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FC6468D" w14:textId="2F48ECE5" w:rsidR="00C01594" w:rsidRPr="00A5504C" w:rsidRDefault="00C01594">
      <w:pPr>
        <w:rPr>
          <w:rFonts w:asciiTheme="minorHAnsi" w:hAnsiTheme="minorHAnsi" w:cstheme="minorHAnsi"/>
          <w:b/>
          <w:sz w:val="22"/>
          <w:szCs w:val="22"/>
          <w:lang w:val="sl-SI" w:eastAsia="en-US"/>
        </w:rPr>
      </w:pPr>
    </w:p>
    <w:p w14:paraId="648D6550" w14:textId="173F90DB" w:rsidR="001D6EDC" w:rsidRPr="00A5504C" w:rsidRDefault="001D6EDC">
      <w:pPr>
        <w:rPr>
          <w:rFonts w:asciiTheme="minorHAnsi" w:hAnsiTheme="minorHAnsi" w:cstheme="minorHAnsi"/>
          <w:b/>
          <w:sz w:val="22"/>
          <w:szCs w:val="22"/>
          <w:lang w:val="sl-SI" w:eastAsia="en-US"/>
        </w:rPr>
      </w:pPr>
    </w:p>
    <w:p w14:paraId="7CA4D4A8" w14:textId="5A7F2C96" w:rsidR="0095294E" w:rsidRPr="00A5504C" w:rsidRDefault="0095294E">
      <w:pPr>
        <w:rPr>
          <w:rFonts w:asciiTheme="minorHAnsi" w:hAnsiTheme="minorHAnsi" w:cstheme="minorHAnsi"/>
          <w:b/>
          <w:sz w:val="22"/>
          <w:szCs w:val="22"/>
          <w:lang w:val="sl-SI" w:eastAsia="en-US"/>
        </w:rPr>
      </w:pPr>
    </w:p>
    <w:p w14:paraId="5BDE648F" w14:textId="6CE1F59A" w:rsidR="0095294E" w:rsidRPr="00A5504C" w:rsidRDefault="000560C6" w:rsidP="000560C6">
      <w:pPr>
        <w:spacing w:line="276" w:lineRule="auto"/>
        <w:rPr>
          <w:rFonts w:asciiTheme="minorHAnsi" w:hAnsiTheme="minorHAnsi" w:cstheme="minorHAnsi"/>
          <w:sz w:val="22"/>
          <w:szCs w:val="22"/>
          <w:lang w:val="sl-SI" w:eastAsia="en-US"/>
        </w:rPr>
      </w:pPr>
      <w:r w:rsidRPr="00A5504C">
        <w:rPr>
          <w:rFonts w:asciiTheme="minorHAnsi" w:hAnsiTheme="minorHAnsi" w:cstheme="minorHAnsi"/>
          <w:sz w:val="22"/>
          <w:szCs w:val="22"/>
          <w:lang w:val="sl-SI" w:eastAsia="en-US"/>
        </w:rPr>
        <w:t xml:space="preserve">Datum: </w:t>
      </w:r>
      <w:r w:rsidR="006E5D11">
        <w:rPr>
          <w:rFonts w:asciiTheme="minorHAnsi" w:hAnsiTheme="minorHAnsi" w:cstheme="minorHAnsi"/>
          <w:sz w:val="22"/>
          <w:szCs w:val="22"/>
          <w:lang w:val="sl-SI" w:eastAsia="en-US"/>
        </w:rPr>
        <w:t>8. 11. 2024</w:t>
      </w:r>
    </w:p>
    <w:p w14:paraId="4D8EB51B" w14:textId="77777777" w:rsidR="000F54BB" w:rsidRPr="00A5504C" w:rsidRDefault="000F54BB" w:rsidP="0095294E">
      <w:pPr>
        <w:spacing w:line="276" w:lineRule="auto"/>
        <w:rPr>
          <w:rFonts w:asciiTheme="minorHAnsi" w:hAnsiTheme="minorHAnsi" w:cstheme="minorHAnsi"/>
          <w:sz w:val="22"/>
          <w:szCs w:val="22"/>
          <w:lang w:val="sl-SI" w:eastAsia="en-US"/>
        </w:rPr>
      </w:pPr>
    </w:p>
    <w:p w14:paraId="7A4D1EC5" w14:textId="06BDBE6D" w:rsidR="002950A2" w:rsidRPr="00A5504C" w:rsidRDefault="002950A2">
      <w:pPr>
        <w:rPr>
          <w:rFonts w:asciiTheme="minorHAnsi" w:hAnsiTheme="minorHAnsi" w:cstheme="minorHAnsi"/>
          <w:b/>
          <w:sz w:val="22"/>
          <w:szCs w:val="22"/>
          <w:lang w:val="sl-SI" w:eastAsia="en-US"/>
        </w:rPr>
      </w:pPr>
    </w:p>
    <w:p w14:paraId="7BA2744F" w14:textId="77777777" w:rsidR="002950A2" w:rsidRPr="00A5504C" w:rsidRDefault="002950A2">
      <w:pPr>
        <w:rPr>
          <w:rFonts w:asciiTheme="minorHAnsi" w:hAnsiTheme="minorHAnsi" w:cstheme="minorHAnsi"/>
          <w:b/>
          <w:sz w:val="22"/>
          <w:szCs w:val="22"/>
          <w:lang w:val="sl-SI" w:eastAsia="en-US"/>
        </w:rPr>
      </w:pPr>
    </w:p>
    <w:p w14:paraId="2254E792" w14:textId="19C992BB" w:rsidR="001D6EDC" w:rsidRPr="00A5504C" w:rsidRDefault="001D6EDC">
      <w:pPr>
        <w:rPr>
          <w:rFonts w:asciiTheme="minorHAnsi" w:hAnsiTheme="minorHAnsi" w:cstheme="minorHAnsi"/>
          <w:b/>
          <w:sz w:val="22"/>
          <w:szCs w:val="22"/>
          <w:lang w:val="sl-SI" w:eastAsia="en-US"/>
        </w:rPr>
      </w:pPr>
    </w:p>
    <w:p w14:paraId="2E44A308" w14:textId="77777777" w:rsidR="002950A2" w:rsidRPr="00A5504C" w:rsidRDefault="002950A2">
      <w:pPr>
        <w:rPr>
          <w:rFonts w:asciiTheme="minorHAnsi" w:hAnsiTheme="minorHAnsi" w:cstheme="minorHAnsi"/>
          <w:b/>
          <w:sz w:val="22"/>
          <w:szCs w:val="22"/>
          <w:lang w:val="sl-SI" w:eastAsia="en-US"/>
        </w:rPr>
      </w:pPr>
    </w:p>
    <w:p w14:paraId="1A2F3F54" w14:textId="77777777" w:rsidR="00E3680F" w:rsidRPr="00A5504C" w:rsidRDefault="00E3680F">
      <w:pPr>
        <w:rPr>
          <w:rFonts w:asciiTheme="minorHAnsi" w:hAnsiTheme="minorHAnsi" w:cstheme="minorHAnsi"/>
          <w:b/>
          <w:sz w:val="22"/>
          <w:szCs w:val="22"/>
          <w:lang w:val="sl-SI" w:eastAsia="en-US"/>
        </w:rPr>
      </w:pPr>
    </w:p>
    <w:p w14:paraId="219D2FB1" w14:textId="77777777" w:rsidR="00C01594" w:rsidRPr="00A5504C" w:rsidRDefault="00C01594">
      <w:pPr>
        <w:rPr>
          <w:rFonts w:asciiTheme="minorHAnsi" w:hAnsiTheme="minorHAnsi" w:cstheme="minorHAnsi"/>
          <w:b/>
          <w:sz w:val="22"/>
          <w:szCs w:val="22"/>
          <w:lang w:val="sl-SI" w:eastAsia="en-US"/>
        </w:rPr>
      </w:pPr>
    </w:p>
    <w:p w14:paraId="263B594B" w14:textId="77777777" w:rsidR="002950A2" w:rsidRPr="00A5504C" w:rsidRDefault="002950A2">
      <w:pPr>
        <w:rPr>
          <w:rFonts w:asciiTheme="minorHAnsi" w:hAnsiTheme="minorHAnsi" w:cstheme="minorHAnsi"/>
          <w:b/>
          <w:sz w:val="22"/>
          <w:szCs w:val="22"/>
          <w:lang w:val="sl-SI" w:eastAsia="en-US"/>
        </w:rPr>
      </w:pPr>
    </w:p>
    <w:p w14:paraId="4DDD4A5E" w14:textId="77777777" w:rsidR="002950A2" w:rsidRPr="00A5504C" w:rsidRDefault="002950A2">
      <w:pPr>
        <w:rPr>
          <w:rFonts w:asciiTheme="minorHAnsi" w:hAnsiTheme="minorHAnsi" w:cstheme="minorHAnsi"/>
          <w:b/>
          <w:sz w:val="22"/>
          <w:szCs w:val="22"/>
          <w:lang w:val="sl-SI" w:eastAsia="en-US"/>
        </w:rPr>
      </w:pPr>
    </w:p>
    <w:p w14:paraId="3D7AD3DC" w14:textId="77777777" w:rsidR="002950A2" w:rsidRPr="00A5504C" w:rsidRDefault="001D6EDC" w:rsidP="00C82F36">
      <w:pPr>
        <w:jc w:val="center"/>
        <w:rPr>
          <w:rFonts w:asciiTheme="minorHAnsi" w:hAnsiTheme="minorHAnsi" w:cstheme="minorHAnsi"/>
          <w:b/>
          <w:spacing w:val="30"/>
          <w:szCs w:val="28"/>
          <w:lang w:val="sl-SI" w:eastAsia="en-US"/>
        </w:rPr>
      </w:pPr>
      <w:r w:rsidRPr="00A5504C">
        <w:rPr>
          <w:rFonts w:asciiTheme="minorHAnsi" w:hAnsiTheme="minorHAnsi" w:cstheme="minorHAnsi"/>
          <w:b/>
          <w:spacing w:val="30"/>
          <w:szCs w:val="28"/>
          <w:lang w:val="sl-SI" w:eastAsia="en-US"/>
        </w:rPr>
        <w:t>DOKUMENTACIJA</w:t>
      </w:r>
      <w:r w:rsidR="00576DBF" w:rsidRPr="00A5504C">
        <w:rPr>
          <w:rFonts w:asciiTheme="minorHAnsi" w:hAnsiTheme="minorHAnsi" w:cstheme="minorHAnsi"/>
          <w:b/>
          <w:spacing w:val="30"/>
          <w:szCs w:val="28"/>
          <w:lang w:val="sl-SI" w:eastAsia="en-US"/>
        </w:rPr>
        <w:t xml:space="preserve"> V ZVEZI Z ODDAJO JAVNEGA NAROČILA</w:t>
      </w:r>
    </w:p>
    <w:p w14:paraId="2C1E855A" w14:textId="77777777" w:rsidR="002950A2" w:rsidRPr="00A5504C" w:rsidRDefault="002950A2">
      <w:pPr>
        <w:jc w:val="center"/>
        <w:rPr>
          <w:rFonts w:asciiTheme="minorHAnsi" w:hAnsiTheme="minorHAnsi" w:cstheme="minorHAnsi"/>
          <w:b/>
          <w:sz w:val="26"/>
          <w:szCs w:val="26"/>
          <w:lang w:val="sl-SI" w:eastAsia="en-US"/>
        </w:rPr>
      </w:pPr>
    </w:p>
    <w:p w14:paraId="29EE8CC9" w14:textId="77777777" w:rsidR="001D6EDC" w:rsidRPr="00A5504C" w:rsidRDefault="001D6EDC">
      <w:pPr>
        <w:jc w:val="center"/>
        <w:rPr>
          <w:rFonts w:asciiTheme="minorHAnsi" w:hAnsiTheme="minorHAnsi" w:cstheme="minorHAnsi"/>
          <w:b/>
          <w:sz w:val="26"/>
          <w:szCs w:val="26"/>
          <w:lang w:val="sl-SI" w:eastAsia="en-US"/>
        </w:rPr>
      </w:pPr>
    </w:p>
    <w:p w14:paraId="3F9BD29C" w14:textId="30F0E28F" w:rsidR="001D6EDC" w:rsidRPr="00A5504C" w:rsidRDefault="001D6EDC">
      <w:pPr>
        <w:jc w:val="center"/>
        <w:rPr>
          <w:rFonts w:asciiTheme="minorHAnsi" w:hAnsiTheme="minorHAnsi" w:cstheme="minorHAnsi"/>
          <w:b/>
          <w:sz w:val="26"/>
          <w:szCs w:val="26"/>
          <w:lang w:val="sl-SI" w:eastAsia="en-US"/>
        </w:rPr>
      </w:pPr>
    </w:p>
    <w:p w14:paraId="243055F4" w14:textId="77777777" w:rsidR="00361623" w:rsidRPr="00A5504C" w:rsidRDefault="00361623">
      <w:pPr>
        <w:jc w:val="center"/>
        <w:rPr>
          <w:rFonts w:asciiTheme="minorHAnsi" w:hAnsiTheme="minorHAnsi" w:cstheme="minorHAnsi"/>
          <w:b/>
          <w:sz w:val="26"/>
          <w:szCs w:val="26"/>
          <w:lang w:val="sl-SI" w:eastAsia="en-US"/>
        </w:rPr>
      </w:pPr>
    </w:p>
    <w:p w14:paraId="57EB9179" w14:textId="77777777" w:rsidR="00E9297A" w:rsidRPr="00A5504C" w:rsidRDefault="00E9297A">
      <w:pPr>
        <w:jc w:val="center"/>
        <w:rPr>
          <w:rFonts w:asciiTheme="minorHAnsi" w:hAnsiTheme="minorHAnsi" w:cstheme="minorHAnsi"/>
          <w:b/>
          <w:sz w:val="26"/>
          <w:szCs w:val="26"/>
          <w:lang w:val="sl-SI" w:eastAsia="en-US"/>
        </w:rPr>
      </w:pPr>
    </w:p>
    <w:p w14:paraId="3E7DD47D" w14:textId="0FE0C910" w:rsidR="002950A2" w:rsidRPr="00A5504C" w:rsidRDefault="00FA15C7" w:rsidP="00515B0C">
      <w:pPr>
        <w:jc w:val="center"/>
        <w:rPr>
          <w:rFonts w:asciiTheme="minorHAnsi" w:hAnsiTheme="minorHAnsi" w:cstheme="minorHAnsi"/>
          <w:b/>
          <w:sz w:val="36"/>
          <w:szCs w:val="44"/>
          <w:lang w:val="sl-SI" w:eastAsia="en-US"/>
        </w:rPr>
      </w:pPr>
      <w:r w:rsidRPr="00A5504C">
        <w:rPr>
          <w:rFonts w:asciiTheme="minorHAnsi" w:hAnsiTheme="minorHAnsi" w:cstheme="minorHAnsi"/>
          <w:b/>
          <w:bCs/>
          <w:sz w:val="36"/>
          <w:szCs w:val="44"/>
          <w:lang w:val="sl-SI" w:eastAsia="en-US"/>
        </w:rPr>
        <w:t xml:space="preserve">NADGRADNJA IN VZDRŽEVANJE </w:t>
      </w:r>
      <w:r w:rsidR="00552171" w:rsidRPr="00A5504C">
        <w:rPr>
          <w:rFonts w:asciiTheme="minorHAnsi" w:hAnsiTheme="minorHAnsi" w:cstheme="minorHAnsi"/>
          <w:b/>
          <w:bCs/>
          <w:sz w:val="36"/>
          <w:szCs w:val="44"/>
          <w:lang w:val="sl-SI" w:eastAsia="en-US"/>
        </w:rPr>
        <w:t xml:space="preserve">SISTEMA ZA MONITORING FIZIKALNIH </w:t>
      </w:r>
      <w:r w:rsidR="005003DD" w:rsidRPr="001514A9">
        <w:rPr>
          <w:rFonts w:asciiTheme="minorHAnsi" w:hAnsiTheme="minorHAnsi" w:cstheme="minorHAnsi"/>
          <w:b/>
          <w:bCs/>
          <w:color w:val="000000" w:themeColor="text1"/>
          <w:sz w:val="36"/>
          <w:szCs w:val="44"/>
          <w:lang w:val="sl-SI" w:eastAsia="en-US"/>
        </w:rPr>
        <w:t>VELIČIN</w:t>
      </w:r>
    </w:p>
    <w:p w14:paraId="7C4D8564" w14:textId="77777777" w:rsidR="002950A2" w:rsidRPr="00A5504C" w:rsidRDefault="002950A2">
      <w:pPr>
        <w:rPr>
          <w:rFonts w:asciiTheme="minorHAnsi" w:hAnsiTheme="minorHAnsi" w:cstheme="minorHAnsi"/>
          <w:b/>
          <w:sz w:val="20"/>
          <w:szCs w:val="22"/>
          <w:lang w:val="sl-SI" w:eastAsia="en-US"/>
        </w:rPr>
      </w:pPr>
    </w:p>
    <w:p w14:paraId="45034031" w14:textId="77777777" w:rsidR="002950A2" w:rsidRPr="00A5504C" w:rsidRDefault="002950A2">
      <w:pPr>
        <w:rPr>
          <w:rFonts w:asciiTheme="minorHAnsi" w:hAnsiTheme="minorHAnsi" w:cstheme="minorHAnsi"/>
          <w:b/>
          <w:sz w:val="22"/>
          <w:szCs w:val="22"/>
          <w:lang w:val="sl-SI" w:eastAsia="en-US"/>
        </w:rPr>
      </w:pPr>
    </w:p>
    <w:p w14:paraId="28C2832D" w14:textId="77777777" w:rsidR="002950A2" w:rsidRPr="00A5504C" w:rsidRDefault="002950A2">
      <w:pPr>
        <w:rPr>
          <w:rFonts w:asciiTheme="minorHAnsi" w:hAnsiTheme="minorHAnsi" w:cstheme="minorHAnsi"/>
          <w:b/>
          <w:sz w:val="22"/>
          <w:szCs w:val="22"/>
          <w:lang w:val="sl-SI" w:eastAsia="en-US"/>
        </w:rPr>
      </w:pPr>
    </w:p>
    <w:p w14:paraId="492F13FD" w14:textId="77777777" w:rsidR="002950A2" w:rsidRPr="00A5504C" w:rsidRDefault="002950A2">
      <w:pPr>
        <w:rPr>
          <w:rFonts w:asciiTheme="minorHAnsi" w:hAnsiTheme="minorHAnsi" w:cstheme="minorHAnsi"/>
          <w:b/>
          <w:sz w:val="22"/>
          <w:szCs w:val="22"/>
          <w:lang w:val="sl-SI" w:eastAsia="en-US"/>
        </w:rPr>
      </w:pPr>
    </w:p>
    <w:p w14:paraId="4276E57A" w14:textId="0A864D3D" w:rsidR="00AE1F7C" w:rsidRPr="00A5504C" w:rsidRDefault="007142CE" w:rsidP="00AE1F7C">
      <w:pPr>
        <w:jc w:val="center"/>
        <w:rPr>
          <w:rFonts w:asciiTheme="minorHAnsi" w:hAnsiTheme="minorHAnsi" w:cstheme="minorHAnsi"/>
          <w:szCs w:val="26"/>
          <w:lang w:val="sl-SI" w:eastAsia="en-US"/>
        </w:rPr>
      </w:pPr>
      <w:r w:rsidRPr="00A5504C">
        <w:rPr>
          <w:rFonts w:asciiTheme="minorHAnsi" w:hAnsiTheme="minorHAnsi" w:cstheme="minorHAnsi"/>
          <w:szCs w:val="26"/>
          <w:lang w:val="sl-SI" w:eastAsia="en-US"/>
        </w:rPr>
        <w:t xml:space="preserve">ODPRTI </w:t>
      </w:r>
      <w:r w:rsidR="00AE1F7C" w:rsidRPr="00A5504C">
        <w:rPr>
          <w:rFonts w:asciiTheme="minorHAnsi" w:hAnsiTheme="minorHAnsi" w:cstheme="minorHAnsi"/>
          <w:szCs w:val="26"/>
          <w:lang w:val="sl-SI" w:eastAsia="en-US"/>
        </w:rPr>
        <w:t>POSTOPEK</w:t>
      </w:r>
    </w:p>
    <w:p w14:paraId="68AEE340" w14:textId="77777777" w:rsidR="002950A2" w:rsidRPr="00A5504C" w:rsidRDefault="002950A2">
      <w:pPr>
        <w:rPr>
          <w:rFonts w:asciiTheme="minorHAnsi" w:hAnsiTheme="minorHAnsi" w:cstheme="minorHAnsi"/>
          <w:b/>
          <w:sz w:val="22"/>
          <w:szCs w:val="22"/>
          <w:lang w:val="sl-SI" w:eastAsia="en-US"/>
        </w:rPr>
      </w:pPr>
    </w:p>
    <w:p w14:paraId="1850EDF0" w14:textId="77777777" w:rsidR="002950A2" w:rsidRPr="00A5504C" w:rsidRDefault="002950A2">
      <w:pPr>
        <w:rPr>
          <w:rFonts w:asciiTheme="minorHAnsi" w:hAnsiTheme="minorHAnsi" w:cstheme="minorHAnsi"/>
          <w:b/>
          <w:sz w:val="22"/>
          <w:szCs w:val="22"/>
          <w:lang w:val="sl-SI" w:eastAsia="en-US"/>
        </w:rPr>
      </w:pPr>
    </w:p>
    <w:p w14:paraId="73C4C1F0" w14:textId="77777777" w:rsidR="002950A2" w:rsidRPr="00A5504C" w:rsidRDefault="002950A2">
      <w:pPr>
        <w:rPr>
          <w:rFonts w:asciiTheme="minorHAnsi" w:hAnsiTheme="minorHAnsi" w:cstheme="minorHAnsi"/>
          <w:b/>
          <w:sz w:val="22"/>
          <w:szCs w:val="22"/>
          <w:lang w:val="sl-SI" w:eastAsia="en-US"/>
        </w:rPr>
      </w:pPr>
    </w:p>
    <w:p w14:paraId="5E510567" w14:textId="77777777" w:rsidR="002950A2" w:rsidRPr="00A5504C" w:rsidRDefault="002950A2">
      <w:pPr>
        <w:rPr>
          <w:rFonts w:asciiTheme="minorHAnsi" w:hAnsiTheme="minorHAnsi" w:cstheme="minorHAnsi"/>
          <w:b/>
          <w:sz w:val="22"/>
          <w:szCs w:val="22"/>
          <w:lang w:val="sl-SI" w:eastAsia="en-US"/>
        </w:rPr>
      </w:pPr>
    </w:p>
    <w:p w14:paraId="65492BF0" w14:textId="77777777" w:rsidR="002950A2" w:rsidRPr="00A5504C" w:rsidRDefault="002950A2">
      <w:pPr>
        <w:rPr>
          <w:rFonts w:asciiTheme="minorHAnsi" w:hAnsiTheme="minorHAnsi" w:cstheme="minorHAnsi"/>
          <w:b/>
          <w:sz w:val="22"/>
          <w:szCs w:val="22"/>
          <w:lang w:val="sl-SI" w:eastAsia="en-US"/>
        </w:rPr>
      </w:pPr>
    </w:p>
    <w:p w14:paraId="43278921" w14:textId="77777777" w:rsidR="002950A2" w:rsidRPr="00A5504C" w:rsidRDefault="002950A2">
      <w:pPr>
        <w:rPr>
          <w:rFonts w:asciiTheme="minorHAnsi" w:hAnsiTheme="minorHAnsi" w:cstheme="minorHAnsi"/>
          <w:b/>
          <w:sz w:val="22"/>
          <w:szCs w:val="22"/>
          <w:lang w:val="sl-SI" w:eastAsia="en-US"/>
        </w:rPr>
      </w:pPr>
    </w:p>
    <w:p w14:paraId="5EC482E4" w14:textId="77777777" w:rsidR="002950A2" w:rsidRPr="00A5504C" w:rsidRDefault="002950A2">
      <w:pPr>
        <w:rPr>
          <w:rFonts w:asciiTheme="minorHAnsi" w:hAnsiTheme="minorHAnsi" w:cstheme="minorHAnsi"/>
          <w:b/>
          <w:sz w:val="22"/>
          <w:szCs w:val="22"/>
          <w:lang w:val="sl-SI" w:eastAsia="en-US"/>
        </w:rPr>
      </w:pPr>
    </w:p>
    <w:p w14:paraId="33DE3EBE" w14:textId="77777777" w:rsidR="00B740B0" w:rsidRPr="00A5504C" w:rsidRDefault="00B740B0">
      <w:pPr>
        <w:rPr>
          <w:rFonts w:asciiTheme="minorHAnsi" w:hAnsiTheme="minorHAnsi" w:cstheme="minorHAnsi"/>
          <w:b/>
          <w:sz w:val="22"/>
          <w:szCs w:val="22"/>
          <w:lang w:val="sl-SI" w:eastAsia="en-US"/>
        </w:rPr>
      </w:pPr>
    </w:p>
    <w:p w14:paraId="7019D7A9" w14:textId="77777777" w:rsidR="002950A2" w:rsidRPr="00A5504C" w:rsidRDefault="002950A2">
      <w:pPr>
        <w:rPr>
          <w:rFonts w:asciiTheme="minorHAnsi" w:hAnsiTheme="minorHAnsi" w:cstheme="minorHAnsi"/>
          <w:b/>
          <w:sz w:val="22"/>
          <w:szCs w:val="22"/>
          <w:lang w:val="sl-SI" w:eastAsia="en-US"/>
        </w:rPr>
      </w:pPr>
    </w:p>
    <w:p w14:paraId="2A736A07" w14:textId="77777777" w:rsidR="002950A2" w:rsidRPr="00A5504C" w:rsidRDefault="002950A2">
      <w:pPr>
        <w:rPr>
          <w:rFonts w:asciiTheme="minorHAnsi" w:hAnsiTheme="minorHAnsi" w:cstheme="minorHAnsi"/>
          <w:b/>
          <w:sz w:val="22"/>
          <w:szCs w:val="22"/>
          <w:lang w:val="sl-SI" w:eastAsia="en-US"/>
        </w:rPr>
      </w:pPr>
    </w:p>
    <w:p w14:paraId="28B75D4B" w14:textId="77777777" w:rsidR="001D6EDC" w:rsidRPr="00A5504C" w:rsidRDefault="001D6EDC">
      <w:pPr>
        <w:rPr>
          <w:rFonts w:asciiTheme="minorHAnsi" w:hAnsiTheme="minorHAnsi" w:cstheme="minorHAnsi"/>
          <w:b/>
          <w:sz w:val="22"/>
          <w:szCs w:val="22"/>
          <w:lang w:val="sl-SI" w:eastAsia="en-US"/>
        </w:rPr>
      </w:pPr>
    </w:p>
    <w:p w14:paraId="1D82DC6B" w14:textId="1F99263E" w:rsidR="001D6EDC" w:rsidRPr="00A5504C" w:rsidRDefault="001D6EDC">
      <w:pPr>
        <w:rPr>
          <w:rFonts w:asciiTheme="minorHAnsi" w:hAnsiTheme="minorHAnsi" w:cstheme="minorHAnsi"/>
          <w:b/>
          <w:sz w:val="22"/>
          <w:szCs w:val="22"/>
          <w:lang w:val="sl-SI" w:eastAsia="en-US"/>
        </w:rPr>
      </w:pPr>
    </w:p>
    <w:p w14:paraId="515CD3DE" w14:textId="7138C017" w:rsidR="00F97635" w:rsidRPr="00A5504C" w:rsidRDefault="00F97635">
      <w:pPr>
        <w:rPr>
          <w:rFonts w:asciiTheme="minorHAnsi" w:hAnsiTheme="minorHAnsi" w:cstheme="minorHAnsi"/>
          <w:b/>
          <w:sz w:val="22"/>
          <w:szCs w:val="22"/>
          <w:lang w:val="sl-SI" w:eastAsia="en-US"/>
        </w:rPr>
      </w:pPr>
    </w:p>
    <w:p w14:paraId="292E2765" w14:textId="6AAA1D0A" w:rsidR="00F97635" w:rsidRPr="00A5504C" w:rsidRDefault="00F97635">
      <w:pPr>
        <w:rPr>
          <w:rFonts w:asciiTheme="minorHAnsi" w:hAnsiTheme="minorHAnsi" w:cstheme="minorHAnsi"/>
          <w:b/>
          <w:sz w:val="22"/>
          <w:szCs w:val="22"/>
          <w:lang w:val="sl-SI" w:eastAsia="en-US"/>
        </w:rPr>
      </w:pPr>
    </w:p>
    <w:p w14:paraId="1B28F030" w14:textId="0C9315F7" w:rsidR="00F97635" w:rsidRPr="00A5504C" w:rsidRDefault="00F97635">
      <w:pPr>
        <w:rPr>
          <w:rFonts w:asciiTheme="minorHAnsi" w:hAnsiTheme="minorHAnsi" w:cstheme="minorHAnsi"/>
          <w:b/>
          <w:sz w:val="22"/>
          <w:szCs w:val="22"/>
          <w:lang w:val="sl-SI" w:eastAsia="en-US"/>
        </w:rPr>
      </w:pPr>
    </w:p>
    <w:p w14:paraId="76C51C7D" w14:textId="77777777" w:rsidR="000560C6" w:rsidRPr="00A5504C" w:rsidRDefault="000560C6">
      <w:pPr>
        <w:rPr>
          <w:rFonts w:asciiTheme="minorHAnsi" w:hAnsiTheme="minorHAnsi" w:cstheme="minorHAnsi"/>
          <w:b/>
          <w:sz w:val="22"/>
          <w:szCs w:val="22"/>
          <w:lang w:val="sl-SI" w:eastAsia="en-US"/>
        </w:rPr>
      </w:pPr>
    </w:p>
    <w:p w14:paraId="52138F70" w14:textId="77777777" w:rsidR="000560C6" w:rsidRPr="00A5504C" w:rsidRDefault="000560C6">
      <w:pPr>
        <w:rPr>
          <w:rFonts w:asciiTheme="minorHAnsi" w:hAnsiTheme="minorHAnsi" w:cstheme="minorHAnsi"/>
          <w:b/>
          <w:sz w:val="22"/>
          <w:szCs w:val="22"/>
          <w:lang w:val="sl-SI" w:eastAsia="en-US"/>
        </w:rPr>
      </w:pPr>
    </w:p>
    <w:p w14:paraId="271B60E0" w14:textId="77777777" w:rsidR="00921F15" w:rsidRPr="00A5504C" w:rsidRDefault="00921F15">
      <w:pPr>
        <w:rPr>
          <w:rFonts w:asciiTheme="minorHAnsi" w:hAnsiTheme="minorHAnsi" w:cstheme="minorHAnsi"/>
          <w:b/>
          <w:sz w:val="22"/>
          <w:szCs w:val="22"/>
          <w:lang w:val="sl-SI" w:eastAsia="en-US"/>
        </w:rPr>
        <w:sectPr w:rsidR="00921F15" w:rsidRPr="00A5504C" w:rsidSect="00921F15">
          <w:headerReference w:type="even" r:id="rId8"/>
          <w:headerReference w:type="default" r:id="rId9"/>
          <w:footerReference w:type="even" r:id="rId10"/>
          <w:footerReference w:type="default" r:id="rId11"/>
          <w:headerReference w:type="first" r:id="rId12"/>
          <w:footerReference w:type="first" r:id="rId13"/>
          <w:pgSz w:w="11906" w:h="16838"/>
          <w:pgMar w:top="1276" w:right="1418" w:bottom="1418" w:left="1418" w:header="851" w:footer="269" w:gutter="0"/>
          <w:cols w:space="708"/>
          <w:titlePg/>
          <w:docGrid w:linePitch="360"/>
        </w:sectPr>
      </w:pPr>
    </w:p>
    <w:p w14:paraId="23F67782" w14:textId="77777777" w:rsidR="001D6EDC" w:rsidRPr="00A5504C" w:rsidRDefault="001D6EDC">
      <w:pPr>
        <w:rPr>
          <w:rFonts w:asciiTheme="minorHAnsi" w:hAnsiTheme="minorHAnsi" w:cstheme="minorHAnsi"/>
          <w:b/>
          <w:sz w:val="22"/>
          <w:szCs w:val="22"/>
          <w:lang w:val="sl-SI" w:eastAsia="en-US"/>
        </w:rPr>
      </w:pPr>
    </w:p>
    <w:p w14:paraId="6AEE3C0F" w14:textId="77777777" w:rsidR="003E505B" w:rsidRPr="00A5504C" w:rsidRDefault="003E505B">
      <w:pPr>
        <w:rPr>
          <w:rFonts w:asciiTheme="minorHAnsi" w:hAnsiTheme="minorHAnsi" w:cstheme="minorHAnsi"/>
          <w:b/>
          <w:sz w:val="22"/>
          <w:szCs w:val="22"/>
          <w:lang w:val="sl-SI" w:eastAsia="en-US"/>
        </w:rPr>
      </w:pPr>
    </w:p>
    <w:p w14:paraId="41537218" w14:textId="77777777" w:rsidR="00C4070D" w:rsidRPr="00A5504C" w:rsidRDefault="00C4070D">
      <w:pPr>
        <w:rPr>
          <w:rFonts w:asciiTheme="minorHAnsi" w:hAnsiTheme="minorHAnsi" w:cstheme="minorHAnsi"/>
          <w:b/>
          <w:sz w:val="22"/>
          <w:szCs w:val="22"/>
          <w:lang w:val="sl-SI" w:eastAsia="en-US"/>
        </w:rPr>
      </w:pPr>
    </w:p>
    <w:p w14:paraId="18E8A7FD" w14:textId="7AED7756" w:rsidR="006622DA" w:rsidRPr="00A5504C" w:rsidRDefault="006622DA" w:rsidP="006622DA">
      <w:pPr>
        <w:jc w:val="center"/>
        <w:rPr>
          <w:rFonts w:asciiTheme="minorHAnsi" w:hAnsiTheme="minorHAnsi" w:cstheme="minorHAnsi"/>
          <w:b/>
          <w:spacing w:val="20"/>
          <w:sz w:val="26"/>
          <w:szCs w:val="26"/>
          <w:lang w:val="sl-SI"/>
        </w:rPr>
      </w:pPr>
      <w:r w:rsidRPr="00A5504C">
        <w:rPr>
          <w:rFonts w:asciiTheme="minorHAnsi" w:hAnsiTheme="minorHAnsi" w:cstheme="minorHAnsi"/>
          <w:b/>
          <w:spacing w:val="20"/>
          <w:sz w:val="26"/>
          <w:szCs w:val="26"/>
          <w:lang w:val="sl-SI"/>
        </w:rPr>
        <w:t xml:space="preserve">POVABILO K </w:t>
      </w:r>
      <w:r w:rsidR="00A10E97" w:rsidRPr="00A5504C">
        <w:rPr>
          <w:rFonts w:asciiTheme="minorHAnsi" w:hAnsiTheme="minorHAnsi" w:cstheme="minorHAnsi"/>
          <w:b/>
          <w:spacing w:val="20"/>
          <w:sz w:val="26"/>
          <w:szCs w:val="26"/>
          <w:lang w:val="sl-SI"/>
        </w:rPr>
        <w:t>SODELOVANJU</w:t>
      </w:r>
    </w:p>
    <w:p w14:paraId="308146E3" w14:textId="77777777" w:rsidR="006622DA" w:rsidRPr="00A5504C" w:rsidRDefault="006622DA" w:rsidP="006622DA">
      <w:pPr>
        <w:rPr>
          <w:rFonts w:asciiTheme="minorHAnsi" w:hAnsiTheme="minorHAnsi" w:cstheme="minorHAnsi"/>
          <w:b/>
          <w:sz w:val="22"/>
          <w:szCs w:val="22"/>
          <w:lang w:val="sl-SI"/>
        </w:rPr>
      </w:pPr>
    </w:p>
    <w:p w14:paraId="6A895239" w14:textId="77777777" w:rsidR="006622DA" w:rsidRPr="00A5504C" w:rsidRDefault="006622DA" w:rsidP="006622DA">
      <w:pPr>
        <w:rPr>
          <w:rFonts w:asciiTheme="minorHAnsi" w:hAnsiTheme="minorHAnsi" w:cstheme="minorHAnsi"/>
          <w:b/>
          <w:sz w:val="22"/>
          <w:szCs w:val="22"/>
          <w:lang w:val="sl-SI"/>
        </w:rPr>
      </w:pPr>
    </w:p>
    <w:p w14:paraId="3C0BF551" w14:textId="0EA8C004" w:rsidR="004D68E3" w:rsidRPr="00A5504C" w:rsidRDefault="006622DA" w:rsidP="00E409FD">
      <w:pPr>
        <w:jc w:val="both"/>
        <w:rPr>
          <w:rFonts w:asciiTheme="minorHAnsi" w:hAnsiTheme="minorHAnsi" w:cstheme="minorHAnsi"/>
          <w:sz w:val="22"/>
          <w:szCs w:val="22"/>
          <w:lang w:val="sl-SI"/>
        </w:rPr>
      </w:pPr>
      <w:r w:rsidRPr="00A5504C">
        <w:rPr>
          <w:rFonts w:asciiTheme="minorHAnsi" w:hAnsiTheme="minorHAnsi" w:cstheme="minorHAnsi"/>
          <w:sz w:val="22"/>
          <w:szCs w:val="22"/>
          <w:lang w:val="sl-SI"/>
        </w:rPr>
        <w:t>Na podlagi Zakona o javnem naročanju (</w:t>
      </w:r>
      <w:r w:rsidR="00F06C45" w:rsidRPr="00A5504C">
        <w:rPr>
          <w:rFonts w:asciiTheme="minorHAnsi" w:hAnsiTheme="minorHAnsi" w:cstheme="minorHAnsi"/>
          <w:sz w:val="22"/>
          <w:szCs w:val="22"/>
          <w:lang w:val="sl-SI"/>
        </w:rPr>
        <w:t>Uradni list RS, št. 91/15, 14/18, 121/21, 10/22, 74/22 – odl. US, 100/22 – ZNUZSZS, 28/23 in 88/23 – ZOPNN-F</w:t>
      </w:r>
      <w:r w:rsidR="002018EA" w:rsidRPr="00A5504C">
        <w:rPr>
          <w:rFonts w:asciiTheme="minorHAnsi" w:hAnsiTheme="minorHAnsi" w:cstheme="minorHAnsi"/>
          <w:sz w:val="22"/>
          <w:szCs w:val="22"/>
          <w:lang w:val="sl-SI"/>
        </w:rPr>
        <w:t>; v nadaljevanju: ZJN-3</w:t>
      </w:r>
      <w:r w:rsidR="005D5881" w:rsidRPr="00A5504C">
        <w:rPr>
          <w:rFonts w:asciiTheme="minorHAnsi" w:hAnsiTheme="minorHAnsi" w:cstheme="minorHAnsi"/>
          <w:sz w:val="22"/>
          <w:szCs w:val="22"/>
          <w:lang w:val="sl-SI"/>
        </w:rPr>
        <w:t xml:space="preserve">) in skladno z </w:t>
      </w:r>
      <w:r w:rsidRPr="00A5504C">
        <w:rPr>
          <w:rFonts w:asciiTheme="minorHAnsi" w:hAnsiTheme="minorHAnsi" w:cstheme="minorHAnsi"/>
          <w:sz w:val="22"/>
          <w:szCs w:val="22"/>
          <w:lang w:val="sl-SI"/>
        </w:rPr>
        <w:t xml:space="preserve">dokumentacijo </w:t>
      </w:r>
      <w:r w:rsidR="00A10E97" w:rsidRPr="00A5504C">
        <w:rPr>
          <w:rFonts w:asciiTheme="minorHAnsi" w:hAnsiTheme="minorHAnsi" w:cstheme="minorHAnsi"/>
          <w:sz w:val="22"/>
          <w:szCs w:val="22"/>
          <w:lang w:val="sl-SI"/>
        </w:rPr>
        <w:t>v zvezi z oddajo javnega naročila po</w:t>
      </w:r>
      <w:r w:rsidR="00D12967" w:rsidRPr="00A5504C">
        <w:rPr>
          <w:rFonts w:asciiTheme="minorHAnsi" w:hAnsiTheme="minorHAnsi" w:cstheme="minorHAnsi"/>
          <w:sz w:val="22"/>
          <w:szCs w:val="22"/>
          <w:lang w:val="sl-SI"/>
        </w:rPr>
        <w:t xml:space="preserve"> </w:t>
      </w:r>
      <w:r w:rsidR="007142CE" w:rsidRPr="00A5504C">
        <w:rPr>
          <w:rFonts w:asciiTheme="minorHAnsi" w:hAnsiTheme="minorHAnsi" w:cstheme="minorHAnsi"/>
          <w:sz w:val="22"/>
          <w:szCs w:val="22"/>
          <w:lang w:val="sl-SI"/>
        </w:rPr>
        <w:t xml:space="preserve">odprtem </w:t>
      </w:r>
      <w:r w:rsidR="00A10E97" w:rsidRPr="00A5504C">
        <w:rPr>
          <w:rFonts w:asciiTheme="minorHAnsi" w:hAnsiTheme="minorHAnsi" w:cstheme="minorHAnsi"/>
          <w:sz w:val="22"/>
          <w:szCs w:val="22"/>
          <w:lang w:val="sl-SI"/>
        </w:rPr>
        <w:t>postopku</w:t>
      </w:r>
      <w:r w:rsidR="00F247A1" w:rsidRPr="00A5504C">
        <w:rPr>
          <w:rFonts w:asciiTheme="minorHAnsi" w:hAnsiTheme="minorHAnsi" w:cstheme="minorHAnsi"/>
          <w:sz w:val="22"/>
          <w:szCs w:val="22"/>
          <w:lang w:val="sl-SI"/>
        </w:rPr>
        <w:t xml:space="preserve"> </w:t>
      </w:r>
      <w:r w:rsidRPr="00A5504C">
        <w:rPr>
          <w:rFonts w:asciiTheme="minorHAnsi" w:hAnsiTheme="minorHAnsi" w:cstheme="minorHAnsi"/>
          <w:sz w:val="22"/>
          <w:szCs w:val="22"/>
          <w:lang w:val="sl-SI"/>
        </w:rPr>
        <w:t xml:space="preserve">vas vabimo k </w:t>
      </w:r>
      <w:r w:rsidR="00A10E97" w:rsidRPr="00A5504C">
        <w:rPr>
          <w:rFonts w:asciiTheme="minorHAnsi" w:hAnsiTheme="minorHAnsi" w:cstheme="minorHAnsi"/>
          <w:sz w:val="22"/>
          <w:szCs w:val="22"/>
          <w:lang w:val="sl-SI"/>
        </w:rPr>
        <w:t>oddaji</w:t>
      </w:r>
      <w:r w:rsidRPr="00A5504C">
        <w:rPr>
          <w:rFonts w:asciiTheme="minorHAnsi" w:hAnsiTheme="minorHAnsi" w:cstheme="minorHAnsi"/>
          <w:sz w:val="22"/>
          <w:szCs w:val="22"/>
          <w:lang w:val="sl-SI"/>
        </w:rPr>
        <w:t xml:space="preserve"> ponudbe za</w:t>
      </w:r>
      <w:r w:rsidR="00BB55D0" w:rsidRPr="00A5504C">
        <w:rPr>
          <w:rFonts w:asciiTheme="minorHAnsi" w:hAnsiTheme="minorHAnsi" w:cstheme="minorHAnsi"/>
          <w:sz w:val="22"/>
          <w:szCs w:val="22"/>
          <w:lang w:val="sl-SI"/>
        </w:rPr>
        <w:t xml:space="preserve"> javno naročilo</w:t>
      </w:r>
      <w:r w:rsidR="00CB6818" w:rsidRPr="00A5504C">
        <w:rPr>
          <w:rFonts w:asciiTheme="minorHAnsi" w:hAnsiTheme="minorHAnsi" w:cstheme="minorHAnsi"/>
          <w:sz w:val="22"/>
          <w:szCs w:val="22"/>
          <w:lang w:val="sl-SI"/>
        </w:rPr>
        <w:t>:</w:t>
      </w:r>
      <w:r w:rsidRPr="00A5504C">
        <w:rPr>
          <w:rFonts w:asciiTheme="minorHAnsi" w:hAnsiTheme="minorHAnsi" w:cstheme="minorHAnsi"/>
          <w:sz w:val="22"/>
          <w:szCs w:val="22"/>
          <w:lang w:val="sl-SI"/>
        </w:rPr>
        <w:t xml:space="preserve"> </w:t>
      </w:r>
      <w:r w:rsidR="00FA15C7" w:rsidRPr="00A5504C">
        <w:rPr>
          <w:rFonts w:asciiTheme="minorHAnsi" w:hAnsiTheme="minorHAnsi" w:cstheme="minorHAnsi"/>
          <w:sz w:val="22"/>
          <w:szCs w:val="22"/>
          <w:lang w:val="sl-SI"/>
        </w:rPr>
        <w:t xml:space="preserve">Nadgradnja in vzdrževanje sistema </w:t>
      </w:r>
      <w:r w:rsidR="00552171" w:rsidRPr="00A5504C">
        <w:rPr>
          <w:rFonts w:asciiTheme="minorHAnsi" w:hAnsiTheme="minorHAnsi" w:cstheme="minorHAnsi"/>
          <w:sz w:val="22"/>
          <w:szCs w:val="22"/>
          <w:lang w:val="sl-SI"/>
        </w:rPr>
        <w:t xml:space="preserve">za monitoring fizikalnih </w:t>
      </w:r>
      <w:r w:rsidR="00154DAD">
        <w:rPr>
          <w:rFonts w:asciiTheme="minorHAnsi" w:hAnsiTheme="minorHAnsi" w:cstheme="minorHAnsi"/>
          <w:sz w:val="22"/>
          <w:szCs w:val="22"/>
          <w:lang w:val="sl-SI"/>
        </w:rPr>
        <w:t>veličin</w:t>
      </w:r>
      <w:r w:rsidR="00D12967" w:rsidRPr="00A5504C">
        <w:rPr>
          <w:rFonts w:asciiTheme="minorHAnsi" w:hAnsiTheme="minorHAnsi" w:cstheme="minorHAnsi"/>
          <w:sz w:val="22"/>
          <w:szCs w:val="22"/>
          <w:lang w:val="sl-SI"/>
        </w:rPr>
        <w:t>.</w:t>
      </w:r>
    </w:p>
    <w:p w14:paraId="3F4F6924" w14:textId="449B7BFB" w:rsidR="00BD0734" w:rsidRPr="00A5504C" w:rsidRDefault="00BD0734" w:rsidP="006622DA">
      <w:pPr>
        <w:jc w:val="both"/>
        <w:rPr>
          <w:rFonts w:asciiTheme="minorHAnsi" w:hAnsiTheme="minorHAnsi" w:cstheme="minorHAnsi"/>
          <w:sz w:val="22"/>
          <w:szCs w:val="22"/>
          <w:lang w:val="sl-SI"/>
        </w:rPr>
      </w:pPr>
    </w:p>
    <w:p w14:paraId="64817287" w14:textId="308407E5" w:rsidR="006622DA" w:rsidRPr="00A5504C" w:rsidRDefault="006622DA" w:rsidP="006622DA">
      <w:pPr>
        <w:jc w:val="both"/>
        <w:rPr>
          <w:rFonts w:asciiTheme="minorHAnsi" w:hAnsiTheme="minorHAnsi" w:cstheme="minorHAnsi"/>
          <w:b/>
          <w:sz w:val="22"/>
          <w:szCs w:val="22"/>
          <w:lang w:val="sl-SI"/>
        </w:rPr>
      </w:pPr>
      <w:r w:rsidRPr="00A5504C">
        <w:rPr>
          <w:rFonts w:asciiTheme="minorHAnsi" w:hAnsiTheme="minorHAnsi" w:cstheme="minorHAnsi"/>
          <w:b/>
          <w:sz w:val="22"/>
          <w:szCs w:val="22"/>
          <w:lang w:val="sl-SI"/>
        </w:rPr>
        <w:t xml:space="preserve">Podatki </w:t>
      </w:r>
      <w:r w:rsidR="007142CE" w:rsidRPr="00A5504C">
        <w:rPr>
          <w:rFonts w:asciiTheme="minorHAnsi" w:hAnsiTheme="minorHAnsi" w:cstheme="minorHAnsi"/>
          <w:b/>
          <w:sz w:val="22"/>
          <w:szCs w:val="22"/>
          <w:lang w:val="sl-SI"/>
        </w:rPr>
        <w:t>o</w:t>
      </w:r>
      <w:r w:rsidR="00F53C91" w:rsidRPr="00A5504C">
        <w:rPr>
          <w:rFonts w:asciiTheme="minorHAnsi" w:hAnsiTheme="minorHAnsi" w:cstheme="minorHAnsi"/>
          <w:b/>
          <w:sz w:val="22"/>
          <w:szCs w:val="22"/>
          <w:lang w:val="sl-SI"/>
        </w:rPr>
        <w:t xml:space="preserve"> naročnik</w:t>
      </w:r>
      <w:r w:rsidR="007142CE" w:rsidRPr="00A5504C">
        <w:rPr>
          <w:rFonts w:asciiTheme="minorHAnsi" w:hAnsiTheme="minorHAnsi" w:cstheme="minorHAnsi"/>
          <w:b/>
          <w:sz w:val="22"/>
          <w:szCs w:val="22"/>
          <w:lang w:val="sl-SI"/>
        </w:rPr>
        <w:t>u</w:t>
      </w:r>
      <w:r w:rsidRPr="00A5504C">
        <w:rPr>
          <w:rFonts w:asciiTheme="minorHAnsi" w:hAnsiTheme="minorHAnsi" w:cstheme="minorHAnsi"/>
          <w:b/>
          <w:sz w:val="22"/>
          <w:szCs w:val="22"/>
          <w:lang w:val="sl-SI"/>
        </w:rPr>
        <w:t>:</w:t>
      </w:r>
    </w:p>
    <w:p w14:paraId="1C0B8B4C" w14:textId="004739E8" w:rsidR="008C74DD" w:rsidRPr="00A5504C" w:rsidRDefault="007142CE" w:rsidP="008C74DD">
      <w:pPr>
        <w:jc w:val="both"/>
        <w:rPr>
          <w:rFonts w:asciiTheme="minorHAnsi" w:hAnsiTheme="minorHAnsi" w:cstheme="minorHAnsi"/>
          <w:sz w:val="22"/>
          <w:szCs w:val="22"/>
          <w:lang w:val="sl-SI"/>
        </w:rPr>
      </w:pPr>
      <w:r w:rsidRPr="00A5504C">
        <w:rPr>
          <w:rFonts w:asciiTheme="minorHAnsi" w:hAnsiTheme="minorHAnsi" w:cstheme="minorHAnsi"/>
          <w:sz w:val="22"/>
          <w:szCs w:val="22"/>
          <w:lang w:val="sl-SI"/>
        </w:rPr>
        <w:t>Univerzitetni klinični center Ljubljana</w:t>
      </w:r>
    </w:p>
    <w:p w14:paraId="01EBA4A0" w14:textId="43B8AC96" w:rsidR="008C74DD" w:rsidRPr="00A5504C" w:rsidRDefault="007142CE" w:rsidP="008C74DD">
      <w:pPr>
        <w:jc w:val="both"/>
        <w:rPr>
          <w:rFonts w:asciiTheme="minorHAnsi" w:hAnsiTheme="minorHAnsi" w:cstheme="minorHAnsi"/>
          <w:sz w:val="22"/>
          <w:szCs w:val="22"/>
          <w:lang w:val="sl-SI"/>
        </w:rPr>
      </w:pPr>
      <w:r w:rsidRPr="00A5504C">
        <w:rPr>
          <w:rFonts w:asciiTheme="minorHAnsi" w:hAnsiTheme="minorHAnsi" w:cstheme="minorHAnsi"/>
          <w:sz w:val="22"/>
          <w:szCs w:val="22"/>
          <w:lang w:val="sl-SI"/>
        </w:rPr>
        <w:t>Zaloška cesta 2</w:t>
      </w:r>
    </w:p>
    <w:p w14:paraId="6006FAE6" w14:textId="1DA4DC78" w:rsidR="007142CE" w:rsidRPr="00A5504C" w:rsidRDefault="007142CE" w:rsidP="007142CE">
      <w:pPr>
        <w:jc w:val="both"/>
        <w:rPr>
          <w:rFonts w:asciiTheme="minorHAnsi" w:hAnsiTheme="minorHAnsi" w:cstheme="minorHAnsi"/>
          <w:sz w:val="22"/>
          <w:szCs w:val="22"/>
          <w:lang w:val="sl-SI"/>
        </w:rPr>
      </w:pPr>
      <w:r w:rsidRPr="00A5504C">
        <w:rPr>
          <w:rFonts w:asciiTheme="minorHAnsi" w:hAnsiTheme="minorHAnsi" w:cstheme="minorHAnsi"/>
          <w:sz w:val="22"/>
          <w:szCs w:val="22"/>
          <w:lang w:val="sl-SI"/>
        </w:rPr>
        <w:t>1000 Ljubljana</w:t>
      </w:r>
    </w:p>
    <w:p w14:paraId="5A6D3F95" w14:textId="7A3B80F6" w:rsidR="00B04D63" w:rsidRPr="00A5504C" w:rsidRDefault="00B04D63" w:rsidP="00B04D63">
      <w:pPr>
        <w:jc w:val="both"/>
        <w:rPr>
          <w:rFonts w:asciiTheme="minorHAnsi" w:hAnsiTheme="minorHAnsi" w:cstheme="minorHAnsi"/>
          <w:sz w:val="22"/>
          <w:szCs w:val="22"/>
          <w:lang w:val="sl-SI"/>
        </w:rPr>
      </w:pPr>
      <w:r w:rsidRPr="00A5504C">
        <w:rPr>
          <w:rFonts w:asciiTheme="minorHAnsi" w:hAnsiTheme="minorHAnsi" w:cstheme="minorHAnsi"/>
          <w:sz w:val="22"/>
          <w:szCs w:val="22"/>
          <w:lang w:val="sl-SI"/>
        </w:rPr>
        <w:t xml:space="preserve">Matična številka: </w:t>
      </w:r>
      <w:r w:rsidR="007142CE" w:rsidRPr="00A5504C">
        <w:rPr>
          <w:rFonts w:asciiTheme="minorHAnsi" w:hAnsiTheme="minorHAnsi" w:cstheme="minorHAnsi"/>
          <w:sz w:val="22"/>
          <w:szCs w:val="22"/>
          <w:lang w:val="sl-SI"/>
        </w:rPr>
        <w:t>5057272000</w:t>
      </w:r>
    </w:p>
    <w:p w14:paraId="102EEDCC" w14:textId="0E56FED7" w:rsidR="006622DA" w:rsidRPr="00A5504C" w:rsidRDefault="008F7CCD" w:rsidP="008F7CCD">
      <w:pPr>
        <w:jc w:val="both"/>
        <w:rPr>
          <w:rFonts w:asciiTheme="minorHAnsi" w:hAnsiTheme="minorHAnsi" w:cstheme="minorHAnsi"/>
          <w:sz w:val="22"/>
          <w:szCs w:val="22"/>
          <w:lang w:val="sl-SI"/>
        </w:rPr>
      </w:pPr>
      <w:r w:rsidRPr="00A5504C">
        <w:rPr>
          <w:rFonts w:asciiTheme="minorHAnsi" w:hAnsiTheme="minorHAnsi" w:cstheme="minorHAnsi"/>
          <w:sz w:val="22"/>
          <w:szCs w:val="22"/>
          <w:lang w:val="sl-SI"/>
        </w:rPr>
        <w:t xml:space="preserve">Davčna številka: </w:t>
      </w:r>
      <w:r w:rsidR="007142CE" w:rsidRPr="00A5504C">
        <w:rPr>
          <w:rFonts w:asciiTheme="minorHAnsi" w:hAnsiTheme="minorHAnsi" w:cstheme="minorHAnsi"/>
          <w:sz w:val="22"/>
          <w:szCs w:val="22"/>
          <w:lang w:val="sl-SI"/>
        </w:rPr>
        <w:t>SI 52111776</w:t>
      </w:r>
    </w:p>
    <w:p w14:paraId="6217569C" w14:textId="77777777" w:rsidR="008F7CCD" w:rsidRPr="00A5504C" w:rsidRDefault="008F7CCD" w:rsidP="008F7CCD">
      <w:pPr>
        <w:jc w:val="both"/>
        <w:rPr>
          <w:rFonts w:asciiTheme="minorHAnsi" w:hAnsiTheme="minorHAnsi" w:cstheme="minorHAnsi"/>
          <w:b/>
          <w:sz w:val="22"/>
          <w:szCs w:val="22"/>
          <w:lang w:val="sl-SI"/>
        </w:rPr>
      </w:pPr>
    </w:p>
    <w:p w14:paraId="73656720" w14:textId="77777777" w:rsidR="006622DA" w:rsidRPr="00A5504C" w:rsidRDefault="006622DA" w:rsidP="006622DA">
      <w:pPr>
        <w:jc w:val="both"/>
        <w:rPr>
          <w:rFonts w:asciiTheme="minorHAnsi" w:hAnsiTheme="minorHAnsi" w:cstheme="minorHAnsi"/>
          <w:b/>
          <w:sz w:val="22"/>
          <w:szCs w:val="22"/>
          <w:lang w:val="sl-SI"/>
        </w:rPr>
      </w:pPr>
    </w:p>
    <w:p w14:paraId="1432236D" w14:textId="2549091B" w:rsidR="006622DA" w:rsidRPr="00A5504C" w:rsidRDefault="006622DA" w:rsidP="006622DA">
      <w:pPr>
        <w:jc w:val="both"/>
        <w:rPr>
          <w:rFonts w:asciiTheme="minorHAnsi" w:hAnsiTheme="minorHAnsi" w:cstheme="minorHAnsi"/>
          <w:sz w:val="22"/>
          <w:szCs w:val="22"/>
          <w:lang w:val="sl-SI"/>
        </w:rPr>
      </w:pPr>
      <w:r w:rsidRPr="00A5504C">
        <w:rPr>
          <w:rFonts w:asciiTheme="minorHAnsi" w:hAnsiTheme="minorHAnsi" w:cstheme="minorHAnsi"/>
          <w:sz w:val="22"/>
          <w:szCs w:val="22"/>
          <w:lang w:val="sl-SI"/>
        </w:rPr>
        <w:t>Ponudba naj vključuje vse zahtevane elemente in sestavine za</w:t>
      </w:r>
      <w:r w:rsidR="005D5881" w:rsidRPr="00A5504C">
        <w:rPr>
          <w:rFonts w:asciiTheme="minorHAnsi" w:hAnsiTheme="minorHAnsi" w:cstheme="minorHAnsi"/>
          <w:sz w:val="22"/>
          <w:szCs w:val="22"/>
          <w:lang w:val="sl-SI"/>
        </w:rPr>
        <w:t xml:space="preserve"> </w:t>
      </w:r>
      <w:r w:rsidR="002018EA" w:rsidRPr="00A5504C">
        <w:rPr>
          <w:rFonts w:asciiTheme="minorHAnsi" w:hAnsiTheme="minorHAnsi" w:cstheme="minorHAnsi"/>
          <w:sz w:val="22"/>
          <w:szCs w:val="22"/>
          <w:lang w:val="sl-SI"/>
        </w:rPr>
        <w:t>oddajo</w:t>
      </w:r>
      <w:r w:rsidR="005D5881" w:rsidRPr="00A5504C">
        <w:rPr>
          <w:rFonts w:asciiTheme="minorHAnsi" w:hAnsiTheme="minorHAnsi" w:cstheme="minorHAnsi"/>
          <w:sz w:val="22"/>
          <w:szCs w:val="22"/>
          <w:lang w:val="sl-SI"/>
        </w:rPr>
        <w:t xml:space="preserve"> ponudbe</w:t>
      </w:r>
      <w:r w:rsidR="00905FA1" w:rsidRPr="00A5504C">
        <w:rPr>
          <w:rFonts w:asciiTheme="minorHAnsi" w:hAnsiTheme="minorHAnsi" w:cstheme="minorHAnsi"/>
          <w:sz w:val="22"/>
          <w:szCs w:val="22"/>
          <w:lang w:val="sl-SI"/>
        </w:rPr>
        <w:t xml:space="preserve"> (vključno s finančnim zavarovanjem za resnost ponudbe) </w:t>
      </w:r>
      <w:r w:rsidR="005D5881" w:rsidRPr="00A5504C">
        <w:rPr>
          <w:rFonts w:asciiTheme="minorHAnsi" w:hAnsiTheme="minorHAnsi" w:cstheme="minorHAnsi"/>
          <w:sz w:val="22"/>
          <w:szCs w:val="22"/>
          <w:lang w:val="sl-SI"/>
        </w:rPr>
        <w:t>skladno z n</w:t>
      </w:r>
      <w:r w:rsidRPr="00A5504C">
        <w:rPr>
          <w:rFonts w:asciiTheme="minorHAnsi" w:hAnsiTheme="minorHAnsi" w:cstheme="minorHAnsi"/>
          <w:sz w:val="22"/>
          <w:szCs w:val="22"/>
          <w:lang w:val="sl-SI"/>
        </w:rPr>
        <w:t xml:space="preserve">avodili ponudnikom za </w:t>
      </w:r>
      <w:r w:rsidR="002018EA" w:rsidRPr="00A5504C">
        <w:rPr>
          <w:rFonts w:asciiTheme="minorHAnsi" w:hAnsiTheme="minorHAnsi" w:cstheme="minorHAnsi"/>
          <w:sz w:val="22"/>
          <w:szCs w:val="22"/>
          <w:lang w:val="sl-SI"/>
        </w:rPr>
        <w:t>pripravo</w:t>
      </w:r>
      <w:r w:rsidRPr="00A5504C">
        <w:rPr>
          <w:rFonts w:asciiTheme="minorHAnsi" w:hAnsiTheme="minorHAnsi" w:cstheme="minorHAnsi"/>
          <w:sz w:val="22"/>
          <w:szCs w:val="22"/>
          <w:lang w:val="sl-SI"/>
        </w:rPr>
        <w:t xml:space="preserve"> ponudbe</w:t>
      </w:r>
      <w:r w:rsidR="004D68E3" w:rsidRPr="00A5504C">
        <w:rPr>
          <w:rFonts w:asciiTheme="minorHAnsi" w:hAnsiTheme="minorHAnsi" w:cstheme="minorHAnsi"/>
          <w:sz w:val="22"/>
          <w:szCs w:val="22"/>
          <w:lang w:val="sl-SI"/>
        </w:rPr>
        <w:t xml:space="preserve"> in veljavno zakonodajo</w:t>
      </w:r>
      <w:r w:rsidRPr="00A5504C">
        <w:rPr>
          <w:rFonts w:asciiTheme="minorHAnsi" w:hAnsiTheme="minorHAnsi" w:cstheme="minorHAnsi"/>
          <w:sz w:val="22"/>
          <w:szCs w:val="22"/>
          <w:lang w:val="sl-SI"/>
        </w:rPr>
        <w:t>.</w:t>
      </w:r>
    </w:p>
    <w:p w14:paraId="6285B62E" w14:textId="77777777" w:rsidR="006622DA" w:rsidRPr="00A5504C" w:rsidRDefault="006622DA" w:rsidP="006622DA">
      <w:pPr>
        <w:jc w:val="both"/>
        <w:rPr>
          <w:rFonts w:asciiTheme="minorHAnsi" w:hAnsiTheme="minorHAnsi" w:cstheme="minorHAnsi"/>
          <w:sz w:val="22"/>
          <w:szCs w:val="22"/>
          <w:lang w:val="sl-SI"/>
        </w:rPr>
      </w:pPr>
    </w:p>
    <w:p w14:paraId="3EAAFBA5" w14:textId="6EF93C5F" w:rsidR="006622DA" w:rsidRPr="00A5504C" w:rsidRDefault="000D2CCF" w:rsidP="006622DA">
      <w:pPr>
        <w:jc w:val="both"/>
        <w:rPr>
          <w:rFonts w:asciiTheme="minorHAnsi" w:hAnsiTheme="minorHAnsi" w:cstheme="minorHAnsi"/>
          <w:sz w:val="22"/>
          <w:szCs w:val="22"/>
          <w:lang w:val="sl-SI"/>
        </w:rPr>
      </w:pPr>
      <w:r w:rsidRPr="00A5504C">
        <w:rPr>
          <w:rFonts w:asciiTheme="minorHAnsi" w:hAnsiTheme="minorHAnsi" w:cstheme="minorHAnsi"/>
          <w:sz w:val="22"/>
          <w:szCs w:val="22"/>
          <w:lang w:val="sl-SI" w:eastAsia="en-US"/>
        </w:rPr>
        <w:t xml:space="preserve">Ponudba se šteje za pravočasno oddano, če jo naročnik prejme preko sistema e-JN </w:t>
      </w:r>
      <w:hyperlink r:id="rId14" w:history="1">
        <w:r w:rsidRPr="00A5504C">
          <w:rPr>
            <w:rStyle w:val="Hyperlink"/>
            <w:rFonts w:asciiTheme="minorHAnsi" w:hAnsiTheme="minorHAnsi" w:cstheme="minorHAnsi"/>
            <w:sz w:val="22"/>
            <w:szCs w:val="22"/>
            <w:lang w:val="sl-SI" w:eastAsia="en-US"/>
          </w:rPr>
          <w:t>https://ejn.gov.si/</w:t>
        </w:r>
      </w:hyperlink>
      <w:r w:rsidRPr="00A5504C">
        <w:rPr>
          <w:rFonts w:asciiTheme="minorHAnsi" w:hAnsiTheme="minorHAnsi" w:cstheme="minorHAnsi"/>
          <w:sz w:val="22"/>
          <w:szCs w:val="22"/>
          <w:u w:val="single"/>
          <w:lang w:val="sl-SI" w:eastAsia="en-US"/>
        </w:rPr>
        <w:t xml:space="preserve"> </w:t>
      </w:r>
      <w:r w:rsidRPr="009F7B4A">
        <w:rPr>
          <w:rFonts w:asciiTheme="minorHAnsi" w:hAnsiTheme="minorHAnsi" w:cstheme="minorHAnsi"/>
          <w:b/>
          <w:sz w:val="22"/>
          <w:szCs w:val="22"/>
          <w:lang w:val="sl-SI" w:eastAsia="en-US"/>
        </w:rPr>
        <w:t>naj</w:t>
      </w:r>
      <w:r w:rsidR="00B34436" w:rsidRPr="009F7B4A">
        <w:rPr>
          <w:rFonts w:asciiTheme="minorHAnsi" w:hAnsiTheme="minorHAnsi" w:cstheme="minorHAnsi"/>
          <w:b/>
          <w:sz w:val="22"/>
          <w:szCs w:val="22"/>
          <w:lang w:val="sl-SI" w:eastAsia="en-US"/>
        </w:rPr>
        <w:t>poz</w:t>
      </w:r>
      <w:r w:rsidRPr="009F7B4A">
        <w:rPr>
          <w:rFonts w:asciiTheme="minorHAnsi" w:hAnsiTheme="minorHAnsi" w:cstheme="minorHAnsi"/>
          <w:b/>
          <w:sz w:val="22"/>
          <w:szCs w:val="22"/>
          <w:lang w:val="sl-SI" w:eastAsia="en-US"/>
        </w:rPr>
        <w:t>neje</w:t>
      </w:r>
      <w:r w:rsidR="008F7CCD" w:rsidRPr="009F7B4A">
        <w:rPr>
          <w:rFonts w:asciiTheme="minorHAnsi" w:hAnsiTheme="minorHAnsi" w:cstheme="minorHAnsi"/>
          <w:sz w:val="22"/>
          <w:szCs w:val="22"/>
          <w:lang w:val="sl-SI" w:eastAsia="en-US"/>
        </w:rPr>
        <w:t xml:space="preserve"> </w:t>
      </w:r>
      <w:r w:rsidR="00AC0D45" w:rsidRPr="009F7B4A">
        <w:rPr>
          <w:rFonts w:asciiTheme="minorHAnsi" w:hAnsiTheme="minorHAnsi" w:cstheme="minorHAnsi"/>
          <w:b/>
          <w:sz w:val="22"/>
          <w:szCs w:val="22"/>
          <w:lang w:val="sl-SI" w:eastAsia="en-US"/>
        </w:rPr>
        <w:t>do</w:t>
      </w:r>
      <w:r w:rsidR="008F7CCD" w:rsidRPr="009F7B4A">
        <w:rPr>
          <w:rFonts w:asciiTheme="minorHAnsi" w:hAnsiTheme="minorHAnsi" w:cstheme="minorHAnsi"/>
          <w:b/>
          <w:sz w:val="22"/>
          <w:szCs w:val="22"/>
          <w:lang w:val="sl-SI" w:eastAsia="en-US"/>
        </w:rPr>
        <w:t xml:space="preserve"> </w:t>
      </w:r>
      <w:r w:rsidR="001514A9">
        <w:rPr>
          <w:rFonts w:asciiTheme="minorHAnsi" w:hAnsiTheme="minorHAnsi" w:cstheme="minorHAnsi"/>
          <w:b/>
          <w:sz w:val="22"/>
          <w:szCs w:val="22"/>
          <w:lang w:val="sl-SI" w:eastAsia="en-US"/>
        </w:rPr>
        <w:t>16</w:t>
      </w:r>
      <w:r w:rsidR="009F7B4A" w:rsidRPr="009F7B4A">
        <w:rPr>
          <w:rFonts w:asciiTheme="minorHAnsi" w:hAnsiTheme="minorHAnsi" w:cstheme="minorHAnsi"/>
          <w:b/>
          <w:sz w:val="22"/>
          <w:szCs w:val="22"/>
          <w:lang w:val="sl-SI" w:eastAsia="en-US"/>
        </w:rPr>
        <w:t xml:space="preserve">. </w:t>
      </w:r>
      <w:r w:rsidR="009F7B4A">
        <w:rPr>
          <w:rFonts w:asciiTheme="minorHAnsi" w:hAnsiTheme="minorHAnsi" w:cstheme="minorHAnsi"/>
          <w:b/>
          <w:sz w:val="22"/>
          <w:szCs w:val="22"/>
          <w:lang w:val="sl-SI" w:eastAsia="en-US"/>
        </w:rPr>
        <w:t>1</w:t>
      </w:r>
      <w:r w:rsidR="00F362E7">
        <w:rPr>
          <w:rFonts w:asciiTheme="minorHAnsi" w:hAnsiTheme="minorHAnsi" w:cstheme="minorHAnsi"/>
          <w:b/>
          <w:sz w:val="22"/>
          <w:szCs w:val="22"/>
          <w:lang w:val="sl-SI" w:eastAsia="en-US"/>
        </w:rPr>
        <w:t>2</w:t>
      </w:r>
      <w:r w:rsidR="00774E96" w:rsidRPr="009F7B4A">
        <w:rPr>
          <w:rFonts w:asciiTheme="minorHAnsi" w:hAnsiTheme="minorHAnsi" w:cstheme="minorHAnsi"/>
          <w:b/>
          <w:sz w:val="22"/>
          <w:szCs w:val="22"/>
          <w:lang w:val="sl-SI" w:eastAsia="en-US"/>
        </w:rPr>
        <w:t>.</w:t>
      </w:r>
      <w:r w:rsidR="004877B7" w:rsidRPr="009F7B4A">
        <w:rPr>
          <w:rFonts w:asciiTheme="minorHAnsi" w:hAnsiTheme="minorHAnsi" w:cstheme="minorHAnsi"/>
          <w:b/>
          <w:sz w:val="22"/>
          <w:szCs w:val="22"/>
          <w:lang w:val="sl-SI" w:eastAsia="en-US"/>
        </w:rPr>
        <w:t xml:space="preserve"> 20</w:t>
      </w:r>
      <w:r w:rsidR="00B43F76" w:rsidRPr="009F7B4A">
        <w:rPr>
          <w:rFonts w:asciiTheme="minorHAnsi" w:hAnsiTheme="minorHAnsi" w:cstheme="minorHAnsi"/>
          <w:b/>
          <w:sz w:val="22"/>
          <w:szCs w:val="22"/>
          <w:lang w:val="sl-SI" w:eastAsia="en-US"/>
        </w:rPr>
        <w:t>2</w:t>
      </w:r>
      <w:r w:rsidR="00F06C45" w:rsidRPr="009F7B4A">
        <w:rPr>
          <w:rFonts w:asciiTheme="minorHAnsi" w:hAnsiTheme="minorHAnsi" w:cstheme="minorHAnsi"/>
          <w:b/>
          <w:sz w:val="22"/>
          <w:szCs w:val="22"/>
          <w:lang w:val="sl-SI" w:eastAsia="en-US"/>
        </w:rPr>
        <w:t>4</w:t>
      </w:r>
      <w:r w:rsidR="00982605" w:rsidRPr="009F7B4A">
        <w:rPr>
          <w:rFonts w:asciiTheme="minorHAnsi" w:hAnsiTheme="minorHAnsi" w:cstheme="minorHAnsi"/>
          <w:b/>
          <w:sz w:val="22"/>
          <w:szCs w:val="22"/>
          <w:lang w:val="sl-SI" w:eastAsia="en-US"/>
        </w:rPr>
        <w:t xml:space="preserve"> </w:t>
      </w:r>
      <w:r w:rsidR="004877B7" w:rsidRPr="009F7B4A">
        <w:rPr>
          <w:rFonts w:asciiTheme="minorHAnsi" w:hAnsiTheme="minorHAnsi" w:cstheme="minorHAnsi"/>
          <w:b/>
          <w:sz w:val="22"/>
          <w:szCs w:val="22"/>
          <w:lang w:val="sl-SI" w:eastAsia="en-US"/>
        </w:rPr>
        <w:t xml:space="preserve">do </w:t>
      </w:r>
      <w:r w:rsidR="00B04D63" w:rsidRPr="009F7B4A">
        <w:rPr>
          <w:rFonts w:asciiTheme="minorHAnsi" w:hAnsiTheme="minorHAnsi" w:cstheme="minorHAnsi"/>
          <w:b/>
          <w:sz w:val="22"/>
          <w:szCs w:val="22"/>
          <w:lang w:val="sl-SI" w:eastAsia="en-US"/>
        </w:rPr>
        <w:t>1</w:t>
      </w:r>
      <w:r w:rsidR="00E47B30" w:rsidRPr="009F7B4A">
        <w:rPr>
          <w:rFonts w:asciiTheme="minorHAnsi" w:hAnsiTheme="minorHAnsi" w:cstheme="minorHAnsi"/>
          <w:b/>
          <w:sz w:val="22"/>
          <w:szCs w:val="22"/>
          <w:lang w:val="sl-SI" w:eastAsia="en-US"/>
        </w:rPr>
        <w:t>0</w:t>
      </w:r>
      <w:r w:rsidR="004877B7" w:rsidRPr="009F7B4A">
        <w:rPr>
          <w:rFonts w:asciiTheme="minorHAnsi" w:hAnsiTheme="minorHAnsi" w:cstheme="minorHAnsi"/>
          <w:b/>
          <w:sz w:val="22"/>
          <w:szCs w:val="22"/>
          <w:lang w:val="sl-SI" w:eastAsia="en-US"/>
        </w:rPr>
        <w:t>.00</w:t>
      </w:r>
      <w:r w:rsidR="004877B7" w:rsidRPr="009F7B4A">
        <w:rPr>
          <w:rFonts w:asciiTheme="minorHAnsi" w:hAnsiTheme="minorHAnsi" w:cstheme="minorHAnsi"/>
          <w:sz w:val="22"/>
          <w:szCs w:val="22"/>
          <w:lang w:val="sl-SI" w:eastAsia="en-US"/>
        </w:rPr>
        <w:t xml:space="preserve">. </w:t>
      </w:r>
      <w:r w:rsidR="004C1437" w:rsidRPr="009F7B4A">
        <w:rPr>
          <w:rFonts w:asciiTheme="minorHAnsi" w:hAnsiTheme="minorHAnsi" w:cstheme="minorHAnsi"/>
          <w:sz w:val="22"/>
          <w:szCs w:val="22"/>
          <w:lang w:val="sl-SI"/>
        </w:rPr>
        <w:t>Podrobnejša navodila glede načina oddaje ponudbe so navedena</w:t>
      </w:r>
      <w:r w:rsidR="004C1437" w:rsidRPr="00A5504C">
        <w:rPr>
          <w:rFonts w:asciiTheme="minorHAnsi" w:hAnsiTheme="minorHAnsi" w:cstheme="minorHAnsi"/>
          <w:sz w:val="22"/>
          <w:szCs w:val="22"/>
          <w:lang w:val="sl-SI"/>
        </w:rPr>
        <w:t xml:space="preserve"> v nadaljevanju.</w:t>
      </w:r>
    </w:p>
    <w:p w14:paraId="4084C939" w14:textId="77777777" w:rsidR="006622DA" w:rsidRPr="00A5504C" w:rsidRDefault="006622DA" w:rsidP="006622DA">
      <w:pPr>
        <w:jc w:val="both"/>
        <w:rPr>
          <w:rFonts w:asciiTheme="minorHAnsi" w:hAnsiTheme="minorHAnsi" w:cstheme="minorHAnsi"/>
          <w:sz w:val="22"/>
          <w:szCs w:val="22"/>
          <w:lang w:val="sl-SI"/>
        </w:rPr>
      </w:pPr>
    </w:p>
    <w:p w14:paraId="6727FA45" w14:textId="2EF99F10" w:rsidR="004147CC" w:rsidRPr="00A5504C" w:rsidRDefault="004147CC" w:rsidP="008F7CCD">
      <w:pPr>
        <w:jc w:val="both"/>
        <w:rPr>
          <w:rFonts w:asciiTheme="minorHAnsi" w:hAnsiTheme="minorHAnsi" w:cstheme="minorHAnsi"/>
          <w:sz w:val="22"/>
          <w:szCs w:val="22"/>
          <w:lang w:val="sl-SI" w:eastAsia="sl-SI"/>
        </w:rPr>
      </w:pPr>
      <w:r w:rsidRPr="009F7B4A">
        <w:rPr>
          <w:rFonts w:asciiTheme="minorHAnsi" w:hAnsiTheme="minorHAnsi" w:cstheme="minorHAnsi"/>
          <w:sz w:val="22"/>
          <w:szCs w:val="22"/>
          <w:lang w:val="sl-SI"/>
        </w:rPr>
        <w:t xml:space="preserve">Odpiranje ponudb bo potekalo avtomatično v informacijskem sistemu e-JN </w:t>
      </w:r>
      <w:r w:rsidR="00EA7049" w:rsidRPr="009F7B4A">
        <w:rPr>
          <w:rFonts w:asciiTheme="minorHAnsi" w:hAnsiTheme="minorHAnsi" w:cstheme="minorHAnsi"/>
          <w:b/>
          <w:sz w:val="22"/>
          <w:szCs w:val="22"/>
          <w:lang w:val="sl-SI"/>
        </w:rPr>
        <w:t xml:space="preserve">dne </w:t>
      </w:r>
      <w:r w:rsidR="001514A9">
        <w:rPr>
          <w:rFonts w:asciiTheme="minorHAnsi" w:hAnsiTheme="minorHAnsi" w:cstheme="minorHAnsi"/>
          <w:b/>
          <w:sz w:val="22"/>
          <w:szCs w:val="22"/>
          <w:lang w:val="sl-SI" w:eastAsia="en-US"/>
        </w:rPr>
        <w:t>16</w:t>
      </w:r>
      <w:r w:rsidR="00AE1F7C" w:rsidRPr="009F7B4A">
        <w:rPr>
          <w:rFonts w:asciiTheme="minorHAnsi" w:hAnsiTheme="minorHAnsi" w:cstheme="minorHAnsi"/>
          <w:b/>
          <w:sz w:val="22"/>
          <w:szCs w:val="22"/>
          <w:lang w:val="sl-SI" w:eastAsia="en-US"/>
        </w:rPr>
        <w:t xml:space="preserve">. </w:t>
      </w:r>
      <w:r w:rsidR="009F7B4A">
        <w:rPr>
          <w:rFonts w:asciiTheme="minorHAnsi" w:hAnsiTheme="minorHAnsi" w:cstheme="minorHAnsi"/>
          <w:b/>
          <w:sz w:val="22"/>
          <w:szCs w:val="22"/>
          <w:lang w:val="sl-SI" w:eastAsia="en-US"/>
        </w:rPr>
        <w:t>1</w:t>
      </w:r>
      <w:r w:rsidR="00F362E7">
        <w:rPr>
          <w:rFonts w:asciiTheme="minorHAnsi" w:hAnsiTheme="minorHAnsi" w:cstheme="minorHAnsi"/>
          <w:b/>
          <w:sz w:val="22"/>
          <w:szCs w:val="22"/>
          <w:lang w:val="sl-SI" w:eastAsia="en-US"/>
        </w:rPr>
        <w:t>2</w:t>
      </w:r>
      <w:r w:rsidR="008F7CCD" w:rsidRPr="009F7B4A">
        <w:rPr>
          <w:rFonts w:asciiTheme="minorHAnsi" w:hAnsiTheme="minorHAnsi" w:cstheme="minorHAnsi"/>
          <w:b/>
          <w:sz w:val="22"/>
          <w:szCs w:val="22"/>
          <w:lang w:val="sl-SI" w:eastAsia="en-US"/>
        </w:rPr>
        <w:t>. 202</w:t>
      </w:r>
      <w:r w:rsidR="00F06C45" w:rsidRPr="009F7B4A">
        <w:rPr>
          <w:rFonts w:asciiTheme="minorHAnsi" w:hAnsiTheme="minorHAnsi" w:cstheme="minorHAnsi"/>
          <w:b/>
          <w:sz w:val="22"/>
          <w:szCs w:val="22"/>
          <w:lang w:val="sl-SI" w:eastAsia="en-US"/>
        </w:rPr>
        <w:t>4</w:t>
      </w:r>
      <w:r w:rsidR="008F7CCD" w:rsidRPr="009F7B4A">
        <w:rPr>
          <w:rFonts w:asciiTheme="minorHAnsi" w:hAnsiTheme="minorHAnsi" w:cstheme="minorHAnsi"/>
          <w:b/>
          <w:sz w:val="22"/>
          <w:szCs w:val="22"/>
          <w:lang w:val="sl-SI" w:eastAsia="en-US"/>
        </w:rPr>
        <w:t xml:space="preserve"> ob </w:t>
      </w:r>
      <w:r w:rsidR="00B04D63" w:rsidRPr="009F7B4A">
        <w:rPr>
          <w:rFonts w:asciiTheme="minorHAnsi" w:hAnsiTheme="minorHAnsi" w:cstheme="minorHAnsi"/>
          <w:b/>
          <w:sz w:val="22"/>
          <w:szCs w:val="22"/>
          <w:lang w:val="sl-SI" w:eastAsia="en-US"/>
        </w:rPr>
        <w:t>1</w:t>
      </w:r>
      <w:r w:rsidR="00E47B30" w:rsidRPr="009F7B4A">
        <w:rPr>
          <w:rFonts w:asciiTheme="minorHAnsi" w:hAnsiTheme="minorHAnsi" w:cstheme="minorHAnsi"/>
          <w:b/>
          <w:sz w:val="22"/>
          <w:szCs w:val="22"/>
          <w:lang w:val="sl-SI" w:eastAsia="en-US"/>
        </w:rPr>
        <w:t>1</w:t>
      </w:r>
      <w:r w:rsidR="008F7CCD" w:rsidRPr="009F7B4A">
        <w:rPr>
          <w:rFonts w:asciiTheme="minorHAnsi" w:hAnsiTheme="minorHAnsi" w:cstheme="minorHAnsi"/>
          <w:b/>
          <w:sz w:val="22"/>
          <w:szCs w:val="22"/>
          <w:lang w:val="sl-SI" w:eastAsia="en-US"/>
        </w:rPr>
        <w:t>.</w:t>
      </w:r>
      <w:r w:rsidR="00774E96" w:rsidRPr="009F7B4A">
        <w:rPr>
          <w:rFonts w:asciiTheme="minorHAnsi" w:hAnsiTheme="minorHAnsi" w:cstheme="minorHAnsi"/>
          <w:b/>
          <w:sz w:val="22"/>
          <w:szCs w:val="22"/>
          <w:lang w:val="sl-SI" w:eastAsia="en-US"/>
        </w:rPr>
        <w:t>0</w:t>
      </w:r>
      <w:r w:rsidR="00F06C45" w:rsidRPr="009F7B4A">
        <w:rPr>
          <w:rFonts w:asciiTheme="minorHAnsi" w:hAnsiTheme="minorHAnsi" w:cstheme="minorHAnsi"/>
          <w:b/>
          <w:sz w:val="22"/>
          <w:szCs w:val="22"/>
          <w:lang w:val="sl-SI" w:eastAsia="en-US"/>
        </w:rPr>
        <w:t>0</w:t>
      </w:r>
      <w:r w:rsidRPr="00A5504C">
        <w:rPr>
          <w:rFonts w:asciiTheme="minorHAnsi" w:hAnsiTheme="minorHAnsi" w:cstheme="minorHAnsi"/>
          <w:sz w:val="22"/>
          <w:szCs w:val="22"/>
          <w:lang w:val="sl-SI"/>
        </w:rPr>
        <w:t xml:space="preserve"> na spletnem naslovu </w:t>
      </w:r>
      <w:hyperlink r:id="rId15" w:history="1">
        <w:r w:rsidR="00B43F76" w:rsidRPr="00A5504C">
          <w:rPr>
            <w:rStyle w:val="Hyperlink"/>
            <w:rFonts w:asciiTheme="minorHAnsi" w:hAnsiTheme="minorHAnsi" w:cstheme="minorHAnsi"/>
            <w:sz w:val="22"/>
            <w:szCs w:val="22"/>
            <w:lang w:val="sl-SI" w:eastAsia="sl-SI"/>
          </w:rPr>
          <w:t>https://ejn.gov.si/</w:t>
        </w:r>
      </w:hyperlink>
      <w:r w:rsidRPr="00A5504C">
        <w:rPr>
          <w:rFonts w:asciiTheme="minorHAnsi" w:hAnsiTheme="minorHAnsi" w:cstheme="minorHAnsi"/>
          <w:sz w:val="22"/>
          <w:szCs w:val="22"/>
          <w:lang w:val="sl-SI" w:eastAsia="sl-SI"/>
        </w:rPr>
        <w:t xml:space="preserve">. </w:t>
      </w:r>
    </w:p>
    <w:p w14:paraId="03B925AD" w14:textId="77777777" w:rsidR="004147CC" w:rsidRPr="00A5504C" w:rsidRDefault="004147CC" w:rsidP="004147CC">
      <w:pPr>
        <w:rPr>
          <w:rFonts w:asciiTheme="minorHAnsi" w:hAnsiTheme="minorHAnsi" w:cstheme="minorHAnsi"/>
          <w:sz w:val="22"/>
          <w:szCs w:val="22"/>
          <w:lang w:val="sl-SI"/>
        </w:rPr>
      </w:pPr>
    </w:p>
    <w:p w14:paraId="70E713F1" w14:textId="5BD906A8" w:rsidR="004147CC" w:rsidRPr="00A5504C" w:rsidRDefault="004147CC" w:rsidP="004147CC">
      <w:pPr>
        <w:jc w:val="both"/>
        <w:rPr>
          <w:rFonts w:asciiTheme="minorHAnsi" w:hAnsiTheme="minorHAnsi" w:cstheme="minorHAnsi"/>
          <w:sz w:val="22"/>
          <w:szCs w:val="22"/>
          <w:lang w:val="sl-SI"/>
        </w:rPr>
      </w:pPr>
      <w:r w:rsidRPr="00A5504C">
        <w:rPr>
          <w:rFonts w:asciiTheme="minorHAnsi" w:hAnsiTheme="minorHAnsi" w:cstheme="minorHAnsi"/>
          <w:sz w:val="22"/>
          <w:szCs w:val="22"/>
          <w:lang w:val="sl-SI"/>
        </w:rPr>
        <w:t xml:space="preserve">Odpiranje poteka tako, da informacijski sistem e-JN samodejno ob uri, ki je določena za </w:t>
      </w:r>
      <w:r w:rsidR="003D7EEB" w:rsidRPr="00A5504C">
        <w:rPr>
          <w:rFonts w:asciiTheme="minorHAnsi" w:hAnsiTheme="minorHAnsi" w:cstheme="minorHAnsi"/>
          <w:sz w:val="22"/>
          <w:szCs w:val="22"/>
          <w:lang w:val="sl-SI"/>
        </w:rPr>
        <w:t xml:space="preserve">javno </w:t>
      </w:r>
      <w:r w:rsidRPr="00A5504C">
        <w:rPr>
          <w:rFonts w:asciiTheme="minorHAnsi" w:hAnsiTheme="minorHAnsi" w:cstheme="minorHAnsi"/>
          <w:sz w:val="22"/>
          <w:szCs w:val="22"/>
          <w:lang w:val="sl-SI"/>
        </w:rPr>
        <w:t xml:space="preserve">odpiranje ponudb, prikaže podatke o ponudniku </w:t>
      </w:r>
      <w:r w:rsidR="008F7CCD" w:rsidRPr="00A5504C">
        <w:rPr>
          <w:rFonts w:asciiTheme="minorHAnsi" w:hAnsiTheme="minorHAnsi" w:cstheme="minorHAnsi"/>
          <w:sz w:val="22"/>
          <w:szCs w:val="22"/>
          <w:lang w:val="sl-SI"/>
        </w:rPr>
        <w:t>in skupni ponudbeni vrednosti ter</w:t>
      </w:r>
      <w:r w:rsidRPr="00A5504C">
        <w:rPr>
          <w:rFonts w:asciiTheme="minorHAnsi" w:hAnsiTheme="minorHAnsi" w:cstheme="minorHAnsi"/>
          <w:sz w:val="22"/>
          <w:szCs w:val="22"/>
          <w:lang w:val="sl-SI"/>
        </w:rPr>
        <w:t xml:space="preserve"> omogoči dostop do </w:t>
      </w:r>
      <w:r w:rsidR="000D550C" w:rsidRPr="00A5504C">
        <w:rPr>
          <w:rFonts w:asciiTheme="minorHAnsi" w:hAnsiTheme="minorHAnsi" w:cstheme="minorHAnsi"/>
          <w:sz w:val="22"/>
          <w:szCs w:val="22"/>
          <w:lang w:val="sl-SI"/>
        </w:rPr>
        <w:t xml:space="preserve">izpolnjenega in podpisanega </w:t>
      </w:r>
      <w:r w:rsidR="00AB3D3F" w:rsidRPr="00A5504C">
        <w:rPr>
          <w:rFonts w:asciiTheme="minorHAnsi" w:hAnsiTheme="minorHAnsi" w:cstheme="minorHAnsi"/>
          <w:sz w:val="22"/>
          <w:szCs w:val="22"/>
          <w:lang w:val="sl-SI"/>
        </w:rPr>
        <w:t xml:space="preserve">povzetka </w:t>
      </w:r>
      <w:r w:rsidR="000D550C" w:rsidRPr="00A5504C">
        <w:rPr>
          <w:rFonts w:asciiTheme="minorHAnsi" w:hAnsiTheme="minorHAnsi" w:cstheme="minorHAnsi"/>
          <w:sz w:val="22"/>
          <w:szCs w:val="22"/>
          <w:lang w:val="sl-SI"/>
        </w:rPr>
        <w:t>ponudbenega predračuna</w:t>
      </w:r>
      <w:r w:rsidRPr="00A5504C">
        <w:rPr>
          <w:rFonts w:asciiTheme="minorHAnsi" w:hAnsiTheme="minorHAnsi" w:cstheme="minorHAnsi"/>
          <w:sz w:val="22"/>
          <w:szCs w:val="22"/>
          <w:lang w:val="sl-SI"/>
        </w:rPr>
        <w:t xml:space="preserve">, ki ga ponudnik naloži v sistem e-JN pod razdelek </w:t>
      </w:r>
      <w:r w:rsidR="008F7CCD" w:rsidRPr="00A5504C">
        <w:rPr>
          <w:rFonts w:asciiTheme="minorHAnsi" w:hAnsiTheme="minorHAnsi" w:cstheme="minorHAnsi"/>
          <w:sz w:val="22"/>
          <w:szCs w:val="22"/>
          <w:lang w:val="sl-SI"/>
        </w:rPr>
        <w:t xml:space="preserve">»Skupna ponudbena </w:t>
      </w:r>
      <w:r w:rsidR="00870B39" w:rsidRPr="00A5504C">
        <w:rPr>
          <w:rFonts w:asciiTheme="minorHAnsi" w:hAnsiTheme="minorHAnsi" w:cstheme="minorHAnsi"/>
          <w:sz w:val="22"/>
          <w:szCs w:val="22"/>
          <w:lang w:val="sl-SI"/>
        </w:rPr>
        <w:t>vrednost</w:t>
      </w:r>
      <w:r w:rsidR="008F7CCD" w:rsidRPr="00A5504C">
        <w:rPr>
          <w:rFonts w:asciiTheme="minorHAnsi" w:hAnsiTheme="minorHAnsi" w:cstheme="minorHAnsi"/>
          <w:sz w:val="22"/>
          <w:szCs w:val="22"/>
          <w:lang w:val="sl-SI"/>
        </w:rPr>
        <w:t xml:space="preserve">«, v del </w:t>
      </w:r>
      <w:r w:rsidRPr="00A5504C">
        <w:rPr>
          <w:rFonts w:asciiTheme="minorHAnsi" w:hAnsiTheme="minorHAnsi" w:cstheme="minorHAnsi"/>
          <w:sz w:val="22"/>
          <w:szCs w:val="22"/>
          <w:lang w:val="sl-SI"/>
        </w:rPr>
        <w:t>»Predračun«.</w:t>
      </w:r>
      <w:r w:rsidR="004D68E3" w:rsidRPr="00A5504C">
        <w:rPr>
          <w:rFonts w:asciiTheme="minorHAnsi" w:hAnsiTheme="minorHAnsi" w:cstheme="minorHAnsi"/>
          <w:sz w:val="22"/>
          <w:szCs w:val="22"/>
          <w:lang w:val="sl-SI"/>
        </w:rPr>
        <w:t xml:space="preserve"> </w:t>
      </w:r>
    </w:p>
    <w:p w14:paraId="51460739" w14:textId="068FE74F" w:rsidR="00255BC9" w:rsidRPr="00A5504C" w:rsidRDefault="00255BC9" w:rsidP="004147CC">
      <w:pPr>
        <w:jc w:val="both"/>
        <w:rPr>
          <w:rFonts w:asciiTheme="minorHAnsi" w:hAnsiTheme="minorHAnsi" w:cstheme="minorHAnsi"/>
          <w:sz w:val="22"/>
          <w:szCs w:val="22"/>
          <w:lang w:val="sl-SI"/>
        </w:rPr>
      </w:pPr>
    </w:p>
    <w:p w14:paraId="1599A21E" w14:textId="77777777" w:rsidR="006622DA" w:rsidRPr="00A5504C" w:rsidRDefault="006622DA" w:rsidP="006622DA">
      <w:pPr>
        <w:jc w:val="both"/>
        <w:rPr>
          <w:rFonts w:asciiTheme="minorHAnsi" w:hAnsiTheme="minorHAnsi" w:cstheme="minorHAnsi"/>
          <w:b/>
          <w:sz w:val="22"/>
          <w:szCs w:val="22"/>
          <w:lang w:val="sl-SI"/>
        </w:rPr>
      </w:pPr>
    </w:p>
    <w:p w14:paraId="41ED1B0F" w14:textId="77777777" w:rsidR="006622DA" w:rsidRPr="00A5504C" w:rsidRDefault="006622DA" w:rsidP="006622DA">
      <w:pPr>
        <w:jc w:val="both"/>
        <w:rPr>
          <w:rFonts w:asciiTheme="minorHAnsi" w:hAnsiTheme="minorHAnsi" w:cstheme="minorHAnsi"/>
          <w:b/>
          <w:sz w:val="22"/>
          <w:szCs w:val="22"/>
          <w:lang w:val="sl-SI"/>
        </w:rPr>
      </w:pPr>
      <w:r w:rsidRPr="00A5504C">
        <w:rPr>
          <w:rFonts w:asciiTheme="minorHAnsi" w:hAnsiTheme="minorHAnsi" w:cstheme="minorHAnsi"/>
          <w:b/>
          <w:sz w:val="22"/>
          <w:szCs w:val="22"/>
          <w:lang w:val="sl-SI"/>
        </w:rPr>
        <w:t xml:space="preserve"> </w:t>
      </w:r>
    </w:p>
    <w:p w14:paraId="146F818B" w14:textId="77777777" w:rsidR="007142CE" w:rsidRPr="00A5504C" w:rsidRDefault="007142CE" w:rsidP="007142CE">
      <w:pPr>
        <w:jc w:val="both"/>
        <w:rPr>
          <w:rFonts w:ascii="Calibri" w:hAnsi="Calibri"/>
          <w:bCs/>
          <w:sz w:val="22"/>
          <w:szCs w:val="22"/>
          <w:lang w:val="sl-SI"/>
        </w:rPr>
      </w:pPr>
      <w:r w:rsidRPr="00A5504C">
        <w:rPr>
          <w:rFonts w:ascii="Calibri" w:hAnsi="Calibri"/>
          <w:bCs/>
          <w:sz w:val="22"/>
          <w:szCs w:val="22"/>
          <w:lang w:val="sl-SI"/>
        </w:rPr>
        <w:t xml:space="preserve">                                                                                 UNIVERZITETNI KLINIČNI CENTER LJUBLJANA</w:t>
      </w:r>
    </w:p>
    <w:p w14:paraId="14C95BAF" w14:textId="39B165A7" w:rsidR="007142CE" w:rsidRPr="00A5504C" w:rsidRDefault="007142CE" w:rsidP="007142CE">
      <w:pPr>
        <w:jc w:val="both"/>
        <w:rPr>
          <w:rFonts w:ascii="Calibri" w:hAnsi="Calibri"/>
          <w:bCs/>
          <w:sz w:val="22"/>
          <w:szCs w:val="22"/>
          <w:lang w:val="sl-SI"/>
        </w:rPr>
      </w:pPr>
      <w:r w:rsidRPr="00A5504C">
        <w:rPr>
          <w:rFonts w:ascii="Calibri" w:hAnsi="Calibri"/>
          <w:bCs/>
          <w:sz w:val="22"/>
          <w:szCs w:val="22"/>
          <w:lang w:val="sl-SI"/>
        </w:rPr>
        <w:tab/>
      </w:r>
      <w:r w:rsidRPr="00A5504C">
        <w:rPr>
          <w:rFonts w:ascii="Calibri" w:hAnsi="Calibri"/>
          <w:bCs/>
          <w:sz w:val="22"/>
          <w:szCs w:val="22"/>
          <w:lang w:val="sl-SI"/>
        </w:rPr>
        <w:tab/>
      </w:r>
      <w:r w:rsidRPr="00A5504C">
        <w:rPr>
          <w:rFonts w:ascii="Calibri" w:hAnsi="Calibri"/>
          <w:bCs/>
          <w:sz w:val="22"/>
          <w:szCs w:val="22"/>
          <w:lang w:val="sl-SI"/>
        </w:rPr>
        <w:tab/>
      </w:r>
      <w:r w:rsidRPr="00A5504C">
        <w:rPr>
          <w:rFonts w:ascii="Calibri" w:hAnsi="Calibri"/>
          <w:bCs/>
          <w:sz w:val="22"/>
          <w:szCs w:val="22"/>
          <w:lang w:val="sl-SI"/>
        </w:rPr>
        <w:tab/>
      </w:r>
      <w:r w:rsidRPr="00A5504C">
        <w:rPr>
          <w:rFonts w:ascii="Calibri" w:hAnsi="Calibri"/>
          <w:bCs/>
          <w:sz w:val="22"/>
          <w:szCs w:val="22"/>
          <w:lang w:val="sl-SI"/>
        </w:rPr>
        <w:tab/>
        <w:t xml:space="preserve">         generalni direktor </w:t>
      </w:r>
    </w:p>
    <w:p w14:paraId="0BCF062B" w14:textId="25DBDA15" w:rsidR="007142CE" w:rsidRPr="00A5504C" w:rsidRDefault="007142CE" w:rsidP="007142CE">
      <w:pPr>
        <w:jc w:val="both"/>
        <w:rPr>
          <w:rFonts w:ascii="Calibri" w:hAnsi="Calibri"/>
          <w:bCs/>
          <w:sz w:val="22"/>
          <w:szCs w:val="22"/>
          <w:lang w:val="sl-SI"/>
        </w:rPr>
      </w:pPr>
      <w:r w:rsidRPr="00A5504C">
        <w:rPr>
          <w:rFonts w:ascii="Calibri" w:hAnsi="Calibri"/>
          <w:bCs/>
          <w:sz w:val="22"/>
          <w:szCs w:val="22"/>
          <w:lang w:val="sl-SI"/>
        </w:rPr>
        <w:tab/>
      </w:r>
      <w:r w:rsidRPr="00A5504C">
        <w:rPr>
          <w:rFonts w:ascii="Calibri" w:hAnsi="Calibri"/>
          <w:bCs/>
          <w:sz w:val="22"/>
          <w:szCs w:val="22"/>
          <w:lang w:val="sl-SI"/>
        </w:rPr>
        <w:tab/>
      </w:r>
      <w:r w:rsidRPr="00A5504C">
        <w:rPr>
          <w:rFonts w:ascii="Calibri" w:hAnsi="Calibri"/>
          <w:bCs/>
          <w:sz w:val="22"/>
          <w:szCs w:val="22"/>
          <w:lang w:val="sl-SI"/>
        </w:rPr>
        <w:tab/>
        <w:t xml:space="preserve">                                      doc. dr. Marko Jug, dr. med.</w:t>
      </w:r>
    </w:p>
    <w:p w14:paraId="0B06E139" w14:textId="0B6519AE" w:rsidR="006622DA" w:rsidRPr="00A5504C" w:rsidRDefault="006622DA" w:rsidP="00EA7049">
      <w:pPr>
        <w:jc w:val="both"/>
        <w:rPr>
          <w:rFonts w:asciiTheme="minorHAnsi" w:hAnsiTheme="minorHAnsi" w:cstheme="minorHAnsi"/>
          <w:lang w:val="sl-SI"/>
        </w:rPr>
      </w:pPr>
    </w:p>
    <w:p w14:paraId="3AE8D1DE" w14:textId="77777777" w:rsidR="00921F15" w:rsidRPr="00A5504C" w:rsidRDefault="00921F15" w:rsidP="006622DA">
      <w:pPr>
        <w:pStyle w:val="BodyText"/>
        <w:spacing w:after="0"/>
        <w:ind w:right="26"/>
        <w:jc w:val="both"/>
        <w:rPr>
          <w:rFonts w:asciiTheme="minorHAnsi" w:hAnsiTheme="minorHAnsi" w:cstheme="minorHAnsi"/>
          <w:b/>
          <w:sz w:val="28"/>
          <w:szCs w:val="28"/>
          <w:lang w:val="sl-SI" w:eastAsia="en-US"/>
        </w:rPr>
        <w:sectPr w:rsidR="00921F15" w:rsidRPr="00A5504C" w:rsidSect="00921F15">
          <w:headerReference w:type="first" r:id="rId16"/>
          <w:footerReference w:type="first" r:id="rId17"/>
          <w:pgSz w:w="11906" w:h="16838"/>
          <w:pgMar w:top="1418" w:right="1418" w:bottom="1418" w:left="1418" w:header="142" w:footer="709" w:gutter="0"/>
          <w:cols w:space="708"/>
          <w:titlePg/>
          <w:docGrid w:linePitch="360"/>
        </w:sectPr>
      </w:pPr>
    </w:p>
    <w:p w14:paraId="340612B9" w14:textId="5DCA7555" w:rsidR="001D6EDC" w:rsidRPr="00A5504C" w:rsidRDefault="001D6EDC" w:rsidP="008403F4">
      <w:pPr>
        <w:jc w:val="center"/>
        <w:rPr>
          <w:rFonts w:asciiTheme="minorHAnsi" w:hAnsiTheme="minorHAnsi" w:cstheme="minorHAnsi"/>
          <w:b/>
          <w:sz w:val="28"/>
          <w:szCs w:val="28"/>
          <w:lang w:val="sl-SI" w:eastAsia="en-US"/>
        </w:rPr>
      </w:pPr>
      <w:r w:rsidRPr="00A5504C">
        <w:rPr>
          <w:rFonts w:asciiTheme="minorHAnsi" w:hAnsiTheme="minorHAnsi" w:cstheme="minorHAnsi"/>
          <w:b/>
          <w:sz w:val="28"/>
          <w:szCs w:val="28"/>
          <w:lang w:val="sl-SI" w:eastAsia="en-US"/>
        </w:rPr>
        <w:lastRenderedPageBreak/>
        <w:t>NAVODILA PONUDNIK</w:t>
      </w:r>
      <w:r w:rsidR="00F84B55" w:rsidRPr="00A5504C">
        <w:rPr>
          <w:rFonts w:asciiTheme="minorHAnsi" w:hAnsiTheme="minorHAnsi" w:cstheme="minorHAnsi"/>
          <w:b/>
          <w:sz w:val="28"/>
          <w:szCs w:val="28"/>
          <w:lang w:val="sl-SI" w:eastAsia="en-US"/>
        </w:rPr>
        <w:t>OM</w:t>
      </w:r>
      <w:r w:rsidRPr="00A5504C">
        <w:rPr>
          <w:rFonts w:asciiTheme="minorHAnsi" w:hAnsiTheme="minorHAnsi" w:cstheme="minorHAnsi"/>
          <w:b/>
          <w:sz w:val="28"/>
          <w:szCs w:val="28"/>
          <w:lang w:val="sl-SI" w:eastAsia="en-US"/>
        </w:rPr>
        <w:t xml:space="preserve"> ZA </w:t>
      </w:r>
      <w:r w:rsidR="002018EA" w:rsidRPr="00A5504C">
        <w:rPr>
          <w:rFonts w:asciiTheme="minorHAnsi" w:hAnsiTheme="minorHAnsi" w:cstheme="minorHAnsi"/>
          <w:b/>
          <w:sz w:val="28"/>
          <w:szCs w:val="28"/>
          <w:lang w:val="sl-SI" w:eastAsia="en-US"/>
        </w:rPr>
        <w:t>PRIPRAVO</w:t>
      </w:r>
      <w:r w:rsidRPr="00A5504C">
        <w:rPr>
          <w:rFonts w:asciiTheme="minorHAnsi" w:hAnsiTheme="minorHAnsi" w:cstheme="minorHAnsi"/>
          <w:b/>
          <w:sz w:val="28"/>
          <w:szCs w:val="28"/>
          <w:lang w:val="sl-SI" w:eastAsia="en-US"/>
        </w:rPr>
        <w:t xml:space="preserve"> PONUDBE</w:t>
      </w:r>
    </w:p>
    <w:p w14:paraId="1007F8F4" w14:textId="77777777" w:rsidR="0095294E" w:rsidRPr="00A5504C" w:rsidRDefault="0095294E" w:rsidP="001D6EDC">
      <w:pPr>
        <w:pStyle w:val="BodyText"/>
        <w:spacing w:after="0"/>
        <w:ind w:right="26"/>
        <w:jc w:val="center"/>
        <w:rPr>
          <w:rFonts w:asciiTheme="minorHAnsi" w:hAnsiTheme="minorHAnsi" w:cstheme="minorHAnsi"/>
          <w:b/>
          <w:sz w:val="22"/>
          <w:szCs w:val="22"/>
          <w:lang w:val="sl-SI" w:eastAsia="en-US"/>
        </w:rPr>
      </w:pPr>
    </w:p>
    <w:p w14:paraId="64C61B69" w14:textId="77777777" w:rsidR="001D6EDC" w:rsidRPr="00A5504C" w:rsidRDefault="001D6EDC" w:rsidP="00E55F13">
      <w:pPr>
        <w:pStyle w:val="BodyText"/>
        <w:numPr>
          <w:ilvl w:val="0"/>
          <w:numId w:val="2"/>
        </w:numPr>
        <w:tabs>
          <w:tab w:val="clear" w:pos="720"/>
          <w:tab w:val="num" w:pos="0"/>
        </w:tabs>
        <w:spacing w:after="0"/>
        <w:ind w:left="284" w:right="28" w:hanging="284"/>
        <w:jc w:val="both"/>
        <w:rPr>
          <w:rFonts w:asciiTheme="minorHAnsi" w:hAnsiTheme="minorHAnsi" w:cstheme="minorHAnsi"/>
          <w:b/>
          <w:sz w:val="22"/>
          <w:szCs w:val="22"/>
          <w:lang w:val="sl-SI" w:eastAsia="en-US"/>
        </w:rPr>
      </w:pPr>
      <w:r w:rsidRPr="00A5504C">
        <w:rPr>
          <w:rFonts w:asciiTheme="minorHAnsi" w:hAnsiTheme="minorHAnsi" w:cstheme="minorHAnsi"/>
          <w:b/>
          <w:sz w:val="22"/>
          <w:szCs w:val="22"/>
          <w:lang w:val="sl-SI" w:eastAsia="en-US"/>
        </w:rPr>
        <w:t>Pravna podlaga za oddajo javnega naročila</w:t>
      </w:r>
    </w:p>
    <w:p w14:paraId="1F168787" w14:textId="77777777" w:rsidR="001D6EDC" w:rsidRPr="00A5504C" w:rsidRDefault="001D6EDC" w:rsidP="001D6EDC">
      <w:pPr>
        <w:pStyle w:val="BodyText"/>
        <w:spacing w:after="0"/>
        <w:ind w:left="360" w:right="28"/>
        <w:jc w:val="both"/>
        <w:rPr>
          <w:rFonts w:asciiTheme="minorHAnsi" w:hAnsiTheme="minorHAnsi" w:cstheme="minorHAnsi"/>
          <w:b/>
          <w:sz w:val="22"/>
          <w:szCs w:val="22"/>
          <w:lang w:val="sl-SI" w:eastAsia="en-US"/>
        </w:rPr>
      </w:pPr>
    </w:p>
    <w:p w14:paraId="3E5A0D9A" w14:textId="78DEE48F" w:rsidR="001D6EDC" w:rsidRPr="00A5504C" w:rsidRDefault="001D6EDC" w:rsidP="001D6EDC">
      <w:pPr>
        <w:pStyle w:val="BodyText"/>
        <w:spacing w:after="0"/>
        <w:ind w:right="26"/>
        <w:jc w:val="both"/>
        <w:rPr>
          <w:rFonts w:asciiTheme="minorHAnsi" w:hAnsiTheme="minorHAnsi" w:cstheme="minorHAnsi"/>
          <w:sz w:val="22"/>
          <w:szCs w:val="22"/>
          <w:lang w:val="sl-SI" w:eastAsia="en-US"/>
        </w:rPr>
      </w:pPr>
      <w:r w:rsidRPr="00A5504C">
        <w:rPr>
          <w:rFonts w:asciiTheme="minorHAnsi" w:hAnsiTheme="minorHAnsi" w:cstheme="minorHAnsi"/>
          <w:sz w:val="22"/>
          <w:szCs w:val="22"/>
          <w:lang w:val="sl-SI" w:eastAsia="en-US"/>
        </w:rPr>
        <w:t>Postopki o</w:t>
      </w:r>
      <w:r w:rsidR="001F79E7" w:rsidRPr="00A5504C">
        <w:rPr>
          <w:rFonts w:asciiTheme="minorHAnsi" w:hAnsiTheme="minorHAnsi" w:cstheme="minorHAnsi"/>
          <w:sz w:val="22"/>
          <w:szCs w:val="22"/>
          <w:lang w:val="sl-SI" w:eastAsia="en-US"/>
        </w:rPr>
        <w:t xml:space="preserve">ddaje javnih naročil </w:t>
      </w:r>
      <w:r w:rsidR="00F84B55" w:rsidRPr="00A5504C">
        <w:rPr>
          <w:rFonts w:asciiTheme="minorHAnsi" w:hAnsiTheme="minorHAnsi" w:cstheme="minorHAnsi"/>
          <w:sz w:val="22"/>
          <w:szCs w:val="22"/>
          <w:lang w:val="sl-SI"/>
        </w:rPr>
        <w:t>Univerzitetnega kliničnega centra Ljubljana</w:t>
      </w:r>
      <w:r w:rsidRPr="00A5504C">
        <w:rPr>
          <w:rFonts w:asciiTheme="minorHAnsi" w:hAnsiTheme="minorHAnsi" w:cstheme="minorHAnsi"/>
          <w:sz w:val="22"/>
          <w:szCs w:val="22"/>
          <w:lang w:val="sl-SI" w:eastAsia="en-US"/>
        </w:rPr>
        <w:t xml:space="preserve"> se izvajajo na podlagi veljavnega zakona in podzakonskih aktov, ki urejajo javno naročanje, v skladu z veljavno zakonodajo, ki ureja področje javnih financ ter veljavno zakonodajo, ki ureja področje predmeta javnega naročila.</w:t>
      </w:r>
    </w:p>
    <w:p w14:paraId="1FC89255" w14:textId="77777777" w:rsidR="001D6EDC" w:rsidRPr="00A5504C" w:rsidRDefault="001D6EDC" w:rsidP="001D6EDC">
      <w:pPr>
        <w:pStyle w:val="BodyText"/>
        <w:spacing w:after="0"/>
        <w:ind w:right="26"/>
        <w:jc w:val="both"/>
        <w:rPr>
          <w:rFonts w:asciiTheme="minorHAnsi" w:hAnsiTheme="minorHAnsi" w:cstheme="minorHAnsi"/>
          <w:b/>
          <w:sz w:val="22"/>
          <w:szCs w:val="22"/>
          <w:lang w:val="sl-SI" w:eastAsia="en-US"/>
        </w:rPr>
      </w:pPr>
    </w:p>
    <w:p w14:paraId="7D844F1C" w14:textId="629D9B03" w:rsidR="008257DE" w:rsidRPr="00A5504C" w:rsidRDefault="008257DE" w:rsidP="008257DE">
      <w:pPr>
        <w:pStyle w:val="BodyText"/>
        <w:spacing w:after="0"/>
        <w:ind w:right="26"/>
        <w:jc w:val="both"/>
        <w:rPr>
          <w:rFonts w:asciiTheme="minorHAnsi" w:hAnsiTheme="minorHAnsi" w:cstheme="minorHAnsi"/>
          <w:sz w:val="22"/>
          <w:szCs w:val="22"/>
          <w:lang w:val="sl-SI" w:eastAsia="en-US"/>
        </w:rPr>
      </w:pPr>
      <w:r w:rsidRPr="00A5504C">
        <w:rPr>
          <w:rFonts w:asciiTheme="minorHAnsi" w:hAnsiTheme="minorHAnsi" w:cstheme="minorHAnsi"/>
          <w:sz w:val="22"/>
          <w:szCs w:val="22"/>
          <w:lang w:val="sl-SI" w:eastAsia="en-US"/>
        </w:rPr>
        <w:t xml:space="preserve">Za oddajo predmetnega javnega naročila se uporabi </w:t>
      </w:r>
      <w:r w:rsidR="00B95342" w:rsidRPr="00A5504C">
        <w:rPr>
          <w:rFonts w:asciiTheme="minorHAnsi" w:hAnsiTheme="minorHAnsi" w:cstheme="minorHAnsi"/>
          <w:sz w:val="22"/>
          <w:szCs w:val="22"/>
          <w:lang w:val="sl-SI" w:eastAsia="en-US"/>
        </w:rPr>
        <w:t>odprti postopek skladno s 4</w:t>
      </w:r>
      <w:r w:rsidR="00AF276E" w:rsidRPr="00A5504C">
        <w:rPr>
          <w:rFonts w:asciiTheme="minorHAnsi" w:hAnsiTheme="minorHAnsi" w:cstheme="minorHAnsi"/>
          <w:sz w:val="22"/>
          <w:szCs w:val="22"/>
          <w:lang w:val="sl-SI" w:eastAsia="en-US"/>
        </w:rPr>
        <w:t>0</w:t>
      </w:r>
      <w:r w:rsidR="00B95342" w:rsidRPr="00A5504C">
        <w:rPr>
          <w:rFonts w:asciiTheme="minorHAnsi" w:hAnsiTheme="minorHAnsi" w:cstheme="minorHAnsi"/>
          <w:sz w:val="22"/>
          <w:szCs w:val="22"/>
          <w:lang w:val="sl-SI" w:eastAsia="en-US"/>
        </w:rPr>
        <w:t>. členom ZJN-3</w:t>
      </w:r>
      <w:r w:rsidR="00AA23A2" w:rsidRPr="00A5504C">
        <w:rPr>
          <w:rFonts w:asciiTheme="minorHAnsi" w:hAnsiTheme="minorHAnsi" w:cstheme="minorHAnsi"/>
          <w:sz w:val="22"/>
          <w:szCs w:val="22"/>
          <w:lang w:val="sl-SI" w:eastAsia="en-US"/>
        </w:rPr>
        <w:t>.</w:t>
      </w:r>
    </w:p>
    <w:p w14:paraId="5FDD0762" w14:textId="659ED4DA" w:rsidR="008728A2" w:rsidRPr="00A5504C" w:rsidRDefault="008728A2" w:rsidP="00E535E1">
      <w:pPr>
        <w:pStyle w:val="BodyText"/>
        <w:spacing w:after="0"/>
        <w:ind w:right="28"/>
        <w:jc w:val="both"/>
        <w:rPr>
          <w:rFonts w:asciiTheme="minorHAnsi" w:hAnsiTheme="minorHAnsi" w:cstheme="minorHAnsi"/>
          <w:sz w:val="22"/>
          <w:szCs w:val="22"/>
          <w:u w:val="single"/>
          <w:lang w:val="sl-SI" w:eastAsia="sl-SI"/>
        </w:rPr>
      </w:pPr>
    </w:p>
    <w:p w14:paraId="6AA67AE2" w14:textId="77777777" w:rsidR="001D6EDC" w:rsidRPr="00A5504C" w:rsidRDefault="001D6EDC" w:rsidP="00E55F13">
      <w:pPr>
        <w:numPr>
          <w:ilvl w:val="0"/>
          <w:numId w:val="2"/>
        </w:numPr>
        <w:tabs>
          <w:tab w:val="clear" w:pos="720"/>
          <w:tab w:val="num" w:pos="284"/>
        </w:tabs>
        <w:ind w:left="284" w:right="28" w:hanging="284"/>
        <w:jc w:val="both"/>
        <w:rPr>
          <w:rFonts w:asciiTheme="minorHAnsi" w:hAnsiTheme="minorHAnsi" w:cstheme="minorHAnsi"/>
          <w:b/>
          <w:sz w:val="22"/>
          <w:szCs w:val="22"/>
          <w:lang w:val="sl-SI" w:eastAsia="en-US"/>
        </w:rPr>
      </w:pPr>
      <w:r w:rsidRPr="00A5504C">
        <w:rPr>
          <w:rFonts w:asciiTheme="minorHAnsi" w:hAnsiTheme="minorHAnsi" w:cstheme="minorHAnsi"/>
          <w:b/>
          <w:sz w:val="22"/>
          <w:szCs w:val="22"/>
          <w:lang w:val="sl-SI" w:eastAsia="en-US"/>
        </w:rPr>
        <w:t xml:space="preserve">Jezik v katerem mora ponudnik </w:t>
      </w:r>
      <w:r w:rsidR="002018EA" w:rsidRPr="00A5504C">
        <w:rPr>
          <w:rFonts w:asciiTheme="minorHAnsi" w:hAnsiTheme="minorHAnsi" w:cstheme="minorHAnsi"/>
          <w:b/>
          <w:sz w:val="22"/>
          <w:szCs w:val="22"/>
          <w:lang w:val="sl-SI" w:eastAsia="en-US"/>
        </w:rPr>
        <w:t>pripraviti</w:t>
      </w:r>
      <w:r w:rsidRPr="00A5504C">
        <w:rPr>
          <w:rFonts w:asciiTheme="minorHAnsi" w:hAnsiTheme="minorHAnsi" w:cstheme="minorHAnsi"/>
          <w:b/>
          <w:sz w:val="22"/>
          <w:szCs w:val="22"/>
          <w:lang w:val="sl-SI" w:eastAsia="en-US"/>
        </w:rPr>
        <w:t xml:space="preserve"> ponudbo</w:t>
      </w:r>
    </w:p>
    <w:p w14:paraId="0FC53208" w14:textId="77777777" w:rsidR="001D6EDC" w:rsidRPr="00A5504C" w:rsidRDefault="001D6EDC" w:rsidP="001D6EDC">
      <w:pPr>
        <w:ind w:left="360" w:right="28"/>
        <w:jc w:val="both"/>
        <w:rPr>
          <w:rFonts w:asciiTheme="minorHAnsi" w:hAnsiTheme="minorHAnsi" w:cstheme="minorHAnsi"/>
          <w:b/>
          <w:sz w:val="22"/>
          <w:szCs w:val="22"/>
          <w:lang w:val="sl-SI" w:eastAsia="en-US"/>
        </w:rPr>
      </w:pPr>
    </w:p>
    <w:p w14:paraId="1B1D0F09" w14:textId="700C54CD" w:rsidR="001D6EDC" w:rsidRPr="00A5504C" w:rsidRDefault="001D6EDC" w:rsidP="001D6EDC">
      <w:pPr>
        <w:pStyle w:val="BodyText"/>
        <w:spacing w:after="0"/>
        <w:jc w:val="both"/>
        <w:rPr>
          <w:rFonts w:asciiTheme="minorHAnsi" w:hAnsiTheme="minorHAnsi" w:cstheme="minorHAnsi"/>
          <w:sz w:val="22"/>
          <w:szCs w:val="22"/>
          <w:lang w:val="sl-SI" w:eastAsia="en-US"/>
        </w:rPr>
      </w:pPr>
      <w:r w:rsidRPr="00A5504C">
        <w:rPr>
          <w:rFonts w:asciiTheme="minorHAnsi" w:hAnsiTheme="minorHAnsi" w:cstheme="minorHAnsi"/>
          <w:sz w:val="22"/>
          <w:szCs w:val="22"/>
          <w:lang w:val="sl-SI" w:eastAsia="en-US"/>
        </w:rPr>
        <w:t>Ponudnik mora predložiti vse dokumente, ki sestavljajo ponudbeno dok</w:t>
      </w:r>
      <w:r w:rsidR="002018EA" w:rsidRPr="00A5504C">
        <w:rPr>
          <w:rFonts w:asciiTheme="minorHAnsi" w:hAnsiTheme="minorHAnsi" w:cstheme="minorHAnsi"/>
          <w:sz w:val="22"/>
          <w:szCs w:val="22"/>
          <w:lang w:val="sl-SI" w:eastAsia="en-US"/>
        </w:rPr>
        <w:t>umentacijo, v slovenskem jeziku</w:t>
      </w:r>
      <w:r w:rsidR="00AF276E" w:rsidRPr="00A5504C">
        <w:rPr>
          <w:rFonts w:asciiTheme="minorHAnsi" w:hAnsiTheme="minorHAnsi" w:cstheme="minorHAnsi"/>
          <w:sz w:val="22"/>
          <w:szCs w:val="22"/>
          <w:lang w:val="sl-SI" w:eastAsia="en-US"/>
        </w:rPr>
        <w:t xml:space="preserve">, </w:t>
      </w:r>
      <w:r w:rsidR="00AF276E" w:rsidRPr="00A5504C">
        <w:rPr>
          <w:rFonts w:ascii="Calibri" w:hAnsi="Calibri" w:cs="Arial"/>
          <w:sz w:val="22"/>
          <w:szCs w:val="22"/>
          <w:lang w:val="sl-SI" w:eastAsia="en-US"/>
        </w:rPr>
        <w:t>razen tehnične dokumentacije, ki je lahko tudi v angleškem jeziku</w:t>
      </w:r>
      <w:r w:rsidR="005F1EB6" w:rsidRPr="00A5504C">
        <w:rPr>
          <w:rFonts w:asciiTheme="minorHAnsi" w:hAnsiTheme="minorHAnsi" w:cstheme="minorHAnsi"/>
          <w:sz w:val="22"/>
          <w:szCs w:val="22"/>
          <w:lang w:val="sl-SI" w:eastAsia="en-US"/>
        </w:rPr>
        <w:t>.</w:t>
      </w:r>
    </w:p>
    <w:p w14:paraId="34362B30" w14:textId="77777777" w:rsidR="00AF276E" w:rsidRPr="00A5504C" w:rsidRDefault="00AF276E" w:rsidP="001D6EDC">
      <w:pPr>
        <w:pStyle w:val="BodyText"/>
        <w:spacing w:after="0"/>
        <w:jc w:val="both"/>
        <w:rPr>
          <w:rFonts w:asciiTheme="minorHAnsi" w:hAnsiTheme="minorHAnsi" w:cstheme="minorHAnsi"/>
          <w:sz w:val="22"/>
          <w:szCs w:val="22"/>
          <w:lang w:val="sl-SI" w:eastAsia="en-US"/>
        </w:rPr>
      </w:pPr>
    </w:p>
    <w:p w14:paraId="0249DC36" w14:textId="77777777" w:rsidR="00AF276E" w:rsidRPr="00A5504C" w:rsidRDefault="00AF276E" w:rsidP="00AF276E">
      <w:pPr>
        <w:pStyle w:val="BodyText"/>
        <w:jc w:val="both"/>
        <w:rPr>
          <w:rFonts w:asciiTheme="minorHAnsi" w:hAnsiTheme="minorHAnsi" w:cstheme="minorHAnsi"/>
          <w:sz w:val="22"/>
          <w:szCs w:val="22"/>
          <w:lang w:val="sl-SI" w:eastAsia="en-US"/>
        </w:rPr>
      </w:pPr>
      <w:r w:rsidRPr="00A5504C">
        <w:rPr>
          <w:rFonts w:asciiTheme="minorHAnsi" w:hAnsiTheme="minorHAnsi" w:cstheme="minorHAnsi"/>
          <w:sz w:val="22"/>
          <w:szCs w:val="22"/>
          <w:lang w:val="sl-SI" w:eastAsia="en-US"/>
        </w:rPr>
        <w:t>Naročnik si pridržuje pravico, da od ponudnika zahteva, da del ponudbe, ki ni predložen v slovenskem jeziku, na lastne stroške uradno prevede v slovenski jezik, če ob pregledovanju in ocenjevanju ponudb meni, da je to potrebno, ter mu za to določi ustrezen rok, ki ne sme biti krajši od dveh (2) delovnih dni. Za presojo spornih vprašanj se vedno uporablja ponudba oziroma uradni prevod v slovenskem jeziku.</w:t>
      </w:r>
    </w:p>
    <w:p w14:paraId="78C467D7" w14:textId="77777777" w:rsidR="00AF783E" w:rsidRPr="00A5504C" w:rsidRDefault="00AF783E" w:rsidP="001D6EDC">
      <w:pPr>
        <w:pStyle w:val="BodyText"/>
        <w:spacing w:after="0"/>
        <w:jc w:val="both"/>
        <w:rPr>
          <w:rFonts w:asciiTheme="minorHAnsi" w:hAnsiTheme="minorHAnsi" w:cstheme="minorHAnsi"/>
          <w:sz w:val="22"/>
          <w:szCs w:val="22"/>
          <w:lang w:val="sl-SI" w:eastAsia="en-US"/>
        </w:rPr>
      </w:pPr>
    </w:p>
    <w:p w14:paraId="6A96F836" w14:textId="77777777" w:rsidR="001D6EDC" w:rsidRPr="00A5504C" w:rsidRDefault="001D6EDC" w:rsidP="00E55F13">
      <w:pPr>
        <w:pStyle w:val="BodyText"/>
        <w:numPr>
          <w:ilvl w:val="0"/>
          <w:numId w:val="2"/>
        </w:numPr>
        <w:tabs>
          <w:tab w:val="clear" w:pos="720"/>
          <w:tab w:val="num" w:pos="284"/>
        </w:tabs>
        <w:spacing w:after="0"/>
        <w:ind w:left="284" w:hanging="284"/>
        <w:jc w:val="both"/>
        <w:rPr>
          <w:rFonts w:asciiTheme="minorHAnsi" w:hAnsiTheme="minorHAnsi" w:cstheme="minorHAnsi"/>
          <w:b/>
          <w:sz w:val="22"/>
          <w:szCs w:val="22"/>
          <w:lang w:val="sl-SI" w:eastAsia="en-US"/>
        </w:rPr>
      </w:pPr>
      <w:r w:rsidRPr="00A5504C">
        <w:rPr>
          <w:rFonts w:asciiTheme="minorHAnsi" w:hAnsiTheme="minorHAnsi" w:cstheme="minorHAnsi"/>
          <w:b/>
          <w:sz w:val="22"/>
          <w:szCs w:val="22"/>
          <w:lang w:val="sl-SI" w:eastAsia="en-US"/>
        </w:rPr>
        <w:t xml:space="preserve">Dostop do dokumentacije </w:t>
      </w:r>
      <w:r w:rsidR="002018EA" w:rsidRPr="00A5504C">
        <w:rPr>
          <w:rFonts w:asciiTheme="minorHAnsi" w:hAnsiTheme="minorHAnsi" w:cstheme="minorHAnsi"/>
          <w:b/>
          <w:sz w:val="22"/>
          <w:szCs w:val="22"/>
          <w:lang w:val="sl-SI" w:eastAsia="en-US"/>
        </w:rPr>
        <w:t xml:space="preserve">v zvezi z oddajo javnega naročila </w:t>
      </w:r>
      <w:r w:rsidRPr="00A5504C">
        <w:rPr>
          <w:rFonts w:asciiTheme="minorHAnsi" w:hAnsiTheme="minorHAnsi" w:cstheme="minorHAnsi"/>
          <w:b/>
          <w:sz w:val="22"/>
          <w:szCs w:val="22"/>
          <w:lang w:val="sl-SI" w:eastAsia="en-US"/>
        </w:rPr>
        <w:t xml:space="preserve">in pojasnila v zvezi z </w:t>
      </w:r>
      <w:r w:rsidR="002018EA" w:rsidRPr="00A5504C">
        <w:rPr>
          <w:rFonts w:asciiTheme="minorHAnsi" w:hAnsiTheme="minorHAnsi" w:cstheme="minorHAnsi"/>
          <w:b/>
          <w:sz w:val="22"/>
          <w:szCs w:val="22"/>
          <w:lang w:val="sl-SI" w:eastAsia="en-US"/>
        </w:rPr>
        <w:t>njo</w:t>
      </w:r>
    </w:p>
    <w:p w14:paraId="3CBD233B" w14:textId="77777777" w:rsidR="001D6EDC" w:rsidRPr="00A5504C" w:rsidRDefault="001D6EDC" w:rsidP="001D6EDC">
      <w:pPr>
        <w:pStyle w:val="BodyText"/>
        <w:spacing w:after="0"/>
        <w:jc w:val="both"/>
        <w:rPr>
          <w:rFonts w:asciiTheme="minorHAnsi" w:hAnsiTheme="minorHAnsi" w:cstheme="minorHAnsi"/>
          <w:sz w:val="22"/>
          <w:szCs w:val="22"/>
          <w:lang w:val="sl-SI" w:eastAsia="en-US"/>
        </w:rPr>
      </w:pPr>
    </w:p>
    <w:p w14:paraId="56B108FA" w14:textId="77777777" w:rsidR="00AF276E" w:rsidRPr="00A5504C" w:rsidRDefault="00AF276E" w:rsidP="00AF276E">
      <w:pPr>
        <w:pStyle w:val="BodyText"/>
        <w:spacing w:after="0"/>
        <w:rPr>
          <w:rFonts w:asciiTheme="minorHAnsi" w:hAnsiTheme="minorHAnsi" w:cstheme="minorHAnsi"/>
          <w:sz w:val="22"/>
          <w:szCs w:val="22"/>
          <w:lang w:val="sl-SI" w:eastAsia="en-US"/>
        </w:rPr>
      </w:pPr>
      <w:r w:rsidRPr="00A5504C">
        <w:rPr>
          <w:rFonts w:asciiTheme="minorHAnsi" w:hAnsiTheme="minorHAnsi" w:cstheme="minorHAnsi"/>
          <w:sz w:val="22"/>
          <w:szCs w:val="22"/>
          <w:lang w:val="sl-SI" w:eastAsia="en-US"/>
        </w:rPr>
        <w:t xml:space="preserve">Dokumentacija v zvezi z oddajo javnega naročila je dostopna na naslovu: </w:t>
      </w:r>
      <w:hyperlink r:id="rId18" w:history="1">
        <w:r w:rsidRPr="00A5504C">
          <w:rPr>
            <w:rStyle w:val="Hyperlink"/>
            <w:rFonts w:asciiTheme="minorHAnsi" w:hAnsiTheme="minorHAnsi" w:cstheme="minorHAnsi"/>
            <w:sz w:val="22"/>
            <w:szCs w:val="22"/>
            <w:lang w:val="sl-SI" w:eastAsia="en-US"/>
          </w:rPr>
          <w:t>https://www.enarocanje.si/</w:t>
        </w:r>
      </w:hyperlink>
      <w:r w:rsidRPr="00A5504C">
        <w:rPr>
          <w:rFonts w:asciiTheme="minorHAnsi" w:hAnsiTheme="minorHAnsi" w:cstheme="minorHAnsi"/>
          <w:sz w:val="22"/>
          <w:szCs w:val="22"/>
          <w:lang w:val="sl-SI" w:eastAsia="en-US"/>
        </w:rPr>
        <w:t>. Odkupnine za dokumentacijo v zvezi z oddajo javnega naročila ni.</w:t>
      </w:r>
    </w:p>
    <w:p w14:paraId="60B2464B" w14:textId="77777777" w:rsidR="00AF276E" w:rsidRPr="00A5504C" w:rsidRDefault="00AF276E" w:rsidP="00AF276E">
      <w:pPr>
        <w:pStyle w:val="BodyText"/>
        <w:spacing w:after="0"/>
        <w:rPr>
          <w:rFonts w:asciiTheme="minorHAnsi" w:hAnsiTheme="minorHAnsi" w:cstheme="minorHAnsi"/>
          <w:b/>
          <w:sz w:val="22"/>
          <w:szCs w:val="22"/>
          <w:lang w:val="sl-SI" w:eastAsia="en-US"/>
        </w:rPr>
      </w:pPr>
    </w:p>
    <w:p w14:paraId="323FA588" w14:textId="3E39D564" w:rsidR="00AF276E" w:rsidRPr="00A5504C" w:rsidRDefault="00AF276E" w:rsidP="00AF276E">
      <w:pPr>
        <w:pStyle w:val="BodyText"/>
        <w:spacing w:after="0"/>
        <w:jc w:val="both"/>
        <w:rPr>
          <w:rFonts w:asciiTheme="minorHAnsi" w:hAnsiTheme="minorHAnsi" w:cstheme="minorHAnsi"/>
          <w:sz w:val="22"/>
          <w:szCs w:val="22"/>
          <w:lang w:val="sl-SI" w:eastAsia="en-US"/>
        </w:rPr>
      </w:pPr>
      <w:r w:rsidRPr="00A5504C">
        <w:rPr>
          <w:rFonts w:asciiTheme="minorHAnsi" w:hAnsiTheme="minorHAnsi" w:cstheme="minorHAnsi"/>
          <w:sz w:val="22"/>
          <w:szCs w:val="22"/>
          <w:lang w:val="sl-SI" w:eastAsia="en-US"/>
        </w:rPr>
        <w:t>Vse zahteve za dodatna pojasnila oziroma informacije v zvezi s predmetnim postopkom morajo biti s strani ponudnikov posredovani izključno preko Portala javnih naročil pri obvestilu o naročilu. Vse odgovore bo naročnik objavil na navedenem portalu.</w:t>
      </w:r>
    </w:p>
    <w:p w14:paraId="4EBE16AA" w14:textId="77777777" w:rsidR="00AF276E" w:rsidRPr="00A5504C" w:rsidRDefault="00AF276E" w:rsidP="00AF276E">
      <w:pPr>
        <w:pStyle w:val="BodyText"/>
        <w:spacing w:after="0"/>
        <w:rPr>
          <w:rFonts w:asciiTheme="minorHAnsi" w:hAnsiTheme="minorHAnsi" w:cstheme="minorHAnsi"/>
          <w:sz w:val="22"/>
          <w:szCs w:val="22"/>
          <w:lang w:val="sl-SI" w:eastAsia="en-US"/>
        </w:rPr>
      </w:pPr>
    </w:p>
    <w:p w14:paraId="6D7863CD" w14:textId="04C98CAB" w:rsidR="00AF276E" w:rsidRPr="00A5504C" w:rsidRDefault="00AF276E" w:rsidP="00AF276E">
      <w:pPr>
        <w:pStyle w:val="BodyText"/>
        <w:spacing w:after="0"/>
        <w:jc w:val="both"/>
        <w:rPr>
          <w:rFonts w:asciiTheme="minorHAnsi" w:hAnsiTheme="minorHAnsi" w:cstheme="minorHAnsi"/>
          <w:sz w:val="22"/>
          <w:szCs w:val="22"/>
          <w:lang w:val="sl-SI" w:eastAsia="en-US"/>
        </w:rPr>
      </w:pPr>
      <w:r w:rsidRPr="00A5504C">
        <w:rPr>
          <w:rFonts w:asciiTheme="minorHAnsi" w:hAnsiTheme="minorHAnsi" w:cstheme="minorHAnsi"/>
          <w:sz w:val="22"/>
          <w:szCs w:val="22"/>
          <w:lang w:val="sl-SI" w:eastAsia="en-US"/>
        </w:rPr>
        <w:t xml:space="preserve">Zahteve za dodatna pojasnila oziroma informacije lahko ponudniki naslovijo najpozneje </w:t>
      </w:r>
      <w:r w:rsidRPr="00A5504C">
        <w:rPr>
          <w:rFonts w:asciiTheme="minorHAnsi" w:hAnsiTheme="minorHAnsi" w:cstheme="minorHAnsi"/>
          <w:b/>
          <w:sz w:val="22"/>
          <w:szCs w:val="22"/>
          <w:lang w:val="sl-SI" w:eastAsia="en-US"/>
        </w:rPr>
        <w:t xml:space="preserve">do dne </w:t>
      </w:r>
      <w:r w:rsidR="001514A9">
        <w:rPr>
          <w:rFonts w:asciiTheme="minorHAnsi" w:hAnsiTheme="minorHAnsi" w:cstheme="minorHAnsi"/>
          <w:b/>
          <w:sz w:val="22"/>
          <w:szCs w:val="22"/>
          <w:lang w:val="sl-SI" w:eastAsia="en-US"/>
        </w:rPr>
        <w:t>4</w:t>
      </w:r>
      <w:r w:rsidRPr="009F7B4A">
        <w:rPr>
          <w:rFonts w:asciiTheme="minorHAnsi" w:hAnsiTheme="minorHAnsi" w:cstheme="minorHAnsi"/>
          <w:b/>
          <w:sz w:val="22"/>
          <w:szCs w:val="22"/>
          <w:lang w:val="sl-SI" w:eastAsia="en-US"/>
        </w:rPr>
        <w:t>. </w:t>
      </w:r>
      <w:r w:rsidR="009F7B4A">
        <w:rPr>
          <w:rFonts w:asciiTheme="minorHAnsi" w:hAnsiTheme="minorHAnsi" w:cstheme="minorHAnsi"/>
          <w:b/>
          <w:sz w:val="22"/>
          <w:szCs w:val="22"/>
          <w:lang w:val="sl-SI" w:eastAsia="en-US"/>
        </w:rPr>
        <w:t>1</w:t>
      </w:r>
      <w:r w:rsidR="001514A9">
        <w:rPr>
          <w:rFonts w:asciiTheme="minorHAnsi" w:hAnsiTheme="minorHAnsi" w:cstheme="minorHAnsi"/>
          <w:b/>
          <w:sz w:val="22"/>
          <w:szCs w:val="22"/>
          <w:lang w:val="sl-SI" w:eastAsia="en-US"/>
        </w:rPr>
        <w:t>2</w:t>
      </w:r>
      <w:r w:rsidRPr="009F7B4A">
        <w:rPr>
          <w:rFonts w:asciiTheme="minorHAnsi" w:hAnsiTheme="minorHAnsi" w:cstheme="minorHAnsi"/>
          <w:b/>
          <w:sz w:val="22"/>
          <w:szCs w:val="22"/>
          <w:lang w:val="sl-SI" w:eastAsia="en-US"/>
        </w:rPr>
        <w:t>. 2024 do 13.00 ure</w:t>
      </w:r>
      <w:r w:rsidRPr="009F7B4A">
        <w:rPr>
          <w:rFonts w:asciiTheme="minorHAnsi" w:hAnsiTheme="minorHAnsi" w:cstheme="minorHAnsi"/>
          <w:sz w:val="22"/>
          <w:szCs w:val="22"/>
          <w:lang w:val="sl-SI" w:eastAsia="en-US"/>
        </w:rPr>
        <w:t>.</w:t>
      </w:r>
    </w:p>
    <w:p w14:paraId="3E99ACD4" w14:textId="77777777" w:rsidR="00AF276E" w:rsidRPr="00A5504C" w:rsidRDefault="00AF276E" w:rsidP="00AF276E">
      <w:pPr>
        <w:pStyle w:val="BodyText"/>
        <w:spacing w:after="0"/>
        <w:rPr>
          <w:rFonts w:asciiTheme="minorHAnsi" w:hAnsiTheme="minorHAnsi" w:cstheme="minorHAnsi"/>
          <w:sz w:val="22"/>
          <w:szCs w:val="22"/>
          <w:lang w:val="sl-SI" w:eastAsia="en-US"/>
        </w:rPr>
      </w:pPr>
    </w:p>
    <w:p w14:paraId="68F36334" w14:textId="35551A71" w:rsidR="00BD0A20" w:rsidRPr="00A5504C" w:rsidRDefault="00BD0A20" w:rsidP="00BD0A20">
      <w:pPr>
        <w:pStyle w:val="BodyText"/>
        <w:spacing w:after="0"/>
        <w:jc w:val="both"/>
        <w:rPr>
          <w:rFonts w:asciiTheme="minorHAnsi" w:hAnsiTheme="minorHAnsi" w:cstheme="minorHAnsi"/>
          <w:sz w:val="22"/>
          <w:szCs w:val="22"/>
          <w:lang w:val="sl-SI" w:eastAsia="en-US"/>
        </w:rPr>
      </w:pPr>
      <w:r w:rsidRPr="00A5504C">
        <w:rPr>
          <w:rFonts w:asciiTheme="minorHAnsi" w:hAnsiTheme="minorHAnsi" w:cstheme="minorHAnsi"/>
          <w:sz w:val="22"/>
          <w:szCs w:val="22"/>
          <w:lang w:val="sl-SI" w:eastAsia="en-US"/>
        </w:rPr>
        <w:t>Pred potekom roka za prejem ponudb lahko naročnik dopolni dokumentacijo v zvezi z oddajo javnega naročila. Vse bistvene spremembe in dopolnitve dokumentacije v zvezi z oddajo javnega naročila bo naročnik podal najpozneje šest dni pred rokom za prejem ponudb. Vsaka taka dopolnitev bo sestavni del dokumentacije v zvezi z oddajo javnega naročila in bo posredovana preko Portala javnih naročil. Naročnik bo po potrebi podaljšal rok za prejem ponudb, da bo ponudnikom omogočil upoštevanje dopolnitev. S spremembo roka za prejem ponudb se pravice in obveznosti naročnika in ponudnikov vežejo na nove roke, ki posledično izhajajo iz podaljšanega roka za prejem ponudb.</w:t>
      </w:r>
    </w:p>
    <w:p w14:paraId="5B843F6B" w14:textId="77777777" w:rsidR="00AF276E" w:rsidRPr="00A5504C" w:rsidRDefault="00AF276E" w:rsidP="00AF276E">
      <w:pPr>
        <w:pStyle w:val="BodyText"/>
        <w:spacing w:after="0"/>
        <w:jc w:val="both"/>
        <w:rPr>
          <w:rFonts w:asciiTheme="minorHAnsi" w:hAnsiTheme="minorHAnsi" w:cstheme="minorHAnsi"/>
          <w:b/>
          <w:sz w:val="22"/>
          <w:szCs w:val="22"/>
          <w:lang w:val="sl-SI" w:eastAsia="en-US"/>
        </w:rPr>
      </w:pPr>
    </w:p>
    <w:p w14:paraId="56CC05B7" w14:textId="77777777" w:rsidR="001D6EDC" w:rsidRPr="00A5504C" w:rsidRDefault="001D6EDC" w:rsidP="00E55F13">
      <w:pPr>
        <w:pStyle w:val="BodyText"/>
        <w:numPr>
          <w:ilvl w:val="0"/>
          <w:numId w:val="2"/>
        </w:numPr>
        <w:tabs>
          <w:tab w:val="clear" w:pos="720"/>
          <w:tab w:val="num" w:pos="284"/>
        </w:tabs>
        <w:spacing w:after="0"/>
        <w:ind w:left="284" w:hanging="284"/>
        <w:jc w:val="both"/>
        <w:rPr>
          <w:rFonts w:asciiTheme="minorHAnsi" w:hAnsiTheme="minorHAnsi" w:cstheme="minorHAnsi"/>
          <w:b/>
          <w:sz w:val="22"/>
          <w:szCs w:val="22"/>
          <w:lang w:val="sl-SI" w:eastAsia="en-US"/>
        </w:rPr>
      </w:pPr>
      <w:r w:rsidRPr="00A5504C">
        <w:rPr>
          <w:rFonts w:asciiTheme="minorHAnsi" w:hAnsiTheme="minorHAnsi" w:cstheme="minorHAnsi"/>
          <w:b/>
          <w:sz w:val="22"/>
          <w:szCs w:val="22"/>
          <w:lang w:val="sl-SI" w:eastAsia="en-US"/>
        </w:rPr>
        <w:t>Način predložitve ponudbe</w:t>
      </w:r>
    </w:p>
    <w:p w14:paraId="6C0417D7" w14:textId="77777777" w:rsidR="001D6EDC" w:rsidRPr="00A5504C" w:rsidRDefault="001D6EDC" w:rsidP="001D6EDC">
      <w:pPr>
        <w:pStyle w:val="BodyText"/>
        <w:spacing w:after="0"/>
        <w:ind w:left="360"/>
        <w:jc w:val="both"/>
        <w:rPr>
          <w:rFonts w:asciiTheme="minorHAnsi" w:hAnsiTheme="minorHAnsi" w:cstheme="minorHAnsi"/>
          <w:b/>
          <w:sz w:val="22"/>
          <w:szCs w:val="22"/>
          <w:lang w:val="sl-SI" w:eastAsia="en-US"/>
        </w:rPr>
      </w:pPr>
    </w:p>
    <w:p w14:paraId="783884EF" w14:textId="6E076970" w:rsidR="00315F3D" w:rsidRPr="00A5504C" w:rsidRDefault="00BD0A20" w:rsidP="00315F3D">
      <w:pPr>
        <w:jc w:val="both"/>
        <w:rPr>
          <w:rFonts w:asciiTheme="minorHAnsi" w:hAnsiTheme="minorHAnsi" w:cstheme="minorHAnsi"/>
          <w:sz w:val="22"/>
          <w:szCs w:val="22"/>
          <w:lang w:val="sl-SI" w:eastAsia="en-US"/>
        </w:rPr>
      </w:pPr>
      <w:r w:rsidRPr="00A5504C">
        <w:rPr>
          <w:rFonts w:asciiTheme="minorHAnsi" w:hAnsiTheme="minorHAnsi" w:cstheme="minorHAnsi"/>
          <w:sz w:val="22"/>
          <w:szCs w:val="22"/>
          <w:lang w:val="sl-SI" w:eastAsia="en-US"/>
        </w:rPr>
        <w:t xml:space="preserve">Ponudniki morajo ponudbe </w:t>
      </w:r>
      <w:r w:rsidR="00315F3D" w:rsidRPr="00A5504C">
        <w:rPr>
          <w:rFonts w:asciiTheme="minorHAnsi" w:hAnsiTheme="minorHAnsi" w:cstheme="minorHAnsi"/>
          <w:sz w:val="22"/>
          <w:szCs w:val="22"/>
          <w:lang w:val="sl-SI" w:eastAsia="en-US"/>
        </w:rPr>
        <w:t xml:space="preserve">predložiti v informacijski sistem e-JN na spletnem naslovu </w:t>
      </w:r>
      <w:hyperlink r:id="rId19" w:history="1">
        <w:r w:rsidR="00315F3D" w:rsidRPr="00A5504C">
          <w:rPr>
            <w:rStyle w:val="Hyperlink"/>
            <w:rFonts w:asciiTheme="minorHAnsi" w:hAnsiTheme="minorHAnsi" w:cstheme="minorHAnsi"/>
            <w:sz w:val="22"/>
            <w:szCs w:val="22"/>
            <w:lang w:val="sl-SI" w:eastAsia="en-US"/>
          </w:rPr>
          <w:t>https://ejn.gov.si/</w:t>
        </w:r>
      </w:hyperlink>
      <w:r w:rsidR="00315F3D" w:rsidRPr="00A5504C">
        <w:rPr>
          <w:rFonts w:asciiTheme="minorHAnsi" w:hAnsiTheme="minorHAnsi" w:cstheme="minorHAnsi"/>
          <w:sz w:val="22"/>
          <w:szCs w:val="22"/>
          <w:lang w:val="sl-SI" w:eastAsia="en-US"/>
        </w:rPr>
        <w:t xml:space="preserve">, v skladu s točko 4 dokumenta Navodila za uporabo informacijskega sistema e-JN: PONUDNIKI (v nadaljevanju: Navodila za uporabo e-JN), ki je del te dokumentacije v zvezi z oddajo javnega naročila in objavljen na spletnem naslovu </w:t>
      </w:r>
      <w:hyperlink r:id="rId20" w:history="1">
        <w:r w:rsidR="00315F3D" w:rsidRPr="00A5504C">
          <w:rPr>
            <w:rStyle w:val="Hyperlink"/>
            <w:rFonts w:asciiTheme="minorHAnsi" w:hAnsiTheme="minorHAnsi" w:cstheme="minorHAnsi"/>
            <w:sz w:val="22"/>
            <w:szCs w:val="22"/>
            <w:lang w:val="sl-SI" w:eastAsia="en-US"/>
          </w:rPr>
          <w:t>https://ejn.gov.si/</w:t>
        </w:r>
      </w:hyperlink>
      <w:r w:rsidR="00315F3D" w:rsidRPr="00A5504C">
        <w:rPr>
          <w:rFonts w:asciiTheme="minorHAnsi" w:hAnsiTheme="minorHAnsi" w:cstheme="minorHAnsi"/>
          <w:sz w:val="22"/>
          <w:szCs w:val="22"/>
          <w:lang w:val="sl-SI" w:eastAsia="en-US"/>
        </w:rPr>
        <w:t>.</w:t>
      </w:r>
    </w:p>
    <w:p w14:paraId="1373C0DA" w14:textId="77777777" w:rsidR="004877B7" w:rsidRPr="00A5504C" w:rsidRDefault="004877B7" w:rsidP="004877B7">
      <w:pPr>
        <w:ind w:right="26"/>
        <w:jc w:val="both"/>
        <w:rPr>
          <w:rFonts w:asciiTheme="minorHAnsi" w:hAnsiTheme="minorHAnsi" w:cstheme="minorHAnsi"/>
          <w:sz w:val="22"/>
          <w:szCs w:val="22"/>
          <w:lang w:val="sl-SI" w:eastAsia="en-US"/>
        </w:rPr>
      </w:pPr>
    </w:p>
    <w:p w14:paraId="5ABA2590" w14:textId="314E2B3A" w:rsidR="004877B7" w:rsidRPr="00A5504C" w:rsidRDefault="004877B7" w:rsidP="004877B7">
      <w:pPr>
        <w:ind w:right="26"/>
        <w:jc w:val="both"/>
        <w:rPr>
          <w:rFonts w:asciiTheme="minorHAnsi" w:hAnsiTheme="minorHAnsi" w:cstheme="minorHAnsi"/>
          <w:sz w:val="22"/>
          <w:szCs w:val="22"/>
          <w:lang w:val="sl-SI" w:eastAsia="en-US"/>
        </w:rPr>
      </w:pPr>
      <w:r w:rsidRPr="00A5504C">
        <w:rPr>
          <w:rFonts w:asciiTheme="minorHAnsi" w:hAnsiTheme="minorHAnsi" w:cstheme="minorHAnsi"/>
          <w:sz w:val="22"/>
          <w:szCs w:val="22"/>
          <w:lang w:val="sl-SI" w:eastAsia="en-US"/>
        </w:rPr>
        <w:t xml:space="preserve">Ponudnik se mora pred oddajo ponudbe registrirati na spletnem naslovu </w:t>
      </w:r>
      <w:hyperlink r:id="rId21" w:history="1">
        <w:r w:rsidR="006319DC" w:rsidRPr="00A5504C">
          <w:rPr>
            <w:rStyle w:val="Hyperlink"/>
            <w:rFonts w:asciiTheme="minorHAnsi" w:hAnsiTheme="minorHAnsi" w:cstheme="minorHAnsi"/>
            <w:sz w:val="22"/>
            <w:szCs w:val="22"/>
            <w:lang w:val="sl-SI" w:eastAsia="en-US"/>
          </w:rPr>
          <w:t>https://ejn.gov.si/</w:t>
        </w:r>
      </w:hyperlink>
      <w:r w:rsidRPr="00A5504C">
        <w:rPr>
          <w:rFonts w:asciiTheme="minorHAnsi" w:hAnsiTheme="minorHAnsi" w:cstheme="minorHAnsi"/>
          <w:sz w:val="22"/>
          <w:szCs w:val="22"/>
          <w:lang w:val="sl-SI" w:eastAsia="en-US"/>
        </w:rPr>
        <w:t>, v skladu z Navodili za uporabo e-JN. Če je ponudnik že registriran v informacijski sistem e-JN, se v aplikacijo prijavi na istem naslovu.</w:t>
      </w:r>
    </w:p>
    <w:p w14:paraId="0AF7079E" w14:textId="481C4036" w:rsidR="004877B7" w:rsidRPr="00A5504C" w:rsidRDefault="00AC0EC9" w:rsidP="004877B7">
      <w:pPr>
        <w:ind w:right="26"/>
        <w:jc w:val="both"/>
        <w:rPr>
          <w:rFonts w:asciiTheme="minorHAnsi" w:hAnsiTheme="minorHAnsi" w:cstheme="minorHAnsi"/>
          <w:sz w:val="22"/>
          <w:szCs w:val="22"/>
          <w:lang w:val="sl-SI" w:eastAsia="en-US"/>
        </w:rPr>
      </w:pPr>
      <w:r w:rsidRPr="00A5504C">
        <w:rPr>
          <w:rFonts w:asciiTheme="minorHAnsi" w:hAnsiTheme="minorHAnsi" w:cstheme="minorHAnsi"/>
          <w:sz w:val="22"/>
          <w:szCs w:val="22"/>
          <w:lang w:val="sl-SI" w:eastAsia="en-US"/>
        </w:rPr>
        <w:lastRenderedPageBreak/>
        <w:t>Uporabnik ponudnika, ki je v informacijskem sistemu e-JN pooblaščen za oddajanje ponudb, ponudbo odda s klikom na gumb »Oddaj«. Informacijski sistem e-JN ob oddaji ponudb</w:t>
      </w:r>
      <w:r w:rsidR="00822118" w:rsidRPr="00A5504C">
        <w:rPr>
          <w:rFonts w:asciiTheme="minorHAnsi" w:hAnsiTheme="minorHAnsi" w:cstheme="minorHAnsi"/>
          <w:sz w:val="22"/>
          <w:szCs w:val="22"/>
          <w:lang w:val="sl-SI" w:eastAsia="en-US"/>
        </w:rPr>
        <w:t>e</w:t>
      </w:r>
      <w:r w:rsidRPr="00A5504C">
        <w:rPr>
          <w:rFonts w:asciiTheme="minorHAnsi" w:hAnsiTheme="minorHAnsi" w:cstheme="minorHAnsi"/>
          <w:sz w:val="22"/>
          <w:szCs w:val="22"/>
          <w:lang w:val="sl-SI" w:eastAsia="en-US"/>
        </w:rPr>
        <w:t xml:space="preserve"> zabeleži identiteto uporabnika in čas oddaje ponudbe. Uporabnik z dejanjem oddaje ponudbe izkaže in izjavi voljo v imenu ponudnika oddati zavezujočo ponudbo (18. člen Obligacijskega zakonika</w:t>
      </w:r>
      <w:r w:rsidR="000D550C" w:rsidRPr="00A5504C">
        <w:rPr>
          <w:rFonts w:asciiTheme="minorHAnsi" w:hAnsiTheme="minorHAnsi" w:cstheme="minorHAnsi"/>
          <w:sz w:val="22"/>
          <w:szCs w:val="22"/>
          <w:lang w:val="sl-SI" w:eastAsia="en-US"/>
        </w:rPr>
        <w:t xml:space="preserve">, </w:t>
      </w:r>
      <w:r w:rsidR="000D550C" w:rsidRPr="00A5504C">
        <w:rPr>
          <w:rFonts w:ascii="Calibri" w:hAnsi="Calibri" w:cs="Arial"/>
          <w:sz w:val="22"/>
          <w:szCs w:val="22"/>
          <w:lang w:val="sl-SI" w:eastAsia="en-US"/>
        </w:rPr>
        <w:t>Uradni list RS, št. 97/07 – uradno prečiščeno besedilo, 64/16 – odl. US in 20/18 – OROZ631</w:t>
      </w:r>
      <w:r w:rsidRPr="00A5504C">
        <w:rPr>
          <w:rFonts w:asciiTheme="minorHAnsi" w:hAnsiTheme="minorHAnsi" w:cstheme="minorHAnsi"/>
          <w:sz w:val="22"/>
          <w:szCs w:val="22"/>
          <w:lang w:val="sl-SI" w:eastAsia="en-US"/>
        </w:rPr>
        <w:t>). Z oddajo ponudbe je le-ta zavezujoča za čas, naveden v ponudbi, razen če jo uporabnik ponudnika umakne ali spremeni pred potekom roka za oddajo ponudb.</w:t>
      </w:r>
    </w:p>
    <w:p w14:paraId="1C65EE20" w14:textId="77777777" w:rsidR="00AC0EC9" w:rsidRPr="00A5504C" w:rsidRDefault="00AC0EC9" w:rsidP="004877B7">
      <w:pPr>
        <w:ind w:right="26"/>
        <w:jc w:val="both"/>
        <w:rPr>
          <w:rFonts w:asciiTheme="minorHAnsi" w:hAnsiTheme="minorHAnsi" w:cstheme="minorHAnsi"/>
          <w:sz w:val="22"/>
          <w:szCs w:val="22"/>
          <w:lang w:val="sl-SI" w:eastAsia="en-US"/>
        </w:rPr>
      </w:pPr>
    </w:p>
    <w:p w14:paraId="41EBF311" w14:textId="29DD82F8" w:rsidR="004877B7" w:rsidRPr="00A5504C" w:rsidRDefault="004877B7" w:rsidP="004877B7">
      <w:pPr>
        <w:ind w:right="26"/>
        <w:jc w:val="both"/>
        <w:rPr>
          <w:rFonts w:asciiTheme="minorHAnsi" w:hAnsiTheme="minorHAnsi" w:cstheme="minorHAnsi"/>
          <w:sz w:val="22"/>
          <w:szCs w:val="22"/>
          <w:lang w:val="sl-SI" w:eastAsia="en-US"/>
        </w:rPr>
      </w:pPr>
      <w:r w:rsidRPr="00A5504C">
        <w:rPr>
          <w:rFonts w:asciiTheme="minorHAnsi" w:hAnsiTheme="minorHAnsi" w:cstheme="minorHAnsi"/>
          <w:sz w:val="22"/>
          <w:szCs w:val="22"/>
          <w:lang w:val="sl-SI" w:eastAsia="en-US"/>
        </w:rPr>
        <w:t xml:space="preserve">Ponudba se šteje za pravočasno oddano, če jo naročnik prejme preko sistema e-JN </w:t>
      </w:r>
      <w:hyperlink r:id="rId22" w:history="1">
        <w:r w:rsidR="006319DC" w:rsidRPr="00A5504C">
          <w:rPr>
            <w:rStyle w:val="Hyperlink"/>
            <w:rFonts w:asciiTheme="minorHAnsi" w:hAnsiTheme="minorHAnsi" w:cstheme="minorHAnsi"/>
            <w:sz w:val="22"/>
            <w:szCs w:val="22"/>
            <w:lang w:val="sl-SI" w:eastAsia="en-US"/>
          </w:rPr>
          <w:t>https://ejn.gov.si/</w:t>
        </w:r>
      </w:hyperlink>
      <w:r w:rsidRPr="00A5504C">
        <w:rPr>
          <w:rFonts w:asciiTheme="minorHAnsi" w:hAnsiTheme="minorHAnsi" w:cstheme="minorHAnsi"/>
          <w:sz w:val="22"/>
          <w:szCs w:val="22"/>
          <w:lang w:val="sl-SI" w:eastAsia="en-US"/>
        </w:rPr>
        <w:t xml:space="preserve"> do roka za oddajo ponudb. Za oddano ponudbo se šteje ponudba, ki je v informacijskem sistemu e-JN označena s statusom »ODDAN</w:t>
      </w:r>
      <w:r w:rsidR="00A358B4" w:rsidRPr="00A5504C">
        <w:rPr>
          <w:rFonts w:asciiTheme="minorHAnsi" w:hAnsiTheme="minorHAnsi" w:cstheme="minorHAnsi"/>
          <w:sz w:val="22"/>
          <w:szCs w:val="22"/>
          <w:lang w:val="sl-SI" w:eastAsia="en-US"/>
        </w:rPr>
        <w:t>A</w:t>
      </w:r>
      <w:r w:rsidRPr="00A5504C">
        <w:rPr>
          <w:rFonts w:asciiTheme="minorHAnsi" w:hAnsiTheme="minorHAnsi" w:cstheme="minorHAnsi"/>
          <w:sz w:val="22"/>
          <w:szCs w:val="22"/>
          <w:lang w:val="sl-SI" w:eastAsia="en-US"/>
        </w:rPr>
        <w:t>«.</w:t>
      </w:r>
    </w:p>
    <w:p w14:paraId="164DEA72" w14:textId="77777777" w:rsidR="004877B7" w:rsidRPr="00A5504C" w:rsidRDefault="004877B7" w:rsidP="004877B7">
      <w:pPr>
        <w:ind w:right="26"/>
        <w:jc w:val="both"/>
        <w:rPr>
          <w:rFonts w:asciiTheme="minorHAnsi" w:hAnsiTheme="minorHAnsi" w:cstheme="minorHAnsi"/>
          <w:sz w:val="22"/>
          <w:szCs w:val="22"/>
          <w:lang w:val="sl-SI" w:eastAsia="en-US"/>
        </w:rPr>
      </w:pPr>
    </w:p>
    <w:p w14:paraId="4627C3FF" w14:textId="6B186DA0" w:rsidR="004877B7" w:rsidRPr="00A5504C" w:rsidRDefault="004877B7" w:rsidP="004877B7">
      <w:pPr>
        <w:ind w:right="26"/>
        <w:jc w:val="both"/>
        <w:rPr>
          <w:rFonts w:asciiTheme="minorHAnsi" w:hAnsiTheme="minorHAnsi" w:cstheme="minorHAnsi"/>
          <w:sz w:val="22"/>
          <w:szCs w:val="22"/>
          <w:lang w:val="sl-SI" w:eastAsia="en-US"/>
        </w:rPr>
      </w:pPr>
      <w:r w:rsidRPr="00A5504C">
        <w:rPr>
          <w:rFonts w:asciiTheme="minorHAnsi" w:hAnsiTheme="minorHAnsi" w:cstheme="minorHAnsi"/>
          <w:sz w:val="22"/>
          <w:szCs w:val="22"/>
          <w:lang w:val="sl-SI" w:eastAsia="en-US"/>
        </w:rPr>
        <w:t>Po preteku roka za predložitev ponudb ponudbe ne bo več mogoče oddati.</w:t>
      </w:r>
    </w:p>
    <w:p w14:paraId="74282FD9" w14:textId="77777777" w:rsidR="00E85329" w:rsidRPr="00A5504C" w:rsidRDefault="00E85329" w:rsidP="004877B7">
      <w:pPr>
        <w:ind w:right="26"/>
        <w:jc w:val="both"/>
        <w:rPr>
          <w:rFonts w:asciiTheme="minorHAnsi" w:hAnsiTheme="minorHAnsi" w:cstheme="minorHAnsi"/>
          <w:sz w:val="22"/>
          <w:szCs w:val="22"/>
          <w:lang w:val="sl-SI" w:eastAsia="en-US"/>
        </w:rPr>
      </w:pPr>
    </w:p>
    <w:p w14:paraId="7660525B" w14:textId="77777777" w:rsidR="001D6EDC" w:rsidRPr="00A5504C" w:rsidRDefault="001D6EDC" w:rsidP="00E55F13">
      <w:pPr>
        <w:numPr>
          <w:ilvl w:val="0"/>
          <w:numId w:val="2"/>
        </w:numPr>
        <w:tabs>
          <w:tab w:val="clear" w:pos="720"/>
          <w:tab w:val="num" w:pos="284"/>
        </w:tabs>
        <w:ind w:left="0" w:right="28" w:firstLine="0"/>
        <w:jc w:val="both"/>
        <w:rPr>
          <w:rFonts w:asciiTheme="minorHAnsi" w:hAnsiTheme="minorHAnsi" w:cstheme="minorHAnsi"/>
          <w:b/>
          <w:sz w:val="22"/>
          <w:szCs w:val="22"/>
          <w:lang w:val="sl-SI" w:eastAsia="en-US"/>
        </w:rPr>
      </w:pPr>
      <w:r w:rsidRPr="00A5504C">
        <w:rPr>
          <w:rFonts w:asciiTheme="minorHAnsi" w:hAnsiTheme="minorHAnsi" w:cstheme="minorHAnsi"/>
          <w:b/>
          <w:sz w:val="22"/>
          <w:szCs w:val="22"/>
          <w:lang w:val="sl-SI" w:eastAsia="en-US"/>
        </w:rPr>
        <w:t>Sprememba in umik ponudbe</w:t>
      </w:r>
    </w:p>
    <w:p w14:paraId="684457E7" w14:textId="77777777" w:rsidR="001D6EDC" w:rsidRPr="00A5504C" w:rsidRDefault="001D6EDC" w:rsidP="001D6EDC">
      <w:pPr>
        <w:ind w:right="28"/>
        <w:jc w:val="both"/>
        <w:rPr>
          <w:rFonts w:asciiTheme="minorHAnsi" w:hAnsiTheme="minorHAnsi" w:cstheme="minorHAnsi"/>
          <w:b/>
          <w:sz w:val="22"/>
          <w:szCs w:val="22"/>
          <w:lang w:val="sl-SI" w:eastAsia="en-US"/>
        </w:rPr>
      </w:pPr>
    </w:p>
    <w:p w14:paraId="00927148" w14:textId="21D093F3" w:rsidR="004877B7" w:rsidRPr="00A5504C" w:rsidRDefault="004877B7" w:rsidP="004877B7">
      <w:pPr>
        <w:ind w:right="26"/>
        <w:jc w:val="both"/>
        <w:rPr>
          <w:rFonts w:asciiTheme="minorHAnsi" w:hAnsiTheme="minorHAnsi" w:cstheme="minorHAnsi"/>
          <w:sz w:val="22"/>
          <w:szCs w:val="22"/>
          <w:lang w:val="sl-SI" w:eastAsia="en-US"/>
        </w:rPr>
      </w:pPr>
      <w:r w:rsidRPr="00A5504C">
        <w:rPr>
          <w:rFonts w:asciiTheme="minorHAnsi" w:hAnsiTheme="minorHAnsi" w:cstheme="minorHAnsi"/>
          <w:sz w:val="22"/>
          <w:szCs w:val="22"/>
          <w:lang w:val="sl-SI"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9C89A08" w14:textId="77777777" w:rsidR="00AF783E" w:rsidRPr="00A5504C" w:rsidRDefault="00AF783E" w:rsidP="004877B7">
      <w:pPr>
        <w:ind w:right="26"/>
        <w:jc w:val="both"/>
        <w:rPr>
          <w:rFonts w:asciiTheme="minorHAnsi" w:hAnsiTheme="minorHAnsi" w:cstheme="minorHAnsi"/>
          <w:sz w:val="22"/>
          <w:szCs w:val="22"/>
          <w:lang w:val="sl-SI" w:eastAsia="en-US"/>
        </w:rPr>
      </w:pPr>
    </w:p>
    <w:p w14:paraId="7F9053A3" w14:textId="128A6573" w:rsidR="001D6EDC" w:rsidRPr="00A5504C" w:rsidRDefault="00AC0EC9" w:rsidP="00AC0EC9">
      <w:pPr>
        <w:ind w:right="28"/>
        <w:jc w:val="both"/>
        <w:rPr>
          <w:rFonts w:asciiTheme="minorHAnsi" w:hAnsiTheme="minorHAnsi" w:cstheme="minorHAnsi"/>
          <w:sz w:val="22"/>
          <w:szCs w:val="22"/>
          <w:lang w:val="sl-SI" w:eastAsia="en-US"/>
        </w:rPr>
      </w:pPr>
      <w:r w:rsidRPr="00A5504C">
        <w:rPr>
          <w:rFonts w:asciiTheme="minorHAnsi" w:hAnsiTheme="minorHAnsi" w:cstheme="minorHAnsi"/>
          <w:sz w:val="22"/>
          <w:szCs w:val="22"/>
          <w:lang w:val="sl-SI" w:eastAsia="en-US"/>
        </w:rPr>
        <w:t>Po preteku roka za predložitev ponudb ponudbe ne bo več mogoče oddati.</w:t>
      </w:r>
    </w:p>
    <w:p w14:paraId="6262AA97" w14:textId="7E375D6F" w:rsidR="00AC0EC9" w:rsidRPr="00A5504C" w:rsidRDefault="00AC0EC9" w:rsidP="00AC0EC9">
      <w:pPr>
        <w:ind w:right="28"/>
        <w:jc w:val="both"/>
        <w:rPr>
          <w:rFonts w:asciiTheme="minorHAnsi" w:hAnsiTheme="minorHAnsi" w:cstheme="minorHAnsi"/>
          <w:sz w:val="22"/>
          <w:szCs w:val="22"/>
          <w:lang w:val="sl-SI" w:eastAsia="en-US"/>
        </w:rPr>
      </w:pPr>
    </w:p>
    <w:p w14:paraId="0A190F59" w14:textId="698E00F0" w:rsidR="00BD0A20" w:rsidRPr="00A5504C" w:rsidRDefault="00BD0A20" w:rsidP="00BD0A20">
      <w:pPr>
        <w:ind w:right="28"/>
        <w:jc w:val="both"/>
        <w:rPr>
          <w:rFonts w:asciiTheme="minorHAnsi" w:hAnsiTheme="minorHAnsi" w:cstheme="minorHAnsi"/>
          <w:sz w:val="22"/>
          <w:szCs w:val="22"/>
          <w:lang w:val="sl-SI" w:eastAsia="en-US"/>
        </w:rPr>
      </w:pPr>
      <w:r w:rsidRPr="00A5504C">
        <w:rPr>
          <w:rFonts w:asciiTheme="minorHAnsi" w:hAnsiTheme="minorHAnsi" w:cstheme="minorHAnsi"/>
          <w:sz w:val="22"/>
          <w:szCs w:val="22"/>
          <w:lang w:val="sl-SI" w:eastAsia="en-US"/>
        </w:rPr>
        <w:t xml:space="preserve">Dostop do povezave za oddajo elektronske ponudbe v tem postopku javnega naročila je na naslednji povezavi:  </w:t>
      </w:r>
      <w:hyperlink r:id="rId23" w:history="1">
        <w:r w:rsidRPr="00A5504C">
          <w:rPr>
            <w:rStyle w:val="Hyperlink"/>
            <w:rFonts w:asciiTheme="minorHAnsi" w:hAnsiTheme="minorHAnsi" w:cstheme="minorHAnsi"/>
            <w:sz w:val="22"/>
            <w:szCs w:val="22"/>
            <w:lang w:val="sl-SI" w:eastAsia="en-US"/>
          </w:rPr>
          <w:t>https://ejn.gov.si/</w:t>
        </w:r>
      </w:hyperlink>
      <w:r w:rsidRPr="00A5504C">
        <w:rPr>
          <w:rFonts w:asciiTheme="minorHAnsi" w:hAnsiTheme="minorHAnsi" w:cstheme="minorHAnsi"/>
          <w:sz w:val="22"/>
          <w:szCs w:val="22"/>
          <w:lang w:val="sl-SI" w:eastAsia="en-US"/>
        </w:rPr>
        <w:t>.</w:t>
      </w:r>
    </w:p>
    <w:p w14:paraId="23FB4FDF" w14:textId="77777777" w:rsidR="00AC0EC9" w:rsidRPr="00A5504C" w:rsidRDefault="00AC0EC9" w:rsidP="001D6EDC">
      <w:pPr>
        <w:ind w:left="360" w:right="28"/>
        <w:jc w:val="both"/>
        <w:rPr>
          <w:rFonts w:asciiTheme="minorHAnsi" w:hAnsiTheme="minorHAnsi" w:cstheme="minorHAnsi"/>
          <w:b/>
          <w:sz w:val="22"/>
          <w:szCs w:val="22"/>
          <w:lang w:val="sl-SI" w:eastAsia="en-US"/>
        </w:rPr>
      </w:pPr>
    </w:p>
    <w:p w14:paraId="5EE5826F" w14:textId="77777777" w:rsidR="001D6EDC" w:rsidRPr="00A5504C" w:rsidRDefault="001D6EDC" w:rsidP="00E55F13">
      <w:pPr>
        <w:numPr>
          <w:ilvl w:val="0"/>
          <w:numId w:val="2"/>
        </w:numPr>
        <w:tabs>
          <w:tab w:val="clear" w:pos="720"/>
          <w:tab w:val="num" w:pos="284"/>
        </w:tabs>
        <w:ind w:left="284" w:right="28" w:hanging="284"/>
        <w:jc w:val="both"/>
        <w:rPr>
          <w:rFonts w:asciiTheme="minorHAnsi" w:hAnsiTheme="minorHAnsi" w:cstheme="minorHAnsi"/>
          <w:b/>
          <w:sz w:val="22"/>
          <w:szCs w:val="22"/>
          <w:lang w:val="sl-SI" w:eastAsia="en-US"/>
        </w:rPr>
      </w:pPr>
      <w:r w:rsidRPr="00A5504C">
        <w:rPr>
          <w:rFonts w:asciiTheme="minorHAnsi" w:hAnsiTheme="minorHAnsi" w:cstheme="minorHAnsi"/>
          <w:b/>
          <w:sz w:val="22"/>
          <w:szCs w:val="22"/>
          <w:lang w:val="sl-SI" w:eastAsia="en-US"/>
        </w:rPr>
        <w:t xml:space="preserve">Ponudba </w:t>
      </w:r>
    </w:p>
    <w:p w14:paraId="3B88F2EB" w14:textId="77777777" w:rsidR="001D6EDC" w:rsidRPr="00A5504C" w:rsidRDefault="001D6EDC" w:rsidP="001D6EDC">
      <w:pPr>
        <w:ind w:right="26"/>
        <w:jc w:val="both"/>
        <w:rPr>
          <w:rFonts w:asciiTheme="minorHAnsi" w:hAnsiTheme="minorHAnsi" w:cstheme="minorHAnsi"/>
          <w:sz w:val="22"/>
          <w:szCs w:val="22"/>
          <w:lang w:val="sl-SI" w:eastAsia="en-US"/>
        </w:rPr>
      </w:pPr>
    </w:p>
    <w:p w14:paraId="0FDBEEB3" w14:textId="77777777" w:rsidR="001D6EDC" w:rsidRPr="00A5504C" w:rsidRDefault="001D6EDC" w:rsidP="001D6EDC">
      <w:pPr>
        <w:tabs>
          <w:tab w:val="left" w:pos="0"/>
        </w:tabs>
        <w:ind w:right="26"/>
        <w:jc w:val="both"/>
        <w:rPr>
          <w:rFonts w:asciiTheme="minorHAnsi" w:hAnsiTheme="minorHAnsi" w:cstheme="minorHAnsi"/>
          <w:sz w:val="22"/>
          <w:szCs w:val="22"/>
          <w:lang w:val="sl-SI" w:eastAsia="en-US"/>
        </w:rPr>
      </w:pPr>
      <w:r w:rsidRPr="00A5504C">
        <w:rPr>
          <w:rFonts w:asciiTheme="minorHAnsi" w:hAnsiTheme="minorHAnsi" w:cstheme="minorHAnsi"/>
          <w:bCs/>
          <w:sz w:val="22"/>
          <w:lang w:val="sl-SI"/>
        </w:rPr>
        <w:t>Ponudba mora vsebovati vse spodaj naštete ustre</w:t>
      </w:r>
      <w:r w:rsidR="008877A0" w:rsidRPr="00A5504C">
        <w:rPr>
          <w:rFonts w:asciiTheme="minorHAnsi" w:hAnsiTheme="minorHAnsi" w:cstheme="minorHAnsi"/>
          <w:bCs/>
          <w:sz w:val="22"/>
          <w:lang w:val="sl-SI"/>
        </w:rPr>
        <w:t>zno izpolnjene obrazce in ostalo zahtevano dokumentacijo</w:t>
      </w:r>
      <w:r w:rsidRPr="00A5504C">
        <w:rPr>
          <w:rFonts w:asciiTheme="minorHAnsi" w:hAnsiTheme="minorHAnsi" w:cstheme="minorHAnsi"/>
          <w:sz w:val="22"/>
          <w:szCs w:val="22"/>
          <w:lang w:val="sl-SI" w:eastAsia="en-US"/>
        </w:rPr>
        <w:t>:</w:t>
      </w:r>
    </w:p>
    <w:p w14:paraId="3D5E9488" w14:textId="387E19F6" w:rsidR="00D5686D" w:rsidRPr="00A5504C" w:rsidRDefault="008F54C8" w:rsidP="00E55F13">
      <w:pPr>
        <w:numPr>
          <w:ilvl w:val="0"/>
          <w:numId w:val="3"/>
        </w:numPr>
        <w:tabs>
          <w:tab w:val="clear" w:pos="720"/>
          <w:tab w:val="num" w:pos="284"/>
        </w:tabs>
        <w:ind w:left="284" w:hanging="284"/>
        <w:jc w:val="both"/>
        <w:rPr>
          <w:rFonts w:asciiTheme="minorHAnsi" w:hAnsiTheme="minorHAnsi" w:cstheme="minorHAnsi"/>
          <w:sz w:val="22"/>
          <w:szCs w:val="22"/>
          <w:lang w:val="sl-SI" w:eastAsia="en-US"/>
        </w:rPr>
      </w:pPr>
      <w:r w:rsidRPr="00A5504C">
        <w:rPr>
          <w:rFonts w:asciiTheme="minorHAnsi" w:hAnsiTheme="minorHAnsi" w:cstheme="minorHAnsi"/>
          <w:sz w:val="22"/>
          <w:szCs w:val="22"/>
          <w:lang w:val="sl-SI" w:eastAsia="en-US"/>
        </w:rPr>
        <w:t xml:space="preserve">Enotni evropski dokument v zvezi z oddajo javnega naročila </w:t>
      </w:r>
      <w:r w:rsidR="00CD7C78" w:rsidRPr="00A5504C">
        <w:rPr>
          <w:rFonts w:asciiTheme="minorHAnsi" w:hAnsiTheme="minorHAnsi" w:cstheme="minorHAnsi"/>
          <w:sz w:val="22"/>
          <w:szCs w:val="22"/>
          <w:lang w:val="sl-SI" w:eastAsia="en-US"/>
        </w:rPr>
        <w:t>(ESPD)</w:t>
      </w:r>
      <w:r w:rsidRPr="00A5504C">
        <w:rPr>
          <w:rFonts w:asciiTheme="minorHAnsi" w:hAnsiTheme="minorHAnsi" w:cstheme="minorHAnsi"/>
          <w:sz w:val="22"/>
          <w:szCs w:val="22"/>
          <w:lang w:val="sl-SI" w:eastAsia="en-US"/>
        </w:rPr>
        <w:t xml:space="preserve"> za vsak gospodarski subjekt</w:t>
      </w:r>
      <w:r w:rsidR="00CD7C78" w:rsidRPr="00A5504C">
        <w:rPr>
          <w:rFonts w:asciiTheme="minorHAnsi" w:hAnsiTheme="minorHAnsi" w:cstheme="minorHAnsi"/>
          <w:sz w:val="22"/>
          <w:szCs w:val="22"/>
          <w:lang w:val="sl-SI" w:eastAsia="en-US"/>
        </w:rPr>
        <w:t>. ESPD ponudnika</w:t>
      </w:r>
      <w:r w:rsidR="002B7CB2" w:rsidRPr="00A5504C">
        <w:rPr>
          <w:rFonts w:asciiTheme="minorHAnsi" w:hAnsiTheme="minorHAnsi" w:cstheme="minorHAnsi"/>
          <w:sz w:val="22"/>
          <w:szCs w:val="22"/>
          <w:lang w:val="sl-SI" w:eastAsia="en-US"/>
        </w:rPr>
        <w:t xml:space="preserve"> (v primeru samostojne ponudbe) ali vodilnega partnerja (v primeru skupne ponudbe)</w:t>
      </w:r>
      <w:r w:rsidR="00CD7C78" w:rsidRPr="00A5504C">
        <w:rPr>
          <w:rFonts w:asciiTheme="minorHAnsi" w:hAnsiTheme="minorHAnsi" w:cstheme="minorHAnsi"/>
          <w:sz w:val="22"/>
          <w:szCs w:val="22"/>
          <w:lang w:val="sl-SI" w:eastAsia="en-US"/>
        </w:rPr>
        <w:t xml:space="preserve"> se </w:t>
      </w:r>
      <w:r w:rsidR="002B7CB2" w:rsidRPr="00A5504C">
        <w:rPr>
          <w:rFonts w:asciiTheme="minorHAnsi" w:hAnsiTheme="minorHAnsi" w:cstheme="minorHAnsi"/>
          <w:sz w:val="22"/>
          <w:szCs w:val="22"/>
          <w:lang w:val="sl-SI" w:eastAsia="en-US"/>
        </w:rPr>
        <w:t>šteje za</w:t>
      </w:r>
      <w:r w:rsidR="00CD7C78" w:rsidRPr="00A5504C">
        <w:rPr>
          <w:rFonts w:asciiTheme="minorHAnsi" w:hAnsiTheme="minorHAnsi" w:cstheme="minorHAnsi"/>
          <w:sz w:val="22"/>
          <w:szCs w:val="22"/>
          <w:lang w:val="sl-SI" w:eastAsia="en-US"/>
        </w:rPr>
        <w:t xml:space="preserve"> podpi</w:t>
      </w:r>
      <w:r w:rsidR="002B7CB2" w:rsidRPr="00A5504C">
        <w:rPr>
          <w:rFonts w:asciiTheme="minorHAnsi" w:hAnsiTheme="minorHAnsi" w:cstheme="minorHAnsi"/>
          <w:sz w:val="22"/>
          <w:szCs w:val="22"/>
          <w:lang w:val="sl-SI" w:eastAsia="en-US"/>
        </w:rPr>
        <w:t>sanega</w:t>
      </w:r>
      <w:r w:rsidR="00CD7C78" w:rsidRPr="00A5504C">
        <w:rPr>
          <w:rFonts w:asciiTheme="minorHAnsi" w:hAnsiTheme="minorHAnsi" w:cstheme="minorHAnsi"/>
          <w:sz w:val="22"/>
          <w:szCs w:val="22"/>
          <w:lang w:val="sl-SI" w:eastAsia="en-US"/>
        </w:rPr>
        <w:t xml:space="preserve"> z oddajo ponudbe v elektronski obliki, ostali gospodarski subjekti predložijo skeniran in podpisan obrazec ESPD ali elektronsko podpisan ESPD</w:t>
      </w:r>
      <w:r w:rsidR="00D5686D" w:rsidRPr="00A5504C">
        <w:rPr>
          <w:rFonts w:asciiTheme="minorHAnsi" w:hAnsiTheme="minorHAnsi" w:cstheme="minorHAnsi"/>
          <w:sz w:val="22"/>
          <w:szCs w:val="22"/>
          <w:lang w:val="sl-SI" w:eastAsia="en-US"/>
        </w:rPr>
        <w:t>;</w:t>
      </w:r>
    </w:p>
    <w:p w14:paraId="707501CA" w14:textId="73C3F0FB" w:rsidR="001D6EDC" w:rsidRPr="00A5504C" w:rsidRDefault="0005267B" w:rsidP="00E55F13">
      <w:pPr>
        <w:numPr>
          <w:ilvl w:val="0"/>
          <w:numId w:val="3"/>
        </w:numPr>
        <w:tabs>
          <w:tab w:val="clear" w:pos="720"/>
          <w:tab w:val="num" w:pos="284"/>
        </w:tabs>
        <w:ind w:left="284" w:hanging="284"/>
        <w:jc w:val="both"/>
        <w:rPr>
          <w:rFonts w:asciiTheme="minorHAnsi" w:hAnsiTheme="minorHAnsi" w:cstheme="minorHAnsi"/>
          <w:sz w:val="22"/>
          <w:szCs w:val="22"/>
          <w:lang w:val="sl-SI" w:eastAsia="en-US"/>
        </w:rPr>
      </w:pPr>
      <w:bookmarkStart w:id="3" w:name="_Hlk169731717"/>
      <w:r w:rsidRPr="00A5504C">
        <w:rPr>
          <w:rFonts w:asciiTheme="minorHAnsi" w:hAnsiTheme="minorHAnsi" w:cstheme="minorHAnsi"/>
          <w:sz w:val="22"/>
          <w:szCs w:val="22"/>
          <w:lang w:val="sl-SI" w:eastAsia="en-US"/>
        </w:rPr>
        <w:t>Soglasje</w:t>
      </w:r>
      <w:r w:rsidR="008707A0" w:rsidRPr="00A5504C">
        <w:rPr>
          <w:rFonts w:asciiTheme="minorHAnsi" w:hAnsiTheme="minorHAnsi" w:cstheme="minorHAnsi"/>
          <w:sz w:val="22"/>
          <w:szCs w:val="22"/>
          <w:lang w:val="sl-SI" w:eastAsia="en-US"/>
        </w:rPr>
        <w:t xml:space="preserve"> podizvajalca za neposredno plačilo</w:t>
      </w:r>
      <w:r w:rsidR="003E2C6D" w:rsidRPr="00A5504C">
        <w:rPr>
          <w:rFonts w:asciiTheme="minorHAnsi" w:hAnsiTheme="minorHAnsi" w:cstheme="minorHAnsi"/>
          <w:sz w:val="22"/>
          <w:szCs w:val="22"/>
          <w:lang w:val="sl-SI" w:eastAsia="en-US"/>
        </w:rPr>
        <w:t xml:space="preserve"> (OBR-2)</w:t>
      </w:r>
      <w:r w:rsidR="00D5686D" w:rsidRPr="00A5504C">
        <w:rPr>
          <w:rFonts w:asciiTheme="minorHAnsi" w:hAnsiTheme="minorHAnsi" w:cstheme="minorHAnsi"/>
          <w:sz w:val="22"/>
          <w:szCs w:val="22"/>
          <w:lang w:val="sl-SI" w:eastAsia="en-US"/>
        </w:rPr>
        <w:t xml:space="preserve"> – v primeru </w:t>
      </w:r>
      <w:r w:rsidR="00F9555C" w:rsidRPr="00A5504C">
        <w:rPr>
          <w:rFonts w:asciiTheme="minorHAnsi" w:hAnsiTheme="minorHAnsi" w:cstheme="minorHAnsi"/>
          <w:sz w:val="22"/>
          <w:szCs w:val="22"/>
          <w:lang w:val="sl-SI" w:eastAsia="en-US"/>
        </w:rPr>
        <w:t>izvajanja javnega naročila</w:t>
      </w:r>
      <w:r w:rsidR="00D5686D" w:rsidRPr="00A5504C">
        <w:rPr>
          <w:rFonts w:asciiTheme="minorHAnsi" w:hAnsiTheme="minorHAnsi" w:cstheme="minorHAnsi"/>
          <w:sz w:val="22"/>
          <w:szCs w:val="22"/>
          <w:lang w:val="sl-SI" w:eastAsia="en-US"/>
        </w:rPr>
        <w:t xml:space="preserve"> s podizvajalci</w:t>
      </w:r>
      <w:r w:rsidR="0004064D" w:rsidRPr="00A5504C">
        <w:rPr>
          <w:rFonts w:asciiTheme="minorHAnsi" w:hAnsiTheme="minorHAnsi" w:cstheme="minorHAnsi"/>
          <w:sz w:val="22"/>
          <w:szCs w:val="22"/>
          <w:lang w:val="sl-SI" w:eastAsia="en-US"/>
        </w:rPr>
        <w:t>, ki zahtevajo neposredno plačilo</w:t>
      </w:r>
      <w:r w:rsidR="00C917C7" w:rsidRPr="00A5504C">
        <w:rPr>
          <w:rFonts w:asciiTheme="minorHAnsi" w:hAnsiTheme="minorHAnsi" w:cstheme="minorHAnsi"/>
          <w:sz w:val="22"/>
          <w:szCs w:val="22"/>
          <w:lang w:val="sl-SI" w:eastAsia="en-US"/>
        </w:rPr>
        <w:t>, podpisan s strani podizvajalca</w:t>
      </w:r>
      <w:r w:rsidR="008877A0" w:rsidRPr="00A5504C">
        <w:rPr>
          <w:rFonts w:asciiTheme="minorHAnsi" w:hAnsiTheme="minorHAnsi" w:cstheme="minorHAnsi"/>
          <w:sz w:val="22"/>
          <w:szCs w:val="22"/>
          <w:lang w:val="sl-SI" w:eastAsia="en-US"/>
        </w:rPr>
        <w:t>;</w:t>
      </w:r>
    </w:p>
    <w:p w14:paraId="53D2A129" w14:textId="443E00BF" w:rsidR="00E66E3E" w:rsidRPr="00A5504C" w:rsidRDefault="00D55E39" w:rsidP="00E55F13">
      <w:pPr>
        <w:numPr>
          <w:ilvl w:val="0"/>
          <w:numId w:val="3"/>
        </w:numPr>
        <w:tabs>
          <w:tab w:val="clear" w:pos="720"/>
          <w:tab w:val="num" w:pos="284"/>
        </w:tabs>
        <w:ind w:left="284" w:hanging="284"/>
        <w:jc w:val="both"/>
        <w:rPr>
          <w:rFonts w:asciiTheme="minorHAnsi" w:hAnsiTheme="minorHAnsi" w:cstheme="minorHAnsi"/>
          <w:sz w:val="22"/>
          <w:szCs w:val="22"/>
          <w:lang w:val="sl-SI" w:eastAsia="en-US"/>
        </w:rPr>
      </w:pPr>
      <w:bookmarkStart w:id="4" w:name="_Hlk89015136"/>
      <w:r w:rsidRPr="00A5504C">
        <w:rPr>
          <w:rFonts w:asciiTheme="minorHAnsi" w:hAnsiTheme="minorHAnsi" w:cstheme="minorHAnsi"/>
          <w:sz w:val="22"/>
          <w:szCs w:val="22"/>
          <w:lang w:val="sl-SI" w:eastAsia="en-US"/>
        </w:rPr>
        <w:t>Reference</w:t>
      </w:r>
      <w:r w:rsidR="00E66E3E" w:rsidRPr="00A5504C">
        <w:rPr>
          <w:rFonts w:asciiTheme="minorHAnsi" w:hAnsiTheme="minorHAnsi" w:cstheme="minorHAnsi"/>
          <w:sz w:val="22"/>
          <w:szCs w:val="22"/>
          <w:lang w:val="sl-SI" w:eastAsia="en-US"/>
        </w:rPr>
        <w:t xml:space="preserve"> (OBR-</w:t>
      </w:r>
      <w:r w:rsidR="00614E23" w:rsidRPr="00A5504C">
        <w:rPr>
          <w:rFonts w:asciiTheme="minorHAnsi" w:hAnsiTheme="minorHAnsi" w:cstheme="minorHAnsi"/>
          <w:sz w:val="22"/>
          <w:szCs w:val="22"/>
          <w:lang w:val="sl-SI" w:eastAsia="en-US"/>
        </w:rPr>
        <w:t>3</w:t>
      </w:r>
      <w:r w:rsidR="00E66E3E" w:rsidRPr="00A5504C">
        <w:rPr>
          <w:rFonts w:asciiTheme="minorHAnsi" w:hAnsiTheme="minorHAnsi" w:cstheme="minorHAnsi"/>
          <w:sz w:val="22"/>
          <w:szCs w:val="22"/>
          <w:lang w:val="sl-SI" w:eastAsia="en-US"/>
        </w:rPr>
        <w:t>);</w:t>
      </w:r>
    </w:p>
    <w:p w14:paraId="3E08D2D1" w14:textId="4387E1AD" w:rsidR="009B10C2" w:rsidRPr="00A5504C" w:rsidRDefault="00D5686D" w:rsidP="00E55F13">
      <w:pPr>
        <w:numPr>
          <w:ilvl w:val="0"/>
          <w:numId w:val="3"/>
        </w:numPr>
        <w:tabs>
          <w:tab w:val="clear" w:pos="720"/>
          <w:tab w:val="num" w:pos="284"/>
        </w:tabs>
        <w:ind w:left="284" w:hanging="284"/>
        <w:jc w:val="both"/>
        <w:rPr>
          <w:rFonts w:asciiTheme="minorHAnsi" w:hAnsiTheme="minorHAnsi" w:cstheme="minorHAnsi"/>
          <w:sz w:val="22"/>
          <w:szCs w:val="22"/>
          <w:lang w:val="sl-SI" w:eastAsia="en-US"/>
        </w:rPr>
      </w:pPr>
      <w:r w:rsidRPr="00A5504C">
        <w:rPr>
          <w:rFonts w:asciiTheme="minorHAnsi" w:hAnsiTheme="minorHAnsi" w:cstheme="minorHAnsi"/>
          <w:sz w:val="22"/>
          <w:szCs w:val="22"/>
          <w:lang w:val="sl-SI" w:eastAsia="en-US"/>
        </w:rPr>
        <w:t>Ponudbeni predračun</w:t>
      </w:r>
      <w:r w:rsidR="00CD7C78" w:rsidRPr="00A5504C">
        <w:rPr>
          <w:rFonts w:asciiTheme="minorHAnsi" w:hAnsiTheme="minorHAnsi" w:cstheme="minorHAnsi"/>
          <w:sz w:val="22"/>
          <w:szCs w:val="22"/>
          <w:lang w:val="sl-SI" w:eastAsia="en-US"/>
        </w:rPr>
        <w:t>;</w:t>
      </w:r>
    </w:p>
    <w:p w14:paraId="0569E93C" w14:textId="6C76EAC0" w:rsidR="00A85692" w:rsidRPr="00A5504C" w:rsidRDefault="00A85692" w:rsidP="00E55F13">
      <w:pPr>
        <w:numPr>
          <w:ilvl w:val="0"/>
          <w:numId w:val="3"/>
        </w:numPr>
        <w:tabs>
          <w:tab w:val="clear" w:pos="720"/>
          <w:tab w:val="num" w:pos="284"/>
        </w:tabs>
        <w:ind w:left="284" w:hanging="284"/>
        <w:jc w:val="both"/>
        <w:rPr>
          <w:rFonts w:asciiTheme="minorHAnsi" w:hAnsiTheme="minorHAnsi" w:cstheme="minorHAnsi"/>
          <w:sz w:val="22"/>
          <w:szCs w:val="22"/>
          <w:lang w:val="sl-SI" w:eastAsia="en-US"/>
        </w:rPr>
      </w:pPr>
      <w:r w:rsidRPr="00A5504C">
        <w:rPr>
          <w:rFonts w:asciiTheme="minorHAnsi" w:hAnsiTheme="minorHAnsi" w:cstheme="minorHAnsi"/>
          <w:sz w:val="22"/>
          <w:szCs w:val="22"/>
          <w:lang w:val="sl-SI" w:eastAsia="en-US"/>
        </w:rPr>
        <w:t>Povzetek ponudbenega predračuna</w:t>
      </w:r>
      <w:r w:rsidR="00B90163" w:rsidRPr="00A5504C">
        <w:rPr>
          <w:rFonts w:asciiTheme="minorHAnsi" w:hAnsiTheme="minorHAnsi" w:cstheme="minorHAnsi"/>
          <w:sz w:val="22"/>
          <w:szCs w:val="22"/>
          <w:lang w:val="sl-SI" w:eastAsia="en-US"/>
        </w:rPr>
        <w:t xml:space="preserve"> (OBR-4) – obvezno naložen v razdelek »Skupna ponudbena vrednost«, v del »Predračun«;</w:t>
      </w:r>
    </w:p>
    <w:p w14:paraId="366A1E7C" w14:textId="45C7F9D8" w:rsidR="00DA00E0" w:rsidRPr="00A5504C" w:rsidRDefault="00DA00E0" w:rsidP="00E55F13">
      <w:pPr>
        <w:numPr>
          <w:ilvl w:val="0"/>
          <w:numId w:val="3"/>
        </w:numPr>
        <w:tabs>
          <w:tab w:val="clear" w:pos="720"/>
          <w:tab w:val="num" w:pos="284"/>
        </w:tabs>
        <w:ind w:left="426" w:hanging="426"/>
        <w:jc w:val="both"/>
        <w:rPr>
          <w:rFonts w:asciiTheme="minorHAnsi" w:hAnsiTheme="minorHAnsi" w:cstheme="minorHAnsi"/>
          <w:sz w:val="22"/>
          <w:szCs w:val="22"/>
          <w:lang w:val="sl-SI" w:eastAsia="en-US"/>
        </w:rPr>
      </w:pPr>
      <w:r w:rsidRPr="00A5504C">
        <w:rPr>
          <w:rFonts w:asciiTheme="minorHAnsi" w:hAnsiTheme="minorHAnsi" w:cstheme="minorHAnsi"/>
          <w:sz w:val="22"/>
          <w:szCs w:val="22"/>
          <w:lang w:val="sl-SI" w:eastAsia="en-US"/>
        </w:rPr>
        <w:t>Delež</w:t>
      </w:r>
      <w:r w:rsidR="00517545" w:rsidRPr="00A5504C">
        <w:rPr>
          <w:rFonts w:asciiTheme="minorHAnsi" w:hAnsiTheme="minorHAnsi" w:cstheme="minorHAnsi"/>
          <w:sz w:val="22"/>
          <w:szCs w:val="22"/>
          <w:lang w:val="sl-SI" w:eastAsia="en-US"/>
        </w:rPr>
        <w:t>i</w:t>
      </w:r>
      <w:r w:rsidRPr="00A5504C">
        <w:rPr>
          <w:rFonts w:asciiTheme="minorHAnsi" w:hAnsiTheme="minorHAnsi" w:cstheme="minorHAnsi"/>
          <w:sz w:val="22"/>
          <w:szCs w:val="22"/>
          <w:lang w:val="sl-SI" w:eastAsia="en-US"/>
        </w:rPr>
        <w:t xml:space="preserve"> gospodarskih subjektov (OBR-</w:t>
      </w:r>
      <w:r w:rsidR="00B90163" w:rsidRPr="00A5504C">
        <w:rPr>
          <w:rFonts w:asciiTheme="minorHAnsi" w:hAnsiTheme="minorHAnsi" w:cstheme="minorHAnsi"/>
          <w:sz w:val="22"/>
          <w:szCs w:val="22"/>
          <w:lang w:val="sl-SI" w:eastAsia="en-US"/>
        </w:rPr>
        <w:t>5</w:t>
      </w:r>
      <w:r w:rsidRPr="00A5504C">
        <w:rPr>
          <w:rFonts w:asciiTheme="minorHAnsi" w:hAnsiTheme="minorHAnsi" w:cstheme="minorHAnsi"/>
          <w:sz w:val="22"/>
          <w:szCs w:val="22"/>
          <w:lang w:val="sl-SI" w:eastAsia="en-US"/>
        </w:rPr>
        <w:t>);</w:t>
      </w:r>
    </w:p>
    <w:p w14:paraId="2963823D" w14:textId="515D62F4" w:rsidR="00A10B3D" w:rsidRPr="00A5504C" w:rsidRDefault="00A10B3D" w:rsidP="00517545">
      <w:pPr>
        <w:numPr>
          <w:ilvl w:val="0"/>
          <w:numId w:val="3"/>
        </w:numPr>
        <w:tabs>
          <w:tab w:val="clear" w:pos="720"/>
          <w:tab w:val="num" w:pos="284"/>
        </w:tabs>
        <w:ind w:left="284" w:hanging="284"/>
        <w:jc w:val="both"/>
        <w:rPr>
          <w:rFonts w:asciiTheme="minorHAnsi" w:hAnsiTheme="minorHAnsi" w:cstheme="minorHAnsi"/>
          <w:sz w:val="22"/>
          <w:szCs w:val="22"/>
          <w:lang w:val="sl-SI" w:eastAsia="en-US"/>
        </w:rPr>
      </w:pPr>
      <w:r w:rsidRPr="00A5504C">
        <w:rPr>
          <w:rFonts w:asciiTheme="minorHAnsi" w:hAnsiTheme="minorHAnsi" w:cstheme="minorHAnsi"/>
          <w:sz w:val="22"/>
          <w:szCs w:val="22"/>
          <w:lang w:val="sl-SI" w:eastAsia="en-US"/>
        </w:rPr>
        <w:t>Izjava po 35. členu Zakona o integriteti in preprečevanju korupcije (OBR-</w:t>
      </w:r>
      <w:r w:rsidR="00B90163" w:rsidRPr="00A5504C">
        <w:rPr>
          <w:rFonts w:asciiTheme="minorHAnsi" w:hAnsiTheme="minorHAnsi" w:cstheme="minorHAnsi"/>
          <w:sz w:val="22"/>
          <w:szCs w:val="22"/>
          <w:lang w:val="sl-SI" w:eastAsia="en-US"/>
        </w:rPr>
        <w:t>6</w:t>
      </w:r>
      <w:r w:rsidRPr="00A5504C">
        <w:rPr>
          <w:rFonts w:asciiTheme="minorHAnsi" w:hAnsiTheme="minorHAnsi" w:cstheme="minorHAnsi"/>
          <w:sz w:val="22"/>
          <w:szCs w:val="22"/>
          <w:lang w:val="sl-SI" w:eastAsia="en-US"/>
        </w:rPr>
        <w:t>)</w:t>
      </w:r>
      <w:r w:rsidR="00517545" w:rsidRPr="00A5504C">
        <w:rPr>
          <w:rFonts w:asciiTheme="minorHAnsi" w:hAnsiTheme="minorHAnsi" w:cstheme="minorHAnsi"/>
          <w:sz w:val="22"/>
          <w:szCs w:val="22"/>
          <w:lang w:val="sl-SI" w:eastAsia="en-US"/>
        </w:rPr>
        <w:t xml:space="preserve"> </w:t>
      </w:r>
      <w:r w:rsidR="00B90163" w:rsidRPr="00A5504C">
        <w:rPr>
          <w:rFonts w:asciiTheme="minorHAnsi" w:hAnsiTheme="minorHAnsi" w:cstheme="minorHAnsi"/>
          <w:sz w:val="22"/>
          <w:szCs w:val="22"/>
          <w:lang w:val="sl-SI" w:eastAsia="en-US"/>
        </w:rPr>
        <w:t>– za vsak gospodarski subjekt</w:t>
      </w:r>
      <w:r w:rsidRPr="00A5504C">
        <w:rPr>
          <w:rFonts w:asciiTheme="minorHAnsi" w:hAnsiTheme="minorHAnsi" w:cstheme="minorHAnsi"/>
          <w:sz w:val="22"/>
          <w:szCs w:val="22"/>
          <w:lang w:val="sl-SI" w:eastAsia="en-US"/>
        </w:rPr>
        <w:t>;</w:t>
      </w:r>
    </w:p>
    <w:p w14:paraId="0C4C920F" w14:textId="1CE3B68C" w:rsidR="00850BAD" w:rsidRPr="00A5504C" w:rsidRDefault="00850BAD" w:rsidP="00517545">
      <w:pPr>
        <w:numPr>
          <w:ilvl w:val="0"/>
          <w:numId w:val="3"/>
        </w:numPr>
        <w:tabs>
          <w:tab w:val="clear" w:pos="720"/>
          <w:tab w:val="num" w:pos="284"/>
        </w:tabs>
        <w:ind w:left="284" w:hanging="284"/>
        <w:jc w:val="both"/>
        <w:rPr>
          <w:rFonts w:asciiTheme="minorHAnsi" w:hAnsiTheme="minorHAnsi" w:cstheme="minorHAnsi"/>
          <w:sz w:val="22"/>
          <w:szCs w:val="22"/>
          <w:lang w:val="sl-SI" w:eastAsia="en-US"/>
        </w:rPr>
      </w:pPr>
      <w:r w:rsidRPr="00A5504C">
        <w:rPr>
          <w:rFonts w:asciiTheme="minorHAnsi" w:hAnsiTheme="minorHAnsi" w:cstheme="minorHAnsi"/>
          <w:sz w:val="22"/>
          <w:szCs w:val="22"/>
          <w:lang w:val="sl-SI" w:eastAsia="en-US"/>
        </w:rPr>
        <w:t>Izjava gospodarskega subjekta (OBR-</w:t>
      </w:r>
      <w:r w:rsidR="00B90163" w:rsidRPr="00A5504C">
        <w:rPr>
          <w:rFonts w:asciiTheme="minorHAnsi" w:hAnsiTheme="minorHAnsi" w:cstheme="minorHAnsi"/>
          <w:sz w:val="22"/>
          <w:szCs w:val="22"/>
          <w:lang w:val="sl-SI" w:eastAsia="en-US"/>
        </w:rPr>
        <w:t>7</w:t>
      </w:r>
      <w:r w:rsidRPr="00A5504C">
        <w:rPr>
          <w:rFonts w:asciiTheme="minorHAnsi" w:hAnsiTheme="minorHAnsi" w:cstheme="minorHAnsi"/>
          <w:sz w:val="22"/>
          <w:szCs w:val="22"/>
          <w:lang w:val="sl-SI" w:eastAsia="en-US"/>
        </w:rPr>
        <w:t>)</w:t>
      </w:r>
      <w:r w:rsidR="00C842B7" w:rsidRPr="00A5504C">
        <w:rPr>
          <w:rFonts w:asciiTheme="minorHAnsi" w:hAnsiTheme="minorHAnsi" w:cstheme="minorHAnsi"/>
          <w:sz w:val="22"/>
          <w:szCs w:val="22"/>
          <w:lang w:val="sl-SI" w:eastAsia="en-US"/>
        </w:rPr>
        <w:t xml:space="preserve"> –</w:t>
      </w:r>
      <w:r w:rsidR="00CB7AEF" w:rsidRPr="00A5504C">
        <w:rPr>
          <w:rFonts w:asciiTheme="minorHAnsi" w:hAnsiTheme="minorHAnsi" w:cstheme="minorHAnsi"/>
          <w:sz w:val="22"/>
          <w:szCs w:val="22"/>
          <w:lang w:val="sl-SI" w:eastAsia="en-US"/>
        </w:rPr>
        <w:t xml:space="preserve"> za vsak gospodarski subjekt</w:t>
      </w:r>
      <w:r w:rsidRPr="00A5504C">
        <w:rPr>
          <w:rFonts w:asciiTheme="minorHAnsi" w:hAnsiTheme="minorHAnsi" w:cstheme="minorHAnsi"/>
          <w:sz w:val="22"/>
          <w:szCs w:val="22"/>
          <w:lang w:val="sl-SI" w:eastAsia="en-US"/>
        </w:rPr>
        <w:t>;</w:t>
      </w:r>
    </w:p>
    <w:p w14:paraId="0D5CE84E" w14:textId="1A4CCAD8" w:rsidR="00AE5FBE" w:rsidRPr="00A5504C" w:rsidRDefault="00315F3D" w:rsidP="00AE7583">
      <w:pPr>
        <w:numPr>
          <w:ilvl w:val="0"/>
          <w:numId w:val="3"/>
        </w:numPr>
        <w:tabs>
          <w:tab w:val="clear" w:pos="720"/>
          <w:tab w:val="num" w:pos="284"/>
        </w:tabs>
        <w:ind w:left="284" w:hanging="284"/>
        <w:jc w:val="both"/>
        <w:rPr>
          <w:rFonts w:asciiTheme="minorHAnsi" w:hAnsiTheme="minorHAnsi" w:cstheme="minorHAnsi"/>
          <w:sz w:val="22"/>
          <w:szCs w:val="22"/>
          <w:lang w:val="sl-SI" w:eastAsia="en-US"/>
        </w:rPr>
      </w:pPr>
      <w:r w:rsidRPr="00A5504C">
        <w:rPr>
          <w:rFonts w:asciiTheme="minorHAnsi" w:hAnsiTheme="minorHAnsi" w:cstheme="minorHAnsi"/>
          <w:bCs/>
          <w:sz w:val="22"/>
          <w:lang w:val="sl-SI"/>
        </w:rPr>
        <w:t>Informacije za pridobitev podatkov iz kazenske evidence (OBR-</w:t>
      </w:r>
      <w:r w:rsidR="00B90163" w:rsidRPr="00A5504C">
        <w:rPr>
          <w:rFonts w:asciiTheme="minorHAnsi" w:hAnsiTheme="minorHAnsi" w:cstheme="minorHAnsi"/>
          <w:bCs/>
          <w:sz w:val="22"/>
          <w:lang w:val="sl-SI"/>
        </w:rPr>
        <w:t>8</w:t>
      </w:r>
      <w:r w:rsidRPr="00A5504C">
        <w:rPr>
          <w:rFonts w:asciiTheme="minorHAnsi" w:hAnsiTheme="minorHAnsi" w:cstheme="minorHAnsi"/>
          <w:bCs/>
          <w:sz w:val="22"/>
          <w:lang w:val="sl-SI"/>
        </w:rPr>
        <w:t>);</w:t>
      </w:r>
    </w:p>
    <w:p w14:paraId="66BF4619" w14:textId="7FC93A00" w:rsidR="00C842B7" w:rsidRPr="00A5504C" w:rsidRDefault="00C842B7" w:rsidP="00AE7583">
      <w:pPr>
        <w:numPr>
          <w:ilvl w:val="0"/>
          <w:numId w:val="3"/>
        </w:numPr>
        <w:tabs>
          <w:tab w:val="clear" w:pos="720"/>
          <w:tab w:val="num" w:pos="284"/>
        </w:tabs>
        <w:ind w:left="284" w:hanging="284"/>
        <w:jc w:val="both"/>
        <w:rPr>
          <w:rFonts w:asciiTheme="minorHAnsi" w:hAnsiTheme="minorHAnsi" w:cstheme="minorHAnsi"/>
          <w:sz w:val="22"/>
          <w:szCs w:val="22"/>
          <w:lang w:val="sl-SI" w:eastAsia="en-US"/>
        </w:rPr>
      </w:pPr>
      <w:r w:rsidRPr="00A5504C">
        <w:rPr>
          <w:rFonts w:asciiTheme="minorHAnsi" w:hAnsiTheme="minorHAnsi" w:cstheme="minorHAnsi"/>
          <w:sz w:val="22"/>
          <w:szCs w:val="22"/>
          <w:lang w:val="sl-SI" w:eastAsia="en-US"/>
        </w:rPr>
        <w:t xml:space="preserve">Izjava o lastniških deležih in povezavah </w:t>
      </w:r>
      <w:r w:rsidRPr="00A5504C">
        <w:rPr>
          <w:rFonts w:asciiTheme="minorHAnsi" w:hAnsiTheme="minorHAnsi" w:cstheme="minorHAnsi"/>
          <w:bCs/>
          <w:sz w:val="22"/>
          <w:lang w:val="sl-SI"/>
        </w:rPr>
        <w:t>(OBR-</w:t>
      </w:r>
      <w:r w:rsidR="00B90163" w:rsidRPr="00A5504C">
        <w:rPr>
          <w:rFonts w:asciiTheme="minorHAnsi" w:hAnsiTheme="minorHAnsi" w:cstheme="minorHAnsi"/>
          <w:bCs/>
          <w:sz w:val="22"/>
          <w:lang w:val="sl-SI"/>
        </w:rPr>
        <w:t>9</w:t>
      </w:r>
      <w:r w:rsidRPr="00A5504C">
        <w:rPr>
          <w:rFonts w:asciiTheme="minorHAnsi" w:hAnsiTheme="minorHAnsi" w:cstheme="minorHAnsi"/>
          <w:bCs/>
          <w:sz w:val="22"/>
          <w:lang w:val="sl-SI"/>
        </w:rPr>
        <w:t xml:space="preserve">) </w:t>
      </w:r>
      <w:r w:rsidRPr="00A5504C">
        <w:rPr>
          <w:rFonts w:asciiTheme="minorHAnsi" w:hAnsiTheme="minorHAnsi" w:cstheme="minorHAnsi"/>
          <w:sz w:val="22"/>
          <w:szCs w:val="22"/>
          <w:lang w:val="sl-SI" w:eastAsia="en-US"/>
        </w:rPr>
        <w:t>– na zahtevo naročnika;</w:t>
      </w:r>
    </w:p>
    <w:p w14:paraId="52032560" w14:textId="0EE56A7A" w:rsidR="00B90163" w:rsidRPr="00A5504C" w:rsidRDefault="00B90163" w:rsidP="00AE7583">
      <w:pPr>
        <w:numPr>
          <w:ilvl w:val="0"/>
          <w:numId w:val="3"/>
        </w:numPr>
        <w:tabs>
          <w:tab w:val="clear" w:pos="720"/>
          <w:tab w:val="num" w:pos="284"/>
        </w:tabs>
        <w:ind w:left="284" w:hanging="284"/>
        <w:jc w:val="both"/>
        <w:rPr>
          <w:rFonts w:asciiTheme="minorHAnsi" w:hAnsiTheme="minorHAnsi" w:cstheme="minorHAnsi"/>
          <w:sz w:val="22"/>
          <w:szCs w:val="22"/>
          <w:lang w:val="sl-SI" w:eastAsia="en-US"/>
        </w:rPr>
      </w:pPr>
      <w:r w:rsidRPr="00A5504C">
        <w:rPr>
          <w:rFonts w:asciiTheme="minorHAnsi" w:hAnsiTheme="minorHAnsi" w:cstheme="minorHAnsi"/>
          <w:sz w:val="22"/>
          <w:szCs w:val="22"/>
          <w:lang w:val="sl-SI" w:eastAsia="en-US"/>
        </w:rPr>
        <w:t>Tehnične specifikacije;</w:t>
      </w:r>
    </w:p>
    <w:p w14:paraId="2A6B21EC" w14:textId="13AA6561" w:rsidR="000830AF" w:rsidRPr="00A5504C" w:rsidRDefault="000830AF" w:rsidP="00E55F13">
      <w:pPr>
        <w:numPr>
          <w:ilvl w:val="0"/>
          <w:numId w:val="3"/>
        </w:numPr>
        <w:tabs>
          <w:tab w:val="clear" w:pos="720"/>
          <w:tab w:val="num" w:pos="284"/>
        </w:tabs>
        <w:ind w:left="426" w:hanging="426"/>
        <w:jc w:val="both"/>
        <w:rPr>
          <w:rFonts w:asciiTheme="minorHAnsi" w:hAnsiTheme="minorHAnsi" w:cstheme="minorHAnsi"/>
          <w:sz w:val="22"/>
          <w:szCs w:val="22"/>
          <w:lang w:val="sl-SI" w:eastAsia="en-US"/>
        </w:rPr>
      </w:pPr>
      <w:r w:rsidRPr="00A5504C">
        <w:rPr>
          <w:rFonts w:asciiTheme="minorHAnsi" w:hAnsiTheme="minorHAnsi" w:cstheme="minorHAnsi"/>
          <w:sz w:val="22"/>
          <w:szCs w:val="22"/>
          <w:lang w:val="sl-SI" w:eastAsia="en-US"/>
        </w:rPr>
        <w:t>Vzorec pogodb</w:t>
      </w:r>
      <w:r w:rsidR="00C917C7" w:rsidRPr="00A5504C">
        <w:rPr>
          <w:rFonts w:asciiTheme="minorHAnsi" w:hAnsiTheme="minorHAnsi" w:cstheme="minorHAnsi"/>
          <w:sz w:val="22"/>
          <w:szCs w:val="22"/>
          <w:lang w:val="sl-SI" w:eastAsia="en-US"/>
        </w:rPr>
        <w:t>e</w:t>
      </w:r>
      <w:r w:rsidR="003E2C6D" w:rsidRPr="00A5504C">
        <w:rPr>
          <w:rFonts w:asciiTheme="minorHAnsi" w:hAnsiTheme="minorHAnsi" w:cstheme="minorHAnsi"/>
          <w:sz w:val="22"/>
          <w:szCs w:val="22"/>
          <w:lang w:val="sl-SI" w:eastAsia="en-US"/>
        </w:rPr>
        <w:t>;</w:t>
      </w:r>
    </w:p>
    <w:bookmarkEnd w:id="3"/>
    <w:bookmarkEnd w:id="4"/>
    <w:p w14:paraId="110B4846" w14:textId="7DDF7CBE" w:rsidR="00682377" w:rsidRPr="00A5504C" w:rsidRDefault="00682377" w:rsidP="00E55F13">
      <w:pPr>
        <w:numPr>
          <w:ilvl w:val="0"/>
          <w:numId w:val="3"/>
        </w:numPr>
        <w:tabs>
          <w:tab w:val="clear" w:pos="720"/>
          <w:tab w:val="num" w:pos="284"/>
        </w:tabs>
        <w:ind w:left="284" w:hanging="284"/>
        <w:jc w:val="both"/>
        <w:rPr>
          <w:rFonts w:asciiTheme="minorHAnsi" w:hAnsiTheme="minorHAnsi" w:cstheme="minorHAnsi"/>
          <w:sz w:val="22"/>
          <w:szCs w:val="22"/>
          <w:lang w:val="sl-SI" w:eastAsia="en-US"/>
        </w:rPr>
      </w:pPr>
      <w:r w:rsidRPr="00A5504C">
        <w:rPr>
          <w:rFonts w:asciiTheme="minorHAnsi" w:hAnsiTheme="minorHAnsi" w:cstheme="minorHAnsi"/>
          <w:sz w:val="22"/>
          <w:szCs w:val="22"/>
          <w:lang w:val="sl-SI" w:eastAsia="en-US"/>
        </w:rPr>
        <w:t xml:space="preserve">Morebitne druge listine, zahtevane skladno z dodatnimi pojasnili naročnika ali veljavno zakonodajo (npr. v primeru uporabe zmogljivosti drugih subjektov v skladu z 81. členom ZJN-3 je obvezna </w:t>
      </w:r>
      <w:r w:rsidR="007E3B91" w:rsidRPr="00A5504C">
        <w:rPr>
          <w:rFonts w:asciiTheme="minorHAnsi" w:hAnsiTheme="minorHAnsi" w:cstheme="minorHAnsi"/>
          <w:sz w:val="22"/>
          <w:szCs w:val="22"/>
          <w:lang w:val="sl-SI" w:eastAsia="en-US"/>
        </w:rPr>
        <w:t>predložitev</w:t>
      </w:r>
      <w:r w:rsidRPr="00A5504C">
        <w:rPr>
          <w:rFonts w:asciiTheme="minorHAnsi" w:hAnsiTheme="minorHAnsi" w:cstheme="minorHAnsi"/>
          <w:sz w:val="22"/>
          <w:szCs w:val="22"/>
          <w:lang w:val="sl-SI" w:eastAsia="en-US"/>
        </w:rPr>
        <w:t xml:space="preserve"> akta, na podlagi katerega gospodarski subjekt zagotavlja zmogljivosti ponudniku)</w:t>
      </w:r>
      <w:r w:rsidR="00392C8B" w:rsidRPr="00A5504C">
        <w:rPr>
          <w:rFonts w:asciiTheme="minorHAnsi" w:hAnsiTheme="minorHAnsi" w:cstheme="minorHAnsi"/>
          <w:sz w:val="22"/>
          <w:szCs w:val="22"/>
          <w:lang w:val="sl-SI" w:eastAsia="en-US"/>
        </w:rPr>
        <w:t>;</w:t>
      </w:r>
    </w:p>
    <w:p w14:paraId="01C18681" w14:textId="2A8F972B" w:rsidR="00392C8B" w:rsidRPr="00A5504C" w:rsidRDefault="00392C8B" w:rsidP="00E55F13">
      <w:pPr>
        <w:numPr>
          <w:ilvl w:val="0"/>
          <w:numId w:val="3"/>
        </w:numPr>
        <w:tabs>
          <w:tab w:val="clear" w:pos="720"/>
          <w:tab w:val="num" w:pos="284"/>
        </w:tabs>
        <w:ind w:left="284" w:hanging="284"/>
        <w:jc w:val="both"/>
        <w:rPr>
          <w:rFonts w:asciiTheme="minorHAnsi" w:hAnsiTheme="minorHAnsi" w:cstheme="minorHAnsi"/>
          <w:sz w:val="22"/>
          <w:szCs w:val="22"/>
          <w:lang w:val="sl-SI" w:eastAsia="en-US"/>
        </w:rPr>
      </w:pPr>
      <w:r w:rsidRPr="00A5504C">
        <w:rPr>
          <w:rFonts w:asciiTheme="minorHAnsi" w:hAnsiTheme="minorHAnsi" w:cstheme="minorHAnsi"/>
          <w:sz w:val="22"/>
          <w:szCs w:val="22"/>
          <w:lang w:val="sl-SI" w:eastAsia="en-US"/>
        </w:rPr>
        <w:t xml:space="preserve">Finančno zavarovanje za resnost ponudbe – višina zavarovanja znaša </w:t>
      </w:r>
      <w:r w:rsidR="00F362E7">
        <w:rPr>
          <w:rFonts w:asciiTheme="minorHAnsi" w:hAnsiTheme="minorHAnsi" w:cstheme="minorHAnsi"/>
          <w:sz w:val="22"/>
          <w:szCs w:val="22"/>
          <w:lang w:val="sl-SI" w:eastAsia="en-US"/>
        </w:rPr>
        <w:t>10.000</w:t>
      </w:r>
      <w:r w:rsidR="00F362E7" w:rsidRPr="00A5504C">
        <w:rPr>
          <w:rFonts w:asciiTheme="minorHAnsi" w:hAnsiTheme="minorHAnsi" w:cstheme="minorHAnsi"/>
          <w:sz w:val="22"/>
          <w:szCs w:val="22"/>
          <w:lang w:val="sl-SI" w:eastAsia="en-US"/>
        </w:rPr>
        <w:t xml:space="preserve"> </w:t>
      </w:r>
      <w:r w:rsidRPr="00A5504C">
        <w:rPr>
          <w:rFonts w:asciiTheme="minorHAnsi" w:hAnsiTheme="minorHAnsi" w:cstheme="minorHAnsi"/>
          <w:sz w:val="22"/>
          <w:szCs w:val="22"/>
          <w:lang w:val="sl-SI" w:eastAsia="en-US"/>
        </w:rPr>
        <w:t>EUR.</w:t>
      </w:r>
    </w:p>
    <w:p w14:paraId="5F1FAAA6" w14:textId="77777777" w:rsidR="001D6EDC" w:rsidRPr="00A5504C" w:rsidRDefault="001D6EDC" w:rsidP="001D6EDC">
      <w:pPr>
        <w:tabs>
          <w:tab w:val="left" w:pos="0"/>
        </w:tabs>
        <w:ind w:right="26"/>
        <w:jc w:val="both"/>
        <w:rPr>
          <w:rFonts w:asciiTheme="minorHAnsi" w:hAnsiTheme="minorHAnsi" w:cstheme="minorHAnsi"/>
          <w:sz w:val="22"/>
          <w:szCs w:val="22"/>
          <w:lang w:val="sl-SI" w:eastAsia="en-US"/>
        </w:rPr>
      </w:pPr>
    </w:p>
    <w:p w14:paraId="37CB6430" w14:textId="77777777" w:rsidR="008728A2" w:rsidRPr="00A5504C" w:rsidRDefault="00392C8B" w:rsidP="00392C8B">
      <w:pPr>
        <w:ind w:right="-102"/>
        <w:jc w:val="both"/>
        <w:rPr>
          <w:rFonts w:asciiTheme="minorHAnsi" w:hAnsiTheme="minorHAnsi" w:cstheme="minorHAnsi"/>
          <w:sz w:val="22"/>
          <w:szCs w:val="22"/>
          <w:lang w:val="sl-SI" w:eastAsia="en-US"/>
        </w:rPr>
      </w:pPr>
      <w:r w:rsidRPr="00A5504C">
        <w:rPr>
          <w:rFonts w:asciiTheme="minorHAnsi" w:hAnsiTheme="minorHAnsi" w:cstheme="minorHAnsi"/>
          <w:sz w:val="22"/>
          <w:szCs w:val="22"/>
          <w:lang w:val="sl-SI" w:eastAsia="en-US"/>
        </w:rPr>
        <w:t>Finančno zavarovanje za resnost ponudbe mora biti brezpogojno in plačljivo na prvi poziv ter v obliki garancije, izdelane po Enotnih pravilih za garancije na poziv (EPGP), revizija iz leta 2010, izdana pri MTZ pod št. 758 (bančna garancija a</w:t>
      </w:r>
      <w:r w:rsidRPr="00A5504C">
        <w:rPr>
          <w:rFonts w:asciiTheme="minorHAnsi" w:hAnsiTheme="minorHAnsi" w:cstheme="minorHAnsi"/>
          <w:sz w:val="22"/>
          <w:szCs w:val="22"/>
          <w:lang w:val="sl-SI"/>
        </w:rPr>
        <w:t>li kavcijsko zavarovanje)</w:t>
      </w:r>
      <w:r w:rsidRPr="00A5504C">
        <w:rPr>
          <w:rFonts w:asciiTheme="minorHAnsi" w:hAnsiTheme="minorHAnsi" w:cstheme="minorHAnsi"/>
          <w:sz w:val="22"/>
          <w:szCs w:val="22"/>
          <w:lang w:val="sl-SI" w:eastAsia="en-US"/>
        </w:rPr>
        <w:t xml:space="preserve">. Zavarovanje lahko ponudnik predloži na priloženemu vzorcu ali na svojem obrazcu, ki pa vsebinsko bistveno ne sme odstopati od priloženega vzorca, in sicer podpisanega in skeniranega v PDF obliki ali podpisanega s kvalificiranim digitalnim potrdilom v PDF obliki, skupaj z ostalimi deli ponudbe preko sistema eJN. Zavarovanje za resnost ponudbe mora veljati najmanj do dneva izteka roka veljavnosti ponudbe, ki je zahtevan oziroma daljši, v kolikor ga tako določi ponudnik. </w:t>
      </w:r>
    </w:p>
    <w:p w14:paraId="7B597D10" w14:textId="77777777" w:rsidR="008728A2" w:rsidRPr="00A5504C" w:rsidRDefault="008728A2" w:rsidP="00392C8B">
      <w:pPr>
        <w:ind w:right="-102"/>
        <w:jc w:val="both"/>
        <w:rPr>
          <w:rFonts w:asciiTheme="minorHAnsi" w:hAnsiTheme="minorHAnsi" w:cstheme="minorHAnsi"/>
          <w:sz w:val="22"/>
          <w:szCs w:val="22"/>
          <w:lang w:val="sl-SI" w:eastAsia="en-US"/>
        </w:rPr>
      </w:pPr>
    </w:p>
    <w:p w14:paraId="07BDEDFC" w14:textId="10CF4A13" w:rsidR="00392C8B" w:rsidRPr="00A5504C" w:rsidRDefault="00392C8B" w:rsidP="00392C8B">
      <w:pPr>
        <w:ind w:right="-102"/>
        <w:jc w:val="both"/>
        <w:rPr>
          <w:rFonts w:asciiTheme="minorHAnsi" w:hAnsiTheme="minorHAnsi" w:cstheme="minorHAnsi"/>
          <w:sz w:val="22"/>
          <w:szCs w:val="22"/>
          <w:lang w:val="sl-SI" w:eastAsia="en-US"/>
        </w:rPr>
      </w:pPr>
      <w:r w:rsidRPr="00A5504C">
        <w:rPr>
          <w:rFonts w:asciiTheme="minorHAnsi" w:hAnsiTheme="minorHAnsi" w:cstheme="minorHAnsi"/>
          <w:sz w:val="22"/>
          <w:szCs w:val="22"/>
          <w:lang w:val="sl-SI" w:eastAsia="en-US"/>
        </w:rPr>
        <w:t>Naročnik bo unovčil finančno zavarovanje za resnost ponudbe v primeru, če ponudnik:</w:t>
      </w:r>
    </w:p>
    <w:p w14:paraId="1C5F998A" w14:textId="77777777" w:rsidR="00392C8B" w:rsidRPr="00A5504C" w:rsidRDefault="00392C8B" w:rsidP="00E12488">
      <w:pPr>
        <w:numPr>
          <w:ilvl w:val="0"/>
          <w:numId w:val="17"/>
        </w:numPr>
        <w:ind w:left="284" w:hanging="284"/>
        <w:jc w:val="both"/>
        <w:rPr>
          <w:rFonts w:asciiTheme="minorHAnsi" w:hAnsiTheme="minorHAnsi" w:cstheme="minorHAnsi"/>
          <w:sz w:val="22"/>
          <w:szCs w:val="22"/>
          <w:lang w:val="sl-SI" w:eastAsia="en-US"/>
        </w:rPr>
      </w:pPr>
      <w:r w:rsidRPr="00A5504C">
        <w:rPr>
          <w:rFonts w:asciiTheme="minorHAnsi" w:hAnsiTheme="minorHAnsi" w:cstheme="minorHAnsi"/>
          <w:sz w:val="22"/>
          <w:szCs w:val="22"/>
          <w:lang w:val="sl-SI" w:eastAsia="en-US"/>
        </w:rPr>
        <w:t>umakne ponudbo po poteku roka za prejem ponudb ali nedopustno spremeni ponudbo v času njene veljavnosti;</w:t>
      </w:r>
    </w:p>
    <w:p w14:paraId="1A92176E" w14:textId="77777777" w:rsidR="00392C8B" w:rsidRPr="00A5504C" w:rsidRDefault="00392C8B" w:rsidP="00E12488">
      <w:pPr>
        <w:numPr>
          <w:ilvl w:val="0"/>
          <w:numId w:val="17"/>
        </w:numPr>
        <w:ind w:left="284" w:hanging="284"/>
        <w:jc w:val="both"/>
        <w:rPr>
          <w:rFonts w:asciiTheme="minorHAnsi" w:hAnsiTheme="minorHAnsi" w:cstheme="minorHAnsi"/>
          <w:sz w:val="22"/>
          <w:szCs w:val="22"/>
          <w:lang w:val="sl-SI" w:eastAsia="en-US"/>
        </w:rPr>
      </w:pPr>
      <w:r w:rsidRPr="00A5504C">
        <w:rPr>
          <w:rFonts w:asciiTheme="minorHAnsi" w:hAnsiTheme="minorHAnsi" w:cstheme="minorHAnsi"/>
          <w:sz w:val="22"/>
          <w:szCs w:val="22"/>
          <w:lang w:val="sl-SI" w:eastAsia="en-US"/>
        </w:rPr>
        <w:t>na poziv naročnika ne podpiše pogodbe;</w:t>
      </w:r>
    </w:p>
    <w:p w14:paraId="719997B2" w14:textId="77777777" w:rsidR="00392C8B" w:rsidRPr="00A5504C" w:rsidRDefault="00392C8B" w:rsidP="00E12488">
      <w:pPr>
        <w:numPr>
          <w:ilvl w:val="0"/>
          <w:numId w:val="17"/>
        </w:numPr>
        <w:ind w:left="284" w:hanging="284"/>
        <w:jc w:val="both"/>
        <w:rPr>
          <w:rFonts w:asciiTheme="minorHAnsi" w:hAnsiTheme="minorHAnsi" w:cstheme="minorHAnsi"/>
          <w:sz w:val="22"/>
          <w:szCs w:val="22"/>
          <w:lang w:val="sl-SI" w:eastAsia="en-US"/>
        </w:rPr>
      </w:pPr>
      <w:r w:rsidRPr="00A5504C">
        <w:rPr>
          <w:rFonts w:asciiTheme="minorHAnsi" w:hAnsiTheme="minorHAnsi" w:cstheme="minorHAnsi"/>
          <w:sz w:val="22"/>
          <w:szCs w:val="22"/>
          <w:lang w:val="sl-SI" w:eastAsia="en-US"/>
        </w:rPr>
        <w:t>ne predloži finančnega zavarovanja za dobro izvedbo pogodbenih obveznosti v skladu s pogoji naročila.</w:t>
      </w:r>
    </w:p>
    <w:p w14:paraId="5BD73BA7" w14:textId="77777777" w:rsidR="00240B91" w:rsidRPr="00A5504C" w:rsidRDefault="00240B91" w:rsidP="00591C8A">
      <w:pPr>
        <w:ind w:right="-102"/>
        <w:jc w:val="both"/>
        <w:rPr>
          <w:rFonts w:asciiTheme="minorHAnsi" w:hAnsiTheme="minorHAnsi" w:cstheme="minorHAnsi"/>
          <w:sz w:val="22"/>
          <w:szCs w:val="22"/>
          <w:lang w:val="sl-SI" w:eastAsia="en-US"/>
        </w:rPr>
      </w:pPr>
    </w:p>
    <w:p w14:paraId="2E38F07E" w14:textId="6113B4B0" w:rsidR="00591C8A" w:rsidRPr="00A5504C" w:rsidRDefault="00591C8A" w:rsidP="00591C8A">
      <w:pPr>
        <w:ind w:right="-102"/>
        <w:jc w:val="both"/>
        <w:rPr>
          <w:rFonts w:asciiTheme="minorHAnsi" w:hAnsiTheme="minorHAnsi" w:cstheme="minorHAnsi"/>
          <w:sz w:val="22"/>
          <w:szCs w:val="22"/>
          <w:lang w:val="sl-SI" w:eastAsia="en-US"/>
        </w:rPr>
      </w:pPr>
      <w:r w:rsidRPr="00A5504C">
        <w:rPr>
          <w:rFonts w:asciiTheme="minorHAnsi" w:hAnsiTheme="minorHAnsi" w:cstheme="minorHAnsi"/>
          <w:sz w:val="22"/>
          <w:szCs w:val="22"/>
          <w:lang w:val="sl-SI" w:eastAsia="en-US"/>
        </w:rPr>
        <w:t>Ponudnik</w:t>
      </w:r>
      <w:r w:rsidR="00B84770" w:rsidRPr="00A5504C">
        <w:rPr>
          <w:rFonts w:asciiTheme="minorHAnsi" w:hAnsiTheme="minorHAnsi" w:cstheme="minorHAnsi"/>
          <w:sz w:val="22"/>
          <w:szCs w:val="22"/>
          <w:lang w:val="sl-SI" w:eastAsia="en-US"/>
        </w:rPr>
        <w:t>i</w:t>
      </w:r>
      <w:r w:rsidRPr="00A5504C">
        <w:rPr>
          <w:rFonts w:asciiTheme="minorHAnsi" w:hAnsiTheme="minorHAnsi" w:cstheme="minorHAnsi"/>
          <w:sz w:val="22"/>
          <w:szCs w:val="22"/>
          <w:lang w:val="sl-SI" w:eastAsia="en-US"/>
        </w:rPr>
        <w:t xml:space="preserve"> mora</w:t>
      </w:r>
      <w:r w:rsidR="00B84770" w:rsidRPr="00A5504C">
        <w:rPr>
          <w:rFonts w:asciiTheme="minorHAnsi" w:hAnsiTheme="minorHAnsi" w:cstheme="minorHAnsi"/>
          <w:sz w:val="22"/>
          <w:szCs w:val="22"/>
          <w:lang w:val="sl-SI" w:eastAsia="en-US"/>
        </w:rPr>
        <w:t>jo</w:t>
      </w:r>
      <w:r w:rsidRPr="00A5504C">
        <w:rPr>
          <w:rFonts w:asciiTheme="minorHAnsi" w:hAnsiTheme="minorHAnsi" w:cstheme="minorHAnsi"/>
          <w:sz w:val="22"/>
          <w:szCs w:val="22"/>
          <w:lang w:val="sl-SI" w:eastAsia="en-US"/>
        </w:rPr>
        <w:t xml:space="preserve"> ponudbo predložiti na predpisanih obrazcih brez dodatnih pogojev. Pripisi in dodatni pogoji ponudnika na predpisanih ali ponudnikovih lastnih obrazcih, ki niso skladni z zahtevami naročnika iz predmetne dokumentacije v zvezi z oddajo javnega naročila</w:t>
      </w:r>
      <w:r w:rsidR="00B34436" w:rsidRPr="00A5504C">
        <w:rPr>
          <w:rFonts w:asciiTheme="minorHAnsi" w:hAnsiTheme="minorHAnsi" w:cstheme="minorHAnsi"/>
          <w:sz w:val="22"/>
          <w:szCs w:val="22"/>
          <w:lang w:val="sl-SI" w:eastAsia="en-US"/>
        </w:rPr>
        <w:t>,</w:t>
      </w:r>
      <w:r w:rsidRPr="00A5504C">
        <w:rPr>
          <w:rFonts w:asciiTheme="minorHAnsi" w:hAnsiTheme="minorHAnsi" w:cstheme="minorHAnsi"/>
          <w:sz w:val="22"/>
          <w:szCs w:val="22"/>
          <w:lang w:val="sl-SI" w:eastAsia="en-US"/>
        </w:rPr>
        <w:t xml:space="preserve"> so razlog za zavrnitev ponudbe ponudnika</w:t>
      </w:r>
      <w:r w:rsidR="002D3B5A" w:rsidRPr="00A5504C">
        <w:rPr>
          <w:rFonts w:asciiTheme="minorHAnsi" w:hAnsiTheme="minorHAnsi" w:cstheme="minorHAnsi"/>
          <w:sz w:val="22"/>
          <w:szCs w:val="22"/>
          <w:lang w:val="sl-SI" w:eastAsia="en-US"/>
        </w:rPr>
        <w:t>.</w:t>
      </w:r>
    </w:p>
    <w:p w14:paraId="526FE60E" w14:textId="29D99768" w:rsidR="00887A65" w:rsidRPr="00A5504C" w:rsidRDefault="00887A65" w:rsidP="00591C8A">
      <w:pPr>
        <w:ind w:right="-102"/>
        <w:jc w:val="both"/>
        <w:rPr>
          <w:rFonts w:asciiTheme="minorHAnsi" w:hAnsiTheme="minorHAnsi" w:cstheme="minorHAnsi"/>
          <w:sz w:val="22"/>
          <w:szCs w:val="22"/>
          <w:lang w:val="sl-SI" w:eastAsia="en-US"/>
        </w:rPr>
      </w:pPr>
    </w:p>
    <w:p w14:paraId="596EEB29" w14:textId="28EB13EF" w:rsidR="00591C8A" w:rsidRPr="00A5504C" w:rsidRDefault="003E2C6D" w:rsidP="004D27DD">
      <w:pPr>
        <w:ind w:right="26"/>
        <w:jc w:val="both"/>
        <w:rPr>
          <w:rFonts w:asciiTheme="minorHAnsi" w:hAnsiTheme="minorHAnsi" w:cstheme="minorHAnsi"/>
          <w:sz w:val="22"/>
          <w:szCs w:val="22"/>
          <w:lang w:val="sl-SI" w:eastAsia="en-US"/>
        </w:rPr>
      </w:pPr>
      <w:r w:rsidRPr="00A5504C">
        <w:rPr>
          <w:rFonts w:asciiTheme="minorHAnsi" w:hAnsiTheme="minorHAnsi" w:cstheme="minorHAnsi"/>
          <w:sz w:val="22"/>
          <w:szCs w:val="22"/>
          <w:lang w:val="sl-SI" w:eastAsia="en-US"/>
        </w:rPr>
        <w:t>Ponudnik v sistemu e‐JN (razdelek »Skupna ponudbena vrednost«) vpiše skupni ponudbeni znesek v EUR brez DDV in znesek DDV; znesek v EUR z DDV se izračuna samodejno. V primeru razlikovanja med podatki v razdelku</w:t>
      </w:r>
      <w:r w:rsidR="00671693" w:rsidRPr="00A5504C">
        <w:rPr>
          <w:rFonts w:asciiTheme="minorHAnsi" w:hAnsiTheme="minorHAnsi" w:cstheme="minorHAnsi"/>
          <w:sz w:val="22"/>
          <w:szCs w:val="22"/>
          <w:lang w:val="sl-SI" w:eastAsia="en-US"/>
        </w:rPr>
        <w:t xml:space="preserve"> »Skupna ponudbena vrednost«, </w:t>
      </w:r>
      <w:r w:rsidRPr="00A5504C">
        <w:rPr>
          <w:rFonts w:asciiTheme="minorHAnsi" w:hAnsiTheme="minorHAnsi" w:cstheme="minorHAnsi"/>
          <w:sz w:val="22"/>
          <w:szCs w:val="22"/>
          <w:lang w:val="sl-SI" w:eastAsia="en-US"/>
        </w:rPr>
        <w:t xml:space="preserve">podatki v ponudbenem predračunu </w:t>
      </w:r>
      <w:r w:rsidR="00671693" w:rsidRPr="00A5504C">
        <w:rPr>
          <w:rFonts w:asciiTheme="minorHAnsi" w:hAnsiTheme="minorHAnsi" w:cstheme="minorHAnsi"/>
          <w:sz w:val="22"/>
          <w:szCs w:val="22"/>
          <w:lang w:val="sl-SI" w:eastAsia="en-US"/>
        </w:rPr>
        <w:t xml:space="preserve">in podatki v </w:t>
      </w:r>
      <w:r w:rsidR="00B84770" w:rsidRPr="00A5504C">
        <w:rPr>
          <w:rFonts w:asciiTheme="minorHAnsi" w:hAnsiTheme="minorHAnsi" w:cstheme="minorHAnsi"/>
          <w:sz w:val="22"/>
          <w:szCs w:val="22"/>
          <w:lang w:val="sl-SI" w:eastAsia="en-US"/>
        </w:rPr>
        <w:t>povzetku ponudbenega predračuna</w:t>
      </w:r>
      <w:r w:rsidR="00B90163" w:rsidRPr="00A5504C">
        <w:rPr>
          <w:rFonts w:asciiTheme="minorHAnsi" w:hAnsiTheme="minorHAnsi" w:cstheme="minorHAnsi"/>
          <w:sz w:val="22"/>
          <w:szCs w:val="22"/>
          <w:lang w:val="sl-SI" w:eastAsia="en-US"/>
        </w:rPr>
        <w:t xml:space="preserve"> (OBR‐4)</w:t>
      </w:r>
      <w:r w:rsidRPr="00A5504C">
        <w:rPr>
          <w:rFonts w:asciiTheme="minorHAnsi" w:hAnsiTheme="minorHAnsi" w:cstheme="minorHAnsi"/>
          <w:sz w:val="22"/>
          <w:szCs w:val="22"/>
          <w:lang w:val="sl-SI" w:eastAsia="en-US"/>
        </w:rPr>
        <w:t xml:space="preserve">, bo naročnik upošteval podatke v </w:t>
      </w:r>
      <w:r w:rsidR="00B84770" w:rsidRPr="00A5504C">
        <w:rPr>
          <w:rFonts w:asciiTheme="minorHAnsi" w:hAnsiTheme="minorHAnsi" w:cstheme="minorHAnsi"/>
          <w:sz w:val="22"/>
          <w:szCs w:val="22"/>
          <w:lang w:val="sl-SI" w:eastAsia="en-US"/>
        </w:rPr>
        <w:t>ponudbenem predračunu</w:t>
      </w:r>
      <w:r w:rsidRPr="00A5504C">
        <w:rPr>
          <w:rFonts w:asciiTheme="minorHAnsi" w:hAnsiTheme="minorHAnsi" w:cstheme="minorHAnsi"/>
          <w:sz w:val="22"/>
          <w:szCs w:val="22"/>
          <w:lang w:val="sl-SI" w:eastAsia="en-US"/>
        </w:rPr>
        <w:t>.</w:t>
      </w:r>
    </w:p>
    <w:p w14:paraId="3CFE9AD8" w14:textId="77777777" w:rsidR="003E2C6D" w:rsidRPr="00A5504C" w:rsidRDefault="003E2C6D" w:rsidP="004D27DD">
      <w:pPr>
        <w:ind w:right="26"/>
        <w:jc w:val="both"/>
        <w:rPr>
          <w:rFonts w:asciiTheme="minorHAnsi" w:hAnsiTheme="minorHAnsi" w:cstheme="minorHAnsi"/>
          <w:sz w:val="22"/>
          <w:szCs w:val="22"/>
          <w:lang w:val="sl-SI" w:eastAsia="en-US"/>
        </w:rPr>
      </w:pPr>
    </w:p>
    <w:p w14:paraId="0F40787C" w14:textId="3D22841B" w:rsidR="00591C8A" w:rsidRPr="00A5504C" w:rsidRDefault="001D6EDC" w:rsidP="004D27DD">
      <w:pPr>
        <w:ind w:right="26"/>
        <w:jc w:val="both"/>
        <w:rPr>
          <w:rFonts w:asciiTheme="minorHAnsi" w:hAnsiTheme="minorHAnsi" w:cstheme="minorHAnsi"/>
          <w:sz w:val="22"/>
          <w:szCs w:val="22"/>
          <w:lang w:val="sl-SI" w:eastAsia="en-US"/>
        </w:rPr>
      </w:pPr>
      <w:r w:rsidRPr="00A5504C">
        <w:rPr>
          <w:rFonts w:asciiTheme="minorHAnsi" w:hAnsiTheme="minorHAnsi" w:cstheme="minorHAnsi"/>
          <w:sz w:val="22"/>
          <w:szCs w:val="22"/>
          <w:lang w:val="sl-SI" w:eastAsia="en-US"/>
        </w:rPr>
        <w:t xml:space="preserve">Ponudba mora veljati najmanj </w:t>
      </w:r>
      <w:r w:rsidR="00150DB8" w:rsidRPr="00A5504C">
        <w:rPr>
          <w:rFonts w:asciiTheme="minorHAnsi" w:hAnsiTheme="minorHAnsi" w:cstheme="minorHAnsi"/>
          <w:sz w:val="22"/>
          <w:szCs w:val="22"/>
          <w:lang w:val="sl-SI" w:eastAsia="en-US"/>
        </w:rPr>
        <w:t>tri (3)</w:t>
      </w:r>
      <w:r w:rsidR="008F54C8" w:rsidRPr="00A5504C">
        <w:rPr>
          <w:rFonts w:asciiTheme="minorHAnsi" w:hAnsiTheme="minorHAnsi" w:cstheme="minorHAnsi"/>
          <w:sz w:val="22"/>
          <w:szCs w:val="22"/>
          <w:lang w:val="sl-SI" w:eastAsia="en-US"/>
        </w:rPr>
        <w:t xml:space="preserve"> mesece</w:t>
      </w:r>
      <w:r w:rsidRPr="00A5504C">
        <w:rPr>
          <w:rFonts w:asciiTheme="minorHAnsi" w:hAnsiTheme="minorHAnsi" w:cstheme="minorHAnsi"/>
          <w:sz w:val="22"/>
          <w:szCs w:val="22"/>
          <w:lang w:val="sl-SI" w:eastAsia="en-US"/>
        </w:rPr>
        <w:t xml:space="preserve"> po izte</w:t>
      </w:r>
      <w:r w:rsidR="004D27DD" w:rsidRPr="00A5504C">
        <w:rPr>
          <w:rFonts w:asciiTheme="minorHAnsi" w:hAnsiTheme="minorHAnsi" w:cstheme="minorHAnsi"/>
          <w:sz w:val="22"/>
          <w:szCs w:val="22"/>
          <w:lang w:val="sl-SI" w:eastAsia="en-US"/>
        </w:rPr>
        <w:t xml:space="preserve">ku roka za </w:t>
      </w:r>
      <w:r w:rsidR="00822118" w:rsidRPr="00A5504C">
        <w:rPr>
          <w:rFonts w:asciiTheme="minorHAnsi" w:hAnsiTheme="minorHAnsi" w:cstheme="minorHAnsi"/>
          <w:sz w:val="22"/>
          <w:szCs w:val="22"/>
          <w:lang w:val="sl-SI" w:eastAsia="en-US"/>
        </w:rPr>
        <w:t>oddajo</w:t>
      </w:r>
      <w:r w:rsidR="004D27DD" w:rsidRPr="00A5504C">
        <w:rPr>
          <w:rFonts w:asciiTheme="minorHAnsi" w:hAnsiTheme="minorHAnsi" w:cstheme="minorHAnsi"/>
          <w:sz w:val="22"/>
          <w:szCs w:val="22"/>
          <w:lang w:val="sl-SI" w:eastAsia="en-US"/>
        </w:rPr>
        <w:t xml:space="preserve"> ponudb</w:t>
      </w:r>
      <w:r w:rsidR="00822118" w:rsidRPr="00A5504C">
        <w:rPr>
          <w:rFonts w:asciiTheme="minorHAnsi" w:hAnsiTheme="minorHAnsi" w:cstheme="minorHAnsi"/>
          <w:sz w:val="22"/>
          <w:szCs w:val="22"/>
          <w:lang w:val="sl-SI" w:eastAsia="en-US"/>
        </w:rPr>
        <w:t>e</w:t>
      </w:r>
      <w:r w:rsidR="004D27DD" w:rsidRPr="00A5504C">
        <w:rPr>
          <w:rFonts w:asciiTheme="minorHAnsi" w:hAnsiTheme="minorHAnsi" w:cstheme="minorHAnsi"/>
          <w:sz w:val="22"/>
          <w:szCs w:val="22"/>
          <w:lang w:val="sl-SI" w:eastAsia="en-US"/>
        </w:rPr>
        <w:t xml:space="preserve">. </w:t>
      </w:r>
    </w:p>
    <w:p w14:paraId="375AF8CD" w14:textId="77777777" w:rsidR="00591C8A" w:rsidRPr="00A5504C" w:rsidRDefault="00591C8A" w:rsidP="004D27DD">
      <w:pPr>
        <w:ind w:right="26"/>
        <w:jc w:val="both"/>
        <w:rPr>
          <w:rFonts w:asciiTheme="minorHAnsi" w:hAnsiTheme="minorHAnsi" w:cstheme="minorHAnsi"/>
          <w:sz w:val="22"/>
          <w:szCs w:val="22"/>
          <w:lang w:val="sl-SI" w:eastAsia="en-US"/>
        </w:rPr>
      </w:pPr>
    </w:p>
    <w:p w14:paraId="38079C73" w14:textId="6E8808BB" w:rsidR="001D6EDC" w:rsidRPr="00A5504C" w:rsidRDefault="001D6EDC" w:rsidP="004D27DD">
      <w:pPr>
        <w:ind w:right="26"/>
        <w:jc w:val="both"/>
        <w:rPr>
          <w:rFonts w:asciiTheme="minorHAnsi" w:hAnsiTheme="minorHAnsi" w:cstheme="minorHAnsi"/>
          <w:sz w:val="22"/>
          <w:szCs w:val="22"/>
          <w:lang w:val="sl-SI" w:eastAsia="en-US"/>
        </w:rPr>
      </w:pPr>
      <w:r w:rsidRPr="00A5504C">
        <w:rPr>
          <w:rFonts w:asciiTheme="minorHAnsi" w:hAnsiTheme="minorHAnsi" w:cstheme="minorHAnsi"/>
          <w:sz w:val="22"/>
          <w:szCs w:val="22"/>
          <w:lang w:val="sl-SI" w:eastAsia="en-US"/>
        </w:rPr>
        <w:t>Variantne ponudbe niso dopustne.</w:t>
      </w:r>
      <w:r w:rsidR="00F53C91" w:rsidRPr="00A5504C">
        <w:rPr>
          <w:rFonts w:asciiTheme="minorHAnsi" w:hAnsiTheme="minorHAnsi" w:cstheme="minorHAnsi"/>
          <w:sz w:val="22"/>
          <w:szCs w:val="22"/>
          <w:lang w:val="sl-SI" w:eastAsia="en-US"/>
        </w:rPr>
        <w:t xml:space="preserve"> Ponudba, ki bo vsebovala variantno ponudbo, bo iz postopka oddaje javnega naročila izločena kot </w:t>
      </w:r>
      <w:r w:rsidR="0068055B" w:rsidRPr="00A5504C">
        <w:rPr>
          <w:rFonts w:asciiTheme="minorHAnsi" w:hAnsiTheme="minorHAnsi" w:cstheme="minorHAnsi"/>
          <w:sz w:val="22"/>
          <w:szCs w:val="22"/>
          <w:lang w:val="sl-SI" w:eastAsia="en-US"/>
        </w:rPr>
        <w:t>nedopustna</w:t>
      </w:r>
      <w:r w:rsidR="00F53C91" w:rsidRPr="00A5504C">
        <w:rPr>
          <w:rFonts w:asciiTheme="minorHAnsi" w:hAnsiTheme="minorHAnsi" w:cstheme="minorHAnsi"/>
          <w:sz w:val="22"/>
          <w:szCs w:val="22"/>
          <w:lang w:val="sl-SI" w:eastAsia="en-US"/>
        </w:rPr>
        <w:t>.</w:t>
      </w:r>
    </w:p>
    <w:p w14:paraId="1709C8AA" w14:textId="77777777" w:rsidR="001D6EDC" w:rsidRPr="00A5504C" w:rsidRDefault="001D6EDC" w:rsidP="001D6EDC">
      <w:pPr>
        <w:tabs>
          <w:tab w:val="left" w:pos="0"/>
        </w:tabs>
        <w:ind w:right="26"/>
        <w:jc w:val="both"/>
        <w:rPr>
          <w:rFonts w:asciiTheme="minorHAnsi" w:hAnsiTheme="minorHAnsi" w:cstheme="minorHAnsi"/>
          <w:sz w:val="22"/>
          <w:szCs w:val="22"/>
          <w:lang w:val="sl-SI" w:eastAsia="en-US"/>
        </w:rPr>
      </w:pPr>
    </w:p>
    <w:p w14:paraId="6D63CFE9" w14:textId="77777777" w:rsidR="0004064D" w:rsidRPr="00A5504C" w:rsidRDefault="0076587F" w:rsidP="0004064D">
      <w:pPr>
        <w:jc w:val="both"/>
        <w:rPr>
          <w:rFonts w:asciiTheme="minorHAnsi" w:hAnsiTheme="minorHAnsi" w:cstheme="minorHAnsi"/>
          <w:sz w:val="22"/>
          <w:szCs w:val="22"/>
          <w:lang w:val="sl-SI" w:eastAsia="en-US"/>
        </w:rPr>
      </w:pPr>
      <w:r w:rsidRPr="00A5504C">
        <w:rPr>
          <w:rFonts w:asciiTheme="minorHAnsi" w:hAnsiTheme="minorHAnsi" w:cstheme="minorHAnsi"/>
          <w:sz w:val="22"/>
          <w:szCs w:val="22"/>
          <w:lang w:val="sl-SI" w:eastAsia="en-US"/>
        </w:rPr>
        <w:t>I</w:t>
      </w:r>
      <w:r w:rsidR="0004064D" w:rsidRPr="00A5504C">
        <w:rPr>
          <w:rFonts w:asciiTheme="minorHAnsi" w:hAnsiTheme="minorHAnsi" w:cstheme="minorHAnsi"/>
          <w:sz w:val="22"/>
          <w:szCs w:val="22"/>
          <w:lang w:val="sl-SI" w:eastAsia="en-US"/>
        </w:rPr>
        <w:t xml:space="preserve">zbrani ponudnik </w:t>
      </w:r>
      <w:r w:rsidRPr="00A5504C">
        <w:rPr>
          <w:rFonts w:asciiTheme="minorHAnsi" w:hAnsiTheme="minorHAnsi" w:cstheme="minorHAnsi"/>
          <w:sz w:val="22"/>
          <w:szCs w:val="22"/>
          <w:lang w:val="sl-SI" w:eastAsia="en-US"/>
        </w:rPr>
        <w:t xml:space="preserve">bo moral </w:t>
      </w:r>
      <w:r w:rsidR="0004064D" w:rsidRPr="00A5504C">
        <w:rPr>
          <w:rFonts w:asciiTheme="minorHAnsi" w:hAnsiTheme="minorHAnsi" w:cstheme="minorHAnsi"/>
          <w:sz w:val="22"/>
          <w:szCs w:val="22"/>
          <w:lang w:val="sl-SI" w:eastAsia="en-US"/>
        </w:rPr>
        <w:t>v roku osmih dni od prejema</w:t>
      </w:r>
      <w:r w:rsidRPr="00A5504C">
        <w:rPr>
          <w:rFonts w:asciiTheme="minorHAnsi" w:hAnsiTheme="minorHAnsi" w:cstheme="minorHAnsi"/>
          <w:sz w:val="22"/>
          <w:szCs w:val="22"/>
          <w:lang w:val="sl-SI" w:eastAsia="en-US"/>
        </w:rPr>
        <w:t xml:space="preserve"> naročnikovega poziva</w:t>
      </w:r>
      <w:r w:rsidR="0004064D" w:rsidRPr="00A5504C">
        <w:rPr>
          <w:rFonts w:asciiTheme="minorHAnsi" w:hAnsiTheme="minorHAnsi" w:cstheme="minorHAnsi"/>
          <w:sz w:val="22"/>
          <w:szCs w:val="22"/>
          <w:lang w:val="sl-SI" w:eastAsia="en-US"/>
        </w:rPr>
        <w:t xml:space="preserve"> posredovati podatke o:</w:t>
      </w:r>
    </w:p>
    <w:p w14:paraId="292C19A7" w14:textId="77777777" w:rsidR="0004064D" w:rsidRPr="00A5504C" w:rsidRDefault="0004064D" w:rsidP="00E55F13">
      <w:pPr>
        <w:numPr>
          <w:ilvl w:val="0"/>
          <w:numId w:val="6"/>
        </w:numPr>
        <w:ind w:left="284" w:hanging="284"/>
        <w:jc w:val="both"/>
        <w:rPr>
          <w:rFonts w:asciiTheme="minorHAnsi" w:hAnsiTheme="minorHAnsi" w:cstheme="minorHAnsi"/>
          <w:sz w:val="22"/>
          <w:szCs w:val="22"/>
          <w:lang w:val="sl-SI" w:eastAsia="en-US"/>
        </w:rPr>
      </w:pPr>
      <w:r w:rsidRPr="00A5504C">
        <w:rPr>
          <w:rFonts w:asciiTheme="minorHAnsi" w:hAnsiTheme="minorHAnsi" w:cstheme="minorHAnsi"/>
          <w:sz w:val="22"/>
          <w:szCs w:val="22"/>
          <w:lang w:val="sl-SI" w:eastAsia="en-US"/>
        </w:rPr>
        <w:t>svojih ustanoviteljih, družbenikih, delničarjih, komanditistih ali drugih lastnikih in podatke o</w:t>
      </w:r>
      <w:r w:rsidR="0076587F" w:rsidRPr="00A5504C">
        <w:rPr>
          <w:rFonts w:asciiTheme="minorHAnsi" w:hAnsiTheme="minorHAnsi" w:cstheme="minorHAnsi"/>
          <w:sz w:val="22"/>
          <w:szCs w:val="22"/>
          <w:lang w:val="sl-SI" w:eastAsia="en-US"/>
        </w:rPr>
        <w:t xml:space="preserve"> </w:t>
      </w:r>
      <w:r w:rsidRPr="00A5504C">
        <w:rPr>
          <w:rFonts w:asciiTheme="minorHAnsi" w:hAnsiTheme="minorHAnsi" w:cstheme="minorHAnsi"/>
          <w:sz w:val="22"/>
          <w:szCs w:val="22"/>
          <w:lang w:val="sl-SI" w:eastAsia="en-US"/>
        </w:rPr>
        <w:t>la</w:t>
      </w:r>
      <w:r w:rsidR="0076587F" w:rsidRPr="00A5504C">
        <w:rPr>
          <w:rFonts w:asciiTheme="minorHAnsi" w:hAnsiTheme="minorHAnsi" w:cstheme="minorHAnsi"/>
          <w:sz w:val="22"/>
          <w:szCs w:val="22"/>
          <w:lang w:val="sl-SI" w:eastAsia="en-US"/>
        </w:rPr>
        <w:t>stniških deležih navedenih oseb;</w:t>
      </w:r>
    </w:p>
    <w:p w14:paraId="1BE0E6D3" w14:textId="77777777" w:rsidR="0076587F" w:rsidRPr="00A5504C" w:rsidRDefault="0004064D" w:rsidP="00E55F13">
      <w:pPr>
        <w:numPr>
          <w:ilvl w:val="0"/>
          <w:numId w:val="6"/>
        </w:numPr>
        <w:ind w:left="284" w:hanging="284"/>
        <w:jc w:val="both"/>
        <w:rPr>
          <w:rFonts w:asciiTheme="minorHAnsi" w:hAnsiTheme="minorHAnsi" w:cstheme="minorHAnsi"/>
          <w:sz w:val="22"/>
          <w:szCs w:val="22"/>
          <w:lang w:val="sl-SI" w:eastAsia="en-US"/>
        </w:rPr>
      </w:pPr>
      <w:r w:rsidRPr="00A5504C">
        <w:rPr>
          <w:rFonts w:asciiTheme="minorHAnsi" w:hAnsiTheme="minorHAnsi" w:cstheme="minorHAnsi"/>
          <w:sz w:val="22"/>
          <w:szCs w:val="22"/>
          <w:lang w:val="sl-SI" w:eastAsia="en-US"/>
        </w:rPr>
        <w:t>gospodarskih subjektih, za katere se glede na določbe zakona, ki ureja gospodarske družbe,</w:t>
      </w:r>
      <w:r w:rsidR="0076587F" w:rsidRPr="00A5504C">
        <w:rPr>
          <w:rFonts w:asciiTheme="minorHAnsi" w:hAnsiTheme="minorHAnsi" w:cstheme="minorHAnsi"/>
          <w:sz w:val="22"/>
          <w:szCs w:val="22"/>
          <w:lang w:val="sl-SI" w:eastAsia="en-US"/>
        </w:rPr>
        <w:t xml:space="preserve"> </w:t>
      </w:r>
      <w:r w:rsidRPr="00A5504C">
        <w:rPr>
          <w:rFonts w:asciiTheme="minorHAnsi" w:hAnsiTheme="minorHAnsi" w:cstheme="minorHAnsi"/>
          <w:sz w:val="22"/>
          <w:szCs w:val="22"/>
          <w:lang w:val="sl-SI" w:eastAsia="en-US"/>
        </w:rPr>
        <w:t>šteje, da so z njim povezane družbe.</w:t>
      </w:r>
    </w:p>
    <w:p w14:paraId="1E03E740" w14:textId="77777777" w:rsidR="006C588D" w:rsidRPr="00A5504C" w:rsidRDefault="006C588D" w:rsidP="0076587F">
      <w:pPr>
        <w:jc w:val="both"/>
        <w:rPr>
          <w:rFonts w:asciiTheme="minorHAnsi" w:hAnsiTheme="minorHAnsi" w:cstheme="minorHAnsi"/>
          <w:sz w:val="22"/>
          <w:szCs w:val="22"/>
          <w:lang w:val="sl-SI" w:eastAsia="en-US"/>
        </w:rPr>
      </w:pPr>
    </w:p>
    <w:p w14:paraId="16CB3761" w14:textId="20229BCC" w:rsidR="0076587F" w:rsidRPr="00A5504C" w:rsidRDefault="00694CBD" w:rsidP="0076587F">
      <w:pPr>
        <w:jc w:val="both"/>
        <w:rPr>
          <w:rFonts w:asciiTheme="minorHAnsi" w:hAnsiTheme="minorHAnsi" w:cstheme="minorHAnsi"/>
          <w:sz w:val="22"/>
          <w:szCs w:val="22"/>
          <w:lang w:val="sl-SI" w:eastAsia="en-US"/>
        </w:rPr>
      </w:pPr>
      <w:r w:rsidRPr="00A5504C">
        <w:rPr>
          <w:rFonts w:asciiTheme="minorHAnsi" w:hAnsiTheme="minorHAnsi" w:cstheme="minorHAnsi"/>
          <w:sz w:val="22"/>
          <w:szCs w:val="22"/>
          <w:lang w:val="sl-SI" w:eastAsia="en-US"/>
        </w:rPr>
        <w:t>Gospodarski subjekt</w:t>
      </w:r>
      <w:r w:rsidR="0076587F" w:rsidRPr="00A5504C">
        <w:rPr>
          <w:rFonts w:asciiTheme="minorHAnsi" w:hAnsiTheme="minorHAnsi" w:cstheme="minorHAnsi"/>
          <w:sz w:val="22"/>
          <w:szCs w:val="22"/>
          <w:lang w:val="sl-SI" w:eastAsia="en-US"/>
        </w:rPr>
        <w:t>, ki odda ponudbo, pod kazensko in materialno odgovornostjo jamči, da so vsi podatki in dokumenti, podani v ponudbi, resnični. V nasprotnem primeru ponudnik naročniku odgovarja za vso škodo, ki mu je zaradi tega nastala.</w:t>
      </w:r>
    </w:p>
    <w:p w14:paraId="0D182F67" w14:textId="77777777" w:rsidR="008D7A13" w:rsidRPr="00A5504C" w:rsidRDefault="008D7A13" w:rsidP="0076587F">
      <w:pPr>
        <w:jc w:val="both"/>
        <w:rPr>
          <w:rFonts w:asciiTheme="minorHAnsi" w:hAnsiTheme="minorHAnsi" w:cstheme="minorHAnsi"/>
          <w:sz w:val="22"/>
          <w:szCs w:val="22"/>
          <w:lang w:val="sl-SI" w:eastAsia="en-US"/>
        </w:rPr>
      </w:pPr>
    </w:p>
    <w:p w14:paraId="73DF2781" w14:textId="110F6ECA" w:rsidR="008D7A13" w:rsidRPr="00A5504C" w:rsidRDefault="008D7A13" w:rsidP="008D7A13">
      <w:pPr>
        <w:jc w:val="both"/>
        <w:rPr>
          <w:rFonts w:asciiTheme="minorHAnsi" w:hAnsiTheme="minorHAnsi" w:cstheme="minorHAnsi"/>
          <w:sz w:val="22"/>
          <w:szCs w:val="22"/>
          <w:lang w:val="sl-SI" w:eastAsia="en-US"/>
        </w:rPr>
      </w:pPr>
      <w:r w:rsidRPr="00A5504C">
        <w:rPr>
          <w:rFonts w:asciiTheme="minorHAnsi" w:hAnsiTheme="minorHAnsi" w:cstheme="minorHAnsi"/>
          <w:sz w:val="22"/>
          <w:szCs w:val="22"/>
          <w:lang w:val="sl-SI" w:eastAsia="en-US"/>
        </w:rPr>
        <w:t>Ponudnik</w:t>
      </w:r>
      <w:r w:rsidR="00B84770" w:rsidRPr="00A5504C">
        <w:rPr>
          <w:rFonts w:asciiTheme="minorHAnsi" w:hAnsiTheme="minorHAnsi" w:cstheme="minorHAnsi"/>
          <w:sz w:val="22"/>
          <w:szCs w:val="22"/>
          <w:lang w:val="sl-SI" w:eastAsia="en-US"/>
        </w:rPr>
        <w:t>i</w:t>
      </w:r>
      <w:r w:rsidRPr="00A5504C">
        <w:rPr>
          <w:rFonts w:asciiTheme="minorHAnsi" w:hAnsiTheme="minorHAnsi" w:cstheme="minorHAnsi"/>
          <w:sz w:val="22"/>
          <w:szCs w:val="22"/>
          <w:lang w:val="sl-SI" w:eastAsia="en-US"/>
        </w:rPr>
        <w:t xml:space="preserve"> prevzema</w:t>
      </w:r>
      <w:r w:rsidR="00B84770" w:rsidRPr="00A5504C">
        <w:rPr>
          <w:rFonts w:asciiTheme="minorHAnsi" w:hAnsiTheme="minorHAnsi" w:cstheme="minorHAnsi"/>
          <w:sz w:val="22"/>
          <w:szCs w:val="22"/>
          <w:lang w:val="sl-SI" w:eastAsia="en-US"/>
        </w:rPr>
        <w:t>jo</w:t>
      </w:r>
      <w:r w:rsidRPr="00A5504C">
        <w:rPr>
          <w:rFonts w:asciiTheme="minorHAnsi" w:hAnsiTheme="minorHAnsi" w:cstheme="minorHAnsi"/>
          <w:sz w:val="22"/>
          <w:szCs w:val="22"/>
          <w:lang w:val="sl-SI" w:eastAsia="en-US"/>
        </w:rPr>
        <w:t xml:space="preserve"> vse stroške</w:t>
      </w:r>
      <w:r w:rsidR="004351CC" w:rsidRPr="00A5504C">
        <w:rPr>
          <w:rFonts w:asciiTheme="minorHAnsi" w:hAnsiTheme="minorHAnsi" w:cstheme="minorHAnsi"/>
          <w:sz w:val="22"/>
          <w:szCs w:val="22"/>
          <w:lang w:val="sl-SI" w:eastAsia="en-US"/>
        </w:rPr>
        <w:t xml:space="preserve"> vezane na pripravo, izdelavo in predložitev</w:t>
      </w:r>
      <w:r w:rsidRPr="00A5504C">
        <w:rPr>
          <w:rFonts w:asciiTheme="minorHAnsi" w:hAnsiTheme="minorHAnsi" w:cstheme="minorHAnsi"/>
          <w:sz w:val="22"/>
          <w:szCs w:val="22"/>
          <w:lang w:val="sl-SI" w:eastAsia="en-US"/>
        </w:rPr>
        <w:t xml:space="preserve"> ponudbe, </w:t>
      </w:r>
      <w:r w:rsidR="00943E73" w:rsidRPr="00A5504C">
        <w:rPr>
          <w:rFonts w:asciiTheme="minorHAnsi" w:hAnsiTheme="minorHAnsi" w:cstheme="minorHAnsi"/>
          <w:sz w:val="22"/>
          <w:szCs w:val="22"/>
          <w:lang w:val="sl-SI" w:eastAsia="en-US"/>
        </w:rPr>
        <w:t>vključno</w:t>
      </w:r>
      <w:r w:rsidR="00930A39" w:rsidRPr="00A5504C">
        <w:rPr>
          <w:rFonts w:asciiTheme="minorHAnsi" w:hAnsiTheme="minorHAnsi" w:cstheme="minorHAnsi"/>
          <w:sz w:val="22"/>
          <w:szCs w:val="22"/>
          <w:lang w:val="sl-SI" w:eastAsia="en-US"/>
        </w:rPr>
        <w:t xml:space="preserve"> s stroški finančnih zavarovanj in</w:t>
      </w:r>
      <w:r w:rsidR="00943E73" w:rsidRPr="00A5504C">
        <w:rPr>
          <w:rFonts w:asciiTheme="minorHAnsi" w:hAnsiTheme="minorHAnsi" w:cstheme="minorHAnsi"/>
          <w:sz w:val="22"/>
          <w:szCs w:val="22"/>
          <w:lang w:val="sl-SI" w:eastAsia="en-US"/>
        </w:rPr>
        <w:t xml:space="preserve"> </w:t>
      </w:r>
      <w:r w:rsidRPr="00A5504C">
        <w:rPr>
          <w:rFonts w:asciiTheme="minorHAnsi" w:hAnsiTheme="minorHAnsi" w:cstheme="minorHAnsi"/>
          <w:sz w:val="22"/>
          <w:szCs w:val="22"/>
          <w:lang w:val="sl-SI" w:eastAsia="en-US"/>
        </w:rPr>
        <w:t xml:space="preserve">drugimi morebitnimi stroški, ki bi </w:t>
      </w:r>
      <w:r w:rsidR="00B84770" w:rsidRPr="00A5504C">
        <w:rPr>
          <w:rFonts w:asciiTheme="minorHAnsi" w:hAnsiTheme="minorHAnsi" w:cstheme="minorHAnsi"/>
          <w:sz w:val="22"/>
          <w:szCs w:val="22"/>
          <w:lang w:val="sl-SI" w:eastAsia="en-US"/>
        </w:rPr>
        <w:t>jim</w:t>
      </w:r>
      <w:r w:rsidRPr="00A5504C">
        <w:rPr>
          <w:rFonts w:asciiTheme="minorHAnsi" w:hAnsiTheme="minorHAnsi" w:cstheme="minorHAnsi"/>
          <w:sz w:val="22"/>
          <w:szCs w:val="22"/>
          <w:lang w:val="sl-SI" w:eastAsia="en-US"/>
        </w:rPr>
        <w:t xml:space="preserve"> nastali v postopku izbire </w:t>
      </w:r>
      <w:r w:rsidR="00B84770" w:rsidRPr="00A5504C">
        <w:rPr>
          <w:rFonts w:asciiTheme="minorHAnsi" w:hAnsiTheme="minorHAnsi" w:cstheme="minorHAnsi"/>
          <w:sz w:val="22"/>
          <w:szCs w:val="22"/>
          <w:lang w:val="sl-SI" w:eastAsia="en-US"/>
        </w:rPr>
        <w:t xml:space="preserve">najugodnejšega </w:t>
      </w:r>
      <w:r w:rsidRPr="00A5504C">
        <w:rPr>
          <w:rFonts w:asciiTheme="minorHAnsi" w:hAnsiTheme="minorHAnsi" w:cstheme="minorHAnsi"/>
          <w:sz w:val="22"/>
          <w:szCs w:val="22"/>
          <w:lang w:val="sl-SI" w:eastAsia="en-US"/>
        </w:rPr>
        <w:t>ponudnika.</w:t>
      </w:r>
    </w:p>
    <w:p w14:paraId="181376D4" w14:textId="77777777" w:rsidR="0056285D" w:rsidRPr="00A5504C" w:rsidRDefault="0056285D" w:rsidP="008D7A13">
      <w:pPr>
        <w:jc w:val="both"/>
        <w:rPr>
          <w:rFonts w:asciiTheme="minorHAnsi" w:hAnsiTheme="minorHAnsi" w:cstheme="minorHAnsi"/>
          <w:sz w:val="22"/>
          <w:szCs w:val="22"/>
          <w:lang w:val="sl-SI" w:eastAsia="en-US"/>
        </w:rPr>
      </w:pPr>
    </w:p>
    <w:p w14:paraId="390D7E7E" w14:textId="1082DF71" w:rsidR="00943E73" w:rsidRPr="00A5504C" w:rsidRDefault="00943E73" w:rsidP="008D7A13">
      <w:pPr>
        <w:jc w:val="both"/>
        <w:rPr>
          <w:rFonts w:asciiTheme="minorHAnsi" w:hAnsiTheme="minorHAnsi" w:cstheme="minorHAnsi"/>
          <w:sz w:val="22"/>
          <w:szCs w:val="22"/>
          <w:lang w:val="sl-SI" w:eastAsia="en-US"/>
        </w:rPr>
      </w:pPr>
      <w:r w:rsidRPr="00A5504C">
        <w:rPr>
          <w:rFonts w:asciiTheme="minorHAnsi" w:hAnsiTheme="minorHAnsi" w:cstheme="minorHAnsi"/>
          <w:sz w:val="22"/>
          <w:szCs w:val="22"/>
          <w:lang w:val="sl-SI" w:eastAsia="en-US"/>
        </w:rPr>
        <w:t xml:space="preserve">Naročnik si pridržuje pravico, da kadarkoli razveljavi postopek javnega naročila, pod pogoji iz veljavne zakonodaje. Naročnik si pridržuje pravico, da po pravnomočnosti odločitve o oddaji javnega naročila ne sklene pogodbe v primeru, da v času predvidenega podpisa pogodbe ne bo imel zagotovljenih </w:t>
      </w:r>
      <w:r w:rsidR="003F06E1" w:rsidRPr="00A5504C">
        <w:rPr>
          <w:rFonts w:asciiTheme="minorHAnsi" w:hAnsiTheme="minorHAnsi" w:cstheme="minorHAnsi"/>
          <w:sz w:val="22"/>
          <w:szCs w:val="22"/>
          <w:lang w:val="sl-SI" w:eastAsia="en-US"/>
        </w:rPr>
        <w:t xml:space="preserve">finančnih </w:t>
      </w:r>
      <w:r w:rsidRPr="00A5504C">
        <w:rPr>
          <w:rFonts w:asciiTheme="minorHAnsi" w:hAnsiTheme="minorHAnsi" w:cstheme="minorHAnsi"/>
          <w:sz w:val="22"/>
          <w:szCs w:val="22"/>
          <w:lang w:val="sl-SI" w:eastAsia="en-US"/>
        </w:rPr>
        <w:t>sredstev za realizacijo celotnega ali dela predmeta javnega naročila. Ponudnik</w:t>
      </w:r>
      <w:r w:rsidR="00B84770" w:rsidRPr="00A5504C">
        <w:rPr>
          <w:rFonts w:asciiTheme="minorHAnsi" w:hAnsiTheme="minorHAnsi" w:cstheme="minorHAnsi"/>
          <w:sz w:val="22"/>
          <w:szCs w:val="22"/>
          <w:lang w:val="sl-SI" w:eastAsia="en-US"/>
        </w:rPr>
        <w:t>i</w:t>
      </w:r>
      <w:r w:rsidRPr="00A5504C">
        <w:rPr>
          <w:rFonts w:asciiTheme="minorHAnsi" w:hAnsiTheme="minorHAnsi" w:cstheme="minorHAnsi"/>
          <w:sz w:val="22"/>
          <w:szCs w:val="22"/>
          <w:lang w:val="sl-SI" w:eastAsia="en-US"/>
        </w:rPr>
        <w:t xml:space="preserve"> ponudbo </w:t>
      </w:r>
      <w:r w:rsidRPr="00A5504C">
        <w:rPr>
          <w:rFonts w:asciiTheme="minorHAnsi" w:hAnsiTheme="minorHAnsi" w:cstheme="minorHAnsi"/>
          <w:sz w:val="22"/>
          <w:szCs w:val="22"/>
          <w:lang w:val="sl-SI" w:eastAsia="en-US"/>
        </w:rPr>
        <w:lastRenderedPageBreak/>
        <w:t>podaja</w:t>
      </w:r>
      <w:r w:rsidR="00B84770" w:rsidRPr="00A5504C">
        <w:rPr>
          <w:rFonts w:asciiTheme="minorHAnsi" w:hAnsiTheme="minorHAnsi" w:cstheme="minorHAnsi"/>
          <w:sz w:val="22"/>
          <w:szCs w:val="22"/>
          <w:lang w:val="sl-SI" w:eastAsia="en-US"/>
        </w:rPr>
        <w:t>jo</w:t>
      </w:r>
      <w:r w:rsidRPr="00A5504C">
        <w:rPr>
          <w:rFonts w:asciiTheme="minorHAnsi" w:hAnsiTheme="minorHAnsi" w:cstheme="minorHAnsi"/>
          <w:sz w:val="22"/>
          <w:szCs w:val="22"/>
          <w:lang w:val="sl-SI" w:eastAsia="en-US"/>
        </w:rPr>
        <w:t xml:space="preserve"> z zavedanjem, da v nobenem izmed predvidenih primerov ne bo</w:t>
      </w:r>
      <w:r w:rsidR="00B84770" w:rsidRPr="00A5504C">
        <w:rPr>
          <w:rFonts w:asciiTheme="minorHAnsi" w:hAnsiTheme="minorHAnsi" w:cstheme="minorHAnsi"/>
          <w:sz w:val="22"/>
          <w:szCs w:val="22"/>
          <w:lang w:val="sl-SI" w:eastAsia="en-US"/>
        </w:rPr>
        <w:t>do</w:t>
      </w:r>
      <w:r w:rsidRPr="00A5504C">
        <w:rPr>
          <w:rFonts w:asciiTheme="minorHAnsi" w:hAnsiTheme="minorHAnsi" w:cstheme="minorHAnsi"/>
          <w:sz w:val="22"/>
          <w:szCs w:val="22"/>
          <w:lang w:val="sl-SI" w:eastAsia="en-US"/>
        </w:rPr>
        <w:t xml:space="preserve"> upravičen</w:t>
      </w:r>
      <w:r w:rsidR="00B84770" w:rsidRPr="00A5504C">
        <w:rPr>
          <w:rFonts w:asciiTheme="minorHAnsi" w:hAnsiTheme="minorHAnsi" w:cstheme="minorHAnsi"/>
          <w:sz w:val="22"/>
          <w:szCs w:val="22"/>
          <w:lang w:val="sl-SI" w:eastAsia="en-US"/>
        </w:rPr>
        <w:t>i</w:t>
      </w:r>
      <w:r w:rsidRPr="00A5504C">
        <w:rPr>
          <w:rFonts w:asciiTheme="minorHAnsi" w:hAnsiTheme="minorHAnsi" w:cstheme="minorHAnsi"/>
          <w:sz w:val="22"/>
          <w:szCs w:val="22"/>
          <w:lang w:val="sl-SI" w:eastAsia="en-US"/>
        </w:rPr>
        <w:t xml:space="preserve"> do povračila stroškov priprave ponudbe, stroškov finančnih zavarovanj in/ali morebitne neposredne ali posredne škode, ki bi </w:t>
      </w:r>
      <w:r w:rsidR="00B84770" w:rsidRPr="00A5504C">
        <w:rPr>
          <w:rFonts w:asciiTheme="minorHAnsi" w:hAnsiTheme="minorHAnsi" w:cstheme="minorHAnsi"/>
          <w:sz w:val="22"/>
          <w:szCs w:val="22"/>
          <w:lang w:val="sl-SI" w:eastAsia="en-US"/>
        </w:rPr>
        <w:t>jim</w:t>
      </w:r>
      <w:r w:rsidRPr="00A5504C">
        <w:rPr>
          <w:rFonts w:asciiTheme="minorHAnsi" w:hAnsiTheme="minorHAnsi" w:cstheme="minorHAnsi"/>
          <w:sz w:val="22"/>
          <w:szCs w:val="22"/>
          <w:lang w:val="sl-SI" w:eastAsia="en-US"/>
        </w:rPr>
        <w:t xml:space="preserve"> lahko nastala zaradi zavrnitve podpisa pogodbe s strani naročnika.</w:t>
      </w:r>
    </w:p>
    <w:p w14:paraId="40673C65" w14:textId="77777777" w:rsidR="0095294E" w:rsidRPr="00A5504C" w:rsidRDefault="0095294E" w:rsidP="006319DC">
      <w:pPr>
        <w:ind w:right="28"/>
        <w:jc w:val="both"/>
        <w:rPr>
          <w:rFonts w:asciiTheme="minorHAnsi" w:hAnsiTheme="minorHAnsi" w:cstheme="minorHAnsi"/>
          <w:b/>
          <w:sz w:val="22"/>
          <w:szCs w:val="22"/>
          <w:lang w:val="sl-SI" w:eastAsia="en-US"/>
        </w:rPr>
      </w:pPr>
    </w:p>
    <w:p w14:paraId="1349BE98" w14:textId="5FA7B8BE" w:rsidR="001D6EDC" w:rsidRPr="00A5504C" w:rsidRDefault="00B76CEE" w:rsidP="00E55F13">
      <w:pPr>
        <w:numPr>
          <w:ilvl w:val="0"/>
          <w:numId w:val="2"/>
        </w:numPr>
        <w:tabs>
          <w:tab w:val="clear" w:pos="720"/>
          <w:tab w:val="num" w:pos="284"/>
        </w:tabs>
        <w:ind w:left="284" w:right="28" w:hanging="284"/>
        <w:jc w:val="both"/>
        <w:rPr>
          <w:rFonts w:asciiTheme="minorHAnsi" w:hAnsiTheme="minorHAnsi" w:cstheme="minorHAnsi"/>
          <w:b/>
          <w:sz w:val="22"/>
          <w:szCs w:val="22"/>
          <w:lang w:val="sl-SI" w:eastAsia="en-US"/>
        </w:rPr>
      </w:pPr>
      <w:r w:rsidRPr="00A5504C">
        <w:rPr>
          <w:rFonts w:asciiTheme="minorHAnsi" w:hAnsiTheme="minorHAnsi" w:cstheme="minorHAnsi"/>
          <w:b/>
          <w:sz w:val="22"/>
          <w:szCs w:val="22"/>
          <w:lang w:val="sl-SI" w:eastAsia="en-US"/>
        </w:rPr>
        <w:t>Ugotavljanje</w:t>
      </w:r>
      <w:r w:rsidR="001D6EDC" w:rsidRPr="00A5504C">
        <w:rPr>
          <w:rFonts w:asciiTheme="minorHAnsi" w:hAnsiTheme="minorHAnsi" w:cstheme="minorHAnsi"/>
          <w:b/>
          <w:sz w:val="22"/>
          <w:szCs w:val="22"/>
          <w:lang w:val="sl-SI" w:eastAsia="en-US"/>
        </w:rPr>
        <w:t xml:space="preserve"> sposobnosti</w:t>
      </w:r>
    </w:p>
    <w:p w14:paraId="0F217861" w14:textId="77777777" w:rsidR="001D6EDC" w:rsidRPr="00A5504C" w:rsidRDefault="001D6EDC" w:rsidP="001D6EDC">
      <w:pPr>
        <w:ind w:left="360" w:right="26"/>
        <w:jc w:val="both"/>
        <w:rPr>
          <w:rFonts w:asciiTheme="minorHAnsi" w:hAnsiTheme="minorHAnsi" w:cstheme="minorHAnsi"/>
          <w:b/>
          <w:sz w:val="22"/>
          <w:szCs w:val="22"/>
          <w:lang w:val="sl-SI" w:eastAsia="en-US"/>
        </w:rPr>
      </w:pPr>
    </w:p>
    <w:p w14:paraId="1213ECB2" w14:textId="14D05B4C" w:rsidR="00B76CEE" w:rsidRPr="00A5504C" w:rsidRDefault="00DD4D9C" w:rsidP="001D6EDC">
      <w:pPr>
        <w:ind w:right="26"/>
        <w:jc w:val="both"/>
        <w:rPr>
          <w:rFonts w:asciiTheme="minorHAnsi" w:hAnsiTheme="minorHAnsi" w:cstheme="minorHAnsi"/>
          <w:sz w:val="22"/>
          <w:szCs w:val="22"/>
          <w:lang w:val="sl-SI" w:eastAsia="en-US"/>
        </w:rPr>
      </w:pPr>
      <w:r w:rsidRPr="00A5504C">
        <w:rPr>
          <w:rFonts w:asciiTheme="minorHAnsi" w:hAnsiTheme="minorHAnsi" w:cstheme="minorHAnsi"/>
          <w:sz w:val="22"/>
          <w:szCs w:val="22"/>
          <w:lang w:val="sl-SI" w:eastAsia="en-US"/>
        </w:rPr>
        <w:t xml:space="preserve">Pri ponudniku ne smejo </w:t>
      </w:r>
      <w:r w:rsidR="00FC4487" w:rsidRPr="00A5504C">
        <w:rPr>
          <w:rFonts w:asciiTheme="minorHAnsi" w:hAnsiTheme="minorHAnsi" w:cstheme="minorHAnsi"/>
          <w:sz w:val="22"/>
          <w:szCs w:val="22"/>
          <w:lang w:val="sl-SI" w:eastAsia="en-US"/>
        </w:rPr>
        <w:t>obstajati</w:t>
      </w:r>
      <w:r w:rsidRPr="00A5504C">
        <w:rPr>
          <w:rFonts w:asciiTheme="minorHAnsi" w:hAnsiTheme="minorHAnsi" w:cstheme="minorHAnsi"/>
          <w:sz w:val="22"/>
          <w:szCs w:val="22"/>
          <w:lang w:val="sl-SI" w:eastAsia="en-US"/>
        </w:rPr>
        <w:t xml:space="preserve"> razlogi za izključitev, hkrati pa mora p</w:t>
      </w:r>
      <w:r w:rsidR="001D6EDC" w:rsidRPr="00A5504C">
        <w:rPr>
          <w:rFonts w:asciiTheme="minorHAnsi" w:hAnsiTheme="minorHAnsi" w:cstheme="minorHAnsi"/>
          <w:sz w:val="22"/>
          <w:szCs w:val="22"/>
          <w:lang w:val="sl-SI" w:eastAsia="en-US"/>
        </w:rPr>
        <w:t>onudnik izpolnjevati vse v tej točki navedene pogoje</w:t>
      </w:r>
      <w:r w:rsidR="007E4BEE" w:rsidRPr="00A5504C">
        <w:rPr>
          <w:rFonts w:asciiTheme="minorHAnsi" w:hAnsiTheme="minorHAnsi" w:cstheme="minorHAnsi"/>
          <w:sz w:val="22"/>
          <w:szCs w:val="22"/>
          <w:lang w:val="sl-SI" w:eastAsia="en-US"/>
        </w:rPr>
        <w:t xml:space="preserve"> za </w:t>
      </w:r>
      <w:r w:rsidR="00E15D79" w:rsidRPr="00A5504C">
        <w:rPr>
          <w:rFonts w:asciiTheme="minorHAnsi" w:hAnsiTheme="minorHAnsi" w:cstheme="minorHAnsi"/>
          <w:sz w:val="22"/>
          <w:szCs w:val="22"/>
          <w:lang w:val="sl-SI" w:eastAsia="en-US"/>
        </w:rPr>
        <w:t>sodelovanje</w:t>
      </w:r>
      <w:r w:rsidR="001D6EDC" w:rsidRPr="00A5504C">
        <w:rPr>
          <w:rFonts w:asciiTheme="minorHAnsi" w:hAnsiTheme="minorHAnsi" w:cstheme="minorHAnsi"/>
          <w:sz w:val="22"/>
          <w:szCs w:val="22"/>
          <w:lang w:val="sl-SI" w:eastAsia="en-US"/>
        </w:rPr>
        <w:t xml:space="preserve">. </w:t>
      </w:r>
      <w:r w:rsidR="007E4BEE" w:rsidRPr="00A5504C">
        <w:rPr>
          <w:rFonts w:asciiTheme="minorHAnsi" w:hAnsiTheme="minorHAnsi" w:cstheme="minorHAnsi"/>
          <w:sz w:val="22"/>
          <w:szCs w:val="22"/>
          <w:lang w:val="sl-SI" w:eastAsia="en-US"/>
        </w:rPr>
        <w:t xml:space="preserve">Za dokazovanje izpolnjevanja pogojev </w:t>
      </w:r>
      <w:r w:rsidR="00F03AB0" w:rsidRPr="00A5504C">
        <w:rPr>
          <w:rFonts w:asciiTheme="minorHAnsi" w:hAnsiTheme="minorHAnsi" w:cstheme="minorHAnsi"/>
          <w:sz w:val="22"/>
          <w:szCs w:val="22"/>
          <w:lang w:val="sl-SI" w:eastAsia="en-US"/>
        </w:rPr>
        <w:t xml:space="preserve">za ugotavljanje sposobnosti </w:t>
      </w:r>
      <w:r w:rsidR="007E4BEE" w:rsidRPr="00A5504C">
        <w:rPr>
          <w:rFonts w:asciiTheme="minorHAnsi" w:hAnsiTheme="minorHAnsi" w:cstheme="minorHAnsi"/>
          <w:sz w:val="22"/>
          <w:szCs w:val="22"/>
          <w:lang w:val="sl-SI" w:eastAsia="en-US"/>
        </w:rPr>
        <w:t xml:space="preserve">mora ponudnik priložiti dokazila, </w:t>
      </w:r>
      <w:r w:rsidR="002D3B5A" w:rsidRPr="00A5504C">
        <w:rPr>
          <w:rFonts w:asciiTheme="minorHAnsi" w:hAnsiTheme="minorHAnsi" w:cstheme="minorHAnsi"/>
          <w:sz w:val="22"/>
          <w:szCs w:val="22"/>
          <w:lang w:val="sl-SI" w:eastAsia="en-US"/>
        </w:rPr>
        <w:t>v kolikor so</w:t>
      </w:r>
      <w:r w:rsidR="007E4BEE" w:rsidRPr="00A5504C">
        <w:rPr>
          <w:rFonts w:asciiTheme="minorHAnsi" w:hAnsiTheme="minorHAnsi" w:cstheme="minorHAnsi"/>
          <w:sz w:val="22"/>
          <w:szCs w:val="22"/>
          <w:lang w:val="sl-SI" w:eastAsia="en-US"/>
        </w:rPr>
        <w:t xml:space="preserve"> navedena pri zahtevanem pogoju.</w:t>
      </w:r>
    </w:p>
    <w:p w14:paraId="216C18C5" w14:textId="77777777" w:rsidR="00B76CEE" w:rsidRPr="00A5504C" w:rsidRDefault="00B76CEE" w:rsidP="001D6EDC">
      <w:pPr>
        <w:ind w:right="26"/>
        <w:jc w:val="both"/>
        <w:rPr>
          <w:rFonts w:asciiTheme="minorHAnsi" w:hAnsiTheme="minorHAnsi" w:cstheme="minorHAnsi"/>
          <w:sz w:val="22"/>
          <w:szCs w:val="22"/>
          <w:lang w:val="sl-SI" w:eastAsia="en-US"/>
        </w:rPr>
      </w:pPr>
    </w:p>
    <w:p w14:paraId="4AFF0892" w14:textId="60430FAE" w:rsidR="00B76CEE" w:rsidRPr="00A5504C" w:rsidRDefault="00B76CEE" w:rsidP="00B76CEE">
      <w:pPr>
        <w:ind w:right="26"/>
        <w:jc w:val="both"/>
        <w:rPr>
          <w:rFonts w:asciiTheme="minorHAnsi" w:hAnsiTheme="minorHAnsi" w:cstheme="minorHAnsi"/>
          <w:sz w:val="22"/>
          <w:szCs w:val="22"/>
          <w:lang w:val="sl-SI" w:eastAsia="en-US"/>
        </w:rPr>
      </w:pPr>
      <w:r w:rsidRPr="00A5504C">
        <w:rPr>
          <w:rFonts w:asciiTheme="minorHAnsi" w:hAnsiTheme="minorHAnsi" w:cstheme="minorHAnsi"/>
          <w:sz w:val="22"/>
          <w:szCs w:val="22"/>
          <w:lang w:val="sl-SI" w:eastAsia="en-US"/>
        </w:rPr>
        <w:t>Ob predložitvi ponudbe bo naročnik namesto potrdil, ki jih izdajajo</w:t>
      </w:r>
      <w:r w:rsidR="007E4BEE" w:rsidRPr="00A5504C">
        <w:rPr>
          <w:rFonts w:asciiTheme="minorHAnsi" w:hAnsiTheme="minorHAnsi" w:cstheme="minorHAnsi"/>
          <w:sz w:val="22"/>
          <w:szCs w:val="22"/>
          <w:lang w:val="sl-SI" w:eastAsia="en-US"/>
        </w:rPr>
        <w:t xml:space="preserve"> javni organi ali tretje osebe, </w:t>
      </w:r>
      <w:r w:rsidR="00736C57" w:rsidRPr="00A5504C">
        <w:rPr>
          <w:rFonts w:asciiTheme="minorHAnsi" w:hAnsiTheme="minorHAnsi" w:cstheme="minorHAnsi"/>
          <w:sz w:val="22"/>
          <w:szCs w:val="22"/>
          <w:lang w:val="sl-SI" w:eastAsia="en-US"/>
        </w:rPr>
        <w:t xml:space="preserve">kot predhodni dokaz </w:t>
      </w:r>
      <w:r w:rsidRPr="00A5504C">
        <w:rPr>
          <w:rFonts w:asciiTheme="minorHAnsi" w:hAnsiTheme="minorHAnsi" w:cstheme="minorHAnsi"/>
          <w:sz w:val="22"/>
          <w:szCs w:val="22"/>
          <w:lang w:val="sl-SI" w:eastAsia="en-US"/>
        </w:rPr>
        <w:t xml:space="preserve">sprejel ESPD, ki </w:t>
      </w:r>
      <w:r w:rsidR="00E72831" w:rsidRPr="00A5504C">
        <w:rPr>
          <w:rFonts w:asciiTheme="minorHAnsi" w:hAnsiTheme="minorHAnsi" w:cstheme="minorHAnsi"/>
          <w:sz w:val="22"/>
          <w:szCs w:val="22"/>
          <w:lang w:val="sl-SI" w:eastAsia="en-US"/>
        </w:rPr>
        <w:t>predstavlja</w:t>
      </w:r>
      <w:r w:rsidRPr="00A5504C">
        <w:rPr>
          <w:rFonts w:asciiTheme="minorHAnsi" w:hAnsiTheme="minorHAnsi" w:cstheme="minorHAnsi"/>
          <w:sz w:val="22"/>
          <w:szCs w:val="22"/>
          <w:lang w:val="sl-SI" w:eastAsia="en-US"/>
        </w:rPr>
        <w:t xml:space="preserve"> </w:t>
      </w:r>
      <w:r w:rsidR="00736C57" w:rsidRPr="00A5504C">
        <w:rPr>
          <w:rFonts w:asciiTheme="minorHAnsi" w:hAnsiTheme="minorHAnsi" w:cstheme="minorHAnsi"/>
          <w:sz w:val="22"/>
          <w:szCs w:val="22"/>
          <w:lang w:val="sl-SI" w:eastAsia="en-US"/>
        </w:rPr>
        <w:t>uradno izjavo gospodarskega subjekta, da ne obstajajo razlogi za izključitev in da izpolnjuje pogoje za sodelovanje, hkrati pa zagotavlja, da bo gospodarski subjekt na zahtevo in brez odlašanja sposoben predložiti dokazila</w:t>
      </w:r>
      <w:r w:rsidR="00E72831" w:rsidRPr="00A5504C">
        <w:rPr>
          <w:rFonts w:asciiTheme="minorHAnsi" w:hAnsiTheme="minorHAnsi" w:cstheme="minorHAnsi"/>
          <w:sz w:val="22"/>
          <w:szCs w:val="22"/>
          <w:lang w:val="sl-SI" w:eastAsia="en-US"/>
        </w:rPr>
        <w:t>, ki potrjujejo navedbe v predloženem ESPD</w:t>
      </w:r>
      <w:r w:rsidR="00736C57" w:rsidRPr="00A5504C">
        <w:rPr>
          <w:rFonts w:asciiTheme="minorHAnsi" w:hAnsiTheme="minorHAnsi" w:cstheme="minorHAnsi"/>
          <w:sz w:val="22"/>
          <w:szCs w:val="22"/>
          <w:lang w:val="sl-SI" w:eastAsia="en-US"/>
        </w:rPr>
        <w:t xml:space="preserve">. Navedbe v ESPD in dokazila, ki jih predloži gospodarski subjekt, morajo biti veljavni. </w:t>
      </w:r>
      <w:r w:rsidRPr="00A5504C">
        <w:rPr>
          <w:rFonts w:asciiTheme="minorHAnsi" w:hAnsiTheme="minorHAnsi" w:cstheme="minorHAnsi"/>
          <w:sz w:val="22"/>
          <w:szCs w:val="22"/>
          <w:lang w:val="sl-SI" w:eastAsia="en-US"/>
        </w:rPr>
        <w:t>Nar</w:t>
      </w:r>
      <w:r w:rsidR="00F03AB0" w:rsidRPr="00A5504C">
        <w:rPr>
          <w:rFonts w:asciiTheme="minorHAnsi" w:hAnsiTheme="minorHAnsi" w:cstheme="minorHAnsi"/>
          <w:sz w:val="22"/>
          <w:szCs w:val="22"/>
          <w:lang w:val="sl-SI" w:eastAsia="en-US"/>
        </w:rPr>
        <w:t xml:space="preserve">očnik </w:t>
      </w:r>
      <w:r w:rsidRPr="00A5504C">
        <w:rPr>
          <w:rFonts w:asciiTheme="minorHAnsi" w:hAnsiTheme="minorHAnsi" w:cstheme="minorHAnsi"/>
          <w:sz w:val="22"/>
          <w:szCs w:val="22"/>
          <w:lang w:val="sl-SI" w:eastAsia="en-US"/>
        </w:rPr>
        <w:t xml:space="preserve">lahko kadarkoli med postopkom </w:t>
      </w:r>
      <w:r w:rsidR="00F03AB0" w:rsidRPr="00A5504C">
        <w:rPr>
          <w:rFonts w:asciiTheme="minorHAnsi" w:hAnsiTheme="minorHAnsi" w:cstheme="minorHAnsi"/>
          <w:sz w:val="22"/>
          <w:szCs w:val="22"/>
          <w:lang w:val="sl-SI" w:eastAsia="en-US"/>
        </w:rPr>
        <w:t>pozove ponudnik</w:t>
      </w:r>
      <w:r w:rsidR="00B84770" w:rsidRPr="00A5504C">
        <w:rPr>
          <w:rFonts w:asciiTheme="minorHAnsi" w:hAnsiTheme="minorHAnsi" w:cstheme="minorHAnsi"/>
          <w:sz w:val="22"/>
          <w:szCs w:val="22"/>
          <w:lang w:val="sl-SI" w:eastAsia="en-US"/>
        </w:rPr>
        <w:t>e</w:t>
      </w:r>
      <w:r w:rsidRPr="00A5504C">
        <w:rPr>
          <w:rFonts w:asciiTheme="minorHAnsi" w:hAnsiTheme="minorHAnsi" w:cstheme="minorHAnsi"/>
          <w:sz w:val="22"/>
          <w:szCs w:val="22"/>
          <w:lang w:val="sl-SI" w:eastAsia="en-US"/>
        </w:rPr>
        <w:t>, da predloži</w:t>
      </w:r>
      <w:r w:rsidR="00B84770" w:rsidRPr="00A5504C">
        <w:rPr>
          <w:rFonts w:asciiTheme="minorHAnsi" w:hAnsiTheme="minorHAnsi" w:cstheme="minorHAnsi"/>
          <w:sz w:val="22"/>
          <w:szCs w:val="22"/>
          <w:lang w:val="sl-SI" w:eastAsia="en-US"/>
        </w:rPr>
        <w:t>jo</w:t>
      </w:r>
      <w:r w:rsidRPr="00A5504C">
        <w:rPr>
          <w:rFonts w:asciiTheme="minorHAnsi" w:hAnsiTheme="minorHAnsi" w:cstheme="minorHAnsi"/>
          <w:sz w:val="22"/>
          <w:szCs w:val="22"/>
          <w:lang w:val="sl-SI" w:eastAsia="en-US"/>
        </w:rPr>
        <w:t xml:space="preserve"> vsa dokazila ali del dokazil v zvezi z navedbami v ESPD.</w:t>
      </w:r>
      <w:r w:rsidR="00E72831" w:rsidRPr="00A5504C">
        <w:rPr>
          <w:rFonts w:asciiTheme="minorHAnsi" w:hAnsiTheme="minorHAnsi" w:cstheme="minorHAnsi"/>
          <w:sz w:val="22"/>
          <w:szCs w:val="22"/>
          <w:lang w:val="sl-SI" w:eastAsia="en-US"/>
        </w:rPr>
        <w:t xml:space="preserve"> </w:t>
      </w:r>
    </w:p>
    <w:p w14:paraId="34F89C10" w14:textId="77777777" w:rsidR="00736C57" w:rsidRPr="00A5504C" w:rsidRDefault="00736C57" w:rsidP="00B76CEE">
      <w:pPr>
        <w:ind w:right="26"/>
        <w:jc w:val="both"/>
        <w:rPr>
          <w:rFonts w:asciiTheme="minorHAnsi" w:hAnsiTheme="minorHAnsi" w:cstheme="minorHAnsi"/>
          <w:sz w:val="22"/>
          <w:szCs w:val="22"/>
          <w:lang w:val="sl-SI" w:eastAsia="en-US"/>
        </w:rPr>
      </w:pPr>
    </w:p>
    <w:p w14:paraId="4087CF2E" w14:textId="3E74D40D" w:rsidR="00736C57" w:rsidRPr="00A5504C" w:rsidRDefault="00736C57" w:rsidP="00736C57">
      <w:pPr>
        <w:ind w:right="26"/>
        <w:jc w:val="both"/>
        <w:rPr>
          <w:rFonts w:asciiTheme="minorHAnsi" w:hAnsiTheme="minorHAnsi" w:cstheme="minorHAnsi"/>
          <w:sz w:val="22"/>
          <w:szCs w:val="22"/>
          <w:lang w:val="sl-SI" w:eastAsia="en-US"/>
        </w:rPr>
      </w:pPr>
      <w:r w:rsidRPr="00A5504C">
        <w:rPr>
          <w:rFonts w:asciiTheme="minorHAnsi" w:hAnsiTheme="minorHAnsi" w:cstheme="minorHAnsi"/>
          <w:sz w:val="22"/>
          <w:szCs w:val="22"/>
          <w:lang w:val="sl-SI" w:eastAsia="en-US"/>
        </w:rPr>
        <w:t xml:space="preserve">V ESPD mora gospodarski subjekt navesti vse informacije, na podlagi katerih bo naročnik potrdila ali druge potrebne informacije pridobil </w:t>
      </w:r>
      <w:r w:rsidR="00E72831" w:rsidRPr="00A5504C">
        <w:rPr>
          <w:rFonts w:asciiTheme="minorHAnsi" w:hAnsiTheme="minorHAnsi" w:cstheme="minorHAnsi"/>
          <w:sz w:val="22"/>
          <w:szCs w:val="22"/>
          <w:lang w:val="sl-SI" w:eastAsia="en-US"/>
        </w:rPr>
        <w:t>v</w:t>
      </w:r>
      <w:r w:rsidRPr="00A5504C">
        <w:rPr>
          <w:rFonts w:asciiTheme="minorHAnsi" w:hAnsiTheme="minorHAnsi" w:cstheme="minorHAnsi"/>
          <w:sz w:val="22"/>
          <w:szCs w:val="22"/>
          <w:lang w:val="sl-SI" w:eastAsia="en-US"/>
        </w:rPr>
        <w:t xml:space="preserve"> nacionaln</w:t>
      </w:r>
      <w:r w:rsidR="00E72831" w:rsidRPr="00A5504C">
        <w:rPr>
          <w:rFonts w:asciiTheme="minorHAnsi" w:hAnsiTheme="minorHAnsi" w:cstheme="minorHAnsi"/>
          <w:sz w:val="22"/>
          <w:szCs w:val="22"/>
          <w:lang w:val="sl-SI" w:eastAsia="en-US"/>
        </w:rPr>
        <w:t>i</w:t>
      </w:r>
      <w:r w:rsidRPr="00A5504C">
        <w:rPr>
          <w:rFonts w:asciiTheme="minorHAnsi" w:hAnsiTheme="minorHAnsi" w:cstheme="minorHAnsi"/>
          <w:sz w:val="22"/>
          <w:szCs w:val="22"/>
          <w:lang w:val="sl-SI" w:eastAsia="en-US"/>
        </w:rPr>
        <w:t xml:space="preserve"> baz</w:t>
      </w:r>
      <w:r w:rsidR="00E72831" w:rsidRPr="00A5504C">
        <w:rPr>
          <w:rFonts w:asciiTheme="minorHAnsi" w:hAnsiTheme="minorHAnsi" w:cstheme="minorHAnsi"/>
          <w:sz w:val="22"/>
          <w:szCs w:val="22"/>
          <w:lang w:val="sl-SI" w:eastAsia="en-US"/>
        </w:rPr>
        <w:t>i</w:t>
      </w:r>
      <w:r w:rsidRPr="00A5504C">
        <w:rPr>
          <w:rFonts w:asciiTheme="minorHAnsi" w:hAnsiTheme="minorHAnsi" w:cstheme="minorHAnsi"/>
          <w:sz w:val="22"/>
          <w:szCs w:val="22"/>
          <w:lang w:val="sl-SI" w:eastAsia="en-US"/>
        </w:rPr>
        <w:t xml:space="preserve"> podatkov.</w:t>
      </w:r>
      <w:r w:rsidR="00E72831" w:rsidRPr="00A5504C">
        <w:rPr>
          <w:rFonts w:asciiTheme="minorHAnsi" w:hAnsiTheme="minorHAnsi" w:cstheme="minorHAnsi"/>
          <w:sz w:val="22"/>
          <w:szCs w:val="22"/>
          <w:lang w:val="sl-SI" w:eastAsia="en-US"/>
        </w:rPr>
        <w:t xml:space="preserve"> Gospodarski subjekt s predloženim ESPD soglaša, da naročnik pridobi dostop do dokazil o informacijah, predloženih v Delu III in Delu IV za namene postopka oddaje tega javnega naročila.</w:t>
      </w:r>
    </w:p>
    <w:p w14:paraId="3523E87C" w14:textId="77777777" w:rsidR="0076587F" w:rsidRPr="00A5504C" w:rsidRDefault="0076587F" w:rsidP="00B76CEE">
      <w:pPr>
        <w:ind w:right="26"/>
        <w:jc w:val="both"/>
        <w:rPr>
          <w:rFonts w:asciiTheme="minorHAnsi" w:hAnsiTheme="minorHAnsi" w:cstheme="minorHAnsi"/>
          <w:sz w:val="22"/>
          <w:szCs w:val="22"/>
          <w:lang w:val="sl-SI" w:eastAsia="en-US"/>
        </w:rPr>
      </w:pPr>
    </w:p>
    <w:p w14:paraId="3D9AAF8B" w14:textId="2D54ED51" w:rsidR="0076587F" w:rsidRPr="00A5504C" w:rsidRDefault="007C7838" w:rsidP="0076587F">
      <w:pPr>
        <w:ind w:right="26"/>
        <w:jc w:val="both"/>
        <w:rPr>
          <w:rFonts w:asciiTheme="minorHAnsi" w:hAnsiTheme="minorHAnsi" w:cstheme="minorHAnsi"/>
          <w:sz w:val="22"/>
          <w:szCs w:val="22"/>
          <w:lang w:val="sl-SI" w:eastAsia="en-US"/>
        </w:rPr>
      </w:pPr>
      <w:r w:rsidRPr="00A5504C">
        <w:rPr>
          <w:rFonts w:asciiTheme="minorHAnsi" w:hAnsiTheme="minorHAnsi" w:cstheme="minorHAnsi"/>
          <w:sz w:val="22"/>
          <w:szCs w:val="22"/>
          <w:lang w:val="sl-SI" w:eastAsia="en-US"/>
        </w:rPr>
        <w:t xml:space="preserve">Gospodarski subjekt naročnikov ESPD (datoteka XML) najprej shrani in nato uvozi na spletni strani </w:t>
      </w:r>
      <w:hyperlink r:id="rId24" w:history="1">
        <w:r w:rsidR="00DF1421" w:rsidRPr="00A5504C">
          <w:rPr>
            <w:rStyle w:val="Hyperlink"/>
            <w:rFonts w:asciiTheme="minorHAnsi" w:hAnsiTheme="minorHAnsi" w:cstheme="minorHAnsi"/>
            <w:sz w:val="22"/>
            <w:szCs w:val="22"/>
            <w:lang w:val="sl-SI" w:eastAsia="en-US"/>
          </w:rPr>
          <w:t>https://ejn.gov.si/espd/</w:t>
        </w:r>
      </w:hyperlink>
      <w:r w:rsidR="00FC4487" w:rsidRPr="00A5504C">
        <w:rPr>
          <w:rFonts w:asciiTheme="minorHAnsi" w:hAnsiTheme="minorHAnsi" w:cstheme="minorHAnsi"/>
          <w:sz w:val="22"/>
          <w:szCs w:val="22"/>
          <w:lang w:val="sl-SI" w:eastAsia="en-US"/>
        </w:rPr>
        <w:t xml:space="preserve"> ter</w:t>
      </w:r>
      <w:r w:rsidRPr="00A5504C">
        <w:rPr>
          <w:rFonts w:asciiTheme="minorHAnsi" w:hAnsiTheme="minorHAnsi" w:cstheme="minorHAnsi"/>
          <w:sz w:val="22"/>
          <w:szCs w:val="22"/>
          <w:lang w:val="sl-SI" w:eastAsia="en-US"/>
        </w:rPr>
        <w:t xml:space="preserve"> neposredno vnese zahtevane informacije in podatke. Način izpolnitve ESPD je opisan v navodilih za uporabo ESPD na naslovu </w:t>
      </w:r>
      <w:hyperlink r:id="rId25" w:history="1">
        <w:r w:rsidR="00707C22" w:rsidRPr="00A5504C">
          <w:rPr>
            <w:rStyle w:val="Hyperlink"/>
            <w:rFonts w:asciiTheme="minorHAnsi" w:hAnsiTheme="minorHAnsi" w:cstheme="minorHAnsi"/>
            <w:sz w:val="22"/>
            <w:szCs w:val="22"/>
            <w:lang w:val="sl-SI" w:eastAsia="en-US"/>
          </w:rPr>
          <w:t>https://ejn.gov.si/sistem/usmeritve-in-navodila/navodila-in-obrazci.html</w:t>
        </w:r>
      </w:hyperlink>
      <w:r w:rsidRPr="00A5504C">
        <w:rPr>
          <w:rFonts w:asciiTheme="minorHAnsi" w:hAnsiTheme="minorHAnsi" w:cstheme="minorHAnsi"/>
          <w:sz w:val="22"/>
          <w:szCs w:val="22"/>
          <w:lang w:val="sl-SI" w:eastAsia="en-US"/>
        </w:rPr>
        <w:t xml:space="preserve">. </w:t>
      </w:r>
    </w:p>
    <w:p w14:paraId="724D40CF" w14:textId="34463038" w:rsidR="007E4BEE" w:rsidRPr="00A5504C" w:rsidRDefault="007E4BEE" w:rsidP="00B76CEE">
      <w:pPr>
        <w:ind w:right="26"/>
        <w:jc w:val="both"/>
        <w:rPr>
          <w:rFonts w:asciiTheme="minorHAnsi" w:hAnsiTheme="minorHAnsi" w:cstheme="minorHAnsi"/>
          <w:sz w:val="22"/>
          <w:szCs w:val="22"/>
          <w:lang w:val="sl-SI" w:eastAsia="en-US"/>
        </w:rPr>
      </w:pPr>
    </w:p>
    <w:p w14:paraId="541B8584" w14:textId="462AED6C" w:rsidR="0081202F" w:rsidRPr="00A5504C" w:rsidRDefault="0081202F" w:rsidP="0081202F">
      <w:pPr>
        <w:ind w:right="26"/>
        <w:jc w:val="both"/>
        <w:rPr>
          <w:rFonts w:asciiTheme="minorHAnsi" w:hAnsiTheme="minorHAnsi" w:cstheme="minorHAnsi"/>
          <w:sz w:val="22"/>
          <w:szCs w:val="22"/>
          <w:lang w:val="sl-SI" w:eastAsia="en-US"/>
        </w:rPr>
      </w:pPr>
      <w:r w:rsidRPr="00A5504C">
        <w:rPr>
          <w:rFonts w:asciiTheme="minorHAnsi" w:hAnsiTheme="minorHAnsi" w:cstheme="minorHAnsi"/>
          <w:sz w:val="22"/>
          <w:szCs w:val="22"/>
          <w:lang w:val="sl-SI" w:eastAsia="en-US"/>
        </w:rPr>
        <w:t xml:space="preserve">Ponudnik, ki v sistemu e-JN oddaja ponudbo, naloži svoj elektronsko podpisan ali nepodpisan ESPD (datoteka XML) v razdelek </w:t>
      </w:r>
      <w:r w:rsidR="001848A7" w:rsidRPr="00A5504C">
        <w:rPr>
          <w:rFonts w:asciiTheme="minorHAnsi" w:hAnsiTheme="minorHAnsi" w:cstheme="minorHAnsi"/>
          <w:sz w:val="22"/>
          <w:szCs w:val="22"/>
          <w:lang w:val="sl-SI" w:eastAsia="en-US"/>
        </w:rPr>
        <w:t>»Dokumenti«, del »ESPD – ponudnik«</w:t>
      </w:r>
      <w:r w:rsidRPr="00A5504C">
        <w:rPr>
          <w:rFonts w:asciiTheme="minorHAnsi" w:hAnsiTheme="minorHAnsi" w:cstheme="minorHAnsi"/>
          <w:sz w:val="22"/>
          <w:szCs w:val="22"/>
          <w:lang w:val="sl-SI" w:eastAsia="en-US"/>
        </w:rPr>
        <w:t xml:space="preserve">. V primeru nepodpisanega ESPD se v skladu s Splošnimi pogoji uporabe informacijskega sistema e-JN šteje, da je oddan pravno zavezujoč dokument, ki ima enako veljavnost kot podpisan ESPD. Za ostale sodelujoče (sodelujoči ponudniki v primeru skupne ponudbe, gospodarski subjekti, na katerih kapacitete se sklicuje ponudnik, podizvajalci) ponudnik naloži podpisan ESPD v razdelek </w:t>
      </w:r>
      <w:r w:rsidR="001848A7" w:rsidRPr="00A5504C">
        <w:rPr>
          <w:rFonts w:asciiTheme="minorHAnsi" w:hAnsiTheme="minorHAnsi" w:cstheme="minorHAnsi"/>
          <w:sz w:val="22"/>
          <w:szCs w:val="22"/>
          <w:lang w:val="sl-SI" w:eastAsia="en-US"/>
        </w:rPr>
        <w:t xml:space="preserve">»Sodelujoči«, del </w:t>
      </w:r>
      <w:r w:rsidRPr="00A5504C">
        <w:rPr>
          <w:rFonts w:asciiTheme="minorHAnsi" w:hAnsiTheme="minorHAnsi" w:cstheme="minorHAnsi"/>
          <w:sz w:val="22"/>
          <w:szCs w:val="22"/>
          <w:lang w:val="sl-SI" w:eastAsia="en-US"/>
        </w:rPr>
        <w:t>»ESPD – ostali sodelujoči«. Elektronsko podpisovanje ESPD je omogočeno preko SIPASS (</w:t>
      </w:r>
      <w:hyperlink r:id="rId26" w:history="1">
        <w:r w:rsidRPr="00A5504C">
          <w:rPr>
            <w:rStyle w:val="Hyperlink"/>
            <w:rFonts w:asciiTheme="minorHAnsi" w:hAnsiTheme="minorHAnsi" w:cstheme="minorHAnsi"/>
            <w:sz w:val="22"/>
            <w:szCs w:val="22"/>
            <w:lang w:val="sl-SI" w:eastAsia="en-US"/>
          </w:rPr>
          <w:t>https://sicas.gov.si/CES-Sign/sign/sign.htm</w:t>
        </w:r>
      </w:hyperlink>
      <w:r w:rsidRPr="00A5504C">
        <w:rPr>
          <w:rFonts w:asciiTheme="minorHAnsi" w:hAnsiTheme="minorHAnsi" w:cstheme="minorHAnsi"/>
          <w:sz w:val="22"/>
          <w:szCs w:val="22"/>
          <w:lang w:val="sl-SI" w:eastAsia="en-US"/>
        </w:rPr>
        <w:t>).</w:t>
      </w:r>
    </w:p>
    <w:p w14:paraId="03B4AD70" w14:textId="77777777" w:rsidR="0081202F" w:rsidRPr="00A5504C" w:rsidRDefault="0081202F" w:rsidP="00B76CEE">
      <w:pPr>
        <w:ind w:right="26"/>
        <w:jc w:val="both"/>
        <w:rPr>
          <w:rFonts w:asciiTheme="minorHAnsi" w:hAnsiTheme="minorHAnsi" w:cstheme="minorHAnsi"/>
          <w:sz w:val="22"/>
          <w:szCs w:val="22"/>
          <w:lang w:val="sl-SI" w:eastAsia="en-US"/>
        </w:rPr>
      </w:pPr>
    </w:p>
    <w:p w14:paraId="18BC32D2" w14:textId="77777777" w:rsidR="00B76CEE" w:rsidRPr="00A5504C" w:rsidRDefault="007E4BEE" w:rsidP="00B76CEE">
      <w:pPr>
        <w:ind w:right="26"/>
        <w:jc w:val="both"/>
        <w:rPr>
          <w:rFonts w:asciiTheme="minorHAnsi" w:hAnsiTheme="minorHAnsi" w:cstheme="minorHAnsi"/>
          <w:sz w:val="22"/>
          <w:szCs w:val="22"/>
          <w:lang w:val="sl-SI" w:eastAsia="en-US"/>
        </w:rPr>
      </w:pPr>
      <w:r w:rsidRPr="00A5504C">
        <w:rPr>
          <w:rFonts w:asciiTheme="minorHAnsi" w:hAnsiTheme="minorHAnsi" w:cstheme="minorHAnsi"/>
          <w:sz w:val="22"/>
          <w:szCs w:val="22"/>
          <w:lang w:val="sl-SI" w:eastAsia="en-US"/>
        </w:rPr>
        <w:t xml:space="preserve">Naročnik </w:t>
      </w:r>
      <w:r w:rsidR="006F611D" w:rsidRPr="00A5504C">
        <w:rPr>
          <w:rFonts w:asciiTheme="minorHAnsi" w:hAnsiTheme="minorHAnsi" w:cstheme="minorHAnsi"/>
          <w:sz w:val="22"/>
          <w:szCs w:val="22"/>
          <w:lang w:val="sl-SI" w:eastAsia="en-US"/>
        </w:rPr>
        <w:t>lahko</w:t>
      </w:r>
      <w:r w:rsidRPr="00A5504C">
        <w:rPr>
          <w:rFonts w:asciiTheme="minorHAnsi" w:hAnsiTheme="minorHAnsi" w:cstheme="minorHAnsi"/>
          <w:sz w:val="22"/>
          <w:szCs w:val="22"/>
          <w:lang w:val="sl-SI" w:eastAsia="en-US"/>
        </w:rPr>
        <w:t xml:space="preserve"> pred oddajo javnega naročila od </w:t>
      </w:r>
      <w:r w:rsidR="006F611D" w:rsidRPr="00A5504C">
        <w:rPr>
          <w:rFonts w:asciiTheme="minorHAnsi" w:hAnsiTheme="minorHAnsi" w:cstheme="minorHAnsi"/>
          <w:sz w:val="22"/>
          <w:szCs w:val="22"/>
          <w:lang w:val="sl-SI" w:eastAsia="en-US"/>
        </w:rPr>
        <w:t>izbranega ponudnika zahteva</w:t>
      </w:r>
      <w:r w:rsidR="001E2FE7" w:rsidRPr="00A5504C">
        <w:rPr>
          <w:rFonts w:asciiTheme="minorHAnsi" w:hAnsiTheme="minorHAnsi" w:cstheme="minorHAnsi"/>
          <w:sz w:val="22"/>
          <w:szCs w:val="22"/>
          <w:lang w:val="sl-SI" w:eastAsia="en-US"/>
        </w:rPr>
        <w:t>,</w:t>
      </w:r>
      <w:r w:rsidRPr="00A5504C">
        <w:rPr>
          <w:rFonts w:asciiTheme="minorHAnsi" w:hAnsiTheme="minorHAnsi" w:cstheme="minorHAnsi"/>
          <w:sz w:val="22"/>
          <w:szCs w:val="22"/>
          <w:lang w:val="sl-SI" w:eastAsia="en-US"/>
        </w:rPr>
        <w:t xml:space="preserve"> da predloži najnovejša dokazila (potrdila, izjave) kot dokaz </w:t>
      </w:r>
      <w:r w:rsidR="001E2FE7" w:rsidRPr="00A5504C">
        <w:rPr>
          <w:rFonts w:asciiTheme="minorHAnsi" w:hAnsiTheme="minorHAnsi" w:cstheme="minorHAnsi"/>
          <w:sz w:val="22"/>
          <w:szCs w:val="22"/>
          <w:lang w:val="sl-SI" w:eastAsia="en-US"/>
        </w:rPr>
        <w:t xml:space="preserve">izpolnjevanja pogojev za ugotavljanje sposobnosti. </w:t>
      </w:r>
      <w:r w:rsidR="008D7A13" w:rsidRPr="00A5504C">
        <w:rPr>
          <w:rFonts w:asciiTheme="minorHAnsi" w:hAnsiTheme="minorHAnsi" w:cstheme="minorHAnsi"/>
          <w:sz w:val="22"/>
          <w:szCs w:val="22"/>
          <w:lang w:val="sl-SI" w:eastAsia="en-US"/>
        </w:rPr>
        <w:t xml:space="preserve">Gospodarski subjekt lahko predmetna dokazila predloži tudi sam. </w:t>
      </w:r>
      <w:r w:rsidR="00B76CEE" w:rsidRPr="00A5504C">
        <w:rPr>
          <w:rFonts w:asciiTheme="minorHAnsi" w:hAnsiTheme="minorHAnsi" w:cstheme="minorHAnsi"/>
          <w:sz w:val="22"/>
          <w:szCs w:val="22"/>
          <w:lang w:val="sl-SI" w:eastAsia="en-US"/>
        </w:rPr>
        <w:t xml:space="preserve">Naročnik si </w:t>
      </w:r>
      <w:r w:rsidR="004018F1" w:rsidRPr="00A5504C">
        <w:rPr>
          <w:rFonts w:asciiTheme="minorHAnsi" w:hAnsiTheme="minorHAnsi" w:cstheme="minorHAnsi"/>
          <w:sz w:val="22"/>
          <w:szCs w:val="22"/>
          <w:lang w:val="sl-SI" w:eastAsia="en-US"/>
        </w:rPr>
        <w:t xml:space="preserve">v primeru dvoma o resničnosti ponudnikovih izjav v ESPD </w:t>
      </w:r>
      <w:r w:rsidR="00B76CEE" w:rsidRPr="00A5504C">
        <w:rPr>
          <w:rFonts w:asciiTheme="minorHAnsi" w:hAnsiTheme="minorHAnsi" w:cstheme="minorHAnsi"/>
          <w:sz w:val="22"/>
          <w:szCs w:val="22"/>
          <w:lang w:val="sl-SI" w:eastAsia="en-US"/>
        </w:rPr>
        <w:t xml:space="preserve">pridržuje pravico </w:t>
      </w:r>
      <w:r w:rsidR="004018F1" w:rsidRPr="00A5504C">
        <w:rPr>
          <w:rFonts w:asciiTheme="minorHAnsi" w:hAnsiTheme="minorHAnsi" w:cstheme="minorHAnsi"/>
          <w:sz w:val="22"/>
          <w:szCs w:val="22"/>
          <w:lang w:val="sl-SI" w:eastAsia="en-US"/>
        </w:rPr>
        <w:t>preveriti obstoj in vsebino navedb v ponudbi.</w:t>
      </w:r>
      <w:r w:rsidR="008D7A13" w:rsidRPr="00A5504C">
        <w:rPr>
          <w:rFonts w:asciiTheme="minorHAnsi" w:hAnsiTheme="minorHAnsi" w:cstheme="minorHAnsi"/>
          <w:sz w:val="22"/>
          <w:szCs w:val="22"/>
          <w:lang w:val="sl-SI" w:eastAsia="en-US"/>
        </w:rPr>
        <w:t xml:space="preserve"> Naročnik si pridržuje pravico od ponudnika zahtevati dodatna pooblastila za pridobitev podatkov iz uradnih evidenc, ki bi jih potreboval pri preverjanju podatkov v uradnih evidencah. V primeru, da ponudnik na zahtevo naročnika ne bo predložil pojasnil, dodatnih dokazil ali pooblastil, bo naročnik ponudbo zavrnil kot nedopustno.</w:t>
      </w:r>
    </w:p>
    <w:p w14:paraId="06F6723E" w14:textId="77777777" w:rsidR="007E4BEE" w:rsidRPr="00A5504C" w:rsidRDefault="007E4BEE" w:rsidP="00B76CEE">
      <w:pPr>
        <w:ind w:right="26"/>
        <w:jc w:val="both"/>
        <w:rPr>
          <w:rFonts w:asciiTheme="minorHAnsi" w:hAnsiTheme="minorHAnsi" w:cstheme="minorHAnsi"/>
          <w:sz w:val="22"/>
          <w:szCs w:val="22"/>
          <w:lang w:val="sl-SI" w:eastAsia="en-US"/>
        </w:rPr>
      </w:pPr>
    </w:p>
    <w:p w14:paraId="378960BB" w14:textId="37CD47C9" w:rsidR="00B76CEE" w:rsidRPr="00A5504C" w:rsidRDefault="007C7838" w:rsidP="00B76CEE">
      <w:pPr>
        <w:ind w:right="26"/>
        <w:jc w:val="both"/>
        <w:rPr>
          <w:rFonts w:asciiTheme="minorHAnsi" w:hAnsiTheme="minorHAnsi" w:cstheme="minorHAnsi"/>
          <w:sz w:val="22"/>
          <w:szCs w:val="22"/>
          <w:lang w:val="sl-SI" w:eastAsia="en-US"/>
        </w:rPr>
      </w:pPr>
      <w:r w:rsidRPr="00A5504C">
        <w:rPr>
          <w:rFonts w:asciiTheme="minorHAnsi" w:hAnsiTheme="minorHAnsi" w:cstheme="minorHAnsi"/>
          <w:sz w:val="22"/>
          <w:szCs w:val="22"/>
          <w:lang w:val="sl-SI" w:eastAsia="en-US"/>
        </w:rPr>
        <w:t>Če država, v kateri ima ponudnik svoj sedež, ne izdaja zahtevanih dokumentov, jih je mogoče nadomestiti z zapriseženo izjavo oziroma z izjavo določene osebe, dano pred pristojnim sodnim ali upravnim organom, notarjem ali pred pristojno poklicno ali trgovinsko organizacijo v matični državi te osebe ali v državi, v kateri ima sedež gospodarski subjekt. Informacije o tem, katera dokazila je mogoče pridobiti v posamezni državi članici EU in kateri organ jih izdaja, so na voljo v aplikaciji e-Certis, ki je dostopna na spletni strani Evropske komisije (</w:t>
      </w:r>
      <w:hyperlink r:id="rId27" w:history="1">
        <w:r w:rsidR="00776A1E" w:rsidRPr="00A5504C">
          <w:rPr>
            <w:rStyle w:val="Hyperlink"/>
            <w:rFonts w:asciiTheme="minorHAnsi" w:hAnsiTheme="minorHAnsi" w:cstheme="minorHAnsi"/>
            <w:lang w:val="sl-SI"/>
          </w:rPr>
          <w:t>https://ec.europa.eu/tools/ecertis/</w:t>
        </w:r>
      </w:hyperlink>
      <w:r w:rsidRPr="00A5504C">
        <w:rPr>
          <w:rFonts w:asciiTheme="minorHAnsi" w:hAnsiTheme="minorHAnsi" w:cstheme="minorHAnsi"/>
          <w:sz w:val="22"/>
          <w:szCs w:val="22"/>
          <w:lang w:val="sl-SI" w:eastAsia="en-US"/>
        </w:rPr>
        <w:t>)</w:t>
      </w:r>
      <w:r w:rsidR="00B76CEE" w:rsidRPr="00A5504C">
        <w:rPr>
          <w:rFonts w:asciiTheme="minorHAnsi" w:hAnsiTheme="minorHAnsi" w:cstheme="minorHAnsi"/>
          <w:sz w:val="22"/>
          <w:szCs w:val="22"/>
          <w:lang w:val="sl-SI" w:eastAsia="en-US"/>
        </w:rPr>
        <w:t>.</w:t>
      </w:r>
    </w:p>
    <w:p w14:paraId="4CD6F9DC" w14:textId="77777777" w:rsidR="00714127" w:rsidRPr="00A5504C" w:rsidRDefault="00714127" w:rsidP="001D6EDC">
      <w:pPr>
        <w:ind w:right="26"/>
        <w:jc w:val="both"/>
        <w:rPr>
          <w:rFonts w:asciiTheme="minorHAnsi" w:hAnsiTheme="minorHAnsi" w:cstheme="minorHAnsi"/>
          <w:sz w:val="22"/>
          <w:szCs w:val="22"/>
          <w:lang w:val="sl-SI" w:eastAsia="en-US"/>
        </w:rPr>
      </w:pPr>
    </w:p>
    <w:p w14:paraId="3B165650" w14:textId="35E82663" w:rsidR="0095294E" w:rsidRPr="00A5504C" w:rsidRDefault="001D6EDC" w:rsidP="001D6EDC">
      <w:pPr>
        <w:ind w:right="26"/>
        <w:jc w:val="both"/>
        <w:rPr>
          <w:rFonts w:asciiTheme="minorHAnsi" w:hAnsiTheme="minorHAnsi" w:cstheme="minorHAnsi"/>
          <w:sz w:val="22"/>
          <w:szCs w:val="22"/>
          <w:lang w:val="sl-SI" w:eastAsia="en-US"/>
        </w:rPr>
      </w:pPr>
      <w:r w:rsidRPr="00A5504C">
        <w:rPr>
          <w:rFonts w:asciiTheme="minorHAnsi" w:hAnsiTheme="minorHAnsi" w:cstheme="minorHAnsi"/>
          <w:sz w:val="22"/>
          <w:szCs w:val="22"/>
          <w:lang w:val="sl-SI" w:eastAsia="en-US"/>
        </w:rPr>
        <w:t>Za ponudbe s podizvajalci je potrebno upoštevati</w:t>
      </w:r>
      <w:r w:rsidR="0070735C" w:rsidRPr="00A5504C">
        <w:rPr>
          <w:rFonts w:asciiTheme="minorHAnsi" w:hAnsiTheme="minorHAnsi" w:cstheme="minorHAnsi"/>
          <w:sz w:val="22"/>
          <w:szCs w:val="22"/>
          <w:lang w:val="sl-SI" w:eastAsia="en-US"/>
        </w:rPr>
        <w:t xml:space="preserve"> še točko </w:t>
      </w:r>
      <w:r w:rsidR="00AB3D3F" w:rsidRPr="00A5504C">
        <w:rPr>
          <w:rFonts w:asciiTheme="minorHAnsi" w:hAnsiTheme="minorHAnsi" w:cstheme="minorHAnsi"/>
          <w:sz w:val="22"/>
          <w:szCs w:val="22"/>
          <w:lang w:val="sl-SI" w:eastAsia="en-US"/>
        </w:rPr>
        <w:t>9</w:t>
      </w:r>
      <w:r w:rsidR="0070735C" w:rsidRPr="00A5504C">
        <w:rPr>
          <w:rFonts w:asciiTheme="minorHAnsi" w:hAnsiTheme="minorHAnsi" w:cstheme="minorHAnsi"/>
          <w:sz w:val="22"/>
          <w:szCs w:val="22"/>
          <w:lang w:val="sl-SI" w:eastAsia="en-US"/>
        </w:rPr>
        <w:t xml:space="preserve">. teh navodil. </w:t>
      </w:r>
      <w:r w:rsidRPr="00A5504C">
        <w:rPr>
          <w:rFonts w:asciiTheme="minorHAnsi" w:hAnsiTheme="minorHAnsi" w:cstheme="minorHAnsi"/>
          <w:sz w:val="22"/>
          <w:szCs w:val="22"/>
          <w:lang w:val="sl-SI" w:eastAsia="en-US"/>
        </w:rPr>
        <w:t>V primeru predložitve skupne ponudbe je potrebno upoštevati točko 1</w:t>
      </w:r>
      <w:r w:rsidR="00AB3D3F" w:rsidRPr="00A5504C">
        <w:rPr>
          <w:rFonts w:asciiTheme="minorHAnsi" w:hAnsiTheme="minorHAnsi" w:cstheme="minorHAnsi"/>
          <w:sz w:val="22"/>
          <w:szCs w:val="22"/>
          <w:lang w:val="sl-SI" w:eastAsia="en-US"/>
        </w:rPr>
        <w:t>0</w:t>
      </w:r>
      <w:r w:rsidRPr="00A5504C">
        <w:rPr>
          <w:rFonts w:asciiTheme="minorHAnsi" w:hAnsiTheme="minorHAnsi" w:cstheme="minorHAnsi"/>
          <w:sz w:val="22"/>
          <w:szCs w:val="22"/>
          <w:lang w:val="sl-SI" w:eastAsia="en-US"/>
        </w:rPr>
        <w:t>. teh navodil.</w:t>
      </w:r>
    </w:p>
    <w:p w14:paraId="3D31DFEF" w14:textId="652E3BFD" w:rsidR="007C7838" w:rsidRPr="00A5504C" w:rsidRDefault="007C7838" w:rsidP="001D6EDC">
      <w:pPr>
        <w:ind w:right="26"/>
        <w:jc w:val="both"/>
        <w:rPr>
          <w:rFonts w:asciiTheme="minorHAnsi" w:hAnsiTheme="minorHAnsi" w:cstheme="minorHAnsi"/>
          <w:sz w:val="22"/>
          <w:szCs w:val="22"/>
          <w:lang w:val="sl-SI" w:eastAsia="en-US"/>
        </w:rPr>
      </w:pPr>
    </w:p>
    <w:p w14:paraId="3D689BE8" w14:textId="77777777" w:rsidR="001D6EDC" w:rsidRPr="00A5504C" w:rsidRDefault="00B76CEE" w:rsidP="00E55F13">
      <w:pPr>
        <w:numPr>
          <w:ilvl w:val="1"/>
          <w:numId w:val="2"/>
        </w:numPr>
        <w:tabs>
          <w:tab w:val="clear" w:pos="735"/>
          <w:tab w:val="left" w:pos="426"/>
        </w:tabs>
        <w:ind w:left="284" w:right="26" w:hanging="284"/>
        <w:rPr>
          <w:rFonts w:asciiTheme="minorHAnsi" w:hAnsiTheme="minorHAnsi" w:cstheme="minorHAnsi"/>
          <w:b/>
          <w:sz w:val="22"/>
          <w:szCs w:val="22"/>
          <w:lang w:val="sl-SI" w:eastAsia="en-US"/>
        </w:rPr>
      </w:pPr>
      <w:r w:rsidRPr="00A5504C">
        <w:rPr>
          <w:rFonts w:asciiTheme="minorHAnsi" w:hAnsiTheme="minorHAnsi" w:cstheme="minorHAnsi"/>
          <w:b/>
          <w:sz w:val="22"/>
          <w:szCs w:val="22"/>
          <w:lang w:val="sl-SI" w:eastAsia="en-US"/>
        </w:rPr>
        <w:t>Razlogi za izključitev</w:t>
      </w:r>
    </w:p>
    <w:p w14:paraId="7131E314" w14:textId="77777777" w:rsidR="001D6EDC" w:rsidRPr="00A5504C" w:rsidRDefault="001D6EDC" w:rsidP="001D6EDC">
      <w:pPr>
        <w:tabs>
          <w:tab w:val="left" w:pos="0"/>
        </w:tabs>
        <w:ind w:right="26"/>
        <w:rPr>
          <w:rFonts w:asciiTheme="minorHAnsi" w:hAnsiTheme="minorHAnsi" w:cstheme="minorHAnsi"/>
          <w:b/>
          <w:sz w:val="22"/>
          <w:szCs w:val="22"/>
          <w:lang w:val="sl-SI" w:eastAsia="en-US"/>
        </w:rPr>
      </w:pPr>
    </w:p>
    <w:p w14:paraId="21E16144" w14:textId="0115F142" w:rsidR="001D6EDC" w:rsidRPr="00A5504C" w:rsidRDefault="0070735C" w:rsidP="00E55F13">
      <w:pPr>
        <w:numPr>
          <w:ilvl w:val="0"/>
          <w:numId w:val="4"/>
        </w:numPr>
        <w:ind w:left="284" w:right="26" w:hanging="284"/>
        <w:jc w:val="both"/>
        <w:rPr>
          <w:rFonts w:asciiTheme="minorHAnsi" w:hAnsiTheme="minorHAnsi" w:cstheme="minorHAnsi"/>
          <w:sz w:val="22"/>
          <w:szCs w:val="22"/>
          <w:lang w:val="sl-SI" w:eastAsia="en-US"/>
        </w:rPr>
      </w:pPr>
      <w:r w:rsidRPr="00A5504C">
        <w:rPr>
          <w:rFonts w:asciiTheme="minorHAnsi" w:hAnsiTheme="minorHAnsi" w:cstheme="minorHAnsi"/>
          <w:sz w:val="22"/>
          <w:szCs w:val="22"/>
          <w:lang w:val="sl-SI" w:eastAsia="en-US"/>
        </w:rPr>
        <w:t xml:space="preserve">Gospodarskemu subjektu ali osebi, ki je članica upravnega, vodstvenega ali nadzornega organa tega gospodarskega subjekta ali ki ima pooblastila za njegovo zastopanje ali odločanje ali nadzor v njem, </w:t>
      </w:r>
      <w:r w:rsidR="00280842" w:rsidRPr="00A5504C">
        <w:rPr>
          <w:rFonts w:asciiTheme="minorHAnsi" w:hAnsiTheme="minorHAnsi" w:cstheme="minorHAnsi"/>
          <w:sz w:val="22"/>
          <w:szCs w:val="22"/>
          <w:lang w:val="sl-SI" w:eastAsia="en-US"/>
        </w:rPr>
        <w:t>je</w:t>
      </w:r>
      <w:r w:rsidRPr="00A5504C">
        <w:rPr>
          <w:rFonts w:asciiTheme="minorHAnsi" w:hAnsiTheme="minorHAnsi" w:cstheme="minorHAnsi"/>
          <w:sz w:val="22"/>
          <w:szCs w:val="22"/>
          <w:lang w:val="sl-SI" w:eastAsia="en-US"/>
        </w:rPr>
        <w:t xml:space="preserve"> bila izrečena pravnomočna sodba</w:t>
      </w:r>
      <w:r w:rsidR="00AA4A14" w:rsidRPr="00A5504C">
        <w:rPr>
          <w:rFonts w:asciiTheme="minorHAnsi" w:hAnsiTheme="minorHAnsi" w:cstheme="minorHAnsi"/>
          <w:sz w:val="22"/>
          <w:szCs w:val="22"/>
          <w:lang w:val="sl-SI" w:eastAsia="en-US"/>
        </w:rPr>
        <w:t>, ki ima elemente kaznivih dejanj iz prvega odstavka 75. člena ZJN-3, ali za primerljiva kazniva dejanja, ki so jih izrekla tuja sodišča</w:t>
      </w:r>
      <w:r w:rsidR="001D6EDC" w:rsidRPr="00A5504C">
        <w:rPr>
          <w:rFonts w:asciiTheme="minorHAnsi" w:hAnsiTheme="minorHAnsi" w:cstheme="minorHAnsi"/>
          <w:sz w:val="22"/>
          <w:szCs w:val="22"/>
          <w:lang w:val="sl-SI" w:eastAsia="en-US"/>
        </w:rPr>
        <w:t>.</w:t>
      </w:r>
    </w:p>
    <w:p w14:paraId="5E5D2FDD" w14:textId="77777777" w:rsidR="00491F21" w:rsidRPr="00A5504C" w:rsidRDefault="00491F21" w:rsidP="00491F21">
      <w:pPr>
        <w:ind w:left="284" w:right="26"/>
        <w:jc w:val="both"/>
        <w:rPr>
          <w:rFonts w:asciiTheme="minorHAnsi" w:hAnsiTheme="minorHAnsi" w:cstheme="minorHAnsi"/>
          <w:sz w:val="22"/>
          <w:szCs w:val="22"/>
          <w:lang w:val="sl-SI" w:eastAsia="en-US"/>
        </w:rPr>
      </w:pPr>
    </w:p>
    <w:p w14:paraId="38021A09" w14:textId="479A5091" w:rsidR="0070735C" w:rsidRPr="00A5504C" w:rsidRDefault="0070735C" w:rsidP="0070735C">
      <w:pPr>
        <w:ind w:left="284" w:right="26"/>
        <w:jc w:val="both"/>
        <w:rPr>
          <w:rFonts w:asciiTheme="minorHAnsi" w:hAnsiTheme="minorHAnsi" w:cstheme="minorHAnsi"/>
          <w:sz w:val="22"/>
          <w:szCs w:val="22"/>
          <w:lang w:val="sl-SI" w:eastAsia="en-US"/>
        </w:rPr>
      </w:pPr>
      <w:r w:rsidRPr="00A5504C">
        <w:rPr>
          <w:rFonts w:asciiTheme="minorHAnsi" w:hAnsiTheme="minorHAnsi" w:cstheme="minorHAnsi"/>
          <w:sz w:val="22"/>
          <w:szCs w:val="22"/>
          <w:lang w:val="sl-SI" w:eastAsia="en-US"/>
        </w:rPr>
        <w:t xml:space="preserve">Gospodarski subjekt, ki je v zgoraj navedenem položaju, lahko </w:t>
      </w:r>
      <w:r w:rsidR="00AA4A14" w:rsidRPr="00A5504C">
        <w:rPr>
          <w:rFonts w:asciiTheme="minorHAnsi" w:hAnsiTheme="minorHAnsi" w:cstheme="minorHAnsi"/>
          <w:sz w:val="22"/>
          <w:szCs w:val="22"/>
          <w:lang w:val="sl-SI" w:eastAsia="en-US"/>
        </w:rPr>
        <w:t xml:space="preserve">naročniku </w:t>
      </w:r>
      <w:r w:rsidRPr="00A5504C">
        <w:rPr>
          <w:rFonts w:asciiTheme="minorHAnsi" w:hAnsiTheme="minorHAnsi" w:cstheme="minorHAnsi"/>
          <w:sz w:val="22"/>
          <w:szCs w:val="22"/>
          <w:lang w:val="sl-SI" w:eastAsia="en-US"/>
        </w:rPr>
        <w:t xml:space="preserve">skladno z devetim odstavkom 75. člena ZJN-3 </w:t>
      </w:r>
      <w:r w:rsidR="00AA4A14" w:rsidRPr="00A5504C">
        <w:rPr>
          <w:rFonts w:asciiTheme="minorHAnsi" w:hAnsiTheme="minorHAnsi" w:cstheme="minorHAnsi"/>
          <w:sz w:val="22"/>
          <w:szCs w:val="22"/>
          <w:lang w:val="sl-SI" w:eastAsia="en-US"/>
        </w:rPr>
        <w:t xml:space="preserve">najpozneje do roka za oddajo ponudb </w:t>
      </w:r>
      <w:r w:rsidRPr="00A5504C">
        <w:rPr>
          <w:rFonts w:asciiTheme="minorHAnsi" w:hAnsiTheme="minorHAnsi" w:cstheme="minorHAnsi"/>
          <w:sz w:val="22"/>
          <w:szCs w:val="22"/>
          <w:lang w:val="sl-SI" w:eastAsia="en-US"/>
        </w:rPr>
        <w:t>predloži dokaz</w:t>
      </w:r>
      <w:r w:rsidR="00AA4A14" w:rsidRPr="00A5504C">
        <w:rPr>
          <w:rFonts w:asciiTheme="minorHAnsi" w:hAnsiTheme="minorHAnsi" w:cstheme="minorHAnsi"/>
          <w:sz w:val="22"/>
          <w:szCs w:val="22"/>
          <w:lang w:val="sl-SI" w:eastAsia="en-US"/>
        </w:rPr>
        <w:t>ila</w:t>
      </w:r>
      <w:r w:rsidRPr="00A5504C">
        <w:rPr>
          <w:rFonts w:asciiTheme="minorHAnsi" w:hAnsiTheme="minorHAnsi" w:cstheme="minorHAnsi"/>
          <w:sz w:val="22"/>
          <w:szCs w:val="22"/>
          <w:lang w:val="sl-SI" w:eastAsia="en-US"/>
        </w:rPr>
        <w:t>, da je sprejel zadostne ukrepe, s katerimi lahko dokaže svojo zanesljivost kljub obstoju razloga za izključitev.</w:t>
      </w:r>
    </w:p>
    <w:p w14:paraId="56C97C5E" w14:textId="77777777" w:rsidR="00833A83" w:rsidRPr="00A5504C" w:rsidRDefault="00833A83" w:rsidP="00932725">
      <w:pPr>
        <w:ind w:left="1276" w:right="26" w:hanging="992"/>
        <w:jc w:val="both"/>
        <w:rPr>
          <w:rFonts w:asciiTheme="minorHAnsi" w:hAnsiTheme="minorHAnsi" w:cstheme="minorHAnsi"/>
          <w:b/>
          <w:sz w:val="22"/>
          <w:szCs w:val="22"/>
          <w:lang w:val="sl-SI" w:eastAsia="en-US"/>
        </w:rPr>
      </w:pPr>
    </w:p>
    <w:p w14:paraId="7742393D" w14:textId="7D6048AA" w:rsidR="001D6EDC" w:rsidRPr="00A5504C" w:rsidRDefault="0004064D" w:rsidP="00932725">
      <w:pPr>
        <w:ind w:left="1276" w:right="26" w:hanging="992"/>
        <w:jc w:val="both"/>
        <w:rPr>
          <w:rFonts w:asciiTheme="minorHAnsi" w:hAnsiTheme="minorHAnsi" w:cstheme="minorHAnsi"/>
          <w:sz w:val="22"/>
          <w:szCs w:val="22"/>
          <w:lang w:val="sl-SI" w:eastAsia="en-US"/>
        </w:rPr>
      </w:pPr>
      <w:r w:rsidRPr="00A5504C">
        <w:rPr>
          <w:rFonts w:asciiTheme="minorHAnsi" w:hAnsiTheme="minorHAnsi" w:cstheme="minorHAnsi"/>
          <w:b/>
          <w:sz w:val="22"/>
          <w:szCs w:val="22"/>
          <w:lang w:val="sl-SI" w:eastAsia="en-US"/>
        </w:rPr>
        <w:t>Dokazilo</w:t>
      </w:r>
      <w:r w:rsidR="001D6EDC" w:rsidRPr="00A5504C">
        <w:rPr>
          <w:rFonts w:asciiTheme="minorHAnsi" w:hAnsiTheme="minorHAnsi" w:cstheme="minorHAnsi"/>
          <w:b/>
          <w:sz w:val="22"/>
          <w:szCs w:val="22"/>
          <w:lang w:val="sl-SI" w:eastAsia="en-US"/>
        </w:rPr>
        <w:t>:</w:t>
      </w:r>
      <w:r w:rsidR="001D6EDC" w:rsidRPr="00A5504C">
        <w:rPr>
          <w:rFonts w:asciiTheme="minorHAnsi" w:hAnsiTheme="minorHAnsi" w:cstheme="minorHAnsi"/>
          <w:sz w:val="22"/>
          <w:szCs w:val="22"/>
          <w:lang w:val="sl-SI" w:eastAsia="en-US"/>
        </w:rPr>
        <w:t xml:space="preserve"> </w:t>
      </w:r>
      <w:r w:rsidR="00932725" w:rsidRPr="00A5504C">
        <w:rPr>
          <w:rFonts w:asciiTheme="minorHAnsi" w:hAnsiTheme="minorHAnsi" w:cstheme="minorHAnsi"/>
          <w:sz w:val="22"/>
          <w:szCs w:val="22"/>
          <w:lang w:val="sl-SI" w:eastAsia="en-US"/>
        </w:rPr>
        <w:tab/>
      </w:r>
      <w:r w:rsidRPr="00A5504C">
        <w:rPr>
          <w:rFonts w:asciiTheme="minorHAnsi" w:hAnsiTheme="minorHAnsi" w:cstheme="minorHAnsi"/>
          <w:sz w:val="22"/>
          <w:szCs w:val="22"/>
          <w:lang w:val="sl-SI" w:eastAsia="en-US"/>
        </w:rPr>
        <w:t>ESPD</w:t>
      </w:r>
      <w:r w:rsidR="009D748C" w:rsidRPr="00A5504C">
        <w:rPr>
          <w:rFonts w:asciiTheme="minorHAnsi" w:hAnsiTheme="minorHAnsi" w:cstheme="minorHAnsi"/>
          <w:sz w:val="22"/>
          <w:szCs w:val="22"/>
          <w:lang w:val="sl-SI" w:eastAsia="en-US"/>
        </w:rPr>
        <w:t xml:space="preserve"> – </w:t>
      </w:r>
      <w:r w:rsidR="00724B6B" w:rsidRPr="00A5504C">
        <w:rPr>
          <w:rFonts w:asciiTheme="minorHAnsi" w:hAnsiTheme="minorHAnsi" w:cstheme="minorHAnsi"/>
          <w:sz w:val="22"/>
          <w:szCs w:val="22"/>
          <w:lang w:val="sl-SI" w:eastAsia="en-US"/>
        </w:rPr>
        <w:t>v delu A: Razlogi, povezani s kazenskimi obsodbami</w:t>
      </w:r>
      <w:r w:rsidR="00BA5716" w:rsidRPr="00A5504C">
        <w:rPr>
          <w:rFonts w:asciiTheme="minorHAnsi" w:hAnsiTheme="minorHAnsi" w:cstheme="minorHAnsi"/>
          <w:sz w:val="22"/>
          <w:szCs w:val="22"/>
          <w:lang w:val="sl-SI" w:eastAsia="en-US"/>
        </w:rPr>
        <w:t xml:space="preserve"> in v delu D: Nacionalni razlogi za izključitev</w:t>
      </w:r>
      <w:r w:rsidRPr="00A5504C">
        <w:rPr>
          <w:rFonts w:asciiTheme="minorHAnsi" w:hAnsiTheme="minorHAnsi" w:cstheme="minorHAnsi"/>
          <w:sz w:val="22"/>
          <w:szCs w:val="22"/>
          <w:lang w:val="sl-SI" w:eastAsia="en-US"/>
        </w:rPr>
        <w:t>.</w:t>
      </w:r>
    </w:p>
    <w:p w14:paraId="7BE219E1" w14:textId="77777777" w:rsidR="00E15D79" w:rsidRPr="00A5504C" w:rsidRDefault="00E15D79" w:rsidP="00E15D79">
      <w:pPr>
        <w:autoSpaceDE w:val="0"/>
        <w:ind w:left="1276"/>
        <w:jc w:val="both"/>
        <w:rPr>
          <w:rFonts w:asciiTheme="minorHAnsi" w:hAnsiTheme="minorHAnsi" w:cstheme="minorHAnsi"/>
          <w:b/>
          <w:sz w:val="22"/>
          <w:szCs w:val="22"/>
          <w:lang w:val="sl-SI"/>
        </w:rPr>
      </w:pPr>
      <w:r w:rsidRPr="00A5504C">
        <w:rPr>
          <w:rFonts w:asciiTheme="minorHAnsi" w:hAnsiTheme="minorHAnsi" w:cstheme="minorHAnsi"/>
          <w:b/>
          <w:sz w:val="22"/>
          <w:szCs w:val="22"/>
          <w:lang w:val="sl-SI"/>
        </w:rPr>
        <w:t>IN</w:t>
      </w:r>
    </w:p>
    <w:p w14:paraId="2C07CBBE" w14:textId="752F64EE" w:rsidR="00E15D79" w:rsidRPr="00A5504C" w:rsidRDefault="00E15D79" w:rsidP="00E15D79">
      <w:pPr>
        <w:autoSpaceDE w:val="0"/>
        <w:ind w:left="1276"/>
        <w:jc w:val="both"/>
        <w:rPr>
          <w:rFonts w:asciiTheme="minorHAnsi" w:hAnsiTheme="minorHAnsi" w:cstheme="minorHAnsi"/>
          <w:bCs/>
          <w:sz w:val="22"/>
          <w:szCs w:val="22"/>
          <w:lang w:val="sl-SI" w:eastAsia="en-US"/>
        </w:rPr>
      </w:pPr>
      <w:r w:rsidRPr="00A5504C">
        <w:rPr>
          <w:rFonts w:asciiTheme="minorHAnsi" w:hAnsiTheme="minorHAnsi" w:cstheme="minorHAnsi"/>
          <w:sz w:val="22"/>
          <w:szCs w:val="22"/>
          <w:lang w:val="sl-SI" w:eastAsia="en-US"/>
        </w:rPr>
        <w:t>Informacije za pridobitev podatkov iz kazenske evidence (OBR-</w:t>
      </w:r>
      <w:r w:rsidR="00AB3D3F" w:rsidRPr="00A5504C">
        <w:rPr>
          <w:rFonts w:asciiTheme="minorHAnsi" w:hAnsiTheme="minorHAnsi" w:cstheme="minorHAnsi"/>
          <w:sz w:val="22"/>
          <w:szCs w:val="22"/>
          <w:lang w:val="sl-SI" w:eastAsia="en-US"/>
        </w:rPr>
        <w:t>8</w:t>
      </w:r>
      <w:r w:rsidRPr="00A5504C">
        <w:rPr>
          <w:rFonts w:asciiTheme="minorHAnsi" w:hAnsiTheme="minorHAnsi" w:cstheme="minorHAnsi"/>
          <w:sz w:val="22"/>
          <w:szCs w:val="22"/>
          <w:lang w:val="sl-SI" w:eastAsia="en-US"/>
        </w:rPr>
        <w:t>)</w:t>
      </w:r>
      <w:r w:rsidRPr="00A5504C">
        <w:rPr>
          <w:rFonts w:asciiTheme="minorHAnsi" w:hAnsiTheme="minorHAnsi" w:cstheme="minorHAnsi"/>
          <w:bCs/>
          <w:sz w:val="22"/>
          <w:szCs w:val="22"/>
          <w:lang w:val="sl-SI" w:eastAsia="en-US"/>
        </w:rPr>
        <w:t xml:space="preserve">. </w:t>
      </w:r>
    </w:p>
    <w:p w14:paraId="1DB9FC0A" w14:textId="77777777" w:rsidR="00930A39" w:rsidRPr="00A5504C" w:rsidRDefault="00930A39" w:rsidP="00932725">
      <w:pPr>
        <w:ind w:left="1276" w:right="26" w:hanging="992"/>
        <w:jc w:val="both"/>
        <w:rPr>
          <w:rFonts w:asciiTheme="minorHAnsi" w:hAnsiTheme="minorHAnsi" w:cstheme="minorHAnsi"/>
          <w:sz w:val="22"/>
          <w:szCs w:val="22"/>
          <w:lang w:val="sl-SI" w:eastAsia="en-US"/>
        </w:rPr>
      </w:pPr>
    </w:p>
    <w:p w14:paraId="4780AE54" w14:textId="48CF115A" w:rsidR="001D6EDC" w:rsidRPr="00A5504C" w:rsidRDefault="008E1251" w:rsidP="008E1251">
      <w:pPr>
        <w:pStyle w:val="NormalWeb"/>
        <w:numPr>
          <w:ilvl w:val="0"/>
          <w:numId w:val="4"/>
        </w:numPr>
        <w:spacing w:after="0"/>
        <w:ind w:left="284" w:hanging="284"/>
        <w:jc w:val="both"/>
        <w:rPr>
          <w:rFonts w:asciiTheme="minorHAnsi" w:hAnsiTheme="minorHAnsi" w:cstheme="minorHAnsi"/>
          <w:color w:val="auto"/>
          <w:sz w:val="22"/>
          <w:szCs w:val="22"/>
          <w:lang w:eastAsia="en-US"/>
        </w:rPr>
      </w:pPr>
      <w:r w:rsidRPr="00A5504C">
        <w:rPr>
          <w:rFonts w:asciiTheme="minorHAnsi" w:hAnsiTheme="minorHAnsi" w:cstheme="minorHAnsi"/>
          <w:color w:val="auto"/>
          <w:sz w:val="22"/>
          <w:szCs w:val="22"/>
          <w:lang w:eastAsia="en-US"/>
        </w:rPr>
        <w:t xml:space="preserve">Gospodarski subjekt ne izpolnjuje obveznih dajatev in drugih denarnih nedavčnih obveznosti v skladu z zakonom, ki ureja finančno upravo, ki jih pobira davčni organ v skladu s predpisi države, v kateri ima sedež, ali predpisi države naročnika. </w:t>
      </w:r>
      <w:r w:rsidR="00EB47B8" w:rsidRPr="00A5504C">
        <w:rPr>
          <w:rFonts w:asciiTheme="minorHAnsi" w:hAnsiTheme="minorHAnsi" w:cstheme="minorHAnsi"/>
          <w:color w:val="auto"/>
          <w:sz w:val="22"/>
          <w:szCs w:val="22"/>
          <w:lang w:eastAsia="en-US"/>
        </w:rPr>
        <w:t>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r w:rsidR="009D748C" w:rsidRPr="00A5504C">
        <w:rPr>
          <w:rFonts w:asciiTheme="minorHAnsi" w:hAnsiTheme="minorHAnsi" w:cstheme="minorHAnsi"/>
          <w:color w:val="auto"/>
          <w:sz w:val="22"/>
          <w:szCs w:val="22"/>
          <w:lang w:eastAsia="en-US"/>
        </w:rPr>
        <w:t>.</w:t>
      </w:r>
    </w:p>
    <w:p w14:paraId="31F85C04" w14:textId="77777777" w:rsidR="008E1251" w:rsidRPr="00A5504C" w:rsidRDefault="008E1251" w:rsidP="009D748C">
      <w:pPr>
        <w:pStyle w:val="NormalWeb"/>
        <w:spacing w:after="0"/>
        <w:ind w:left="1276" w:hanging="992"/>
        <w:jc w:val="both"/>
        <w:rPr>
          <w:rFonts w:asciiTheme="minorHAnsi" w:hAnsiTheme="minorHAnsi" w:cstheme="minorHAnsi"/>
          <w:b/>
          <w:color w:val="auto"/>
          <w:sz w:val="22"/>
          <w:szCs w:val="22"/>
          <w:lang w:eastAsia="en-US"/>
        </w:rPr>
      </w:pPr>
    </w:p>
    <w:p w14:paraId="2EACA3E2" w14:textId="43A87E0C" w:rsidR="001D6EDC" w:rsidRPr="00A5504C" w:rsidRDefault="001D6EDC" w:rsidP="009D748C">
      <w:pPr>
        <w:pStyle w:val="NormalWeb"/>
        <w:spacing w:after="0"/>
        <w:ind w:left="1276" w:hanging="992"/>
        <w:jc w:val="both"/>
        <w:rPr>
          <w:rFonts w:asciiTheme="minorHAnsi" w:hAnsiTheme="minorHAnsi" w:cstheme="minorHAnsi"/>
          <w:color w:val="auto"/>
          <w:sz w:val="22"/>
          <w:szCs w:val="22"/>
          <w:lang w:eastAsia="en-US"/>
        </w:rPr>
      </w:pPr>
      <w:r w:rsidRPr="00A5504C">
        <w:rPr>
          <w:rFonts w:asciiTheme="minorHAnsi" w:hAnsiTheme="minorHAnsi" w:cstheme="minorHAnsi"/>
          <w:b/>
          <w:color w:val="auto"/>
          <w:sz w:val="22"/>
          <w:szCs w:val="22"/>
          <w:lang w:eastAsia="en-US"/>
        </w:rPr>
        <w:t>Dokazilo:</w:t>
      </w:r>
      <w:r w:rsidRPr="00A5504C">
        <w:rPr>
          <w:rFonts w:asciiTheme="minorHAnsi" w:hAnsiTheme="minorHAnsi" w:cstheme="minorHAnsi"/>
          <w:color w:val="auto"/>
          <w:sz w:val="22"/>
          <w:szCs w:val="22"/>
          <w:lang w:eastAsia="en-US"/>
        </w:rPr>
        <w:t xml:space="preserve"> </w:t>
      </w:r>
      <w:r w:rsidR="003C5FFE" w:rsidRPr="00A5504C">
        <w:rPr>
          <w:rFonts w:asciiTheme="minorHAnsi" w:hAnsiTheme="minorHAnsi" w:cstheme="minorHAnsi"/>
          <w:color w:val="auto"/>
          <w:sz w:val="22"/>
          <w:szCs w:val="22"/>
          <w:lang w:eastAsia="en-US"/>
        </w:rPr>
        <w:tab/>
      </w:r>
      <w:r w:rsidR="009D748C" w:rsidRPr="00A5504C">
        <w:rPr>
          <w:rFonts w:asciiTheme="minorHAnsi" w:hAnsiTheme="minorHAnsi" w:cstheme="minorHAnsi"/>
          <w:color w:val="auto"/>
          <w:sz w:val="22"/>
          <w:szCs w:val="22"/>
          <w:lang w:eastAsia="en-US"/>
        </w:rPr>
        <w:t xml:space="preserve">ESPD – </w:t>
      </w:r>
      <w:r w:rsidR="00724B6B" w:rsidRPr="00A5504C">
        <w:rPr>
          <w:rFonts w:asciiTheme="minorHAnsi" w:hAnsiTheme="minorHAnsi" w:cstheme="minorHAnsi"/>
          <w:color w:val="auto"/>
          <w:sz w:val="22"/>
          <w:szCs w:val="22"/>
          <w:lang w:eastAsia="en-US"/>
        </w:rPr>
        <w:t>v delu B: Razlogi, povezani s plačilom davkov ali prispevkov za socialno varnost</w:t>
      </w:r>
      <w:r w:rsidRPr="00A5504C">
        <w:rPr>
          <w:rFonts w:asciiTheme="minorHAnsi" w:hAnsiTheme="minorHAnsi" w:cstheme="minorHAnsi"/>
          <w:color w:val="auto"/>
          <w:sz w:val="22"/>
          <w:szCs w:val="22"/>
          <w:lang w:eastAsia="en-US"/>
        </w:rPr>
        <w:t>.</w:t>
      </w:r>
    </w:p>
    <w:p w14:paraId="67FDE83B" w14:textId="77777777" w:rsidR="00982605" w:rsidRPr="00A5504C" w:rsidRDefault="00982605" w:rsidP="008F4C6D">
      <w:pPr>
        <w:pStyle w:val="NormalWeb"/>
        <w:spacing w:after="0"/>
        <w:ind w:left="284"/>
        <w:jc w:val="both"/>
        <w:rPr>
          <w:rFonts w:asciiTheme="minorHAnsi" w:hAnsiTheme="minorHAnsi" w:cstheme="minorHAnsi"/>
          <w:color w:val="auto"/>
          <w:sz w:val="22"/>
          <w:szCs w:val="22"/>
          <w:lang w:eastAsia="en-US"/>
        </w:rPr>
      </w:pPr>
    </w:p>
    <w:p w14:paraId="61AD6D46" w14:textId="77777777" w:rsidR="007D23B7" w:rsidRPr="00A5504C" w:rsidRDefault="007D23B7" w:rsidP="00E55F13">
      <w:pPr>
        <w:pStyle w:val="NormalWeb"/>
        <w:numPr>
          <w:ilvl w:val="0"/>
          <w:numId w:val="4"/>
        </w:numPr>
        <w:spacing w:after="0"/>
        <w:ind w:left="284" w:hanging="284"/>
        <w:jc w:val="both"/>
        <w:rPr>
          <w:rFonts w:asciiTheme="minorHAnsi" w:hAnsiTheme="minorHAnsi" w:cstheme="minorHAnsi"/>
          <w:color w:val="auto"/>
          <w:sz w:val="22"/>
          <w:szCs w:val="22"/>
          <w:lang w:eastAsia="en-US"/>
        </w:rPr>
      </w:pPr>
      <w:r w:rsidRPr="00A5504C">
        <w:rPr>
          <w:rFonts w:asciiTheme="minorHAnsi" w:hAnsiTheme="minorHAnsi" w:cstheme="minorHAnsi"/>
          <w:color w:val="auto"/>
          <w:sz w:val="22"/>
          <w:szCs w:val="22"/>
          <w:lang w:eastAsia="en-US"/>
        </w:rPr>
        <w:t>Nad gospodarskim subjektom se je začel postopek stečaja ali postopek zaradi insolventnosti ali prisilnega prenehanja po zakonu, ki ureja postopek zaradi insolventnosti in prisilnega prenehanja, ali postopek likvidacije po zakonu, ki ureja gospodarske družbe, njegova sredstva ali poslovanje upravlja upravitelj ali sodišče, ali so njegove poslovne dejavnosti začasno ustavljene, ali se je v skladu s predpisi druge države nad njim začel postopek ali pa je nastal položaj z enakimi pravnimi posledicami.</w:t>
      </w:r>
    </w:p>
    <w:p w14:paraId="5545F55D" w14:textId="77777777" w:rsidR="007D23B7" w:rsidRPr="00A5504C" w:rsidRDefault="007D23B7" w:rsidP="00C54646">
      <w:pPr>
        <w:pStyle w:val="NormalWeb"/>
        <w:spacing w:after="0"/>
        <w:ind w:left="284"/>
        <w:jc w:val="both"/>
        <w:rPr>
          <w:rFonts w:ascii="Calibri" w:hAnsi="Calibri"/>
          <w:color w:val="auto"/>
          <w:sz w:val="22"/>
        </w:rPr>
      </w:pPr>
    </w:p>
    <w:p w14:paraId="77E2CFF1" w14:textId="77777777" w:rsidR="007D23B7" w:rsidRPr="00A5504C" w:rsidRDefault="007D23B7" w:rsidP="007D23B7">
      <w:pPr>
        <w:pStyle w:val="NormalWeb"/>
        <w:spacing w:after="0"/>
        <w:ind w:left="1276" w:hanging="992"/>
        <w:jc w:val="both"/>
        <w:rPr>
          <w:rFonts w:ascii="Calibri" w:hAnsi="Calibri" w:cs="Arial"/>
          <w:color w:val="auto"/>
          <w:sz w:val="22"/>
          <w:szCs w:val="22"/>
          <w:lang w:eastAsia="en-US"/>
        </w:rPr>
      </w:pPr>
      <w:r w:rsidRPr="00A5504C">
        <w:rPr>
          <w:rFonts w:ascii="Calibri" w:hAnsi="Calibri"/>
          <w:b/>
          <w:color w:val="auto"/>
          <w:sz w:val="22"/>
        </w:rPr>
        <w:t xml:space="preserve">Dokazilo:  </w:t>
      </w:r>
      <w:r w:rsidRPr="00A5504C">
        <w:rPr>
          <w:rFonts w:ascii="Calibri" w:hAnsi="Calibri" w:cs="Arial"/>
          <w:b/>
          <w:color w:val="auto"/>
          <w:sz w:val="22"/>
          <w:szCs w:val="22"/>
          <w:lang w:eastAsia="en-US"/>
        </w:rPr>
        <w:tab/>
      </w:r>
      <w:r w:rsidRPr="00A5504C">
        <w:rPr>
          <w:rFonts w:ascii="Calibri" w:hAnsi="Calibri" w:cs="Arial"/>
          <w:color w:val="auto"/>
          <w:sz w:val="22"/>
          <w:szCs w:val="22"/>
          <w:lang w:eastAsia="en-US"/>
        </w:rPr>
        <w:t>ESPD – v delu C: Razlogi, povezani z insolventnostjo, nasprotjem interesov ali kršitvijo poklicnih pravil.</w:t>
      </w:r>
    </w:p>
    <w:p w14:paraId="5E7480C1" w14:textId="77777777" w:rsidR="007D23B7" w:rsidRPr="00A5504C" w:rsidRDefault="007D23B7" w:rsidP="00C54646">
      <w:pPr>
        <w:pStyle w:val="NormalWeb"/>
        <w:spacing w:after="0"/>
        <w:ind w:left="284"/>
        <w:jc w:val="both"/>
        <w:rPr>
          <w:rFonts w:asciiTheme="minorHAnsi" w:hAnsiTheme="minorHAnsi" w:cstheme="minorHAnsi"/>
          <w:color w:val="auto"/>
          <w:sz w:val="22"/>
          <w:szCs w:val="22"/>
          <w:lang w:eastAsia="en-US"/>
        </w:rPr>
      </w:pPr>
    </w:p>
    <w:p w14:paraId="1573720A" w14:textId="47F26435" w:rsidR="00C704D7" w:rsidRPr="00A5504C" w:rsidRDefault="00C54646" w:rsidP="00E55F13">
      <w:pPr>
        <w:pStyle w:val="NormalWeb"/>
        <w:numPr>
          <w:ilvl w:val="0"/>
          <w:numId w:val="4"/>
        </w:numPr>
        <w:spacing w:after="0"/>
        <w:ind w:left="284" w:hanging="284"/>
        <w:jc w:val="both"/>
        <w:rPr>
          <w:rFonts w:asciiTheme="minorHAnsi" w:hAnsiTheme="minorHAnsi" w:cstheme="minorHAnsi"/>
          <w:color w:val="auto"/>
          <w:sz w:val="22"/>
          <w:szCs w:val="22"/>
          <w:lang w:eastAsia="en-US"/>
        </w:rPr>
      </w:pPr>
      <w:r w:rsidRPr="00A5504C">
        <w:rPr>
          <w:rFonts w:asciiTheme="minorHAnsi" w:hAnsiTheme="minorHAnsi" w:cstheme="minorHAnsi"/>
          <w:color w:val="auto"/>
          <w:sz w:val="22"/>
          <w:szCs w:val="22"/>
          <w:lang w:eastAsia="en-US"/>
        </w:rPr>
        <w:t>Gospodarski subjekt je na dan, ko poteče rok za oddajo ponudb, izločen iz postopkov oddaje javnih naročil zaradi uvrstitve v evidenco gospodarskih subjektov z izrečenimi stranskimi sankcijami izločitve iz postopkov javnega naročanja</w:t>
      </w:r>
      <w:r w:rsidR="00C704D7" w:rsidRPr="00A5504C">
        <w:rPr>
          <w:rFonts w:asciiTheme="minorHAnsi" w:hAnsiTheme="minorHAnsi" w:cstheme="minorHAnsi"/>
          <w:color w:val="auto"/>
          <w:sz w:val="22"/>
          <w:szCs w:val="22"/>
          <w:lang w:eastAsia="en-US"/>
        </w:rPr>
        <w:t>.</w:t>
      </w:r>
    </w:p>
    <w:p w14:paraId="08EA9D69" w14:textId="77777777" w:rsidR="00C704D7" w:rsidRPr="00A5504C" w:rsidRDefault="00C704D7" w:rsidP="00C704D7">
      <w:pPr>
        <w:pStyle w:val="NormalWeb"/>
        <w:spacing w:after="0"/>
        <w:ind w:left="284"/>
        <w:jc w:val="both"/>
        <w:rPr>
          <w:rFonts w:asciiTheme="minorHAnsi" w:hAnsiTheme="minorHAnsi" w:cstheme="minorHAnsi"/>
          <w:color w:val="auto"/>
          <w:sz w:val="22"/>
          <w:szCs w:val="22"/>
          <w:lang w:eastAsia="en-US"/>
        </w:rPr>
      </w:pPr>
    </w:p>
    <w:p w14:paraId="2BA58C54" w14:textId="295937BD" w:rsidR="00C704D7" w:rsidRPr="00A5504C" w:rsidRDefault="00C704D7" w:rsidP="00C704D7">
      <w:pPr>
        <w:pStyle w:val="NormalWeb"/>
        <w:spacing w:after="0"/>
        <w:ind w:left="1276" w:hanging="992"/>
        <w:jc w:val="both"/>
        <w:rPr>
          <w:rFonts w:asciiTheme="minorHAnsi" w:hAnsiTheme="minorHAnsi" w:cstheme="minorHAnsi"/>
          <w:color w:val="auto"/>
          <w:sz w:val="22"/>
          <w:szCs w:val="22"/>
          <w:lang w:eastAsia="en-US"/>
        </w:rPr>
      </w:pPr>
      <w:r w:rsidRPr="00A5504C">
        <w:rPr>
          <w:rFonts w:asciiTheme="minorHAnsi" w:hAnsiTheme="minorHAnsi" w:cstheme="minorHAnsi"/>
          <w:b/>
          <w:color w:val="auto"/>
          <w:sz w:val="22"/>
          <w:szCs w:val="22"/>
          <w:lang w:eastAsia="en-US"/>
        </w:rPr>
        <w:t>Dokazilo:</w:t>
      </w:r>
      <w:r w:rsidRPr="00A5504C">
        <w:rPr>
          <w:rFonts w:asciiTheme="minorHAnsi" w:hAnsiTheme="minorHAnsi" w:cstheme="minorHAnsi"/>
          <w:color w:val="auto"/>
          <w:sz w:val="22"/>
          <w:szCs w:val="22"/>
          <w:lang w:eastAsia="en-US"/>
        </w:rPr>
        <w:t xml:space="preserve">  ESPD – v delu D: Nacionalni razlogi za izključitev.</w:t>
      </w:r>
    </w:p>
    <w:p w14:paraId="09053B6D" w14:textId="77777777" w:rsidR="00C704D7" w:rsidRPr="00A5504C" w:rsidRDefault="00C704D7" w:rsidP="00C704D7">
      <w:pPr>
        <w:pStyle w:val="NormalWeb"/>
        <w:spacing w:after="0"/>
        <w:ind w:left="284"/>
        <w:jc w:val="both"/>
        <w:rPr>
          <w:rFonts w:asciiTheme="minorHAnsi" w:hAnsiTheme="minorHAnsi" w:cstheme="minorHAnsi"/>
          <w:color w:val="auto"/>
          <w:sz w:val="22"/>
          <w:szCs w:val="22"/>
          <w:lang w:eastAsia="en-US"/>
        </w:rPr>
      </w:pPr>
    </w:p>
    <w:p w14:paraId="28C56DF6" w14:textId="32094F67" w:rsidR="008F4C6D" w:rsidRPr="00A5504C" w:rsidRDefault="00EB47B8" w:rsidP="00E55F13">
      <w:pPr>
        <w:pStyle w:val="NormalWeb"/>
        <w:numPr>
          <w:ilvl w:val="0"/>
          <w:numId w:val="4"/>
        </w:numPr>
        <w:spacing w:after="0"/>
        <w:ind w:left="284" w:hanging="284"/>
        <w:jc w:val="both"/>
        <w:rPr>
          <w:rFonts w:asciiTheme="minorHAnsi" w:hAnsiTheme="minorHAnsi" w:cstheme="minorHAnsi"/>
          <w:color w:val="auto"/>
          <w:sz w:val="22"/>
          <w:szCs w:val="22"/>
          <w:lang w:eastAsia="en-US"/>
        </w:rPr>
      </w:pPr>
      <w:r w:rsidRPr="00A5504C">
        <w:rPr>
          <w:rFonts w:asciiTheme="minorHAnsi" w:hAnsiTheme="minorHAnsi" w:cstheme="minorHAnsi"/>
          <w:color w:val="auto"/>
          <w:sz w:val="22"/>
          <w:szCs w:val="22"/>
          <w:lang w:eastAsia="en-US"/>
        </w:rPr>
        <w:t xml:space="preserve">Pri gospodarskemu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w:t>
      </w:r>
      <w:r w:rsidRPr="00A5504C">
        <w:rPr>
          <w:rFonts w:asciiTheme="minorHAnsi" w:hAnsiTheme="minorHAnsi" w:cstheme="minorHAnsi"/>
          <w:color w:val="auto"/>
          <w:sz w:val="22"/>
          <w:szCs w:val="22"/>
          <w:lang w:eastAsia="en-US"/>
        </w:rPr>
        <w:lastRenderedPageBreak/>
        <w:t>je bila s pravnomočno odločitvijo ali več pravnomočnimi odločitvami izrečena globa za prekršek</w:t>
      </w:r>
      <w:r w:rsidR="00280842" w:rsidRPr="00A5504C">
        <w:rPr>
          <w:rFonts w:asciiTheme="minorHAnsi" w:hAnsiTheme="minorHAnsi" w:cstheme="minorHAnsi"/>
          <w:color w:val="auto"/>
          <w:sz w:val="22"/>
          <w:szCs w:val="22"/>
          <w:lang w:eastAsia="en-US"/>
        </w:rPr>
        <w:t>.</w:t>
      </w:r>
    </w:p>
    <w:p w14:paraId="06A743BC" w14:textId="59DE3187" w:rsidR="006319DC" w:rsidRPr="00A5504C" w:rsidRDefault="006319DC" w:rsidP="006319DC">
      <w:pPr>
        <w:pStyle w:val="NormalWeb"/>
        <w:spacing w:after="0"/>
        <w:jc w:val="both"/>
        <w:rPr>
          <w:rFonts w:asciiTheme="minorHAnsi" w:hAnsiTheme="minorHAnsi" w:cstheme="minorHAnsi"/>
          <w:color w:val="auto"/>
          <w:sz w:val="22"/>
          <w:szCs w:val="22"/>
          <w:lang w:eastAsia="en-US"/>
        </w:rPr>
      </w:pPr>
    </w:p>
    <w:p w14:paraId="3C1EE4A8" w14:textId="13BD33F8" w:rsidR="006319DC" w:rsidRPr="00A5504C" w:rsidRDefault="00C54646" w:rsidP="00EB47B8">
      <w:pPr>
        <w:ind w:left="284" w:right="26"/>
        <w:jc w:val="both"/>
        <w:rPr>
          <w:rFonts w:asciiTheme="minorHAnsi" w:hAnsiTheme="minorHAnsi" w:cstheme="minorHAnsi"/>
          <w:sz w:val="22"/>
          <w:szCs w:val="22"/>
          <w:lang w:val="sl-SI" w:eastAsia="en-US"/>
        </w:rPr>
      </w:pPr>
      <w:r w:rsidRPr="00A5504C">
        <w:rPr>
          <w:rFonts w:asciiTheme="minorHAnsi" w:hAnsiTheme="minorHAnsi" w:cstheme="minorHAnsi"/>
          <w:sz w:val="22"/>
          <w:szCs w:val="22"/>
          <w:lang w:val="sl-SI" w:eastAsia="en-US"/>
        </w:rPr>
        <w:t xml:space="preserve">Gospodarski subjekt, ki je v zgoraj navedenem položaju, </w:t>
      </w:r>
      <w:r w:rsidR="00EB47B8" w:rsidRPr="00A5504C">
        <w:rPr>
          <w:rFonts w:asciiTheme="minorHAnsi" w:hAnsiTheme="minorHAnsi" w:cstheme="minorHAnsi"/>
          <w:sz w:val="22"/>
          <w:szCs w:val="22"/>
          <w:lang w:val="sl-SI" w:eastAsia="en-US"/>
        </w:rPr>
        <w:t>lahko naročniku skladno z devetim odstavkom 75. člena ZJN-3 najpozneje do roka za oddajo ponudb predloži dokazila, da je sprejel zadostne ukrepe, s katerimi lahko dokaže svojo zanesljivost kljub obstoju razloga za izključitev</w:t>
      </w:r>
      <w:r w:rsidR="006319DC" w:rsidRPr="00A5504C">
        <w:rPr>
          <w:rFonts w:asciiTheme="minorHAnsi" w:hAnsiTheme="minorHAnsi" w:cstheme="minorHAnsi"/>
          <w:sz w:val="22"/>
          <w:szCs w:val="22"/>
          <w:lang w:val="sl-SI" w:eastAsia="en-US"/>
        </w:rPr>
        <w:t>.</w:t>
      </w:r>
    </w:p>
    <w:p w14:paraId="39183409" w14:textId="77777777" w:rsidR="001D6EDC" w:rsidRPr="00A5504C" w:rsidRDefault="001D6EDC" w:rsidP="001D6EDC">
      <w:pPr>
        <w:pStyle w:val="NormalWeb"/>
        <w:spacing w:after="0"/>
        <w:ind w:left="360"/>
        <w:jc w:val="both"/>
        <w:rPr>
          <w:rFonts w:asciiTheme="minorHAnsi" w:hAnsiTheme="minorHAnsi" w:cstheme="minorHAnsi"/>
          <w:color w:val="auto"/>
          <w:sz w:val="22"/>
          <w:szCs w:val="22"/>
          <w:lang w:eastAsia="en-US"/>
        </w:rPr>
      </w:pPr>
    </w:p>
    <w:p w14:paraId="7091038D" w14:textId="3F15962D" w:rsidR="008F4C6D" w:rsidRPr="00A5504C" w:rsidRDefault="008F4C6D" w:rsidP="008F4C6D">
      <w:pPr>
        <w:pStyle w:val="NormalWeb"/>
        <w:spacing w:after="0"/>
        <w:ind w:left="1276" w:hanging="992"/>
        <w:jc w:val="both"/>
        <w:rPr>
          <w:rFonts w:asciiTheme="minorHAnsi" w:hAnsiTheme="minorHAnsi" w:cstheme="minorHAnsi"/>
          <w:color w:val="auto"/>
          <w:sz w:val="22"/>
          <w:szCs w:val="22"/>
          <w:lang w:eastAsia="en-US"/>
        </w:rPr>
      </w:pPr>
      <w:r w:rsidRPr="00A5504C">
        <w:rPr>
          <w:rFonts w:asciiTheme="minorHAnsi" w:hAnsiTheme="minorHAnsi" w:cstheme="minorHAnsi"/>
          <w:b/>
          <w:color w:val="auto"/>
          <w:sz w:val="22"/>
          <w:szCs w:val="22"/>
          <w:lang w:eastAsia="en-US"/>
        </w:rPr>
        <w:t>Dokazilo:</w:t>
      </w:r>
      <w:r w:rsidRPr="00A5504C">
        <w:rPr>
          <w:rFonts w:asciiTheme="minorHAnsi" w:hAnsiTheme="minorHAnsi" w:cstheme="minorHAnsi"/>
          <w:color w:val="auto"/>
          <w:sz w:val="22"/>
          <w:szCs w:val="22"/>
          <w:lang w:eastAsia="en-US"/>
        </w:rPr>
        <w:t xml:space="preserve">  ESPD – </w:t>
      </w:r>
      <w:r w:rsidR="00724B6B" w:rsidRPr="00A5504C">
        <w:rPr>
          <w:rFonts w:asciiTheme="minorHAnsi" w:hAnsiTheme="minorHAnsi" w:cstheme="minorHAnsi"/>
          <w:color w:val="auto"/>
          <w:sz w:val="22"/>
          <w:szCs w:val="22"/>
          <w:lang w:eastAsia="en-US"/>
        </w:rPr>
        <w:t>v delu D: Nacionalni razlogi za izključitev</w:t>
      </w:r>
      <w:r w:rsidRPr="00A5504C">
        <w:rPr>
          <w:rFonts w:asciiTheme="minorHAnsi" w:hAnsiTheme="minorHAnsi" w:cstheme="minorHAnsi"/>
          <w:color w:val="auto"/>
          <w:sz w:val="22"/>
          <w:szCs w:val="22"/>
          <w:lang w:eastAsia="en-US"/>
        </w:rPr>
        <w:t>.</w:t>
      </w:r>
    </w:p>
    <w:p w14:paraId="3A2F15BD" w14:textId="3B61C1E3" w:rsidR="00850BAD" w:rsidRPr="00A5504C" w:rsidRDefault="00850BAD" w:rsidP="00850BAD">
      <w:pPr>
        <w:pStyle w:val="NormalWeb"/>
        <w:spacing w:after="0"/>
        <w:jc w:val="both"/>
        <w:rPr>
          <w:rFonts w:asciiTheme="minorHAnsi" w:hAnsiTheme="minorHAnsi" w:cstheme="minorHAnsi"/>
          <w:b/>
          <w:color w:val="auto"/>
          <w:sz w:val="22"/>
          <w:szCs w:val="22"/>
          <w:lang w:eastAsia="en-US"/>
        </w:rPr>
      </w:pPr>
    </w:p>
    <w:p w14:paraId="38344952" w14:textId="2D47D071" w:rsidR="00850BAD" w:rsidRPr="00A5504C" w:rsidRDefault="00850BAD" w:rsidP="00850BAD">
      <w:pPr>
        <w:pStyle w:val="NormalWeb"/>
        <w:numPr>
          <w:ilvl w:val="0"/>
          <w:numId w:val="4"/>
        </w:numPr>
        <w:spacing w:after="0"/>
        <w:ind w:left="284" w:hanging="284"/>
        <w:jc w:val="both"/>
        <w:rPr>
          <w:rFonts w:asciiTheme="minorHAnsi" w:hAnsiTheme="minorHAnsi" w:cstheme="minorHAnsi"/>
          <w:color w:val="auto"/>
          <w:sz w:val="22"/>
          <w:szCs w:val="22"/>
          <w:lang w:eastAsia="en-US"/>
        </w:rPr>
      </w:pPr>
      <w:bookmarkStart w:id="5" w:name="_Hlk103326332"/>
      <w:r w:rsidRPr="00A5504C">
        <w:rPr>
          <w:rFonts w:asciiTheme="minorHAnsi" w:hAnsiTheme="minorHAnsi" w:cstheme="minorHAnsi"/>
          <w:color w:val="auto"/>
          <w:sz w:val="22"/>
          <w:szCs w:val="22"/>
        </w:rPr>
        <w:t xml:space="preserve">Na </w:t>
      </w:r>
      <w:bookmarkEnd w:id="5"/>
      <w:r w:rsidRPr="00A5504C">
        <w:rPr>
          <w:rFonts w:asciiTheme="minorHAnsi" w:hAnsiTheme="minorHAnsi" w:cstheme="minorHAnsi"/>
          <w:color w:val="auto"/>
          <w:sz w:val="22"/>
          <w:szCs w:val="22"/>
        </w:rPr>
        <w:t xml:space="preserve">podlagi </w:t>
      </w:r>
      <w:r w:rsidRPr="00A5504C">
        <w:rPr>
          <w:rFonts w:asciiTheme="minorHAnsi" w:hAnsiTheme="minorHAnsi" w:cstheme="minorHAnsi"/>
          <w:color w:val="auto"/>
          <w:sz w:val="22"/>
          <w:szCs w:val="22"/>
          <w:shd w:val="clear" w:color="auto" w:fill="FFFFFF"/>
        </w:rPr>
        <w:t>sklepa Sveta (SZVP) 2022/578 z dne 8. aprila 2022 o spremembi Sklepa 2014/512/SZVP o omejevalnih ukrepih zaradi delovanja Rusije, ki povzroča destabilizacijo razmer v Ukrajini,</w:t>
      </w:r>
      <w:r w:rsidRPr="00A5504C">
        <w:rPr>
          <w:rFonts w:asciiTheme="minorHAnsi" w:hAnsiTheme="minorHAnsi" w:cstheme="minorHAnsi"/>
          <w:color w:val="auto"/>
          <w:sz w:val="22"/>
          <w:szCs w:val="22"/>
        </w:rPr>
        <w:t xml:space="preserve"> če pri preverjanju ugotovi, da je ponudnik:</w:t>
      </w:r>
    </w:p>
    <w:p w14:paraId="38B9A695" w14:textId="77777777" w:rsidR="00850BAD" w:rsidRPr="00A5504C" w:rsidRDefault="00850BAD" w:rsidP="00E12488">
      <w:pPr>
        <w:pStyle w:val="ListParagraph"/>
        <w:widowControl/>
        <w:numPr>
          <w:ilvl w:val="0"/>
          <w:numId w:val="19"/>
        </w:numPr>
        <w:suppressAutoHyphens w:val="0"/>
        <w:ind w:left="567" w:hanging="283"/>
        <w:jc w:val="both"/>
        <w:rPr>
          <w:rFonts w:asciiTheme="minorHAnsi" w:hAnsiTheme="minorHAnsi" w:cstheme="minorHAnsi"/>
          <w:sz w:val="22"/>
          <w:szCs w:val="22"/>
          <w:lang w:eastAsia="sl-SI"/>
        </w:rPr>
      </w:pPr>
      <w:r w:rsidRPr="00A5504C">
        <w:rPr>
          <w:rFonts w:asciiTheme="minorHAnsi" w:hAnsiTheme="minorHAnsi" w:cstheme="minorHAnsi"/>
          <w:sz w:val="22"/>
          <w:szCs w:val="22"/>
          <w:lang w:eastAsia="sl-SI"/>
        </w:rPr>
        <w:t>ruski državljan ali fizična ali pravna oseba, subjekt ali organ s sedežem v Rusiji,</w:t>
      </w:r>
    </w:p>
    <w:p w14:paraId="453869C3" w14:textId="77777777" w:rsidR="00850BAD" w:rsidRPr="00A5504C" w:rsidRDefault="00850BAD" w:rsidP="00E12488">
      <w:pPr>
        <w:pStyle w:val="ListParagraph"/>
        <w:widowControl/>
        <w:numPr>
          <w:ilvl w:val="0"/>
          <w:numId w:val="19"/>
        </w:numPr>
        <w:suppressAutoHyphens w:val="0"/>
        <w:ind w:left="567" w:hanging="283"/>
        <w:jc w:val="both"/>
        <w:rPr>
          <w:rFonts w:asciiTheme="minorHAnsi" w:hAnsiTheme="minorHAnsi" w:cstheme="minorHAnsi"/>
          <w:sz w:val="22"/>
          <w:szCs w:val="22"/>
          <w:lang w:eastAsia="sl-SI"/>
        </w:rPr>
      </w:pPr>
      <w:r w:rsidRPr="00A5504C">
        <w:rPr>
          <w:rFonts w:asciiTheme="minorHAnsi" w:hAnsiTheme="minorHAnsi" w:cstheme="minorHAnsi"/>
          <w:sz w:val="22"/>
          <w:szCs w:val="22"/>
          <w:lang w:eastAsia="sl-SI"/>
        </w:rPr>
        <w:t>pravna oseba, subjekt ali organ, katerih več kot 50-odstotni delež je v neposredni ali posredni lasti subjekta iz prejšnje alineje, ali</w:t>
      </w:r>
    </w:p>
    <w:p w14:paraId="203E2A32" w14:textId="77777777" w:rsidR="00850BAD" w:rsidRPr="00A5504C" w:rsidRDefault="00850BAD" w:rsidP="00E12488">
      <w:pPr>
        <w:pStyle w:val="ListParagraph"/>
        <w:widowControl/>
        <w:numPr>
          <w:ilvl w:val="0"/>
          <w:numId w:val="19"/>
        </w:numPr>
        <w:suppressAutoHyphens w:val="0"/>
        <w:ind w:left="567" w:hanging="283"/>
        <w:jc w:val="both"/>
        <w:rPr>
          <w:rFonts w:asciiTheme="minorHAnsi" w:hAnsiTheme="minorHAnsi" w:cstheme="minorHAnsi"/>
          <w:sz w:val="22"/>
          <w:szCs w:val="22"/>
          <w:lang w:eastAsia="sl-SI"/>
        </w:rPr>
      </w:pPr>
      <w:r w:rsidRPr="00A5504C">
        <w:rPr>
          <w:rFonts w:asciiTheme="minorHAnsi" w:hAnsiTheme="minorHAnsi" w:cstheme="minorHAnsi"/>
          <w:sz w:val="22"/>
          <w:szCs w:val="22"/>
          <w:lang w:eastAsia="sl-SI"/>
        </w:rPr>
        <w:t>fizična ali pravna oseba, subjekt ali organ, ki deluje v imenu ali po navodilih subjektov iz prejšnjih dveh alinej.</w:t>
      </w:r>
    </w:p>
    <w:p w14:paraId="0BE5772A" w14:textId="77777777" w:rsidR="00850BAD" w:rsidRPr="00A5504C" w:rsidRDefault="00850BAD" w:rsidP="00850BAD">
      <w:pPr>
        <w:spacing w:line="260" w:lineRule="exact"/>
        <w:rPr>
          <w:rFonts w:asciiTheme="minorHAnsi" w:eastAsia="Calibri" w:hAnsiTheme="minorHAnsi" w:cstheme="minorHAnsi"/>
          <w:sz w:val="22"/>
          <w:szCs w:val="22"/>
          <w:lang w:val="sl-SI" w:eastAsia="sl-SI"/>
        </w:rPr>
      </w:pPr>
      <w:r w:rsidRPr="00A5504C">
        <w:rPr>
          <w:rFonts w:asciiTheme="minorHAnsi" w:hAnsiTheme="minorHAnsi" w:cstheme="minorHAnsi"/>
          <w:sz w:val="22"/>
          <w:szCs w:val="22"/>
          <w:lang w:val="sl-SI" w:eastAsia="sl-SI"/>
        </w:rPr>
        <w:t> </w:t>
      </w:r>
    </w:p>
    <w:p w14:paraId="7D19462B" w14:textId="77777777" w:rsidR="00850BAD" w:rsidRPr="00A5504C" w:rsidRDefault="00850BAD" w:rsidP="00850BAD">
      <w:pPr>
        <w:pStyle w:val="NormalWeb"/>
        <w:spacing w:after="0"/>
        <w:ind w:left="1276" w:hanging="992"/>
        <w:jc w:val="both"/>
        <w:rPr>
          <w:rFonts w:asciiTheme="minorHAnsi" w:hAnsiTheme="minorHAnsi" w:cstheme="minorHAnsi"/>
          <w:bCs/>
          <w:color w:val="auto"/>
          <w:sz w:val="22"/>
          <w:szCs w:val="22"/>
        </w:rPr>
      </w:pPr>
      <w:r w:rsidRPr="00A5504C">
        <w:rPr>
          <w:rFonts w:asciiTheme="minorHAnsi" w:hAnsiTheme="minorHAnsi" w:cstheme="minorHAnsi"/>
          <w:bCs/>
          <w:color w:val="auto"/>
          <w:sz w:val="22"/>
          <w:szCs w:val="22"/>
        </w:rPr>
        <w:t>Enako velja za podizvajalca, če izvaja več kot 10 % vrednosti predmetnega naročila.</w:t>
      </w:r>
    </w:p>
    <w:p w14:paraId="4DA5DD80" w14:textId="77777777" w:rsidR="00850BAD" w:rsidRPr="00A5504C" w:rsidRDefault="00850BAD" w:rsidP="00850BAD">
      <w:pPr>
        <w:pStyle w:val="NormalWeb"/>
        <w:spacing w:after="0"/>
        <w:ind w:left="1276" w:hanging="992"/>
        <w:jc w:val="both"/>
        <w:rPr>
          <w:rFonts w:asciiTheme="minorHAnsi" w:hAnsiTheme="minorHAnsi" w:cstheme="minorHAnsi"/>
          <w:color w:val="auto"/>
          <w:sz w:val="22"/>
          <w:szCs w:val="22"/>
          <w:lang w:eastAsia="en-US"/>
        </w:rPr>
      </w:pPr>
    </w:p>
    <w:p w14:paraId="6F2F5755" w14:textId="77777777" w:rsidR="00850BAD" w:rsidRPr="00A5504C" w:rsidRDefault="00850BAD" w:rsidP="00850BAD">
      <w:pPr>
        <w:pStyle w:val="NormalWeb"/>
        <w:spacing w:after="0"/>
        <w:ind w:left="284"/>
        <w:jc w:val="both"/>
        <w:rPr>
          <w:rFonts w:asciiTheme="minorHAnsi" w:hAnsiTheme="minorHAnsi" w:cstheme="minorHAnsi"/>
          <w:color w:val="auto"/>
          <w:sz w:val="22"/>
          <w:szCs w:val="22"/>
          <w:lang w:eastAsia="en-US"/>
        </w:rPr>
      </w:pPr>
      <w:r w:rsidRPr="00A5504C">
        <w:rPr>
          <w:rFonts w:asciiTheme="minorHAnsi" w:hAnsiTheme="minorHAnsi" w:cstheme="minorHAnsi"/>
          <w:color w:val="auto"/>
          <w:sz w:val="22"/>
          <w:szCs w:val="22"/>
          <w:lang w:eastAsia="en-US"/>
        </w:rPr>
        <w:t>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pri njem obstajal ta razloga za izključitev.</w:t>
      </w:r>
    </w:p>
    <w:p w14:paraId="00E6B203" w14:textId="77777777" w:rsidR="00850BAD" w:rsidRPr="00A5504C" w:rsidRDefault="00850BAD" w:rsidP="00850BAD">
      <w:pPr>
        <w:pStyle w:val="NormalWeb"/>
        <w:spacing w:after="0"/>
        <w:ind w:left="360"/>
        <w:jc w:val="both"/>
        <w:rPr>
          <w:rFonts w:asciiTheme="minorHAnsi" w:hAnsiTheme="minorHAnsi" w:cstheme="minorHAnsi"/>
          <w:color w:val="auto"/>
          <w:sz w:val="22"/>
          <w:szCs w:val="22"/>
          <w:lang w:eastAsia="en-US"/>
        </w:rPr>
      </w:pPr>
    </w:p>
    <w:p w14:paraId="2D47C1CE" w14:textId="05FF05DE" w:rsidR="00850BAD" w:rsidRPr="00A5504C" w:rsidRDefault="00850BAD" w:rsidP="00850BAD">
      <w:pPr>
        <w:pStyle w:val="NormalWeb"/>
        <w:spacing w:after="0"/>
        <w:ind w:left="1276" w:hanging="992"/>
        <w:jc w:val="both"/>
        <w:rPr>
          <w:rFonts w:asciiTheme="minorHAnsi" w:hAnsiTheme="minorHAnsi" w:cstheme="minorHAnsi"/>
          <w:color w:val="auto"/>
          <w:sz w:val="22"/>
          <w:szCs w:val="22"/>
          <w:lang w:eastAsia="en-US"/>
        </w:rPr>
      </w:pPr>
      <w:r w:rsidRPr="00A5504C">
        <w:rPr>
          <w:rFonts w:asciiTheme="minorHAnsi" w:hAnsiTheme="minorHAnsi" w:cstheme="minorHAnsi"/>
          <w:b/>
          <w:color w:val="auto"/>
          <w:sz w:val="22"/>
          <w:szCs w:val="22"/>
          <w:lang w:eastAsia="en-US"/>
        </w:rPr>
        <w:t>Dokazilo:</w:t>
      </w:r>
      <w:r w:rsidRPr="00A5504C">
        <w:rPr>
          <w:rFonts w:asciiTheme="minorHAnsi" w:hAnsiTheme="minorHAnsi" w:cstheme="minorHAnsi"/>
          <w:color w:val="auto"/>
          <w:sz w:val="22"/>
          <w:szCs w:val="22"/>
          <w:lang w:eastAsia="en-US"/>
        </w:rPr>
        <w:t xml:space="preserve">  Izjava gospodarskega subjekta (OBR-</w:t>
      </w:r>
      <w:r w:rsidR="00AB3D3F" w:rsidRPr="00A5504C">
        <w:rPr>
          <w:rFonts w:asciiTheme="minorHAnsi" w:hAnsiTheme="minorHAnsi" w:cstheme="minorHAnsi"/>
          <w:color w:val="auto"/>
          <w:sz w:val="22"/>
          <w:szCs w:val="22"/>
          <w:lang w:eastAsia="en-US"/>
        </w:rPr>
        <w:t>7</w:t>
      </w:r>
      <w:r w:rsidRPr="00A5504C">
        <w:rPr>
          <w:rFonts w:asciiTheme="minorHAnsi" w:hAnsiTheme="minorHAnsi" w:cstheme="minorHAnsi"/>
          <w:color w:val="auto"/>
          <w:sz w:val="22"/>
          <w:szCs w:val="22"/>
          <w:lang w:eastAsia="en-US"/>
        </w:rPr>
        <w:t>).</w:t>
      </w:r>
    </w:p>
    <w:p w14:paraId="0642209A" w14:textId="77777777" w:rsidR="001646DF" w:rsidRPr="00A5504C" w:rsidRDefault="001646DF" w:rsidP="00232F1E">
      <w:pPr>
        <w:pStyle w:val="NormalWeb"/>
        <w:tabs>
          <w:tab w:val="left" w:pos="1418"/>
        </w:tabs>
        <w:spacing w:after="0"/>
        <w:jc w:val="both"/>
        <w:rPr>
          <w:rFonts w:asciiTheme="minorHAnsi" w:hAnsiTheme="minorHAnsi" w:cstheme="minorHAnsi"/>
          <w:color w:val="auto"/>
          <w:sz w:val="22"/>
          <w:szCs w:val="22"/>
          <w:lang w:eastAsia="en-US"/>
        </w:rPr>
      </w:pPr>
    </w:p>
    <w:p w14:paraId="31E96879" w14:textId="77777777" w:rsidR="001D6EDC" w:rsidRPr="00A5504C" w:rsidRDefault="000E4BCD" w:rsidP="00E55F13">
      <w:pPr>
        <w:numPr>
          <w:ilvl w:val="1"/>
          <w:numId w:val="2"/>
        </w:numPr>
        <w:tabs>
          <w:tab w:val="clear" w:pos="735"/>
          <w:tab w:val="num" w:pos="426"/>
        </w:tabs>
        <w:ind w:left="426" w:hanging="426"/>
        <w:jc w:val="both"/>
        <w:rPr>
          <w:rFonts w:asciiTheme="minorHAnsi" w:hAnsiTheme="minorHAnsi" w:cstheme="minorHAnsi"/>
          <w:b/>
          <w:sz w:val="22"/>
          <w:szCs w:val="22"/>
          <w:lang w:val="sl-SI" w:eastAsia="en-US"/>
        </w:rPr>
      </w:pPr>
      <w:r w:rsidRPr="00A5504C">
        <w:rPr>
          <w:rFonts w:asciiTheme="minorHAnsi" w:hAnsiTheme="minorHAnsi" w:cstheme="minorHAnsi"/>
          <w:b/>
          <w:sz w:val="22"/>
          <w:szCs w:val="22"/>
          <w:lang w:val="sl-SI" w:eastAsia="en-US"/>
        </w:rPr>
        <w:t>Pogoji za sodelovanje</w:t>
      </w:r>
    </w:p>
    <w:p w14:paraId="6259AA18" w14:textId="77777777" w:rsidR="006E130A" w:rsidRPr="00A5504C" w:rsidRDefault="006E130A" w:rsidP="006E130A">
      <w:pPr>
        <w:ind w:right="26"/>
        <w:jc w:val="both"/>
        <w:rPr>
          <w:rFonts w:asciiTheme="minorHAnsi" w:hAnsiTheme="minorHAnsi" w:cstheme="minorHAnsi"/>
          <w:sz w:val="22"/>
          <w:szCs w:val="22"/>
          <w:lang w:val="sl-SI" w:eastAsia="en-US"/>
        </w:rPr>
      </w:pPr>
    </w:p>
    <w:p w14:paraId="24DF4724" w14:textId="67BEBFD4" w:rsidR="006E130A" w:rsidRPr="00A5504C" w:rsidRDefault="006E130A" w:rsidP="006E130A">
      <w:pPr>
        <w:ind w:right="26"/>
        <w:jc w:val="both"/>
        <w:rPr>
          <w:rFonts w:asciiTheme="minorHAnsi" w:hAnsiTheme="minorHAnsi" w:cstheme="minorHAnsi"/>
          <w:sz w:val="22"/>
          <w:szCs w:val="22"/>
          <w:lang w:val="sl-SI" w:eastAsia="en-US"/>
        </w:rPr>
      </w:pPr>
      <w:r w:rsidRPr="00A5504C">
        <w:rPr>
          <w:rFonts w:asciiTheme="minorHAnsi" w:hAnsiTheme="minorHAnsi" w:cstheme="minorHAnsi"/>
          <w:sz w:val="22"/>
          <w:szCs w:val="22"/>
          <w:lang w:val="sl-SI" w:eastAsia="en-US"/>
        </w:rPr>
        <w:t xml:space="preserve">Obrazci izjav za dokazovanje izpolnjevanja pogojev za sodelovanje so del dokumentacije v zvezi z oddajo javnega naročila. Izjave so lahko predložene na teh obrazcih ali na ponudnikovih, ki pa vsebinsko ne smejo </w:t>
      </w:r>
      <w:r w:rsidR="00500247" w:rsidRPr="00A5504C">
        <w:rPr>
          <w:rFonts w:asciiTheme="minorHAnsi" w:hAnsiTheme="minorHAnsi" w:cstheme="minorHAnsi"/>
          <w:sz w:val="22"/>
          <w:szCs w:val="22"/>
          <w:lang w:val="sl-SI" w:eastAsia="en-US"/>
        </w:rPr>
        <w:t>vsebinsko</w:t>
      </w:r>
      <w:r w:rsidRPr="00A5504C">
        <w:rPr>
          <w:rFonts w:asciiTheme="minorHAnsi" w:hAnsiTheme="minorHAnsi" w:cstheme="minorHAnsi"/>
          <w:sz w:val="22"/>
          <w:szCs w:val="22"/>
          <w:lang w:val="sl-SI" w:eastAsia="en-US"/>
        </w:rPr>
        <w:t xml:space="preserve"> odstopati od priloženih obrazcev. V kolikor je starost dokumenta pomembna, je to izrecno navedeno pri posameznem dokumentu, ne glede na to pa velja, da morajo vsi predloženi dokumenti odražati zadnje stanje. </w:t>
      </w:r>
    </w:p>
    <w:p w14:paraId="24B9038D" w14:textId="77777777" w:rsidR="006E130A" w:rsidRPr="00A5504C" w:rsidRDefault="006E130A" w:rsidP="006E130A">
      <w:pPr>
        <w:ind w:right="26"/>
        <w:jc w:val="both"/>
        <w:rPr>
          <w:rFonts w:asciiTheme="minorHAnsi" w:hAnsiTheme="minorHAnsi" w:cstheme="minorHAnsi"/>
          <w:sz w:val="22"/>
          <w:szCs w:val="22"/>
          <w:lang w:val="sl-SI" w:eastAsia="en-US"/>
        </w:rPr>
      </w:pPr>
    </w:p>
    <w:p w14:paraId="68C9F909" w14:textId="0306C52F" w:rsidR="001D6EDC" w:rsidRPr="00A5504C" w:rsidRDefault="006E130A" w:rsidP="00892FE8">
      <w:pPr>
        <w:ind w:right="26"/>
        <w:jc w:val="both"/>
        <w:rPr>
          <w:rFonts w:asciiTheme="minorHAnsi" w:hAnsiTheme="minorHAnsi" w:cstheme="minorHAnsi"/>
          <w:sz w:val="22"/>
          <w:szCs w:val="22"/>
          <w:lang w:val="sl-SI" w:eastAsia="en-US"/>
        </w:rPr>
      </w:pPr>
      <w:r w:rsidRPr="00A5504C">
        <w:rPr>
          <w:rFonts w:asciiTheme="minorHAnsi" w:hAnsiTheme="minorHAnsi" w:cstheme="minorHAnsi"/>
          <w:sz w:val="22"/>
          <w:szCs w:val="22"/>
          <w:lang w:val="sl-SI" w:eastAsia="en-US"/>
        </w:rPr>
        <w:t xml:space="preserve">V kolikor je ponudnik samostojni podjetnik in ne more pridobiti ali predložiti zahtevanih dokumentov, mora predložiti </w:t>
      </w:r>
      <w:r w:rsidR="009B55F9" w:rsidRPr="00A5504C">
        <w:rPr>
          <w:rFonts w:asciiTheme="minorHAnsi" w:hAnsiTheme="minorHAnsi" w:cstheme="minorHAnsi"/>
          <w:sz w:val="22"/>
          <w:szCs w:val="22"/>
          <w:lang w:val="sl-SI" w:eastAsia="en-US"/>
        </w:rPr>
        <w:t>druge</w:t>
      </w:r>
      <w:r w:rsidRPr="00A5504C">
        <w:rPr>
          <w:rFonts w:asciiTheme="minorHAnsi" w:hAnsiTheme="minorHAnsi" w:cstheme="minorHAnsi"/>
          <w:sz w:val="22"/>
          <w:szCs w:val="22"/>
          <w:lang w:val="sl-SI" w:eastAsia="en-US"/>
        </w:rPr>
        <w:t xml:space="preserve"> dokumente, iz katerih izhaja izpolnjevanje zahtevanih pogojev.</w:t>
      </w:r>
    </w:p>
    <w:p w14:paraId="35C73C5F" w14:textId="77777777" w:rsidR="00930A39" w:rsidRPr="00A5504C" w:rsidRDefault="00930A39" w:rsidP="00892FE8">
      <w:pPr>
        <w:ind w:right="26"/>
        <w:jc w:val="both"/>
        <w:rPr>
          <w:rFonts w:asciiTheme="minorHAnsi" w:hAnsiTheme="minorHAnsi" w:cstheme="minorHAnsi"/>
          <w:sz w:val="22"/>
          <w:szCs w:val="22"/>
          <w:lang w:val="sl-SI" w:eastAsia="en-US"/>
        </w:rPr>
      </w:pPr>
    </w:p>
    <w:p w14:paraId="35E463F5" w14:textId="2CBAE7E1" w:rsidR="005A7849" w:rsidRPr="00A5504C" w:rsidRDefault="005A7849" w:rsidP="00892FE8">
      <w:pPr>
        <w:ind w:right="26"/>
        <w:jc w:val="both"/>
        <w:rPr>
          <w:rFonts w:asciiTheme="minorHAnsi" w:hAnsiTheme="minorHAnsi" w:cstheme="minorHAnsi"/>
          <w:sz w:val="22"/>
          <w:szCs w:val="22"/>
          <w:lang w:val="sl-SI" w:eastAsia="en-US"/>
        </w:rPr>
      </w:pPr>
      <w:r w:rsidRPr="00A5504C">
        <w:rPr>
          <w:rFonts w:asciiTheme="minorHAnsi" w:hAnsiTheme="minorHAnsi" w:cstheme="minorHAnsi"/>
          <w:sz w:val="22"/>
          <w:szCs w:val="22"/>
          <w:lang w:val="sl-SI" w:eastAsia="en-US"/>
        </w:rPr>
        <w:t>Gospodarski subjekt</w:t>
      </w:r>
      <w:r w:rsidR="00892FE8" w:rsidRPr="00A5504C">
        <w:rPr>
          <w:rFonts w:asciiTheme="minorHAnsi" w:hAnsiTheme="minorHAnsi" w:cstheme="minorHAnsi"/>
          <w:sz w:val="22"/>
          <w:szCs w:val="22"/>
          <w:lang w:val="sl-SI" w:eastAsia="en-US"/>
        </w:rPr>
        <w:t xml:space="preserve"> lahko dokazuje izpolnjevanje pogojev </w:t>
      </w:r>
      <w:r w:rsidR="00A66DED" w:rsidRPr="00A5504C">
        <w:rPr>
          <w:rFonts w:asciiTheme="minorHAnsi" w:hAnsiTheme="minorHAnsi" w:cstheme="minorHAnsi"/>
          <w:sz w:val="22"/>
          <w:szCs w:val="22"/>
          <w:lang w:val="sl-SI" w:eastAsia="en-US"/>
        </w:rPr>
        <w:t xml:space="preserve">v zvezi z ekonomskim in finančnim položajem ter tehnično in strokovno sposobnostjo </w:t>
      </w:r>
      <w:r w:rsidR="00892FE8" w:rsidRPr="00A5504C">
        <w:rPr>
          <w:rFonts w:asciiTheme="minorHAnsi" w:hAnsiTheme="minorHAnsi" w:cstheme="minorHAnsi"/>
          <w:sz w:val="22"/>
          <w:szCs w:val="22"/>
          <w:lang w:val="sl-SI" w:eastAsia="en-US"/>
        </w:rPr>
        <w:t>z uporabo zmogljivosti</w:t>
      </w:r>
      <w:r w:rsidR="00B87CDD" w:rsidRPr="00A5504C">
        <w:rPr>
          <w:rFonts w:asciiTheme="minorHAnsi" w:hAnsiTheme="minorHAnsi" w:cstheme="minorHAnsi"/>
          <w:sz w:val="22"/>
          <w:szCs w:val="22"/>
          <w:lang w:val="sl-SI" w:eastAsia="en-US"/>
        </w:rPr>
        <w:t xml:space="preserve"> drugih subjektov</w:t>
      </w:r>
      <w:r w:rsidR="00A66DED" w:rsidRPr="00A5504C">
        <w:rPr>
          <w:rFonts w:asciiTheme="minorHAnsi" w:hAnsiTheme="minorHAnsi" w:cstheme="minorHAnsi"/>
          <w:sz w:val="22"/>
          <w:szCs w:val="22"/>
          <w:lang w:val="sl-SI" w:eastAsia="en-US"/>
        </w:rPr>
        <w:t>, ne glede na pravno razmerje med njimi</w:t>
      </w:r>
      <w:r w:rsidR="00B87CDD" w:rsidRPr="00A5504C">
        <w:rPr>
          <w:rFonts w:asciiTheme="minorHAnsi" w:hAnsiTheme="minorHAnsi" w:cstheme="minorHAnsi"/>
          <w:sz w:val="22"/>
          <w:szCs w:val="22"/>
          <w:lang w:val="sl-SI" w:eastAsia="en-US"/>
        </w:rPr>
        <w:t xml:space="preserve">. </w:t>
      </w:r>
      <w:r w:rsidR="00913C82" w:rsidRPr="00A5504C">
        <w:rPr>
          <w:rFonts w:asciiTheme="minorHAnsi" w:hAnsiTheme="minorHAnsi" w:cstheme="minorHAnsi"/>
          <w:bCs/>
          <w:sz w:val="22"/>
          <w:szCs w:val="22"/>
          <w:lang w:val="sl-SI" w:eastAsia="en-US"/>
        </w:rPr>
        <w:t xml:space="preserve">Glede pogojev v zvezi z izobrazbo in strokovno usposobljenostjo </w:t>
      </w:r>
      <w:r w:rsidR="00D53CB6" w:rsidRPr="00A5504C">
        <w:rPr>
          <w:rFonts w:asciiTheme="minorHAnsi" w:hAnsiTheme="minorHAnsi" w:cstheme="minorHAnsi"/>
          <w:bCs/>
          <w:sz w:val="22"/>
          <w:szCs w:val="22"/>
          <w:lang w:val="sl-SI" w:eastAsia="en-US"/>
        </w:rPr>
        <w:t xml:space="preserve">izvajalca </w:t>
      </w:r>
      <w:r w:rsidR="00913C82" w:rsidRPr="00A5504C">
        <w:rPr>
          <w:rFonts w:asciiTheme="minorHAnsi" w:hAnsiTheme="minorHAnsi" w:cstheme="minorHAnsi"/>
          <w:bCs/>
          <w:sz w:val="22"/>
          <w:szCs w:val="22"/>
          <w:lang w:val="sl-SI" w:eastAsia="en-US"/>
        </w:rPr>
        <w:t>in vodstvenih delavcev podjetja ter pogojev v zvezi z ustreznimi poklicnimi izkušnjami pa lahko gospodarski subjekt uporabi zmogljivosti drugih subjektov le, č</w:t>
      </w:r>
      <w:r w:rsidR="00A8017F" w:rsidRPr="00A5504C">
        <w:rPr>
          <w:rFonts w:asciiTheme="minorHAnsi" w:hAnsiTheme="minorHAnsi" w:cstheme="minorHAnsi"/>
          <w:bCs/>
          <w:sz w:val="22"/>
          <w:szCs w:val="22"/>
          <w:lang w:val="sl-SI" w:eastAsia="en-US"/>
        </w:rPr>
        <w:t>e bodo slednji izv</w:t>
      </w:r>
      <w:r w:rsidR="00E8143E" w:rsidRPr="00A5504C">
        <w:rPr>
          <w:rFonts w:asciiTheme="minorHAnsi" w:hAnsiTheme="minorHAnsi" w:cstheme="minorHAnsi"/>
          <w:bCs/>
          <w:sz w:val="22"/>
          <w:szCs w:val="22"/>
          <w:lang w:val="sl-SI" w:eastAsia="en-US"/>
        </w:rPr>
        <w:t xml:space="preserve">ajali </w:t>
      </w:r>
      <w:r w:rsidR="00A8017F" w:rsidRPr="00A5504C">
        <w:rPr>
          <w:rFonts w:asciiTheme="minorHAnsi" w:hAnsiTheme="minorHAnsi" w:cstheme="minorHAnsi"/>
          <w:bCs/>
          <w:sz w:val="22"/>
          <w:szCs w:val="22"/>
          <w:lang w:val="sl-SI" w:eastAsia="en-US"/>
        </w:rPr>
        <w:t>storitve ali prevzeli dobavo</w:t>
      </w:r>
      <w:r w:rsidR="00913C82" w:rsidRPr="00A5504C">
        <w:rPr>
          <w:rFonts w:asciiTheme="minorHAnsi" w:hAnsiTheme="minorHAnsi" w:cstheme="minorHAnsi"/>
          <w:bCs/>
          <w:sz w:val="22"/>
          <w:szCs w:val="22"/>
          <w:lang w:val="sl-SI" w:eastAsia="en-US"/>
        </w:rPr>
        <w:t xml:space="preserve">, za katere se zahtevajo te zmogljivosti. </w:t>
      </w:r>
      <w:r w:rsidR="00B87CDD" w:rsidRPr="00A5504C">
        <w:rPr>
          <w:rFonts w:asciiTheme="minorHAnsi" w:hAnsiTheme="minorHAnsi" w:cstheme="minorHAnsi"/>
          <w:sz w:val="22"/>
          <w:szCs w:val="22"/>
          <w:lang w:val="sl-SI" w:eastAsia="en-US"/>
        </w:rPr>
        <w:t xml:space="preserve">V tem primeru </w:t>
      </w:r>
      <w:r w:rsidRPr="00A5504C">
        <w:rPr>
          <w:rFonts w:asciiTheme="minorHAnsi" w:hAnsiTheme="minorHAnsi" w:cstheme="minorHAnsi"/>
          <w:sz w:val="22"/>
          <w:szCs w:val="22"/>
          <w:lang w:val="sl-SI" w:eastAsia="en-US"/>
        </w:rPr>
        <w:t>mora gospodarski subjekt v ponudbi dokazati, da bo imel na voljo potrebna sredstva (s predložitvijo zagotovil teh subjektov v ta namen) in</w:t>
      </w:r>
      <w:r w:rsidR="00B87CDD" w:rsidRPr="00A5504C">
        <w:rPr>
          <w:rFonts w:asciiTheme="minorHAnsi" w:hAnsiTheme="minorHAnsi" w:cstheme="minorHAnsi"/>
          <w:sz w:val="22"/>
          <w:szCs w:val="22"/>
          <w:lang w:val="sl-SI" w:eastAsia="en-US"/>
        </w:rPr>
        <w:t xml:space="preserve"> </w:t>
      </w:r>
      <w:r w:rsidRPr="00A5504C">
        <w:rPr>
          <w:rFonts w:asciiTheme="minorHAnsi" w:hAnsiTheme="minorHAnsi" w:cstheme="minorHAnsi"/>
          <w:sz w:val="22"/>
          <w:szCs w:val="22"/>
          <w:lang w:val="sl-SI" w:eastAsia="en-US"/>
        </w:rPr>
        <w:t xml:space="preserve">za druge subjekte </w:t>
      </w:r>
      <w:r w:rsidR="00B87CDD" w:rsidRPr="00A5504C">
        <w:rPr>
          <w:rFonts w:asciiTheme="minorHAnsi" w:hAnsiTheme="minorHAnsi" w:cstheme="minorHAnsi"/>
          <w:sz w:val="22"/>
          <w:szCs w:val="22"/>
          <w:lang w:val="sl-SI" w:eastAsia="en-US"/>
        </w:rPr>
        <w:t xml:space="preserve">predložiti </w:t>
      </w:r>
      <w:r w:rsidRPr="00A5504C">
        <w:rPr>
          <w:rFonts w:asciiTheme="minorHAnsi" w:hAnsiTheme="minorHAnsi" w:cstheme="minorHAnsi"/>
          <w:sz w:val="22"/>
          <w:szCs w:val="22"/>
          <w:lang w:val="sl-SI" w:eastAsia="en-US"/>
        </w:rPr>
        <w:t xml:space="preserve">dokazila </w:t>
      </w:r>
      <w:r w:rsidR="00152DCC" w:rsidRPr="00A5504C">
        <w:rPr>
          <w:rFonts w:asciiTheme="minorHAnsi" w:hAnsiTheme="minorHAnsi" w:cstheme="minorHAnsi"/>
          <w:sz w:val="22"/>
          <w:szCs w:val="22"/>
          <w:lang w:val="sl-SI" w:eastAsia="en-US"/>
        </w:rPr>
        <w:t>o neobstoju razlogov za izključitev</w:t>
      </w:r>
      <w:r w:rsidRPr="00A5504C">
        <w:rPr>
          <w:rFonts w:asciiTheme="minorHAnsi" w:hAnsiTheme="minorHAnsi" w:cstheme="minorHAnsi"/>
          <w:sz w:val="22"/>
          <w:szCs w:val="22"/>
          <w:lang w:val="sl-SI" w:eastAsia="en-US"/>
        </w:rPr>
        <w:t>.</w:t>
      </w:r>
    </w:p>
    <w:p w14:paraId="006C8537" w14:textId="77777777" w:rsidR="000A2B6F" w:rsidRPr="00A5504C" w:rsidRDefault="000A2B6F" w:rsidP="00BC56C7">
      <w:pPr>
        <w:autoSpaceDE w:val="0"/>
        <w:ind w:left="1276"/>
        <w:jc w:val="both"/>
        <w:rPr>
          <w:rFonts w:ascii="Calibri" w:hAnsi="Calibri"/>
          <w:b/>
          <w:sz w:val="22"/>
          <w:szCs w:val="22"/>
          <w:lang w:val="sl-SI"/>
        </w:rPr>
      </w:pPr>
    </w:p>
    <w:p w14:paraId="0B6A63F5" w14:textId="77777777" w:rsidR="00915391" w:rsidRPr="00A5504C" w:rsidRDefault="00915391" w:rsidP="00E55F13">
      <w:pPr>
        <w:numPr>
          <w:ilvl w:val="2"/>
          <w:numId w:val="2"/>
        </w:numPr>
        <w:tabs>
          <w:tab w:val="clear" w:pos="1080"/>
          <w:tab w:val="num" w:pos="567"/>
        </w:tabs>
        <w:ind w:hanging="1080"/>
        <w:jc w:val="both"/>
        <w:rPr>
          <w:rFonts w:asciiTheme="minorHAnsi" w:hAnsiTheme="minorHAnsi" w:cstheme="minorHAnsi"/>
          <w:b/>
          <w:sz w:val="22"/>
          <w:szCs w:val="22"/>
          <w:lang w:val="sl-SI" w:eastAsia="en-US"/>
        </w:rPr>
      </w:pPr>
      <w:r w:rsidRPr="00A5504C">
        <w:rPr>
          <w:rFonts w:asciiTheme="minorHAnsi" w:hAnsiTheme="minorHAnsi" w:cstheme="minorHAnsi"/>
          <w:b/>
          <w:sz w:val="22"/>
          <w:szCs w:val="22"/>
          <w:lang w:val="sl-SI" w:eastAsia="en-US"/>
        </w:rPr>
        <w:t>Ekonomski in finančni položaj</w:t>
      </w:r>
    </w:p>
    <w:p w14:paraId="1A4B3451" w14:textId="77777777" w:rsidR="009E44D1" w:rsidRPr="00A5504C" w:rsidRDefault="009E44D1" w:rsidP="006C588D">
      <w:pPr>
        <w:pStyle w:val="NormalWeb"/>
        <w:spacing w:after="0"/>
        <w:ind w:left="1276" w:hanging="992"/>
        <w:jc w:val="both"/>
        <w:rPr>
          <w:rFonts w:asciiTheme="minorHAnsi" w:hAnsiTheme="minorHAnsi" w:cstheme="minorHAnsi"/>
          <w:color w:val="auto"/>
          <w:sz w:val="22"/>
          <w:szCs w:val="22"/>
          <w:lang w:eastAsia="en-US"/>
        </w:rPr>
      </w:pPr>
    </w:p>
    <w:p w14:paraId="22D2B1AA" w14:textId="767EB221" w:rsidR="00F755E0" w:rsidRPr="00A5504C" w:rsidRDefault="00F755E0" w:rsidP="00E12488">
      <w:pPr>
        <w:pStyle w:val="ListParagraph"/>
        <w:numPr>
          <w:ilvl w:val="0"/>
          <w:numId w:val="12"/>
        </w:numPr>
        <w:ind w:left="284" w:hanging="284"/>
        <w:jc w:val="both"/>
        <w:rPr>
          <w:rFonts w:ascii="Calibri" w:hAnsi="Calibri" w:cs="Arial"/>
          <w:sz w:val="22"/>
          <w:szCs w:val="22"/>
          <w:lang w:eastAsia="en-US"/>
        </w:rPr>
      </w:pPr>
      <w:r w:rsidRPr="00A5504C">
        <w:rPr>
          <w:rFonts w:ascii="Calibri" w:hAnsi="Calibri" w:cs="Arial"/>
          <w:sz w:val="22"/>
          <w:szCs w:val="22"/>
          <w:lang w:eastAsia="en-US"/>
        </w:rPr>
        <w:t xml:space="preserve">Gospodarski subjekt v zadnjih </w:t>
      </w:r>
      <w:r w:rsidR="00C51E80" w:rsidRPr="00A5504C">
        <w:rPr>
          <w:rFonts w:ascii="Calibri" w:hAnsi="Calibri" w:cs="Arial"/>
          <w:sz w:val="22"/>
          <w:szCs w:val="22"/>
          <w:lang w:eastAsia="en-US"/>
        </w:rPr>
        <w:t>365</w:t>
      </w:r>
      <w:r w:rsidRPr="00A5504C">
        <w:rPr>
          <w:rFonts w:ascii="Calibri" w:hAnsi="Calibri" w:cs="Arial"/>
          <w:sz w:val="22"/>
          <w:szCs w:val="22"/>
          <w:lang w:eastAsia="en-US"/>
        </w:rPr>
        <w:t xml:space="preserve"> dneh pred izdajo dokazila ni imel blokiranega nobenega transakcijskega računa. </w:t>
      </w:r>
      <w:r w:rsidRPr="00A5504C">
        <w:rPr>
          <w:rFonts w:ascii="Calibri" w:hAnsi="Calibri" w:cs="Arial"/>
          <w:bCs/>
          <w:sz w:val="22"/>
          <w:szCs w:val="22"/>
          <w:lang w:eastAsia="en-US"/>
        </w:rPr>
        <w:t>Datum izdaje dokazila ne sme biti starejši od 30 dni pred rokom za prejem ponudb.</w:t>
      </w:r>
    </w:p>
    <w:p w14:paraId="2F904DF1" w14:textId="77777777" w:rsidR="00F755E0" w:rsidRPr="00A5504C" w:rsidRDefault="00F755E0" w:rsidP="00F755E0">
      <w:pPr>
        <w:pStyle w:val="ListParagraph"/>
        <w:ind w:left="284"/>
        <w:jc w:val="both"/>
        <w:rPr>
          <w:rFonts w:ascii="Calibri" w:hAnsi="Calibri" w:cs="Arial"/>
          <w:bCs/>
          <w:sz w:val="22"/>
          <w:szCs w:val="22"/>
          <w:lang w:eastAsia="en-US"/>
        </w:rPr>
      </w:pPr>
    </w:p>
    <w:p w14:paraId="6FFC5A79" w14:textId="77777777" w:rsidR="00F755E0" w:rsidRPr="00A5504C" w:rsidRDefault="00F755E0" w:rsidP="00F755E0">
      <w:pPr>
        <w:pStyle w:val="NormalWeb"/>
        <w:spacing w:after="0"/>
        <w:ind w:left="284"/>
        <w:jc w:val="both"/>
        <w:rPr>
          <w:rFonts w:ascii="Calibri" w:hAnsi="Calibri" w:cs="Arial"/>
          <w:color w:val="auto"/>
          <w:sz w:val="22"/>
          <w:szCs w:val="22"/>
          <w:lang w:eastAsia="en-US"/>
        </w:rPr>
      </w:pPr>
      <w:r w:rsidRPr="00A5504C">
        <w:rPr>
          <w:rFonts w:ascii="Calibri" w:hAnsi="Calibri" w:cs="Arial"/>
          <w:color w:val="auto"/>
          <w:sz w:val="22"/>
          <w:szCs w:val="22"/>
          <w:lang w:eastAsia="en-US"/>
        </w:rPr>
        <w:t>Pogoj mora izpolnjevati vsak gospodarski subjekt, ki bo vključen v izvedbo javnega naročila.</w:t>
      </w:r>
    </w:p>
    <w:p w14:paraId="3F27D3C9" w14:textId="77777777" w:rsidR="00F755E0" w:rsidRPr="00A5504C" w:rsidRDefault="00F755E0" w:rsidP="00F755E0">
      <w:pPr>
        <w:jc w:val="both"/>
        <w:rPr>
          <w:rFonts w:ascii="Calibri" w:hAnsi="Calibri"/>
          <w:b/>
          <w:sz w:val="22"/>
          <w:szCs w:val="22"/>
          <w:lang w:val="sl-SI"/>
        </w:rPr>
      </w:pPr>
    </w:p>
    <w:p w14:paraId="75F49B5C" w14:textId="6F765123" w:rsidR="00F755E0" w:rsidRPr="00A5504C" w:rsidRDefault="00F755E0" w:rsidP="00F755E0">
      <w:pPr>
        <w:pStyle w:val="NormalWeb"/>
        <w:spacing w:after="0"/>
        <w:ind w:left="1276" w:hanging="992"/>
        <w:jc w:val="both"/>
        <w:rPr>
          <w:rFonts w:ascii="Calibri" w:hAnsi="Calibri" w:cs="Arial"/>
          <w:iCs/>
          <w:color w:val="auto"/>
          <w:sz w:val="22"/>
          <w:szCs w:val="22"/>
          <w:lang w:eastAsia="en-US"/>
        </w:rPr>
      </w:pPr>
      <w:r w:rsidRPr="00A5504C">
        <w:rPr>
          <w:rFonts w:ascii="Calibri" w:hAnsi="Calibri" w:cs="Arial"/>
          <w:b/>
          <w:color w:val="auto"/>
          <w:sz w:val="22"/>
          <w:szCs w:val="22"/>
          <w:lang w:eastAsia="en-US"/>
        </w:rPr>
        <w:t xml:space="preserve">Dokazilo: </w:t>
      </w:r>
      <w:r w:rsidRPr="00A5504C">
        <w:rPr>
          <w:rFonts w:ascii="Calibri" w:hAnsi="Calibri" w:cs="Arial"/>
          <w:b/>
          <w:color w:val="auto"/>
          <w:sz w:val="22"/>
          <w:szCs w:val="22"/>
          <w:lang w:eastAsia="en-US"/>
        </w:rPr>
        <w:tab/>
      </w:r>
      <w:r w:rsidRPr="00A5504C">
        <w:rPr>
          <w:rFonts w:ascii="Calibri" w:hAnsi="Calibri" w:cs="Arial"/>
          <w:color w:val="auto"/>
          <w:sz w:val="22"/>
          <w:szCs w:val="22"/>
          <w:lang w:eastAsia="en-US"/>
        </w:rPr>
        <w:t xml:space="preserve">ESPD – </w:t>
      </w:r>
      <w:r w:rsidRPr="00A5504C">
        <w:rPr>
          <w:rFonts w:ascii="Calibri" w:hAnsi="Calibri" w:cs="Arial"/>
          <w:iCs/>
          <w:color w:val="auto"/>
          <w:sz w:val="22"/>
          <w:szCs w:val="22"/>
          <w:lang w:eastAsia="en-US"/>
        </w:rPr>
        <w:t>v delu IV: Pogoji za sodelovanje, razdelek B: Ekonomski in finančni položaj: Druge ekonomske ali finančne zahteve.</w:t>
      </w:r>
    </w:p>
    <w:p w14:paraId="43F9145A" w14:textId="77777777" w:rsidR="00F755E0" w:rsidRPr="00A5504C" w:rsidRDefault="00F755E0" w:rsidP="00F755E0">
      <w:pPr>
        <w:autoSpaceDE w:val="0"/>
        <w:ind w:left="1276"/>
        <w:jc w:val="both"/>
        <w:rPr>
          <w:rFonts w:ascii="Calibri" w:hAnsi="Calibri"/>
          <w:b/>
          <w:sz w:val="22"/>
          <w:szCs w:val="22"/>
          <w:lang w:val="sl-SI"/>
        </w:rPr>
      </w:pPr>
      <w:r w:rsidRPr="00A5504C">
        <w:rPr>
          <w:rFonts w:ascii="Calibri" w:hAnsi="Calibri"/>
          <w:b/>
          <w:sz w:val="22"/>
          <w:szCs w:val="22"/>
          <w:lang w:val="sl-SI"/>
        </w:rPr>
        <w:t>IN</w:t>
      </w:r>
    </w:p>
    <w:p w14:paraId="458EAB51" w14:textId="77777777" w:rsidR="00F755E0" w:rsidRPr="00A5504C" w:rsidRDefault="00F755E0" w:rsidP="00F755E0">
      <w:pPr>
        <w:autoSpaceDE w:val="0"/>
        <w:ind w:left="1276"/>
        <w:jc w:val="both"/>
        <w:rPr>
          <w:rFonts w:ascii="Calibri" w:hAnsi="Calibri" w:cs="Arial"/>
          <w:sz w:val="22"/>
          <w:szCs w:val="22"/>
          <w:lang w:val="sl-SI" w:eastAsia="en-US"/>
        </w:rPr>
      </w:pPr>
      <w:r w:rsidRPr="00A5504C">
        <w:rPr>
          <w:rFonts w:ascii="Calibri" w:hAnsi="Calibri" w:cs="Arial"/>
          <w:bCs/>
          <w:sz w:val="22"/>
          <w:szCs w:val="22"/>
          <w:lang w:val="sl-SI" w:eastAsia="en-US"/>
        </w:rPr>
        <w:t xml:space="preserve">Potrdilo banke za vsak transakcijski račun ali drugo dokazilo, ki izkazuje izpolnjevanje navedenega pogoja. </w:t>
      </w:r>
    </w:p>
    <w:p w14:paraId="4B63B233" w14:textId="27C40E49" w:rsidR="00866FF9" w:rsidRPr="00A5504C" w:rsidRDefault="00866FF9" w:rsidP="00123ECB">
      <w:pPr>
        <w:ind w:right="26"/>
        <w:jc w:val="both"/>
        <w:rPr>
          <w:rFonts w:asciiTheme="minorHAnsi" w:hAnsiTheme="minorHAnsi" w:cstheme="minorHAnsi"/>
          <w:sz w:val="22"/>
          <w:szCs w:val="22"/>
          <w:lang w:val="sl-SI" w:eastAsia="en-US"/>
        </w:rPr>
      </w:pPr>
    </w:p>
    <w:p w14:paraId="429887B2" w14:textId="77777777" w:rsidR="00DD48EF" w:rsidRPr="00A5504C" w:rsidRDefault="00DD48EF" w:rsidP="00E55F13">
      <w:pPr>
        <w:numPr>
          <w:ilvl w:val="2"/>
          <w:numId w:val="2"/>
        </w:numPr>
        <w:tabs>
          <w:tab w:val="clear" w:pos="1080"/>
          <w:tab w:val="num" w:pos="567"/>
        </w:tabs>
        <w:ind w:hanging="1080"/>
        <w:jc w:val="both"/>
        <w:rPr>
          <w:rFonts w:asciiTheme="minorHAnsi" w:hAnsiTheme="minorHAnsi" w:cstheme="minorHAnsi"/>
          <w:b/>
          <w:sz w:val="22"/>
          <w:szCs w:val="22"/>
          <w:lang w:val="sl-SI" w:eastAsia="en-US"/>
        </w:rPr>
      </w:pPr>
      <w:r w:rsidRPr="00A5504C">
        <w:rPr>
          <w:rFonts w:asciiTheme="minorHAnsi" w:hAnsiTheme="minorHAnsi" w:cstheme="minorHAnsi"/>
          <w:b/>
          <w:sz w:val="22"/>
          <w:szCs w:val="22"/>
          <w:lang w:val="sl-SI" w:eastAsia="en-US"/>
        </w:rPr>
        <w:t>Tehnična in strokovna sposobnost</w:t>
      </w:r>
    </w:p>
    <w:p w14:paraId="709A9805" w14:textId="77777777" w:rsidR="00066244" w:rsidRPr="00A5504C" w:rsidRDefault="00066244" w:rsidP="00694CBD">
      <w:pPr>
        <w:keepNext/>
        <w:keepLines/>
        <w:snapToGrid w:val="0"/>
        <w:jc w:val="both"/>
        <w:rPr>
          <w:rFonts w:asciiTheme="minorHAnsi" w:hAnsiTheme="minorHAnsi" w:cstheme="minorHAnsi"/>
          <w:szCs w:val="20"/>
          <w:lang w:val="sl-SI"/>
        </w:rPr>
      </w:pPr>
    </w:p>
    <w:p w14:paraId="03FC6479" w14:textId="6B67C195" w:rsidR="00002037" w:rsidRPr="00A5504C" w:rsidRDefault="005B029A" w:rsidP="00E12488">
      <w:pPr>
        <w:numPr>
          <w:ilvl w:val="0"/>
          <w:numId w:val="11"/>
        </w:numPr>
        <w:ind w:left="284" w:hanging="284"/>
        <w:jc w:val="both"/>
        <w:rPr>
          <w:rFonts w:asciiTheme="minorHAnsi" w:hAnsiTheme="minorHAnsi" w:cstheme="minorHAnsi"/>
          <w:sz w:val="22"/>
          <w:szCs w:val="22"/>
          <w:lang w:val="sl-SI" w:eastAsia="en-US"/>
        </w:rPr>
      </w:pPr>
      <w:r w:rsidRPr="00A5504C">
        <w:rPr>
          <w:rFonts w:asciiTheme="minorHAnsi" w:hAnsiTheme="minorHAnsi" w:cstheme="minorHAnsi"/>
          <w:sz w:val="22"/>
          <w:szCs w:val="22"/>
          <w:lang w:val="sl-SI" w:eastAsia="en-US"/>
        </w:rPr>
        <w:t xml:space="preserve">Gospodarski subjekt je v zadnjih </w:t>
      </w:r>
      <w:r w:rsidR="00694165" w:rsidRPr="00A5504C">
        <w:rPr>
          <w:rFonts w:asciiTheme="minorHAnsi" w:hAnsiTheme="minorHAnsi" w:cstheme="minorHAnsi"/>
          <w:sz w:val="22"/>
          <w:szCs w:val="22"/>
          <w:lang w:val="sl-SI" w:eastAsia="en-US"/>
        </w:rPr>
        <w:t xml:space="preserve">petih (5) </w:t>
      </w:r>
      <w:r w:rsidRPr="00A5504C">
        <w:rPr>
          <w:rFonts w:asciiTheme="minorHAnsi" w:hAnsiTheme="minorHAnsi" w:cstheme="minorHAnsi"/>
          <w:sz w:val="22"/>
          <w:szCs w:val="22"/>
          <w:lang w:val="sl-SI" w:eastAsia="en-US"/>
        </w:rPr>
        <w:t>letih pred rokom za preje</w:t>
      </w:r>
      <w:r w:rsidR="00337594" w:rsidRPr="00A5504C">
        <w:rPr>
          <w:rFonts w:asciiTheme="minorHAnsi" w:hAnsiTheme="minorHAnsi" w:cstheme="minorHAnsi"/>
          <w:sz w:val="22"/>
          <w:szCs w:val="22"/>
          <w:lang w:val="sl-SI" w:eastAsia="en-US"/>
        </w:rPr>
        <w:t>m ponudb</w:t>
      </w:r>
      <w:r w:rsidR="00866FF9" w:rsidRPr="00A5504C">
        <w:rPr>
          <w:rFonts w:asciiTheme="minorHAnsi" w:hAnsiTheme="minorHAnsi" w:cstheme="minorHAnsi"/>
          <w:sz w:val="22"/>
          <w:szCs w:val="22"/>
          <w:lang w:val="sl-SI" w:eastAsia="en-US"/>
        </w:rPr>
        <w:t>,</w:t>
      </w:r>
      <w:r w:rsidR="00530AF9" w:rsidRPr="00A5504C">
        <w:rPr>
          <w:rFonts w:asciiTheme="minorHAnsi" w:hAnsiTheme="minorHAnsi" w:cstheme="minorHAnsi"/>
          <w:sz w:val="22"/>
          <w:szCs w:val="22"/>
          <w:lang w:val="sl-SI" w:eastAsia="en-US"/>
        </w:rPr>
        <w:t xml:space="preserve"> </w:t>
      </w:r>
      <w:r w:rsidR="00866FF9" w:rsidRPr="00A5504C">
        <w:rPr>
          <w:rFonts w:asciiTheme="minorHAnsi" w:hAnsiTheme="minorHAnsi" w:cstheme="minorHAnsi"/>
          <w:sz w:val="22"/>
          <w:szCs w:val="22"/>
          <w:lang w:val="sl-SI" w:eastAsia="en-US"/>
        </w:rPr>
        <w:t>po pravilih stroke, pravočasno in kakovostno izvedel</w:t>
      </w:r>
      <w:r w:rsidR="005E3242" w:rsidRPr="00A5504C">
        <w:rPr>
          <w:rFonts w:asciiTheme="minorHAnsi" w:hAnsiTheme="minorHAnsi" w:cstheme="minorHAnsi"/>
          <w:sz w:val="22"/>
          <w:szCs w:val="22"/>
          <w:lang w:val="sl-SI" w:eastAsia="en-US"/>
        </w:rPr>
        <w:t xml:space="preserve"> vzpostavitev ali nadgradnjo </w:t>
      </w:r>
      <w:r w:rsidR="005E3242" w:rsidRPr="00A5504C">
        <w:rPr>
          <w:rFonts w:asciiTheme="minorHAnsi" w:hAnsiTheme="minorHAnsi" w:cstheme="minorHAnsi"/>
          <w:sz w:val="22"/>
          <w:szCs w:val="22"/>
          <w:lang w:val="sl-SI"/>
        </w:rPr>
        <w:t xml:space="preserve">sistema (elektronske komponente in programska oprema) za monitoring (nadzor, beleženje in alarmiranje) fizikalnih </w:t>
      </w:r>
      <w:r w:rsidR="00154DAD">
        <w:rPr>
          <w:rFonts w:asciiTheme="minorHAnsi" w:hAnsiTheme="minorHAnsi" w:cstheme="minorHAnsi"/>
          <w:sz w:val="22"/>
          <w:szCs w:val="22"/>
          <w:lang w:val="sl-SI"/>
        </w:rPr>
        <w:t>veličin</w:t>
      </w:r>
      <w:r w:rsidR="005E3242" w:rsidRPr="00A5504C">
        <w:rPr>
          <w:rFonts w:asciiTheme="minorHAnsi" w:hAnsiTheme="minorHAnsi" w:cstheme="minorHAnsi"/>
          <w:sz w:val="22"/>
          <w:szCs w:val="22"/>
          <w:lang w:val="sl-SI"/>
        </w:rPr>
        <w:t xml:space="preserve"> v prostorih ali območjih s kontroliranimi pogoji (kot so laboratoriji, komore, hladilniki)</w:t>
      </w:r>
      <w:r w:rsidR="00AE7583" w:rsidRPr="00A5504C">
        <w:rPr>
          <w:rFonts w:asciiTheme="minorHAnsi" w:hAnsiTheme="minorHAnsi" w:cstheme="minorHAnsi"/>
          <w:sz w:val="22"/>
          <w:szCs w:val="22"/>
          <w:lang w:val="sl-SI"/>
        </w:rPr>
        <w:t xml:space="preserve"> </w:t>
      </w:r>
      <w:r w:rsidR="00A1505B">
        <w:rPr>
          <w:rFonts w:asciiTheme="minorHAnsi" w:hAnsiTheme="minorHAnsi" w:cstheme="minorHAnsi"/>
          <w:sz w:val="22"/>
          <w:szCs w:val="22"/>
          <w:lang w:val="sl-SI"/>
        </w:rPr>
        <w:t xml:space="preserve">na območju EU ali EGP </w:t>
      </w:r>
      <w:r w:rsidR="00AE7583" w:rsidRPr="00A5504C">
        <w:rPr>
          <w:rFonts w:asciiTheme="minorHAnsi" w:hAnsiTheme="minorHAnsi" w:cstheme="minorHAnsi"/>
          <w:iCs/>
          <w:sz w:val="22"/>
          <w:szCs w:val="22"/>
          <w:lang w:val="sl-SI"/>
        </w:rPr>
        <w:t>ali je tak sistem vsaj dvanajst (12) mesecev neprekinjeno vzdrževal</w:t>
      </w:r>
      <w:r w:rsidR="00002037" w:rsidRPr="00A5504C">
        <w:rPr>
          <w:rFonts w:ascii="Calibri" w:hAnsi="Calibri" w:cs="Arial"/>
          <w:iCs/>
          <w:sz w:val="22"/>
          <w:szCs w:val="22"/>
          <w:lang w:val="sl-SI" w:eastAsia="en-US"/>
        </w:rPr>
        <w:t xml:space="preserve">, pri čemer je skupna vrednost referenčnih storitev znašala najmanj </w:t>
      </w:r>
      <w:r w:rsidR="00A1505B">
        <w:rPr>
          <w:rFonts w:ascii="Calibri" w:hAnsi="Calibri" w:cs="Arial"/>
          <w:iCs/>
          <w:sz w:val="22"/>
          <w:szCs w:val="22"/>
          <w:lang w:val="sl-SI" w:eastAsia="en-US"/>
        </w:rPr>
        <w:t>100.000</w:t>
      </w:r>
      <w:r w:rsidR="00A1505B" w:rsidRPr="00A5504C">
        <w:rPr>
          <w:rFonts w:ascii="Calibri" w:hAnsi="Calibri" w:cs="Arial"/>
          <w:iCs/>
          <w:sz w:val="22"/>
          <w:szCs w:val="22"/>
          <w:lang w:val="sl-SI" w:eastAsia="en-US"/>
        </w:rPr>
        <w:t xml:space="preserve"> </w:t>
      </w:r>
      <w:r w:rsidR="00002037" w:rsidRPr="00A5504C">
        <w:rPr>
          <w:rFonts w:ascii="Calibri" w:hAnsi="Calibri" w:cs="Arial"/>
          <w:iCs/>
          <w:sz w:val="22"/>
          <w:szCs w:val="22"/>
          <w:lang w:val="sl-SI" w:eastAsia="en-US"/>
        </w:rPr>
        <w:t>EUR brez DDV.</w:t>
      </w:r>
    </w:p>
    <w:p w14:paraId="37640694" w14:textId="77777777" w:rsidR="00AE7583" w:rsidRPr="00A5504C" w:rsidRDefault="00AE7583" w:rsidP="00DE19E1">
      <w:pPr>
        <w:autoSpaceDE w:val="0"/>
        <w:ind w:left="1276" w:hanging="992"/>
        <w:jc w:val="both"/>
        <w:rPr>
          <w:rFonts w:asciiTheme="minorHAnsi" w:hAnsiTheme="minorHAnsi" w:cstheme="minorHAnsi"/>
          <w:b/>
          <w:sz w:val="22"/>
          <w:szCs w:val="22"/>
          <w:lang w:val="sl-SI" w:eastAsia="en-US"/>
        </w:rPr>
      </w:pPr>
    </w:p>
    <w:p w14:paraId="5253BC41" w14:textId="06E918AB" w:rsidR="00BF7A5F" w:rsidRPr="00A5504C" w:rsidRDefault="00BF7A5F" w:rsidP="00DE19E1">
      <w:pPr>
        <w:autoSpaceDE w:val="0"/>
        <w:ind w:left="1276" w:hanging="992"/>
        <w:jc w:val="both"/>
        <w:rPr>
          <w:rFonts w:asciiTheme="minorHAnsi" w:hAnsiTheme="minorHAnsi" w:cstheme="minorHAnsi"/>
          <w:iCs/>
          <w:sz w:val="22"/>
          <w:szCs w:val="22"/>
          <w:lang w:val="sl-SI" w:eastAsia="en-US"/>
        </w:rPr>
      </w:pPr>
      <w:r w:rsidRPr="00A5504C">
        <w:rPr>
          <w:rFonts w:asciiTheme="minorHAnsi" w:hAnsiTheme="minorHAnsi" w:cstheme="minorHAnsi"/>
          <w:b/>
          <w:sz w:val="22"/>
          <w:szCs w:val="22"/>
          <w:lang w:val="sl-SI" w:eastAsia="en-US"/>
        </w:rPr>
        <w:t xml:space="preserve">Dokazila: </w:t>
      </w:r>
      <w:r w:rsidRPr="00A5504C">
        <w:rPr>
          <w:rFonts w:asciiTheme="minorHAnsi" w:hAnsiTheme="minorHAnsi" w:cstheme="minorHAnsi"/>
          <w:b/>
          <w:sz w:val="22"/>
          <w:szCs w:val="22"/>
          <w:lang w:val="sl-SI" w:eastAsia="en-US"/>
        </w:rPr>
        <w:tab/>
      </w:r>
      <w:r w:rsidR="00A96B4C" w:rsidRPr="00A5504C">
        <w:rPr>
          <w:rFonts w:asciiTheme="minorHAnsi" w:hAnsiTheme="minorHAnsi" w:cstheme="minorHAnsi"/>
          <w:sz w:val="22"/>
          <w:szCs w:val="22"/>
          <w:lang w:val="sl-SI" w:eastAsia="en-US"/>
        </w:rPr>
        <w:t xml:space="preserve">ESPD – </w:t>
      </w:r>
      <w:r w:rsidR="00A96B4C" w:rsidRPr="00A5504C">
        <w:rPr>
          <w:rFonts w:asciiTheme="minorHAnsi" w:hAnsiTheme="minorHAnsi" w:cstheme="minorHAnsi"/>
          <w:iCs/>
          <w:sz w:val="22"/>
          <w:szCs w:val="22"/>
          <w:lang w:val="sl-SI" w:eastAsia="en-US"/>
        </w:rPr>
        <w:t xml:space="preserve">v delu IV: Pogoji za sodelovanje, razdelek C: Tehnična in strokovna sposobnost: Za naročila </w:t>
      </w:r>
      <w:r w:rsidR="00002037" w:rsidRPr="00A5504C">
        <w:rPr>
          <w:rFonts w:asciiTheme="minorHAnsi" w:hAnsiTheme="minorHAnsi" w:cstheme="minorHAnsi"/>
          <w:iCs/>
          <w:sz w:val="22"/>
          <w:szCs w:val="22"/>
          <w:lang w:val="sl-SI" w:eastAsia="en-US"/>
        </w:rPr>
        <w:t>storitev: izvedba storitev določene vrste</w:t>
      </w:r>
      <w:r w:rsidRPr="00A5504C">
        <w:rPr>
          <w:rFonts w:asciiTheme="minorHAnsi" w:hAnsiTheme="minorHAnsi" w:cstheme="minorHAnsi"/>
          <w:sz w:val="22"/>
          <w:szCs w:val="22"/>
          <w:lang w:val="sl-SI" w:eastAsia="en-US"/>
        </w:rPr>
        <w:t>.</w:t>
      </w:r>
      <w:r w:rsidRPr="00A5504C">
        <w:rPr>
          <w:rFonts w:asciiTheme="minorHAnsi" w:hAnsiTheme="minorHAnsi" w:cstheme="minorHAnsi"/>
          <w:bCs/>
          <w:sz w:val="22"/>
          <w:szCs w:val="22"/>
          <w:lang w:val="sl-SI" w:eastAsia="en-US"/>
        </w:rPr>
        <w:t xml:space="preserve"> </w:t>
      </w:r>
    </w:p>
    <w:p w14:paraId="7169ECBE" w14:textId="77777777" w:rsidR="00BF7A5F" w:rsidRPr="00A5504C" w:rsidRDefault="00BF7A5F" w:rsidP="00BF7A5F">
      <w:pPr>
        <w:autoSpaceDE w:val="0"/>
        <w:ind w:left="1276"/>
        <w:jc w:val="both"/>
        <w:rPr>
          <w:rFonts w:asciiTheme="minorHAnsi" w:hAnsiTheme="minorHAnsi" w:cstheme="minorHAnsi"/>
          <w:b/>
          <w:sz w:val="22"/>
          <w:szCs w:val="22"/>
          <w:lang w:val="sl-SI"/>
        </w:rPr>
      </w:pPr>
      <w:r w:rsidRPr="00A5504C">
        <w:rPr>
          <w:rFonts w:asciiTheme="minorHAnsi" w:hAnsiTheme="minorHAnsi" w:cstheme="minorHAnsi"/>
          <w:b/>
          <w:sz w:val="22"/>
          <w:szCs w:val="22"/>
          <w:lang w:val="sl-SI"/>
        </w:rPr>
        <w:t>IN</w:t>
      </w:r>
    </w:p>
    <w:p w14:paraId="07AC1AC8" w14:textId="1B008050" w:rsidR="00B97D0D" w:rsidRPr="00A5504C" w:rsidRDefault="00BF7A5F" w:rsidP="00A85FC7">
      <w:pPr>
        <w:autoSpaceDE w:val="0"/>
        <w:ind w:left="1276"/>
        <w:jc w:val="both"/>
        <w:rPr>
          <w:rFonts w:asciiTheme="minorHAnsi" w:hAnsiTheme="minorHAnsi" w:cstheme="minorHAnsi"/>
          <w:bCs/>
          <w:sz w:val="22"/>
          <w:szCs w:val="22"/>
          <w:lang w:val="sl-SI" w:eastAsia="en-US"/>
        </w:rPr>
      </w:pPr>
      <w:r w:rsidRPr="00A5504C">
        <w:rPr>
          <w:rFonts w:asciiTheme="minorHAnsi" w:hAnsiTheme="minorHAnsi" w:cstheme="minorHAnsi"/>
          <w:bCs/>
          <w:sz w:val="22"/>
          <w:szCs w:val="22"/>
          <w:lang w:val="sl-SI" w:eastAsia="en-US"/>
        </w:rPr>
        <w:t xml:space="preserve">Ustrezno število </w:t>
      </w:r>
      <w:r w:rsidR="00F72ADB" w:rsidRPr="00A5504C">
        <w:rPr>
          <w:rFonts w:asciiTheme="minorHAnsi" w:hAnsiTheme="minorHAnsi" w:cstheme="minorHAnsi"/>
          <w:bCs/>
          <w:sz w:val="22"/>
          <w:szCs w:val="22"/>
          <w:lang w:val="sl-SI" w:eastAsia="en-US"/>
        </w:rPr>
        <w:t xml:space="preserve">izpolnjenih </w:t>
      </w:r>
      <w:r w:rsidR="00002037" w:rsidRPr="00A5504C">
        <w:rPr>
          <w:rFonts w:asciiTheme="minorHAnsi" w:hAnsiTheme="minorHAnsi" w:cstheme="minorHAnsi"/>
          <w:bCs/>
          <w:sz w:val="22"/>
          <w:szCs w:val="22"/>
          <w:lang w:val="sl-SI" w:eastAsia="en-US"/>
        </w:rPr>
        <w:t xml:space="preserve">in s strani naročnika referenčnega posla potrjenih </w:t>
      </w:r>
      <w:r w:rsidR="00F72ADB" w:rsidRPr="00A5504C">
        <w:rPr>
          <w:rFonts w:asciiTheme="minorHAnsi" w:hAnsiTheme="minorHAnsi" w:cstheme="minorHAnsi"/>
          <w:bCs/>
          <w:sz w:val="22"/>
          <w:szCs w:val="22"/>
          <w:lang w:val="sl-SI" w:eastAsia="en-US"/>
        </w:rPr>
        <w:t>obrazcev</w:t>
      </w:r>
      <w:r w:rsidR="00D55E39" w:rsidRPr="00A5504C">
        <w:rPr>
          <w:rFonts w:asciiTheme="minorHAnsi" w:hAnsiTheme="minorHAnsi" w:cstheme="minorHAnsi"/>
          <w:bCs/>
          <w:sz w:val="22"/>
          <w:szCs w:val="22"/>
          <w:lang w:val="sl-SI" w:eastAsia="en-US"/>
        </w:rPr>
        <w:t xml:space="preserve"> Reference</w:t>
      </w:r>
      <w:r w:rsidRPr="00A5504C">
        <w:rPr>
          <w:rFonts w:asciiTheme="minorHAnsi" w:hAnsiTheme="minorHAnsi" w:cstheme="minorHAnsi"/>
          <w:bCs/>
          <w:sz w:val="22"/>
          <w:szCs w:val="22"/>
          <w:lang w:val="sl-SI" w:eastAsia="en-US"/>
        </w:rPr>
        <w:t xml:space="preserve"> (OBR-</w:t>
      </w:r>
      <w:r w:rsidR="0085175C" w:rsidRPr="00A5504C">
        <w:rPr>
          <w:rFonts w:asciiTheme="minorHAnsi" w:hAnsiTheme="minorHAnsi" w:cstheme="minorHAnsi"/>
          <w:bCs/>
          <w:sz w:val="22"/>
          <w:szCs w:val="22"/>
          <w:lang w:val="sl-SI" w:eastAsia="en-US"/>
        </w:rPr>
        <w:t>3</w:t>
      </w:r>
      <w:r w:rsidRPr="00A5504C">
        <w:rPr>
          <w:rFonts w:asciiTheme="minorHAnsi" w:hAnsiTheme="minorHAnsi" w:cstheme="minorHAnsi"/>
          <w:bCs/>
          <w:sz w:val="22"/>
          <w:szCs w:val="22"/>
          <w:lang w:val="sl-SI" w:eastAsia="en-US"/>
        </w:rPr>
        <w:t>).</w:t>
      </w:r>
      <w:r w:rsidR="00CB5299" w:rsidRPr="00A5504C">
        <w:rPr>
          <w:rFonts w:asciiTheme="minorHAnsi" w:hAnsiTheme="minorHAnsi" w:cstheme="minorHAnsi"/>
          <w:bCs/>
          <w:sz w:val="22"/>
          <w:szCs w:val="22"/>
          <w:lang w:val="sl-SI" w:eastAsia="en-US"/>
        </w:rPr>
        <w:t xml:space="preserve"> </w:t>
      </w:r>
      <w:r w:rsidR="00A1505B">
        <w:rPr>
          <w:rFonts w:asciiTheme="minorHAnsi" w:hAnsiTheme="minorHAnsi" w:cstheme="minorHAnsi"/>
          <w:bCs/>
          <w:sz w:val="22"/>
          <w:szCs w:val="22"/>
          <w:lang w:val="sl-SI" w:eastAsia="en-US"/>
        </w:rPr>
        <w:t xml:space="preserve">Pogoj izpolni ponudnik, partner ali podizvajalec. Slednji lahko pogoj skladno z 81. členom ZJN-3 izpolnjuje </w:t>
      </w:r>
      <w:r w:rsidR="00A1505B" w:rsidRPr="00A1505B">
        <w:rPr>
          <w:rFonts w:asciiTheme="minorHAnsi" w:hAnsiTheme="minorHAnsi" w:cstheme="minorHAnsi"/>
          <w:bCs/>
          <w:sz w:val="22"/>
          <w:szCs w:val="22"/>
          <w:lang w:val="sl-SI" w:eastAsia="en-US"/>
        </w:rPr>
        <w:t xml:space="preserve">le, če </w:t>
      </w:r>
      <w:r w:rsidR="00A1505B">
        <w:rPr>
          <w:rFonts w:asciiTheme="minorHAnsi" w:hAnsiTheme="minorHAnsi" w:cstheme="minorHAnsi"/>
          <w:bCs/>
          <w:sz w:val="22"/>
          <w:szCs w:val="22"/>
          <w:lang w:val="sl-SI" w:eastAsia="en-US"/>
        </w:rPr>
        <w:t>bo sodeloval pri izvajanju storitev, ki so predmet naročila.</w:t>
      </w:r>
    </w:p>
    <w:p w14:paraId="7533F7F5" w14:textId="77777777" w:rsidR="00AE7583" w:rsidRPr="00A5504C" w:rsidRDefault="00AE7583" w:rsidP="00AE7583">
      <w:pPr>
        <w:autoSpaceDE w:val="0"/>
        <w:ind w:left="1276"/>
        <w:jc w:val="both"/>
        <w:rPr>
          <w:rFonts w:asciiTheme="minorHAnsi" w:hAnsiTheme="minorHAnsi" w:cstheme="minorHAnsi"/>
          <w:b/>
          <w:sz w:val="22"/>
          <w:szCs w:val="22"/>
          <w:lang w:val="sl-SI"/>
        </w:rPr>
      </w:pPr>
      <w:r w:rsidRPr="00A5504C">
        <w:rPr>
          <w:rFonts w:asciiTheme="minorHAnsi" w:hAnsiTheme="minorHAnsi" w:cstheme="minorHAnsi"/>
          <w:b/>
          <w:sz w:val="22"/>
          <w:szCs w:val="22"/>
          <w:lang w:val="sl-SI"/>
        </w:rPr>
        <w:t>IN</w:t>
      </w:r>
    </w:p>
    <w:p w14:paraId="6D0131EF" w14:textId="6C0CED68" w:rsidR="005B68F1" w:rsidRDefault="00A1505B" w:rsidP="00A85FC7">
      <w:pPr>
        <w:autoSpaceDE w:val="0"/>
        <w:ind w:left="1276"/>
        <w:jc w:val="both"/>
        <w:rPr>
          <w:rFonts w:asciiTheme="minorHAnsi" w:hAnsiTheme="minorHAnsi" w:cstheme="minorHAnsi"/>
          <w:bCs/>
          <w:sz w:val="22"/>
          <w:szCs w:val="22"/>
          <w:lang w:val="sl-SI" w:eastAsia="en-US"/>
        </w:rPr>
      </w:pPr>
      <w:r>
        <w:rPr>
          <w:rFonts w:asciiTheme="minorHAnsi" w:hAnsiTheme="minorHAnsi" w:cstheme="minorHAnsi"/>
          <w:bCs/>
          <w:iCs/>
          <w:sz w:val="22"/>
          <w:szCs w:val="22"/>
          <w:lang w:val="sl-SI" w:eastAsia="en-US"/>
        </w:rPr>
        <w:t>R</w:t>
      </w:r>
      <w:r w:rsidR="00AE7583" w:rsidRPr="00A5504C">
        <w:rPr>
          <w:rFonts w:asciiTheme="minorHAnsi" w:hAnsiTheme="minorHAnsi" w:cstheme="minorHAnsi"/>
          <w:bCs/>
          <w:iCs/>
          <w:sz w:val="22"/>
          <w:szCs w:val="22"/>
          <w:lang w:val="sl-SI" w:eastAsia="en-US"/>
        </w:rPr>
        <w:t>eferenčni seznam uporabnikov sistema, ki je predmet ponudbe</w:t>
      </w:r>
      <w:r w:rsidR="005B68F1" w:rsidRPr="00A5504C">
        <w:rPr>
          <w:rFonts w:asciiTheme="minorHAnsi" w:hAnsiTheme="minorHAnsi" w:cstheme="minorHAnsi"/>
          <w:bCs/>
          <w:sz w:val="22"/>
          <w:szCs w:val="22"/>
          <w:lang w:val="sl-SI" w:eastAsia="en-US"/>
        </w:rPr>
        <w:t>.</w:t>
      </w:r>
    </w:p>
    <w:p w14:paraId="227B1395" w14:textId="77777777" w:rsidR="0095294E" w:rsidRPr="00A5504C" w:rsidRDefault="0095294E" w:rsidP="0033180D">
      <w:pPr>
        <w:autoSpaceDE w:val="0"/>
        <w:jc w:val="both"/>
        <w:rPr>
          <w:rFonts w:asciiTheme="minorHAnsi" w:hAnsiTheme="minorHAnsi" w:cstheme="minorHAnsi"/>
          <w:color w:val="FF0000"/>
          <w:sz w:val="22"/>
          <w:szCs w:val="22"/>
          <w:lang w:val="sl-SI"/>
        </w:rPr>
      </w:pPr>
    </w:p>
    <w:p w14:paraId="75AC8072" w14:textId="1DCD1669" w:rsidR="004947DF" w:rsidRPr="00A5504C" w:rsidRDefault="004947DF" w:rsidP="00E12488">
      <w:pPr>
        <w:numPr>
          <w:ilvl w:val="0"/>
          <w:numId w:val="11"/>
        </w:numPr>
        <w:ind w:left="284" w:hanging="284"/>
        <w:jc w:val="both"/>
        <w:rPr>
          <w:rFonts w:asciiTheme="minorHAnsi" w:hAnsiTheme="minorHAnsi" w:cstheme="minorHAnsi"/>
          <w:sz w:val="22"/>
          <w:szCs w:val="22"/>
          <w:lang w:val="sl-SI" w:eastAsia="en-US"/>
        </w:rPr>
      </w:pPr>
      <w:r w:rsidRPr="00A5504C">
        <w:rPr>
          <w:rFonts w:asciiTheme="minorHAnsi" w:hAnsiTheme="minorHAnsi" w:cstheme="minorHAnsi"/>
          <w:sz w:val="22"/>
          <w:szCs w:val="22"/>
          <w:lang w:val="sl-SI" w:eastAsia="en-US"/>
        </w:rPr>
        <w:t>Gospodarski subjekt mora zagotoviti, da je ponujeni predmet naročila v celoti skladen z zahtevanimi tehničnimi specifikacijami javnega naročila.</w:t>
      </w:r>
    </w:p>
    <w:p w14:paraId="23349568" w14:textId="77777777" w:rsidR="004947DF" w:rsidRPr="00A5504C" w:rsidRDefault="004947DF" w:rsidP="004947DF">
      <w:pPr>
        <w:ind w:left="284"/>
        <w:jc w:val="both"/>
        <w:rPr>
          <w:rFonts w:asciiTheme="minorHAnsi" w:hAnsiTheme="minorHAnsi" w:cstheme="minorHAnsi"/>
          <w:color w:val="FF0000"/>
          <w:sz w:val="22"/>
          <w:szCs w:val="22"/>
          <w:lang w:val="sl-SI" w:eastAsia="en-US"/>
        </w:rPr>
      </w:pPr>
    </w:p>
    <w:p w14:paraId="33546C95" w14:textId="1D8C52DE" w:rsidR="004947DF" w:rsidRPr="00A5504C" w:rsidRDefault="004947DF" w:rsidP="004947DF">
      <w:pPr>
        <w:autoSpaceDE w:val="0"/>
        <w:ind w:left="1276" w:hanging="992"/>
        <w:jc w:val="both"/>
        <w:rPr>
          <w:rFonts w:asciiTheme="minorHAnsi" w:hAnsiTheme="minorHAnsi" w:cstheme="minorHAnsi"/>
          <w:bCs/>
          <w:sz w:val="22"/>
          <w:szCs w:val="22"/>
          <w:lang w:val="sl-SI" w:eastAsia="en-US"/>
        </w:rPr>
      </w:pPr>
      <w:r w:rsidRPr="00A5504C">
        <w:rPr>
          <w:rFonts w:asciiTheme="minorHAnsi" w:hAnsiTheme="minorHAnsi" w:cstheme="minorHAnsi"/>
          <w:b/>
          <w:sz w:val="22"/>
          <w:szCs w:val="22"/>
          <w:lang w:val="sl-SI" w:eastAsia="en-US"/>
        </w:rPr>
        <w:t xml:space="preserve">Dokazila: </w:t>
      </w:r>
      <w:r w:rsidRPr="00A5504C">
        <w:rPr>
          <w:rFonts w:asciiTheme="minorHAnsi" w:hAnsiTheme="minorHAnsi" w:cstheme="minorHAnsi"/>
          <w:b/>
          <w:sz w:val="22"/>
          <w:szCs w:val="22"/>
          <w:lang w:val="sl-SI" w:eastAsia="en-US"/>
        </w:rPr>
        <w:tab/>
      </w:r>
      <w:r w:rsidRPr="00A5504C">
        <w:rPr>
          <w:rFonts w:asciiTheme="minorHAnsi" w:hAnsiTheme="minorHAnsi" w:cstheme="minorHAnsi"/>
          <w:sz w:val="22"/>
          <w:szCs w:val="22"/>
          <w:lang w:val="sl-SI" w:eastAsia="en-US"/>
        </w:rPr>
        <w:t xml:space="preserve">ESPD – </w:t>
      </w:r>
      <w:r w:rsidRPr="00A5504C">
        <w:rPr>
          <w:rFonts w:asciiTheme="minorHAnsi" w:hAnsiTheme="minorHAnsi" w:cstheme="minorHAnsi"/>
          <w:iCs/>
          <w:sz w:val="22"/>
          <w:szCs w:val="22"/>
          <w:lang w:val="sl-SI" w:eastAsia="en-US"/>
        </w:rPr>
        <w:t xml:space="preserve">v delu IV: Pogoji za sodelovanje, razdelek C: Tehnična in strokovna sposobnost: </w:t>
      </w:r>
      <w:r w:rsidRPr="00A5504C">
        <w:rPr>
          <w:rFonts w:asciiTheme="minorHAnsi" w:hAnsiTheme="minorHAnsi" w:cstheme="minorHAnsi"/>
          <w:bCs/>
          <w:iCs/>
          <w:sz w:val="22"/>
          <w:szCs w:val="22"/>
          <w:lang w:val="sl-SI" w:eastAsia="en-US"/>
        </w:rPr>
        <w:t>Za naročila blaga: vzorci, opisi ali fotografije brez potrdila o pristnosti</w:t>
      </w:r>
      <w:r w:rsidRPr="00A5504C">
        <w:rPr>
          <w:rFonts w:asciiTheme="minorHAnsi" w:hAnsiTheme="minorHAnsi" w:cstheme="minorHAnsi"/>
          <w:bCs/>
          <w:sz w:val="22"/>
          <w:szCs w:val="22"/>
          <w:lang w:val="sl-SI" w:eastAsia="en-US"/>
        </w:rPr>
        <w:t xml:space="preserve">. </w:t>
      </w:r>
    </w:p>
    <w:p w14:paraId="48D653A4" w14:textId="77777777" w:rsidR="004947DF" w:rsidRPr="00A5504C" w:rsidRDefault="004947DF" w:rsidP="004947DF">
      <w:pPr>
        <w:autoSpaceDE w:val="0"/>
        <w:ind w:left="1276"/>
        <w:jc w:val="both"/>
        <w:rPr>
          <w:rFonts w:asciiTheme="minorHAnsi" w:hAnsiTheme="minorHAnsi" w:cstheme="minorHAnsi"/>
          <w:b/>
          <w:sz w:val="22"/>
          <w:szCs w:val="22"/>
          <w:lang w:val="sl-SI"/>
        </w:rPr>
      </w:pPr>
      <w:r w:rsidRPr="00A5504C">
        <w:rPr>
          <w:rFonts w:asciiTheme="minorHAnsi" w:hAnsiTheme="minorHAnsi" w:cstheme="minorHAnsi"/>
          <w:b/>
          <w:sz w:val="22"/>
          <w:szCs w:val="22"/>
          <w:lang w:val="sl-SI"/>
        </w:rPr>
        <w:t>IN</w:t>
      </w:r>
    </w:p>
    <w:p w14:paraId="45F468E5" w14:textId="36C86CEC" w:rsidR="008A1B23" w:rsidRPr="00D74C73" w:rsidRDefault="008A1B23" w:rsidP="008A1B23">
      <w:pPr>
        <w:autoSpaceDE w:val="0"/>
        <w:ind w:left="1276"/>
        <w:jc w:val="both"/>
        <w:rPr>
          <w:rFonts w:asciiTheme="minorHAnsi" w:hAnsiTheme="minorHAnsi" w:cstheme="minorHAnsi"/>
          <w:bCs/>
          <w:sz w:val="22"/>
          <w:szCs w:val="22"/>
          <w:lang w:val="sl-SI" w:eastAsia="en-US"/>
        </w:rPr>
      </w:pPr>
      <w:r w:rsidRPr="00D74C73">
        <w:rPr>
          <w:rFonts w:asciiTheme="minorHAnsi" w:hAnsiTheme="minorHAnsi" w:cstheme="minorHAnsi"/>
          <w:bCs/>
          <w:sz w:val="22"/>
          <w:szCs w:val="22"/>
          <w:lang w:val="sl-SI" w:eastAsia="en-US"/>
        </w:rPr>
        <w:t xml:space="preserve">Tehnična dokumentacija proizvajalca z opisi in fotografijami (npr. prospekti, katalogi), iz katere mora biti razvidno, da ponujeni predmet naročila v celoti ustreza opisom, zahtevam in karakteristikam iz tehničnih specifikacij. </w:t>
      </w:r>
      <w:r w:rsidRPr="00D74C73">
        <w:rPr>
          <w:rFonts w:asciiTheme="minorHAnsi" w:hAnsiTheme="minorHAnsi" w:cstheme="minorHAnsi"/>
          <w:sz w:val="22"/>
          <w:szCs w:val="22"/>
          <w:lang w:val="sl-SI" w:eastAsia="sl-SI"/>
        </w:rPr>
        <w:t xml:space="preserve">V primeru, da iz </w:t>
      </w:r>
      <w:r w:rsidR="007366EB" w:rsidRPr="00D74C73">
        <w:rPr>
          <w:rFonts w:asciiTheme="minorHAnsi" w:hAnsiTheme="minorHAnsi" w:cstheme="minorHAnsi"/>
          <w:sz w:val="22"/>
          <w:szCs w:val="22"/>
          <w:lang w:val="sl-SI" w:eastAsia="sl-SI"/>
        </w:rPr>
        <w:t>tehnične dokumentacije</w:t>
      </w:r>
      <w:r w:rsidRPr="00D74C73">
        <w:rPr>
          <w:rFonts w:asciiTheme="minorHAnsi" w:hAnsiTheme="minorHAnsi" w:cstheme="minorHAnsi"/>
          <w:sz w:val="22"/>
          <w:szCs w:val="22"/>
          <w:lang w:val="sl-SI" w:eastAsia="sl-SI"/>
        </w:rPr>
        <w:t xml:space="preserve"> ni razvidno izpolnjevanje naročnikove zahteve, mora ponudnik priložiti izjavo</w:t>
      </w:r>
      <w:r w:rsidR="007366EB" w:rsidRPr="00D74C73">
        <w:rPr>
          <w:rFonts w:asciiTheme="minorHAnsi" w:hAnsiTheme="minorHAnsi" w:cstheme="minorHAnsi"/>
          <w:sz w:val="22"/>
          <w:szCs w:val="22"/>
          <w:lang w:val="sl-SI" w:eastAsia="sl-SI"/>
        </w:rPr>
        <w:t xml:space="preserve"> </w:t>
      </w:r>
      <w:r w:rsidR="007366EB" w:rsidRPr="00D74C73">
        <w:rPr>
          <w:rFonts w:asciiTheme="minorHAnsi" w:hAnsiTheme="minorHAnsi" w:cstheme="minorHAnsi"/>
          <w:iCs/>
          <w:sz w:val="22"/>
          <w:szCs w:val="22"/>
          <w:lang w:val="sl-SI" w:eastAsia="sl-SI"/>
        </w:rPr>
        <w:t xml:space="preserve">proizvajalca ali dobavitelja, iz katere je razvidno, da ponujeni </w:t>
      </w:r>
      <w:r w:rsidR="007366EB" w:rsidRPr="00D74C73">
        <w:rPr>
          <w:rFonts w:asciiTheme="minorHAnsi" w:hAnsiTheme="minorHAnsi" w:cstheme="minorHAnsi"/>
          <w:bCs/>
          <w:sz w:val="22"/>
          <w:szCs w:val="22"/>
          <w:lang w:val="sl-SI" w:eastAsia="en-US"/>
        </w:rPr>
        <w:t xml:space="preserve">predmet naročila </w:t>
      </w:r>
      <w:r w:rsidR="007366EB" w:rsidRPr="00D74C73">
        <w:rPr>
          <w:rFonts w:asciiTheme="minorHAnsi" w:hAnsiTheme="minorHAnsi" w:cstheme="minorHAnsi"/>
          <w:iCs/>
          <w:sz w:val="22"/>
          <w:szCs w:val="22"/>
          <w:lang w:val="sl-SI" w:eastAsia="sl-SI"/>
        </w:rPr>
        <w:t>izpolnjuje strokovne zahteve naročnika.</w:t>
      </w:r>
    </w:p>
    <w:p w14:paraId="3E900C01" w14:textId="549F2EE7" w:rsidR="008A1B23" w:rsidRPr="00D74C73" w:rsidRDefault="008A1B23" w:rsidP="008A1B23">
      <w:pPr>
        <w:autoSpaceDE w:val="0"/>
        <w:ind w:left="1276"/>
        <w:jc w:val="both"/>
        <w:rPr>
          <w:rFonts w:asciiTheme="minorHAnsi" w:hAnsiTheme="minorHAnsi" w:cstheme="minorHAnsi"/>
          <w:b/>
          <w:sz w:val="22"/>
          <w:szCs w:val="22"/>
          <w:lang w:val="sl-SI"/>
        </w:rPr>
      </w:pPr>
      <w:r w:rsidRPr="00D74C73">
        <w:rPr>
          <w:rFonts w:asciiTheme="minorHAnsi" w:hAnsiTheme="minorHAnsi" w:cstheme="minorHAnsi"/>
          <w:b/>
          <w:sz w:val="22"/>
          <w:szCs w:val="22"/>
          <w:lang w:val="sl-SI"/>
        </w:rPr>
        <w:t>IN</w:t>
      </w:r>
    </w:p>
    <w:p w14:paraId="7F2CBBEC" w14:textId="55B596C9" w:rsidR="008A1B23" w:rsidRPr="00D74C73" w:rsidRDefault="004947DF" w:rsidP="004947DF">
      <w:pPr>
        <w:autoSpaceDE w:val="0"/>
        <w:ind w:left="1276"/>
        <w:jc w:val="both"/>
        <w:rPr>
          <w:rFonts w:asciiTheme="minorHAnsi" w:hAnsiTheme="minorHAnsi" w:cstheme="minorHAnsi"/>
          <w:bCs/>
          <w:sz w:val="22"/>
          <w:szCs w:val="22"/>
          <w:lang w:val="sl-SI" w:eastAsia="en-US"/>
        </w:rPr>
      </w:pPr>
      <w:bookmarkStart w:id="6" w:name="_Hlk170035337"/>
      <w:r w:rsidRPr="00D74C73">
        <w:rPr>
          <w:rFonts w:asciiTheme="minorHAnsi" w:hAnsiTheme="minorHAnsi" w:cstheme="minorHAnsi"/>
          <w:bCs/>
          <w:sz w:val="22"/>
          <w:szCs w:val="22"/>
          <w:lang w:val="sl-SI" w:eastAsia="en-US"/>
        </w:rPr>
        <w:t>Natančen opis vsebine oziroma predmeta ponudbe</w:t>
      </w:r>
      <w:r w:rsidR="007366EB" w:rsidRPr="00D74C73">
        <w:rPr>
          <w:rFonts w:asciiTheme="minorHAnsi" w:hAnsiTheme="minorHAnsi" w:cstheme="minorHAnsi"/>
          <w:bCs/>
          <w:sz w:val="22"/>
          <w:szCs w:val="22"/>
          <w:lang w:val="sl-SI" w:eastAsia="en-US"/>
        </w:rPr>
        <w:t xml:space="preserve"> </w:t>
      </w:r>
      <w:r w:rsidR="007366EB" w:rsidRPr="00D74C73">
        <w:rPr>
          <w:rFonts w:asciiTheme="minorHAnsi" w:hAnsiTheme="minorHAnsi" w:cstheme="minorHAnsi"/>
          <w:bCs/>
          <w:iCs/>
          <w:sz w:val="22"/>
          <w:szCs w:val="22"/>
          <w:lang w:val="sl-SI" w:eastAsia="en-US"/>
        </w:rPr>
        <w:t>z navedbo strokovno-tehničnih podatkov</w:t>
      </w:r>
      <w:bookmarkEnd w:id="6"/>
      <w:r w:rsidRPr="00D74C73">
        <w:rPr>
          <w:rFonts w:asciiTheme="minorHAnsi" w:hAnsiTheme="minorHAnsi" w:cstheme="minorHAnsi"/>
          <w:bCs/>
          <w:sz w:val="22"/>
          <w:szCs w:val="22"/>
          <w:lang w:val="sl-SI" w:eastAsia="en-US"/>
        </w:rPr>
        <w:t>, iz katerega mora biti jasno in nedvoumno razvidno, da ponujeno blago</w:t>
      </w:r>
      <w:r w:rsidR="008A1B23" w:rsidRPr="00D74C73">
        <w:rPr>
          <w:rFonts w:asciiTheme="minorHAnsi" w:hAnsiTheme="minorHAnsi" w:cstheme="minorHAnsi"/>
          <w:bCs/>
          <w:sz w:val="22"/>
          <w:szCs w:val="22"/>
          <w:lang w:val="sl-SI" w:eastAsia="en-US"/>
        </w:rPr>
        <w:t xml:space="preserve"> oziroma oprema</w:t>
      </w:r>
      <w:r w:rsidRPr="00D74C73">
        <w:rPr>
          <w:rFonts w:asciiTheme="minorHAnsi" w:hAnsiTheme="minorHAnsi" w:cstheme="minorHAnsi"/>
          <w:bCs/>
          <w:sz w:val="22"/>
          <w:szCs w:val="22"/>
          <w:lang w:val="sl-SI" w:eastAsia="en-US"/>
        </w:rPr>
        <w:t xml:space="preserve"> izpolnjuje vse strokovne zahteve </w:t>
      </w:r>
      <w:r w:rsidR="008A1B23" w:rsidRPr="00D74C73">
        <w:rPr>
          <w:rFonts w:asciiTheme="minorHAnsi" w:hAnsiTheme="minorHAnsi" w:cstheme="minorHAnsi"/>
          <w:bCs/>
          <w:sz w:val="22"/>
          <w:szCs w:val="22"/>
          <w:lang w:val="sl-SI" w:eastAsia="en-US"/>
        </w:rPr>
        <w:t xml:space="preserve">oziroma tehnične specifikacije </w:t>
      </w:r>
      <w:r w:rsidRPr="00D74C73">
        <w:rPr>
          <w:rFonts w:asciiTheme="minorHAnsi" w:hAnsiTheme="minorHAnsi" w:cstheme="minorHAnsi"/>
          <w:bCs/>
          <w:sz w:val="22"/>
          <w:szCs w:val="22"/>
          <w:lang w:val="sl-SI" w:eastAsia="en-US"/>
        </w:rPr>
        <w:t>naročnika</w:t>
      </w:r>
      <w:r w:rsidR="008A1B23" w:rsidRPr="00D74C73">
        <w:rPr>
          <w:rFonts w:asciiTheme="minorHAnsi" w:hAnsiTheme="minorHAnsi" w:cstheme="minorHAnsi"/>
          <w:bCs/>
          <w:sz w:val="22"/>
          <w:szCs w:val="22"/>
          <w:lang w:val="sl-SI" w:eastAsia="en-US"/>
        </w:rPr>
        <w:t>, in mora vsebovati:</w:t>
      </w:r>
    </w:p>
    <w:p w14:paraId="6153874E" w14:textId="3470079B" w:rsidR="004947DF" w:rsidRPr="00D74C73" w:rsidRDefault="008A1B23" w:rsidP="00E12488">
      <w:pPr>
        <w:pStyle w:val="ListParagraph"/>
        <w:numPr>
          <w:ilvl w:val="0"/>
          <w:numId w:val="26"/>
        </w:numPr>
        <w:autoSpaceDE w:val="0"/>
        <w:ind w:left="1701"/>
        <w:jc w:val="both"/>
        <w:rPr>
          <w:rFonts w:asciiTheme="minorHAnsi" w:hAnsiTheme="minorHAnsi" w:cstheme="minorHAnsi"/>
          <w:bCs/>
          <w:sz w:val="22"/>
          <w:szCs w:val="22"/>
          <w:lang w:eastAsia="en-US"/>
        </w:rPr>
      </w:pPr>
      <w:r w:rsidRPr="00D74C73">
        <w:rPr>
          <w:rFonts w:asciiTheme="minorHAnsi" w:hAnsiTheme="minorHAnsi" w:cstheme="minorHAnsi"/>
          <w:sz w:val="22"/>
          <w:szCs w:val="22"/>
          <w:lang w:eastAsia="sl-SI"/>
        </w:rPr>
        <w:t>podroben opis strokovno tehničnih zmogljivosti (lastnosti) ponujenega blaga oziroma opreme, pripravljen v enakem vrstnem redu, kot so opredeljene strokovne zahteve naročnika;</w:t>
      </w:r>
    </w:p>
    <w:p w14:paraId="0C2D4A1E" w14:textId="34315155" w:rsidR="008A1B23" w:rsidRPr="00D74C73" w:rsidRDefault="007366EB" w:rsidP="00E12488">
      <w:pPr>
        <w:pStyle w:val="ListParagraph"/>
        <w:numPr>
          <w:ilvl w:val="0"/>
          <w:numId w:val="26"/>
        </w:numPr>
        <w:autoSpaceDE w:val="0"/>
        <w:ind w:left="1701"/>
        <w:jc w:val="both"/>
        <w:rPr>
          <w:rFonts w:asciiTheme="minorHAnsi" w:hAnsiTheme="minorHAnsi" w:cstheme="minorHAnsi"/>
          <w:bCs/>
          <w:sz w:val="22"/>
          <w:szCs w:val="22"/>
          <w:lang w:eastAsia="en-US"/>
        </w:rPr>
      </w:pPr>
      <w:r w:rsidRPr="00D74C73">
        <w:rPr>
          <w:rFonts w:asciiTheme="minorHAnsi" w:hAnsiTheme="minorHAnsi" w:cstheme="minorHAnsi"/>
          <w:sz w:val="22"/>
          <w:szCs w:val="22"/>
          <w:lang w:eastAsia="sl-SI"/>
        </w:rPr>
        <w:t>p</w:t>
      </w:r>
      <w:r w:rsidR="008A1B23" w:rsidRPr="00D74C73">
        <w:rPr>
          <w:rFonts w:asciiTheme="minorHAnsi" w:hAnsiTheme="minorHAnsi" w:cstheme="minorHAnsi"/>
          <w:sz w:val="22"/>
          <w:szCs w:val="22"/>
          <w:lang w:eastAsia="sl-SI"/>
        </w:rPr>
        <w:t xml:space="preserve">ri vsaki strokovni zahtevi mora biti obvezno navedena stran in odstavek v ponudbi oziroma prospektu/katalogu, iz katere je jasno razvidno izpolnjevanje določene naročnikove zahteve. </w:t>
      </w:r>
    </w:p>
    <w:p w14:paraId="1FC8E635" w14:textId="77777777" w:rsidR="004947DF" w:rsidRPr="00A5504C" w:rsidRDefault="004947DF" w:rsidP="004947DF">
      <w:pPr>
        <w:autoSpaceDE w:val="0"/>
        <w:ind w:left="1276"/>
        <w:jc w:val="both"/>
        <w:rPr>
          <w:rFonts w:asciiTheme="minorHAnsi" w:hAnsiTheme="minorHAnsi" w:cstheme="minorHAnsi"/>
          <w:b/>
          <w:sz w:val="22"/>
          <w:szCs w:val="22"/>
          <w:lang w:val="sl-SI"/>
        </w:rPr>
      </w:pPr>
      <w:r w:rsidRPr="00A5504C">
        <w:rPr>
          <w:rFonts w:asciiTheme="minorHAnsi" w:hAnsiTheme="minorHAnsi" w:cstheme="minorHAnsi"/>
          <w:b/>
          <w:sz w:val="22"/>
          <w:szCs w:val="22"/>
          <w:lang w:val="sl-SI"/>
        </w:rPr>
        <w:t>IN</w:t>
      </w:r>
    </w:p>
    <w:p w14:paraId="374CEFB7" w14:textId="2306A8F8" w:rsidR="007366EB" w:rsidRPr="00D74C73" w:rsidRDefault="00D870A5" w:rsidP="007366EB">
      <w:pPr>
        <w:autoSpaceDE w:val="0"/>
        <w:ind w:left="1276"/>
        <w:jc w:val="both"/>
        <w:rPr>
          <w:rFonts w:asciiTheme="minorHAnsi" w:hAnsiTheme="minorHAnsi" w:cstheme="minorHAnsi"/>
          <w:sz w:val="22"/>
          <w:szCs w:val="22"/>
          <w:lang w:val="sl-SI" w:eastAsia="en-US"/>
        </w:rPr>
      </w:pPr>
      <w:bookmarkStart w:id="7" w:name="_Hlk170037526"/>
      <w:r w:rsidRPr="00D74C73">
        <w:rPr>
          <w:rFonts w:asciiTheme="minorHAnsi" w:hAnsiTheme="minorHAnsi" w:cstheme="minorHAnsi"/>
          <w:sz w:val="22"/>
          <w:szCs w:val="22"/>
          <w:lang w:val="sl-SI" w:eastAsia="en-US"/>
        </w:rPr>
        <w:lastRenderedPageBreak/>
        <w:t xml:space="preserve">Načrt izvedbe nadgradnje sistema oziroma zamenjave komponent s terminskim planom in opisom potrebnih aktivnosti, ki </w:t>
      </w:r>
      <w:r w:rsidR="005E3242" w:rsidRPr="00D74C73">
        <w:rPr>
          <w:rFonts w:asciiTheme="minorHAnsi" w:hAnsiTheme="minorHAnsi" w:cstheme="minorHAnsi"/>
          <w:sz w:val="22"/>
          <w:szCs w:val="22"/>
          <w:lang w:val="sl-SI" w:eastAsia="en-US"/>
        </w:rPr>
        <w:t>zagotavlja</w:t>
      </w:r>
      <w:r w:rsidRPr="00D74C73">
        <w:rPr>
          <w:rFonts w:asciiTheme="minorHAnsi" w:hAnsiTheme="minorHAnsi" w:cstheme="minorHAnsi"/>
          <w:sz w:val="22"/>
          <w:szCs w:val="22"/>
          <w:lang w:val="sl-SI" w:eastAsia="en-US"/>
        </w:rPr>
        <w:t xml:space="preserve"> nemoteno delovanje naročnika v času izvajanja storitev.</w:t>
      </w:r>
      <w:bookmarkEnd w:id="7"/>
    </w:p>
    <w:p w14:paraId="041D5353" w14:textId="77777777" w:rsidR="004E5177" w:rsidRPr="00D74C73" w:rsidRDefault="004E5177" w:rsidP="004E5177">
      <w:pPr>
        <w:autoSpaceDE w:val="0"/>
        <w:ind w:left="1276"/>
        <w:jc w:val="both"/>
        <w:rPr>
          <w:rFonts w:asciiTheme="minorHAnsi" w:hAnsiTheme="minorHAnsi" w:cstheme="minorHAnsi"/>
          <w:b/>
          <w:sz w:val="22"/>
          <w:szCs w:val="22"/>
          <w:lang w:val="sl-SI"/>
        </w:rPr>
      </w:pPr>
      <w:r w:rsidRPr="00D74C73">
        <w:rPr>
          <w:rFonts w:asciiTheme="minorHAnsi" w:hAnsiTheme="minorHAnsi" w:cstheme="minorHAnsi"/>
          <w:b/>
          <w:sz w:val="22"/>
          <w:szCs w:val="22"/>
          <w:lang w:val="sl-SI"/>
        </w:rPr>
        <w:t>IN</w:t>
      </w:r>
    </w:p>
    <w:p w14:paraId="2AB3C08A" w14:textId="537C9C71" w:rsidR="00D870A5" w:rsidRPr="00D74C73" w:rsidRDefault="004E5177" w:rsidP="007366EB">
      <w:pPr>
        <w:autoSpaceDE w:val="0"/>
        <w:ind w:left="1276"/>
        <w:jc w:val="both"/>
        <w:rPr>
          <w:rFonts w:asciiTheme="minorHAnsi" w:hAnsiTheme="minorHAnsi" w:cstheme="minorHAnsi"/>
          <w:bCs/>
          <w:sz w:val="22"/>
          <w:szCs w:val="22"/>
          <w:lang w:val="sl-SI" w:eastAsia="en-US"/>
        </w:rPr>
      </w:pPr>
      <w:bookmarkStart w:id="8" w:name="_Hlk170035189"/>
      <w:r w:rsidRPr="00D74C73">
        <w:rPr>
          <w:rFonts w:asciiTheme="minorHAnsi" w:hAnsiTheme="minorHAnsi" w:cstheme="minorHAnsi"/>
          <w:bCs/>
          <w:sz w:val="22"/>
          <w:szCs w:val="22"/>
          <w:lang w:val="sl-SI" w:eastAsia="en-US"/>
        </w:rPr>
        <w:t xml:space="preserve">Cenik </w:t>
      </w:r>
      <w:r w:rsidR="00FB35C4" w:rsidRPr="00D74C73">
        <w:rPr>
          <w:rFonts w:asciiTheme="minorHAnsi" w:hAnsiTheme="minorHAnsi" w:cstheme="minorHAnsi"/>
          <w:bCs/>
          <w:sz w:val="22"/>
          <w:szCs w:val="22"/>
          <w:lang w:val="sl-SI" w:eastAsia="en-US"/>
        </w:rPr>
        <w:t xml:space="preserve">rezervnih delov in </w:t>
      </w:r>
      <w:r w:rsidRPr="00D74C73">
        <w:rPr>
          <w:rFonts w:asciiTheme="minorHAnsi" w:hAnsiTheme="minorHAnsi" w:cstheme="minorHAnsi"/>
          <w:bCs/>
          <w:sz w:val="22"/>
          <w:szCs w:val="22"/>
          <w:lang w:val="sl-SI" w:eastAsia="en-US"/>
        </w:rPr>
        <w:t>potrošnega materiala</w:t>
      </w:r>
      <w:r w:rsidR="00FA37EC" w:rsidRPr="00D74C73">
        <w:rPr>
          <w:rFonts w:asciiTheme="minorHAnsi" w:hAnsiTheme="minorHAnsi" w:cstheme="minorHAnsi"/>
          <w:bCs/>
          <w:sz w:val="22"/>
          <w:szCs w:val="22"/>
          <w:lang w:val="sl-SI" w:eastAsia="en-US"/>
        </w:rPr>
        <w:t xml:space="preserve"> (s kataloškimi številkami)</w:t>
      </w:r>
      <w:r w:rsidR="00FB35C4" w:rsidRPr="00D74C73">
        <w:rPr>
          <w:rFonts w:asciiTheme="minorHAnsi" w:hAnsiTheme="minorHAnsi" w:cstheme="minorHAnsi"/>
          <w:bCs/>
          <w:sz w:val="22"/>
          <w:szCs w:val="22"/>
          <w:lang w:val="sl-SI" w:eastAsia="en-US"/>
        </w:rPr>
        <w:t xml:space="preserve">, vključno </w:t>
      </w:r>
      <w:r w:rsidR="00F84C1B">
        <w:rPr>
          <w:rFonts w:asciiTheme="minorHAnsi" w:hAnsiTheme="minorHAnsi" w:cstheme="minorHAnsi"/>
          <w:bCs/>
          <w:sz w:val="22"/>
          <w:szCs w:val="22"/>
          <w:lang w:val="sl-SI" w:eastAsia="en-US"/>
        </w:rPr>
        <w:t>s</w:t>
      </w:r>
      <w:r w:rsidR="00FB35C4" w:rsidRPr="00D74C73">
        <w:rPr>
          <w:rFonts w:asciiTheme="minorHAnsi" w:hAnsiTheme="minorHAnsi" w:cstheme="minorHAnsi"/>
          <w:bCs/>
          <w:sz w:val="22"/>
          <w:szCs w:val="22"/>
          <w:lang w:val="sl-SI" w:eastAsia="en-US"/>
        </w:rPr>
        <w:t xml:space="preserve"> transportnimi stroški</w:t>
      </w:r>
      <w:r w:rsidRPr="00D74C73">
        <w:rPr>
          <w:rFonts w:asciiTheme="minorHAnsi" w:hAnsiTheme="minorHAnsi" w:cstheme="minorHAnsi"/>
          <w:bCs/>
          <w:sz w:val="22"/>
          <w:szCs w:val="22"/>
          <w:lang w:val="sl-SI" w:eastAsia="en-US"/>
        </w:rPr>
        <w:t>.</w:t>
      </w:r>
    </w:p>
    <w:bookmarkEnd w:id="8"/>
    <w:p w14:paraId="701C59BF" w14:textId="77777777" w:rsidR="004E5177" w:rsidRPr="00D74C73" w:rsidRDefault="004E5177" w:rsidP="004E5177">
      <w:pPr>
        <w:autoSpaceDE w:val="0"/>
        <w:ind w:left="1276"/>
        <w:jc w:val="both"/>
        <w:rPr>
          <w:rFonts w:asciiTheme="minorHAnsi" w:hAnsiTheme="minorHAnsi" w:cstheme="minorHAnsi"/>
          <w:b/>
          <w:sz w:val="22"/>
          <w:szCs w:val="22"/>
          <w:lang w:val="sl-SI"/>
        </w:rPr>
      </w:pPr>
      <w:r w:rsidRPr="00D74C73">
        <w:rPr>
          <w:rFonts w:asciiTheme="minorHAnsi" w:hAnsiTheme="minorHAnsi" w:cstheme="minorHAnsi"/>
          <w:b/>
          <w:sz w:val="22"/>
          <w:szCs w:val="22"/>
          <w:lang w:val="sl-SI"/>
        </w:rPr>
        <w:t>IN</w:t>
      </w:r>
    </w:p>
    <w:p w14:paraId="6EAFFA25" w14:textId="1E65BF2E" w:rsidR="004E5177" w:rsidRPr="00D74C73" w:rsidRDefault="00241B27" w:rsidP="007366EB">
      <w:pPr>
        <w:autoSpaceDE w:val="0"/>
        <w:ind w:left="1276"/>
        <w:jc w:val="both"/>
        <w:rPr>
          <w:rFonts w:asciiTheme="minorHAnsi" w:hAnsiTheme="minorHAnsi" w:cstheme="minorHAnsi"/>
          <w:bCs/>
          <w:sz w:val="22"/>
          <w:szCs w:val="22"/>
          <w:lang w:val="sl-SI" w:eastAsia="en-US"/>
        </w:rPr>
      </w:pPr>
      <w:r w:rsidRPr="00D74C73">
        <w:rPr>
          <w:rFonts w:asciiTheme="minorHAnsi" w:hAnsiTheme="minorHAnsi" w:cstheme="minorHAnsi"/>
          <w:bCs/>
          <w:sz w:val="22"/>
          <w:szCs w:val="22"/>
          <w:lang w:val="sl-SI" w:eastAsia="en-US"/>
        </w:rPr>
        <w:t>Dokazilo iz katerega je razvidno, da ima ponujena oprema veljaven CE certifikat proizvajalca o skladnosti proizvoda z zakonodajo v EU in evropskimi standardi</w:t>
      </w:r>
      <w:r w:rsidR="004E5177" w:rsidRPr="00D74C73">
        <w:rPr>
          <w:rFonts w:asciiTheme="minorHAnsi" w:hAnsiTheme="minorHAnsi" w:cstheme="minorHAnsi"/>
          <w:bCs/>
          <w:sz w:val="22"/>
          <w:szCs w:val="22"/>
          <w:lang w:val="sl-SI" w:eastAsia="en-US"/>
        </w:rPr>
        <w:t>.</w:t>
      </w:r>
      <w:r w:rsidRPr="00D74C73">
        <w:rPr>
          <w:rFonts w:asciiTheme="minorHAnsi" w:hAnsiTheme="minorHAnsi" w:cstheme="minorHAnsi"/>
          <w:bCs/>
          <w:sz w:val="22"/>
          <w:szCs w:val="22"/>
          <w:lang w:val="sl-SI" w:eastAsia="en-US"/>
        </w:rPr>
        <w:t xml:space="preserve"> </w:t>
      </w:r>
    </w:p>
    <w:p w14:paraId="6BC080F3" w14:textId="77777777" w:rsidR="004E5177" w:rsidRPr="007366EB" w:rsidRDefault="004E5177" w:rsidP="007366EB">
      <w:pPr>
        <w:autoSpaceDE w:val="0"/>
        <w:ind w:left="1276"/>
        <w:jc w:val="both"/>
        <w:rPr>
          <w:rFonts w:asciiTheme="minorHAnsi" w:hAnsiTheme="minorHAnsi" w:cstheme="minorHAnsi"/>
          <w:bCs/>
          <w:sz w:val="22"/>
          <w:szCs w:val="22"/>
          <w:lang w:val="sl-SI" w:eastAsia="en-US"/>
        </w:rPr>
      </w:pPr>
    </w:p>
    <w:p w14:paraId="6BB42452" w14:textId="270FA54B" w:rsidR="007366EB" w:rsidRPr="00A5504C" w:rsidRDefault="007366EB" w:rsidP="00E12488">
      <w:pPr>
        <w:numPr>
          <w:ilvl w:val="0"/>
          <w:numId w:val="11"/>
        </w:numPr>
        <w:ind w:left="284" w:hanging="284"/>
        <w:jc w:val="both"/>
        <w:rPr>
          <w:rFonts w:asciiTheme="minorHAnsi" w:hAnsiTheme="minorHAnsi" w:cstheme="minorHAnsi"/>
          <w:sz w:val="22"/>
          <w:szCs w:val="22"/>
          <w:lang w:val="sl-SI" w:eastAsia="en-US"/>
        </w:rPr>
      </w:pPr>
      <w:r w:rsidRPr="00A5504C">
        <w:rPr>
          <w:rFonts w:asciiTheme="minorHAnsi" w:hAnsiTheme="minorHAnsi" w:cstheme="minorHAnsi"/>
          <w:sz w:val="22"/>
          <w:szCs w:val="22"/>
          <w:lang w:val="sl-SI" w:eastAsia="en-US"/>
        </w:rPr>
        <w:t>Gospodarski subjekt mora biti proizvajalec</w:t>
      </w:r>
      <w:r w:rsidR="008B17AB" w:rsidRPr="00A5504C">
        <w:rPr>
          <w:rFonts w:asciiTheme="minorHAnsi" w:hAnsiTheme="minorHAnsi" w:cstheme="minorHAnsi"/>
          <w:sz w:val="22"/>
          <w:szCs w:val="22"/>
          <w:lang w:val="sl-SI" w:eastAsia="en-US"/>
        </w:rPr>
        <w:t xml:space="preserve"> ponujenega predmeta naročila </w:t>
      </w:r>
      <w:r w:rsidRPr="00A5504C">
        <w:rPr>
          <w:rFonts w:asciiTheme="minorHAnsi" w:hAnsiTheme="minorHAnsi" w:cstheme="minorHAnsi"/>
          <w:sz w:val="22"/>
          <w:szCs w:val="22"/>
          <w:lang w:val="sl-SI" w:eastAsia="en-US"/>
        </w:rPr>
        <w:t xml:space="preserve">oziroma imeti v času oddaje ponudbe sklenjeno veljavno pogodbo ali sporazum ali dogovor s proizvajalcem ali principalom ali zastopnikom blagovne znamke za vzdrževanje </w:t>
      </w:r>
      <w:r w:rsidR="008B17AB" w:rsidRPr="00A5504C">
        <w:rPr>
          <w:rFonts w:asciiTheme="minorHAnsi" w:hAnsiTheme="minorHAnsi" w:cstheme="minorHAnsi"/>
          <w:sz w:val="22"/>
          <w:szCs w:val="22"/>
          <w:lang w:val="sl-SI" w:eastAsia="en-US"/>
        </w:rPr>
        <w:t xml:space="preserve">ponujenega predmeta naročila </w:t>
      </w:r>
      <w:r w:rsidRPr="00A5504C">
        <w:rPr>
          <w:rFonts w:asciiTheme="minorHAnsi" w:hAnsiTheme="minorHAnsi" w:cstheme="minorHAnsi"/>
          <w:sz w:val="22"/>
          <w:szCs w:val="22"/>
          <w:lang w:val="sl-SI" w:eastAsia="en-US"/>
        </w:rPr>
        <w:t>ter dobavo nadomestnih delov.</w:t>
      </w:r>
    </w:p>
    <w:p w14:paraId="5226F122" w14:textId="77777777" w:rsidR="008B17AB" w:rsidRPr="00A5504C" w:rsidRDefault="008B17AB" w:rsidP="008B17AB">
      <w:pPr>
        <w:ind w:left="284"/>
        <w:jc w:val="both"/>
        <w:rPr>
          <w:rFonts w:asciiTheme="minorHAnsi" w:hAnsiTheme="minorHAnsi" w:cstheme="minorHAnsi"/>
          <w:sz w:val="22"/>
          <w:szCs w:val="22"/>
          <w:lang w:val="sl-SI" w:eastAsia="en-US"/>
        </w:rPr>
      </w:pPr>
    </w:p>
    <w:p w14:paraId="1C1D2347" w14:textId="77777777" w:rsidR="008B17AB" w:rsidRPr="00A5504C" w:rsidRDefault="008B17AB" w:rsidP="008B17AB">
      <w:pPr>
        <w:ind w:left="284"/>
        <w:jc w:val="both"/>
        <w:rPr>
          <w:rFonts w:asciiTheme="minorHAnsi" w:hAnsiTheme="minorHAnsi" w:cstheme="minorHAnsi"/>
          <w:sz w:val="22"/>
          <w:szCs w:val="22"/>
          <w:lang w:val="sl-SI" w:eastAsia="en-US"/>
        </w:rPr>
      </w:pPr>
      <w:r w:rsidRPr="008B17AB">
        <w:rPr>
          <w:rFonts w:asciiTheme="minorHAnsi" w:hAnsiTheme="minorHAnsi" w:cstheme="minorHAnsi"/>
          <w:sz w:val="22"/>
          <w:szCs w:val="22"/>
          <w:lang w:val="sl-SI" w:eastAsia="en-US"/>
        </w:rPr>
        <w:t>Gospodarski subjekt mora veljavnost pogodbe ali sporazuma ali dogovora zagotavljati ves čas izvajanja pogodbenih obveznosti.</w:t>
      </w:r>
    </w:p>
    <w:p w14:paraId="6573C751" w14:textId="77777777" w:rsidR="008B17AB" w:rsidRPr="00A5504C" w:rsidRDefault="008B17AB" w:rsidP="008B17AB">
      <w:pPr>
        <w:ind w:left="284"/>
        <w:jc w:val="both"/>
        <w:rPr>
          <w:rFonts w:asciiTheme="minorHAnsi" w:hAnsiTheme="minorHAnsi" w:cstheme="minorHAnsi"/>
          <w:sz w:val="22"/>
          <w:szCs w:val="22"/>
          <w:lang w:val="sl-SI" w:eastAsia="en-US"/>
        </w:rPr>
      </w:pPr>
    </w:p>
    <w:p w14:paraId="4573D464" w14:textId="18D5020C" w:rsidR="008B17AB" w:rsidRPr="008B17AB" w:rsidRDefault="008B17AB" w:rsidP="008B17AB">
      <w:pPr>
        <w:ind w:left="284"/>
        <w:jc w:val="both"/>
        <w:rPr>
          <w:rFonts w:asciiTheme="minorHAnsi" w:hAnsiTheme="minorHAnsi" w:cstheme="minorHAnsi"/>
          <w:sz w:val="22"/>
          <w:szCs w:val="22"/>
          <w:lang w:val="sl-SI" w:eastAsia="en-US"/>
        </w:rPr>
      </w:pPr>
      <w:r w:rsidRPr="00A5504C">
        <w:rPr>
          <w:rFonts w:asciiTheme="minorHAnsi" w:hAnsiTheme="minorHAnsi" w:cstheme="minorHAnsi"/>
          <w:sz w:val="22"/>
          <w:szCs w:val="22"/>
          <w:lang w:val="sl-SI" w:eastAsia="en-US"/>
        </w:rPr>
        <w:t>Gospodarski subjekti lahko pogoj izpolnjujejo skupaj.</w:t>
      </w:r>
    </w:p>
    <w:p w14:paraId="78E23FA4" w14:textId="77777777" w:rsidR="007366EB" w:rsidRPr="00A5504C" w:rsidRDefault="007366EB" w:rsidP="007366EB">
      <w:pPr>
        <w:ind w:left="284"/>
        <w:jc w:val="both"/>
        <w:rPr>
          <w:rFonts w:asciiTheme="minorHAnsi" w:hAnsiTheme="minorHAnsi" w:cstheme="minorHAnsi"/>
          <w:color w:val="FF0000"/>
          <w:sz w:val="22"/>
          <w:szCs w:val="22"/>
          <w:lang w:val="sl-SI" w:eastAsia="en-US"/>
        </w:rPr>
      </w:pPr>
    </w:p>
    <w:p w14:paraId="1AB07F7A" w14:textId="28C7B154" w:rsidR="007366EB" w:rsidRPr="00A5504C" w:rsidRDefault="007366EB" w:rsidP="007366EB">
      <w:pPr>
        <w:autoSpaceDE w:val="0"/>
        <w:ind w:left="1276" w:hanging="992"/>
        <w:jc w:val="both"/>
        <w:rPr>
          <w:rFonts w:asciiTheme="minorHAnsi" w:hAnsiTheme="minorHAnsi" w:cstheme="minorHAnsi"/>
          <w:sz w:val="22"/>
          <w:szCs w:val="22"/>
          <w:lang w:val="sl-SI" w:eastAsia="en-US"/>
        </w:rPr>
      </w:pPr>
      <w:r w:rsidRPr="00A5504C">
        <w:rPr>
          <w:rFonts w:asciiTheme="minorHAnsi" w:hAnsiTheme="minorHAnsi" w:cstheme="minorHAnsi"/>
          <w:b/>
          <w:sz w:val="22"/>
          <w:szCs w:val="22"/>
          <w:lang w:val="sl-SI" w:eastAsia="en-US"/>
        </w:rPr>
        <w:t xml:space="preserve">Dokazila: </w:t>
      </w:r>
      <w:r w:rsidRPr="00A5504C">
        <w:rPr>
          <w:rFonts w:asciiTheme="minorHAnsi" w:hAnsiTheme="minorHAnsi" w:cstheme="minorHAnsi"/>
          <w:b/>
          <w:sz w:val="22"/>
          <w:szCs w:val="22"/>
          <w:lang w:val="sl-SI" w:eastAsia="en-US"/>
        </w:rPr>
        <w:tab/>
      </w:r>
      <w:r w:rsidR="008B17AB" w:rsidRPr="00A5504C">
        <w:rPr>
          <w:rFonts w:asciiTheme="minorHAnsi" w:hAnsiTheme="minorHAnsi" w:cstheme="minorHAnsi"/>
          <w:sz w:val="22"/>
          <w:szCs w:val="22"/>
          <w:lang w:val="sl-SI" w:eastAsia="en-US"/>
        </w:rPr>
        <w:t>ESPD – v delu IV: Pogoji za sodelovanje, razdelek C: Tehnična in strokovna sposobnost: Tehnično osebje ali tehnični organi, odgovorni za nadzor kakovosti</w:t>
      </w:r>
      <w:r w:rsidRPr="00A5504C">
        <w:rPr>
          <w:rFonts w:asciiTheme="minorHAnsi" w:hAnsiTheme="minorHAnsi" w:cstheme="minorHAnsi"/>
          <w:sz w:val="22"/>
          <w:szCs w:val="22"/>
          <w:lang w:val="sl-SI" w:eastAsia="en-US"/>
        </w:rPr>
        <w:t xml:space="preserve">. </w:t>
      </w:r>
    </w:p>
    <w:p w14:paraId="00171968" w14:textId="77777777" w:rsidR="007366EB" w:rsidRPr="00A5504C" w:rsidRDefault="007366EB" w:rsidP="007366EB">
      <w:pPr>
        <w:autoSpaceDE w:val="0"/>
        <w:ind w:left="1276"/>
        <w:jc w:val="both"/>
        <w:rPr>
          <w:rFonts w:asciiTheme="minorHAnsi" w:hAnsiTheme="minorHAnsi" w:cstheme="minorHAnsi"/>
          <w:b/>
          <w:sz w:val="22"/>
          <w:szCs w:val="22"/>
          <w:lang w:val="sl-SI"/>
        </w:rPr>
      </w:pPr>
      <w:r w:rsidRPr="00A5504C">
        <w:rPr>
          <w:rFonts w:asciiTheme="minorHAnsi" w:hAnsiTheme="minorHAnsi" w:cstheme="minorHAnsi"/>
          <w:b/>
          <w:sz w:val="22"/>
          <w:szCs w:val="22"/>
          <w:lang w:val="sl-SI"/>
        </w:rPr>
        <w:t>IN</w:t>
      </w:r>
    </w:p>
    <w:p w14:paraId="4BE0C3C5" w14:textId="77777777" w:rsidR="008B17AB" w:rsidRPr="00A5504C" w:rsidRDefault="008B17AB" w:rsidP="007366EB">
      <w:pPr>
        <w:autoSpaceDE w:val="0"/>
        <w:ind w:left="1276"/>
        <w:jc w:val="both"/>
        <w:rPr>
          <w:rFonts w:asciiTheme="minorHAnsi" w:hAnsiTheme="minorHAnsi" w:cstheme="minorHAnsi"/>
          <w:bCs/>
          <w:sz w:val="22"/>
          <w:szCs w:val="22"/>
          <w:lang w:val="sl-SI" w:eastAsia="en-US"/>
        </w:rPr>
      </w:pPr>
      <w:r w:rsidRPr="00A5504C">
        <w:rPr>
          <w:rFonts w:asciiTheme="minorHAnsi" w:hAnsiTheme="minorHAnsi" w:cstheme="minorHAnsi"/>
          <w:bCs/>
          <w:sz w:val="22"/>
          <w:szCs w:val="22"/>
          <w:lang w:val="sl-SI" w:eastAsia="en-US"/>
        </w:rPr>
        <w:t>Veljavna pogodba ali sporazum ali dogovor s proizvajalcem ali principalom ali potrdilo proizvajalca ali principala, ki izkazuje izpolnjevanje navedenega pogoja. V kolikor gospodarski subjekt ni v poslovnem razmerju neposredno s proizvajalcem ali principalom, mora izkazati povezavo s proizvajalcem ali principalom preko zastopnikov ali distributerjev s predložitvijo celotne verige veljavnih pogodb ali sporazumov ali dogovorov.</w:t>
      </w:r>
    </w:p>
    <w:p w14:paraId="350C874A" w14:textId="77777777" w:rsidR="007366EB" w:rsidRPr="00A5504C" w:rsidRDefault="007366EB" w:rsidP="007366EB">
      <w:pPr>
        <w:autoSpaceDE w:val="0"/>
        <w:ind w:left="1276"/>
        <w:jc w:val="both"/>
        <w:rPr>
          <w:rFonts w:asciiTheme="minorHAnsi" w:hAnsiTheme="minorHAnsi" w:cstheme="minorHAnsi"/>
          <w:b/>
          <w:sz w:val="22"/>
          <w:szCs w:val="22"/>
          <w:lang w:val="sl-SI"/>
        </w:rPr>
      </w:pPr>
      <w:r w:rsidRPr="00A5504C">
        <w:rPr>
          <w:rFonts w:asciiTheme="minorHAnsi" w:hAnsiTheme="minorHAnsi" w:cstheme="minorHAnsi"/>
          <w:b/>
          <w:sz w:val="22"/>
          <w:szCs w:val="22"/>
          <w:lang w:val="sl-SI"/>
        </w:rPr>
        <w:t>IN</w:t>
      </w:r>
    </w:p>
    <w:p w14:paraId="3CAEFEB8" w14:textId="56B88645" w:rsidR="007366EB" w:rsidRPr="007366EB" w:rsidRDefault="007366EB" w:rsidP="007366EB">
      <w:pPr>
        <w:autoSpaceDE w:val="0"/>
        <w:ind w:left="1276"/>
        <w:jc w:val="both"/>
        <w:rPr>
          <w:rFonts w:asciiTheme="minorHAnsi" w:hAnsiTheme="minorHAnsi" w:cstheme="minorHAnsi"/>
          <w:bCs/>
          <w:sz w:val="22"/>
          <w:szCs w:val="22"/>
          <w:lang w:val="sl-SI" w:eastAsia="en-US"/>
        </w:rPr>
      </w:pPr>
      <w:bookmarkStart w:id="9" w:name="_Hlk170035084"/>
      <w:r w:rsidRPr="00D74C73">
        <w:rPr>
          <w:rFonts w:asciiTheme="minorHAnsi" w:hAnsiTheme="minorHAnsi" w:cstheme="minorHAnsi"/>
          <w:bCs/>
          <w:sz w:val="22"/>
          <w:szCs w:val="22"/>
          <w:lang w:val="sl-SI" w:eastAsia="en-US"/>
        </w:rPr>
        <w:t>N</w:t>
      </w:r>
      <w:r w:rsidRPr="007366EB">
        <w:rPr>
          <w:rFonts w:asciiTheme="minorHAnsi" w:hAnsiTheme="minorHAnsi" w:cstheme="minorHAnsi"/>
          <w:bCs/>
          <w:sz w:val="22"/>
          <w:szCs w:val="22"/>
          <w:lang w:val="sl-SI" w:eastAsia="en-US"/>
        </w:rPr>
        <w:t>ačrt</w:t>
      </w:r>
      <w:r w:rsidRPr="00D74C73">
        <w:rPr>
          <w:rFonts w:asciiTheme="minorHAnsi" w:hAnsiTheme="minorHAnsi" w:cstheme="minorHAnsi"/>
          <w:bCs/>
          <w:sz w:val="22"/>
          <w:szCs w:val="22"/>
          <w:lang w:val="sl-SI" w:eastAsia="en-US"/>
        </w:rPr>
        <w:t xml:space="preserve"> oziroma </w:t>
      </w:r>
      <w:r w:rsidRPr="007366EB">
        <w:rPr>
          <w:rFonts w:asciiTheme="minorHAnsi" w:hAnsiTheme="minorHAnsi" w:cstheme="minorHAnsi"/>
          <w:bCs/>
          <w:sz w:val="22"/>
          <w:szCs w:val="22"/>
          <w:lang w:val="sl-SI" w:eastAsia="en-US"/>
        </w:rPr>
        <w:t xml:space="preserve">specifikacija preventivnega vzdrževanja v </w:t>
      </w:r>
      <w:r w:rsidR="00011CAB" w:rsidRPr="00D74C73">
        <w:rPr>
          <w:rFonts w:asciiTheme="minorHAnsi" w:hAnsiTheme="minorHAnsi" w:cstheme="minorHAnsi"/>
          <w:bCs/>
          <w:sz w:val="22"/>
          <w:szCs w:val="22"/>
          <w:lang w:val="sl-SI" w:eastAsia="en-US"/>
        </w:rPr>
        <w:t>4 letnem obdobju</w:t>
      </w:r>
      <w:r w:rsidRPr="00D74C73">
        <w:rPr>
          <w:rFonts w:asciiTheme="minorHAnsi" w:hAnsiTheme="minorHAnsi" w:cstheme="minorHAnsi"/>
          <w:bCs/>
          <w:sz w:val="22"/>
          <w:szCs w:val="22"/>
          <w:lang w:val="sl-SI" w:eastAsia="en-US"/>
        </w:rPr>
        <w:t xml:space="preserve"> </w:t>
      </w:r>
      <w:bookmarkEnd w:id="9"/>
      <w:r w:rsidRPr="00D74C73">
        <w:rPr>
          <w:rFonts w:asciiTheme="minorHAnsi" w:hAnsiTheme="minorHAnsi" w:cstheme="minorHAnsi"/>
          <w:bCs/>
          <w:sz w:val="22"/>
          <w:szCs w:val="22"/>
          <w:lang w:val="sl-SI" w:eastAsia="en-US"/>
        </w:rPr>
        <w:t>s</w:t>
      </w:r>
      <w:r w:rsidRPr="007366EB">
        <w:rPr>
          <w:rFonts w:asciiTheme="minorHAnsi" w:hAnsiTheme="minorHAnsi" w:cstheme="minorHAnsi"/>
          <w:bCs/>
          <w:sz w:val="22"/>
          <w:szCs w:val="22"/>
          <w:lang w:val="sl-SI" w:eastAsia="en-US"/>
        </w:rPr>
        <w:t xml:space="preserve"> terminski</w:t>
      </w:r>
      <w:r w:rsidRPr="00D74C73">
        <w:rPr>
          <w:rFonts w:asciiTheme="minorHAnsi" w:hAnsiTheme="minorHAnsi" w:cstheme="minorHAnsi"/>
          <w:bCs/>
          <w:sz w:val="22"/>
          <w:szCs w:val="22"/>
          <w:lang w:val="sl-SI" w:eastAsia="en-US"/>
        </w:rPr>
        <w:t>m</w:t>
      </w:r>
      <w:r w:rsidRPr="007366EB">
        <w:rPr>
          <w:rFonts w:asciiTheme="minorHAnsi" w:hAnsiTheme="minorHAnsi" w:cstheme="minorHAnsi"/>
          <w:bCs/>
          <w:sz w:val="22"/>
          <w:szCs w:val="22"/>
          <w:lang w:val="sl-SI" w:eastAsia="en-US"/>
        </w:rPr>
        <w:t xml:space="preserve"> plan</w:t>
      </w:r>
      <w:r w:rsidRPr="00D74C73">
        <w:rPr>
          <w:rFonts w:asciiTheme="minorHAnsi" w:hAnsiTheme="minorHAnsi" w:cstheme="minorHAnsi"/>
          <w:bCs/>
          <w:sz w:val="22"/>
          <w:szCs w:val="22"/>
          <w:lang w:val="sl-SI" w:eastAsia="en-US"/>
        </w:rPr>
        <w:t>om</w:t>
      </w:r>
      <w:r w:rsidRPr="007366EB">
        <w:rPr>
          <w:rFonts w:asciiTheme="minorHAnsi" w:hAnsiTheme="minorHAnsi" w:cstheme="minorHAnsi"/>
          <w:bCs/>
          <w:sz w:val="22"/>
          <w:szCs w:val="22"/>
          <w:lang w:val="sl-SI" w:eastAsia="en-US"/>
        </w:rPr>
        <w:t xml:space="preserve"> po posameznih 12 mesečnih obdobjih </w:t>
      </w:r>
      <w:r w:rsidR="00E64E53" w:rsidRPr="00D74C73">
        <w:rPr>
          <w:rFonts w:asciiTheme="minorHAnsi" w:hAnsiTheme="minorHAnsi" w:cstheme="minorHAnsi"/>
          <w:bCs/>
          <w:sz w:val="22"/>
          <w:szCs w:val="22"/>
          <w:lang w:val="sl-SI" w:eastAsia="en-US"/>
        </w:rPr>
        <w:t>(</w:t>
      </w:r>
      <w:r w:rsidR="00011CAB" w:rsidRPr="00D74C73">
        <w:rPr>
          <w:rFonts w:asciiTheme="minorHAnsi" w:hAnsiTheme="minorHAnsi" w:cstheme="minorHAnsi"/>
          <w:bCs/>
          <w:sz w:val="22"/>
          <w:szCs w:val="22"/>
          <w:lang w:val="sl-SI" w:eastAsia="en-US"/>
        </w:rPr>
        <w:t>z vključenimi mesečnimi/letnimi kalibracijami/validacijami opreme</w:t>
      </w:r>
      <w:r w:rsidR="00E64E53" w:rsidRPr="00D74C73">
        <w:rPr>
          <w:rFonts w:asciiTheme="minorHAnsi" w:hAnsiTheme="minorHAnsi" w:cstheme="minorHAnsi"/>
          <w:bCs/>
          <w:sz w:val="22"/>
          <w:szCs w:val="22"/>
          <w:lang w:val="sl-SI" w:eastAsia="en-US"/>
        </w:rPr>
        <w:t xml:space="preserve"> in rednimi servisi </w:t>
      </w:r>
      <w:r w:rsidR="002C3FA5" w:rsidRPr="00D74C73">
        <w:rPr>
          <w:rFonts w:asciiTheme="minorHAnsi" w:hAnsiTheme="minorHAnsi" w:cstheme="minorHAnsi"/>
          <w:bCs/>
          <w:sz w:val="22"/>
          <w:szCs w:val="22"/>
          <w:lang w:val="sl-SI" w:eastAsia="en-US"/>
        </w:rPr>
        <w:t xml:space="preserve">po navodilih proizvajalca - </w:t>
      </w:r>
      <w:r w:rsidR="00E64E53" w:rsidRPr="00D74C73">
        <w:rPr>
          <w:rFonts w:asciiTheme="minorHAnsi" w:hAnsiTheme="minorHAnsi" w:cstheme="minorHAnsi"/>
          <w:bCs/>
          <w:sz w:val="22"/>
          <w:szCs w:val="22"/>
          <w:lang w:val="sl-SI" w:eastAsia="en-US"/>
        </w:rPr>
        <w:t>najmanj 1x letno),</w:t>
      </w:r>
      <w:r w:rsidR="00011CAB" w:rsidRPr="00D74C73">
        <w:rPr>
          <w:rFonts w:asciiTheme="minorHAnsi" w:hAnsiTheme="minorHAnsi" w:cstheme="minorHAnsi"/>
          <w:bCs/>
          <w:sz w:val="22"/>
          <w:szCs w:val="22"/>
          <w:lang w:val="sl-SI" w:eastAsia="en-US"/>
        </w:rPr>
        <w:t xml:space="preserve"> </w:t>
      </w:r>
      <w:r w:rsidRPr="00D74C73">
        <w:rPr>
          <w:rFonts w:asciiTheme="minorHAnsi" w:hAnsiTheme="minorHAnsi" w:cstheme="minorHAnsi"/>
          <w:bCs/>
          <w:sz w:val="22"/>
          <w:szCs w:val="22"/>
          <w:lang w:val="sl-SI" w:eastAsia="en-US"/>
        </w:rPr>
        <w:t>v katerem mora biti opredeljena vrsta opravljene storitve, predvideni material (rezervni deli, potrošni material</w:t>
      </w:r>
      <w:r w:rsidR="008B17AB" w:rsidRPr="00D74C73">
        <w:rPr>
          <w:rFonts w:asciiTheme="minorHAnsi" w:hAnsiTheme="minorHAnsi" w:cstheme="minorHAnsi"/>
          <w:bCs/>
          <w:sz w:val="22"/>
          <w:szCs w:val="22"/>
          <w:lang w:val="sl-SI" w:eastAsia="en-US"/>
        </w:rPr>
        <w:t xml:space="preserve"> </w:t>
      </w:r>
      <w:r w:rsidRPr="00D74C73">
        <w:rPr>
          <w:rFonts w:asciiTheme="minorHAnsi" w:hAnsiTheme="minorHAnsi" w:cstheme="minorHAnsi"/>
          <w:bCs/>
          <w:sz w:val="22"/>
          <w:szCs w:val="22"/>
          <w:lang w:val="sl-SI" w:eastAsia="en-US"/>
        </w:rPr>
        <w:t>ipd.) oziroma vse</w:t>
      </w:r>
      <w:r w:rsidR="008B17AB" w:rsidRPr="00D74C73">
        <w:rPr>
          <w:rFonts w:asciiTheme="minorHAnsi" w:hAnsiTheme="minorHAnsi" w:cstheme="minorHAnsi"/>
          <w:bCs/>
          <w:sz w:val="22"/>
          <w:szCs w:val="22"/>
          <w:lang w:val="sl-SI" w:eastAsia="en-US"/>
        </w:rPr>
        <w:t>,</w:t>
      </w:r>
      <w:r w:rsidRPr="00D74C73">
        <w:rPr>
          <w:rFonts w:asciiTheme="minorHAnsi" w:hAnsiTheme="minorHAnsi" w:cstheme="minorHAnsi"/>
          <w:bCs/>
          <w:sz w:val="22"/>
          <w:szCs w:val="22"/>
          <w:lang w:val="sl-SI" w:eastAsia="en-US"/>
        </w:rPr>
        <w:t xml:space="preserve"> kar je predvideno v okviru preventivnega vzdrževanja opreme po priporočilih proizvajalca</w:t>
      </w:r>
      <w:r w:rsidR="008B17AB" w:rsidRPr="00D74C73">
        <w:rPr>
          <w:rFonts w:asciiTheme="minorHAnsi" w:hAnsiTheme="minorHAnsi" w:cstheme="minorHAnsi"/>
          <w:bCs/>
          <w:sz w:val="22"/>
          <w:szCs w:val="22"/>
          <w:lang w:val="sl-SI" w:eastAsia="en-US"/>
        </w:rPr>
        <w:t>.</w:t>
      </w:r>
    </w:p>
    <w:p w14:paraId="218B3CE9" w14:textId="77777777" w:rsidR="004947DF" w:rsidRPr="00A5504C" w:rsidRDefault="004947DF" w:rsidP="0033180D">
      <w:pPr>
        <w:autoSpaceDE w:val="0"/>
        <w:jc w:val="both"/>
        <w:rPr>
          <w:rFonts w:asciiTheme="minorHAnsi" w:hAnsiTheme="minorHAnsi" w:cstheme="minorHAnsi"/>
          <w:color w:val="FF0000"/>
          <w:sz w:val="22"/>
          <w:szCs w:val="22"/>
          <w:lang w:val="sl-SI"/>
        </w:rPr>
      </w:pPr>
    </w:p>
    <w:p w14:paraId="060B8B98" w14:textId="01B3EBE1" w:rsidR="00002037" w:rsidRPr="00A5504C" w:rsidRDefault="008B17AB" w:rsidP="00E12488">
      <w:pPr>
        <w:numPr>
          <w:ilvl w:val="0"/>
          <w:numId w:val="11"/>
        </w:numPr>
        <w:ind w:left="284" w:hanging="284"/>
        <w:jc w:val="both"/>
        <w:rPr>
          <w:rFonts w:asciiTheme="minorHAnsi" w:hAnsiTheme="minorHAnsi" w:cstheme="minorHAnsi"/>
          <w:sz w:val="22"/>
          <w:szCs w:val="22"/>
          <w:lang w:val="sl-SI" w:eastAsia="en-US"/>
        </w:rPr>
      </w:pPr>
      <w:bookmarkStart w:id="10" w:name="_Hlk153312211"/>
      <w:r w:rsidRPr="00A5504C">
        <w:rPr>
          <w:rFonts w:asciiTheme="minorHAnsi" w:hAnsiTheme="minorHAnsi" w:cstheme="minorHAnsi"/>
          <w:sz w:val="22"/>
          <w:szCs w:val="22"/>
          <w:lang w:val="sl-SI" w:eastAsia="en-US"/>
        </w:rPr>
        <w:t xml:space="preserve">Gospodarski subjekt mora za izvedbo javnega naročila zagotoviti najmanj enega (1) </w:t>
      </w:r>
      <w:r w:rsidR="00EC56C7">
        <w:rPr>
          <w:rFonts w:asciiTheme="minorHAnsi" w:hAnsiTheme="minorHAnsi" w:cstheme="minorHAnsi"/>
          <w:sz w:val="22"/>
          <w:szCs w:val="22"/>
          <w:lang w:val="sl-SI" w:eastAsia="en-US"/>
        </w:rPr>
        <w:t>serviserja</w:t>
      </w:r>
      <w:r w:rsidRPr="00A5504C">
        <w:rPr>
          <w:rFonts w:asciiTheme="minorHAnsi" w:hAnsiTheme="minorHAnsi" w:cstheme="minorHAnsi"/>
          <w:sz w:val="22"/>
          <w:szCs w:val="22"/>
          <w:lang w:val="sl-SI" w:eastAsia="en-US"/>
        </w:rPr>
        <w:t xml:space="preserve">, s katerim ima sklenjeno delovno razmerje, ki bo na razpolago ves čas izvajanja pogodbenih obveznosti in je usposobljen za </w:t>
      </w:r>
      <w:r w:rsidRPr="00A5504C">
        <w:rPr>
          <w:rFonts w:asciiTheme="minorHAnsi" w:hAnsiTheme="minorHAnsi" w:cstheme="minorHAnsi"/>
          <w:sz w:val="22"/>
          <w:szCs w:val="22"/>
          <w:lang w:val="sl-SI"/>
        </w:rPr>
        <w:t>servisiranje in vzdrževanje ponujene</w:t>
      </w:r>
      <w:r w:rsidR="00A50506" w:rsidRPr="00A5504C">
        <w:rPr>
          <w:rFonts w:asciiTheme="minorHAnsi" w:hAnsiTheme="minorHAnsi" w:cstheme="minorHAnsi"/>
          <w:sz w:val="22"/>
          <w:szCs w:val="22"/>
          <w:lang w:val="sl-SI"/>
        </w:rPr>
        <w:t>ga predmeta naročila</w:t>
      </w:r>
      <w:r w:rsidR="009266A8" w:rsidRPr="00A5504C">
        <w:rPr>
          <w:rFonts w:asciiTheme="minorHAnsi" w:hAnsiTheme="minorHAnsi" w:cstheme="minorHAnsi"/>
          <w:sz w:val="22"/>
          <w:szCs w:val="22"/>
          <w:lang w:val="sl-SI"/>
        </w:rPr>
        <w:t xml:space="preserve"> ter aktivno govori slovenski ali angleški jezi</w:t>
      </w:r>
      <w:r w:rsidR="00241B27" w:rsidRPr="00A5504C">
        <w:rPr>
          <w:rFonts w:asciiTheme="minorHAnsi" w:hAnsiTheme="minorHAnsi" w:cstheme="minorHAnsi"/>
          <w:sz w:val="22"/>
          <w:szCs w:val="22"/>
          <w:lang w:val="sl-SI"/>
        </w:rPr>
        <w:t xml:space="preserve">k </w:t>
      </w:r>
      <w:r w:rsidR="00EF690E" w:rsidRPr="00A5504C">
        <w:rPr>
          <w:rFonts w:asciiTheme="minorHAnsi" w:hAnsiTheme="minorHAnsi" w:cstheme="minorHAnsi"/>
          <w:sz w:val="22"/>
          <w:szCs w:val="22"/>
          <w:lang w:val="sl-SI"/>
        </w:rPr>
        <w:t>ali</w:t>
      </w:r>
      <w:r w:rsidR="00241B27" w:rsidRPr="00A5504C">
        <w:rPr>
          <w:rFonts w:asciiTheme="minorHAnsi" w:hAnsiTheme="minorHAnsi" w:cstheme="minorHAnsi"/>
          <w:sz w:val="22"/>
          <w:szCs w:val="22"/>
          <w:lang w:val="sl-SI"/>
        </w:rPr>
        <w:t xml:space="preserve"> pa mora </w:t>
      </w:r>
      <w:r w:rsidR="00EF690E" w:rsidRPr="00A5504C">
        <w:rPr>
          <w:rFonts w:asciiTheme="minorHAnsi" w:hAnsiTheme="minorHAnsi" w:cstheme="minorHAnsi"/>
          <w:sz w:val="22"/>
          <w:szCs w:val="22"/>
          <w:lang w:val="sl-SI"/>
        </w:rPr>
        <w:t>biti brezplačno zagotovljen</w:t>
      </w:r>
      <w:r w:rsidR="00241B27" w:rsidRPr="00A5504C">
        <w:rPr>
          <w:rFonts w:asciiTheme="minorHAnsi" w:hAnsiTheme="minorHAnsi" w:cstheme="minorHAnsi"/>
          <w:sz w:val="22"/>
          <w:szCs w:val="22"/>
          <w:lang w:val="sl-SI"/>
        </w:rPr>
        <w:t xml:space="preserve"> prevajal</w:t>
      </w:r>
      <w:r w:rsidR="00EF690E" w:rsidRPr="00A5504C">
        <w:rPr>
          <w:rFonts w:asciiTheme="minorHAnsi" w:hAnsiTheme="minorHAnsi" w:cstheme="minorHAnsi"/>
          <w:sz w:val="22"/>
          <w:szCs w:val="22"/>
          <w:lang w:val="sl-SI"/>
        </w:rPr>
        <w:t>ec</w:t>
      </w:r>
      <w:r w:rsidR="009266A8" w:rsidRPr="00A5504C">
        <w:rPr>
          <w:rFonts w:asciiTheme="minorHAnsi" w:hAnsiTheme="minorHAnsi" w:cstheme="minorHAnsi"/>
          <w:sz w:val="22"/>
          <w:szCs w:val="22"/>
          <w:lang w:val="sl-SI" w:eastAsia="en-US"/>
        </w:rPr>
        <w:t>.</w:t>
      </w:r>
    </w:p>
    <w:bookmarkEnd w:id="10"/>
    <w:p w14:paraId="40121D47" w14:textId="77777777" w:rsidR="009377C2" w:rsidRPr="00A5504C" w:rsidRDefault="009377C2" w:rsidP="009377C2">
      <w:pPr>
        <w:ind w:left="284"/>
        <w:jc w:val="both"/>
        <w:rPr>
          <w:rFonts w:asciiTheme="minorHAnsi" w:hAnsiTheme="minorHAnsi" w:cstheme="minorHAnsi"/>
          <w:color w:val="FF0000"/>
          <w:sz w:val="22"/>
          <w:szCs w:val="22"/>
          <w:lang w:val="sl-SI" w:eastAsia="en-US"/>
        </w:rPr>
      </w:pPr>
    </w:p>
    <w:p w14:paraId="2C914CD4" w14:textId="77777777" w:rsidR="009266A8" w:rsidRPr="008B17AB" w:rsidRDefault="009266A8" w:rsidP="009266A8">
      <w:pPr>
        <w:ind w:left="284"/>
        <w:jc w:val="both"/>
        <w:rPr>
          <w:rFonts w:asciiTheme="minorHAnsi" w:hAnsiTheme="minorHAnsi" w:cstheme="minorHAnsi"/>
          <w:sz w:val="22"/>
          <w:szCs w:val="22"/>
          <w:lang w:val="sl-SI" w:eastAsia="en-US"/>
        </w:rPr>
      </w:pPr>
      <w:r w:rsidRPr="00A5504C">
        <w:rPr>
          <w:rFonts w:asciiTheme="minorHAnsi" w:hAnsiTheme="minorHAnsi" w:cstheme="minorHAnsi"/>
          <w:sz w:val="22"/>
          <w:szCs w:val="22"/>
          <w:lang w:val="sl-SI" w:eastAsia="en-US"/>
        </w:rPr>
        <w:t>Gospodarski subjekti lahko pogoj izpolnjujejo skupaj.</w:t>
      </w:r>
    </w:p>
    <w:p w14:paraId="12F31A09" w14:textId="77777777" w:rsidR="009266A8" w:rsidRPr="00A5504C" w:rsidRDefault="009266A8" w:rsidP="009377C2">
      <w:pPr>
        <w:ind w:left="284"/>
        <w:jc w:val="both"/>
        <w:rPr>
          <w:rFonts w:asciiTheme="minorHAnsi" w:hAnsiTheme="minorHAnsi" w:cstheme="minorHAnsi"/>
          <w:color w:val="FF0000"/>
          <w:sz w:val="22"/>
          <w:szCs w:val="22"/>
          <w:lang w:val="sl-SI" w:eastAsia="en-US"/>
        </w:rPr>
      </w:pPr>
    </w:p>
    <w:p w14:paraId="11F9F52D" w14:textId="215D1421" w:rsidR="009377C2" w:rsidRPr="00A5504C" w:rsidRDefault="009377C2" w:rsidP="009377C2">
      <w:pPr>
        <w:autoSpaceDE w:val="0"/>
        <w:ind w:left="1276" w:hanging="992"/>
        <w:jc w:val="both"/>
        <w:rPr>
          <w:rFonts w:asciiTheme="minorHAnsi" w:hAnsiTheme="minorHAnsi" w:cstheme="minorHAnsi"/>
          <w:sz w:val="22"/>
          <w:szCs w:val="22"/>
          <w:lang w:val="sl-SI" w:eastAsia="en-US"/>
        </w:rPr>
      </w:pPr>
      <w:r w:rsidRPr="00A5504C">
        <w:rPr>
          <w:rFonts w:asciiTheme="minorHAnsi" w:hAnsiTheme="minorHAnsi" w:cstheme="minorHAnsi"/>
          <w:b/>
          <w:sz w:val="22"/>
          <w:szCs w:val="22"/>
          <w:lang w:val="sl-SI" w:eastAsia="en-US"/>
        </w:rPr>
        <w:t xml:space="preserve">Dokazila: </w:t>
      </w:r>
      <w:r w:rsidRPr="00A5504C">
        <w:rPr>
          <w:rFonts w:asciiTheme="minorHAnsi" w:hAnsiTheme="minorHAnsi" w:cstheme="minorHAnsi"/>
          <w:b/>
          <w:sz w:val="22"/>
          <w:szCs w:val="22"/>
          <w:lang w:val="sl-SI" w:eastAsia="en-US"/>
        </w:rPr>
        <w:tab/>
      </w:r>
      <w:r w:rsidRPr="00A5504C">
        <w:rPr>
          <w:rFonts w:asciiTheme="minorHAnsi" w:hAnsiTheme="minorHAnsi" w:cstheme="minorHAnsi"/>
          <w:sz w:val="22"/>
          <w:szCs w:val="22"/>
          <w:lang w:val="sl-SI" w:eastAsia="en-US"/>
        </w:rPr>
        <w:t xml:space="preserve">ESPD – v delu IV: Pogoji za sodelovanje, </w:t>
      </w:r>
      <w:r w:rsidR="00F5610B" w:rsidRPr="00A5504C">
        <w:rPr>
          <w:rFonts w:asciiTheme="minorHAnsi" w:hAnsiTheme="minorHAnsi" w:cstheme="minorHAnsi"/>
          <w:iCs/>
          <w:sz w:val="22"/>
          <w:szCs w:val="22"/>
          <w:lang w:val="sl-SI" w:eastAsia="en-US"/>
        </w:rPr>
        <w:t xml:space="preserve">razdelek C: Tehnična in strokovna sposobnost: </w:t>
      </w:r>
      <w:r w:rsidR="00002037" w:rsidRPr="00A5504C">
        <w:rPr>
          <w:rFonts w:asciiTheme="minorHAnsi" w:hAnsiTheme="minorHAnsi" w:cstheme="minorHAnsi"/>
          <w:iCs/>
          <w:sz w:val="22"/>
          <w:szCs w:val="22"/>
          <w:lang w:val="sl-SI" w:eastAsia="en-US"/>
        </w:rPr>
        <w:t>Izobrazba in strokovna usposobljenost</w:t>
      </w:r>
      <w:r w:rsidR="00C90241" w:rsidRPr="00A5504C">
        <w:rPr>
          <w:rFonts w:asciiTheme="minorHAnsi" w:hAnsiTheme="minorHAnsi" w:cstheme="minorHAnsi"/>
          <w:iCs/>
          <w:sz w:val="22"/>
          <w:szCs w:val="22"/>
          <w:lang w:val="sl-SI" w:eastAsia="en-US"/>
        </w:rPr>
        <w:t xml:space="preserve">, </w:t>
      </w:r>
      <w:r w:rsidR="00C90241" w:rsidRPr="00A5504C">
        <w:rPr>
          <w:rFonts w:asciiTheme="minorHAnsi" w:hAnsiTheme="minorHAnsi" w:cstheme="minorHAnsi"/>
          <w:iCs/>
          <w:sz w:val="22"/>
          <w:szCs w:val="22"/>
          <w:u w:val="single"/>
          <w:lang w:val="sl-SI" w:eastAsia="en-US"/>
        </w:rPr>
        <w:t>kjer se navede ime in priimek osebe</w:t>
      </w:r>
      <w:r w:rsidR="008E1747" w:rsidRPr="00A5504C">
        <w:rPr>
          <w:rFonts w:asciiTheme="minorHAnsi" w:hAnsiTheme="minorHAnsi" w:cstheme="minorHAnsi"/>
          <w:iCs/>
          <w:sz w:val="22"/>
          <w:szCs w:val="22"/>
          <w:u w:val="single"/>
          <w:lang w:val="sl-SI" w:eastAsia="en-US"/>
        </w:rPr>
        <w:t xml:space="preserve"> ter znanje jezika</w:t>
      </w:r>
      <w:r w:rsidRPr="00A5504C">
        <w:rPr>
          <w:rFonts w:asciiTheme="minorHAnsi" w:hAnsiTheme="minorHAnsi" w:cstheme="minorHAnsi"/>
          <w:sz w:val="22"/>
          <w:szCs w:val="22"/>
          <w:lang w:val="sl-SI" w:eastAsia="en-US"/>
        </w:rPr>
        <w:t xml:space="preserve">. </w:t>
      </w:r>
    </w:p>
    <w:p w14:paraId="0D88061C" w14:textId="7662516B" w:rsidR="00002037" w:rsidRPr="00A5504C" w:rsidRDefault="00002037" w:rsidP="00002037">
      <w:pPr>
        <w:autoSpaceDE w:val="0"/>
        <w:ind w:left="1276"/>
        <w:jc w:val="both"/>
        <w:rPr>
          <w:rFonts w:asciiTheme="minorHAnsi" w:hAnsiTheme="minorHAnsi" w:cstheme="minorHAnsi"/>
          <w:b/>
          <w:sz w:val="22"/>
          <w:szCs w:val="22"/>
          <w:lang w:val="sl-SI"/>
        </w:rPr>
      </w:pPr>
      <w:r w:rsidRPr="00A5504C">
        <w:rPr>
          <w:rFonts w:asciiTheme="minorHAnsi" w:hAnsiTheme="minorHAnsi" w:cstheme="minorHAnsi"/>
          <w:b/>
          <w:sz w:val="22"/>
          <w:szCs w:val="22"/>
          <w:lang w:val="sl-SI"/>
        </w:rPr>
        <w:t>IN</w:t>
      </w:r>
    </w:p>
    <w:p w14:paraId="2C2A6A1A" w14:textId="7CFA0B56" w:rsidR="00934D53" w:rsidRPr="00A5504C" w:rsidRDefault="00002037" w:rsidP="00934D53">
      <w:pPr>
        <w:autoSpaceDE w:val="0"/>
        <w:ind w:left="1276"/>
        <w:jc w:val="both"/>
        <w:rPr>
          <w:rFonts w:asciiTheme="minorHAnsi" w:hAnsiTheme="minorHAnsi" w:cstheme="minorHAnsi"/>
          <w:bCs/>
          <w:sz w:val="22"/>
          <w:szCs w:val="22"/>
          <w:lang w:val="sl-SI" w:eastAsia="en-US"/>
        </w:rPr>
      </w:pPr>
      <w:r w:rsidRPr="00A5504C">
        <w:rPr>
          <w:rFonts w:asciiTheme="minorHAnsi" w:hAnsiTheme="minorHAnsi" w:cstheme="minorHAnsi"/>
          <w:bCs/>
          <w:sz w:val="22"/>
          <w:szCs w:val="22"/>
          <w:lang w:val="sl-SI" w:eastAsia="en-US"/>
        </w:rPr>
        <w:t>Obojestransko podpisano dokazilo o sodelovanju.</w:t>
      </w:r>
      <w:r w:rsidR="00934D53" w:rsidRPr="00A5504C">
        <w:rPr>
          <w:rFonts w:asciiTheme="minorHAnsi" w:hAnsiTheme="minorHAnsi" w:cstheme="minorHAnsi"/>
          <w:bCs/>
          <w:sz w:val="22"/>
          <w:szCs w:val="22"/>
          <w:lang w:val="sl-SI" w:eastAsia="en-US"/>
        </w:rPr>
        <w:t xml:space="preserve"> </w:t>
      </w:r>
    </w:p>
    <w:p w14:paraId="26E46443" w14:textId="16A604F6" w:rsidR="00002037" w:rsidRPr="00A5504C" w:rsidRDefault="00002037" w:rsidP="00002037">
      <w:pPr>
        <w:autoSpaceDE w:val="0"/>
        <w:ind w:left="1276"/>
        <w:jc w:val="both"/>
        <w:rPr>
          <w:rFonts w:asciiTheme="minorHAnsi" w:hAnsiTheme="minorHAnsi" w:cstheme="minorHAnsi"/>
          <w:b/>
          <w:sz w:val="22"/>
          <w:szCs w:val="22"/>
          <w:lang w:val="sl-SI"/>
        </w:rPr>
      </w:pPr>
      <w:r w:rsidRPr="00A5504C">
        <w:rPr>
          <w:rFonts w:asciiTheme="minorHAnsi" w:hAnsiTheme="minorHAnsi" w:cstheme="minorHAnsi"/>
          <w:b/>
          <w:sz w:val="22"/>
          <w:szCs w:val="22"/>
          <w:lang w:val="sl-SI"/>
        </w:rPr>
        <w:t>IN</w:t>
      </w:r>
    </w:p>
    <w:p w14:paraId="37DC227B" w14:textId="49C2F7C2" w:rsidR="00002037" w:rsidRPr="00A5504C" w:rsidRDefault="008677E4" w:rsidP="00934D53">
      <w:pPr>
        <w:autoSpaceDE w:val="0"/>
        <w:ind w:left="1276"/>
        <w:jc w:val="both"/>
        <w:rPr>
          <w:rFonts w:asciiTheme="minorHAnsi" w:hAnsiTheme="minorHAnsi" w:cstheme="minorHAnsi"/>
          <w:bCs/>
          <w:sz w:val="22"/>
          <w:szCs w:val="22"/>
          <w:lang w:val="sl-SI" w:eastAsia="en-US"/>
        </w:rPr>
      </w:pPr>
      <w:r w:rsidRPr="00A5504C">
        <w:rPr>
          <w:rFonts w:asciiTheme="minorHAnsi" w:hAnsiTheme="minorHAnsi" w:cstheme="minorHAnsi"/>
          <w:bCs/>
          <w:sz w:val="22"/>
          <w:szCs w:val="22"/>
          <w:lang w:val="sl-SI" w:eastAsia="en-US"/>
        </w:rPr>
        <w:t>Potrdilo ali certifikat proizvajalca o usposobljenosti za servisiranje in vzdrževanje</w:t>
      </w:r>
      <w:r w:rsidR="00002037" w:rsidRPr="00A5504C">
        <w:rPr>
          <w:rFonts w:asciiTheme="minorHAnsi" w:hAnsiTheme="minorHAnsi" w:cstheme="minorHAnsi"/>
          <w:bCs/>
          <w:sz w:val="22"/>
          <w:szCs w:val="22"/>
          <w:lang w:val="sl-SI" w:eastAsia="en-US"/>
        </w:rPr>
        <w:t>.</w:t>
      </w:r>
    </w:p>
    <w:p w14:paraId="630B3ABB" w14:textId="77777777" w:rsidR="00F265C7" w:rsidRPr="00A5504C" w:rsidRDefault="00F265C7" w:rsidP="0033180D">
      <w:pPr>
        <w:autoSpaceDE w:val="0"/>
        <w:jc w:val="both"/>
        <w:rPr>
          <w:rFonts w:asciiTheme="minorHAnsi" w:hAnsiTheme="minorHAnsi" w:cstheme="minorHAnsi"/>
          <w:sz w:val="22"/>
          <w:szCs w:val="22"/>
          <w:lang w:val="sl-SI"/>
        </w:rPr>
      </w:pPr>
    </w:p>
    <w:p w14:paraId="70A98B78" w14:textId="77777777" w:rsidR="001D6EDC" w:rsidRPr="00A5504C" w:rsidRDefault="008D1673" w:rsidP="00E55F13">
      <w:pPr>
        <w:numPr>
          <w:ilvl w:val="0"/>
          <w:numId w:val="2"/>
        </w:numPr>
        <w:tabs>
          <w:tab w:val="clear" w:pos="720"/>
          <w:tab w:val="num" w:pos="426"/>
        </w:tabs>
        <w:ind w:left="426" w:hanging="426"/>
        <w:jc w:val="both"/>
        <w:rPr>
          <w:rFonts w:asciiTheme="minorHAnsi" w:hAnsiTheme="minorHAnsi" w:cstheme="minorHAnsi"/>
          <w:b/>
          <w:sz w:val="22"/>
          <w:szCs w:val="22"/>
          <w:lang w:val="sl-SI" w:eastAsia="en-US"/>
        </w:rPr>
      </w:pPr>
      <w:r w:rsidRPr="00A5504C">
        <w:rPr>
          <w:rFonts w:asciiTheme="minorHAnsi" w:hAnsiTheme="minorHAnsi" w:cstheme="minorHAnsi"/>
          <w:b/>
          <w:sz w:val="22"/>
          <w:szCs w:val="22"/>
          <w:lang w:val="sl-SI" w:eastAsia="en-US"/>
        </w:rPr>
        <w:lastRenderedPageBreak/>
        <w:t>Merila</w:t>
      </w:r>
      <w:r w:rsidR="001D6EDC" w:rsidRPr="00A5504C">
        <w:rPr>
          <w:rFonts w:asciiTheme="minorHAnsi" w:hAnsiTheme="minorHAnsi" w:cstheme="minorHAnsi"/>
          <w:b/>
          <w:sz w:val="22"/>
          <w:szCs w:val="22"/>
          <w:lang w:val="sl-SI" w:eastAsia="en-US"/>
        </w:rPr>
        <w:t xml:space="preserve"> za </w:t>
      </w:r>
      <w:r w:rsidRPr="00A5504C">
        <w:rPr>
          <w:rFonts w:asciiTheme="minorHAnsi" w:hAnsiTheme="minorHAnsi" w:cstheme="minorHAnsi"/>
          <w:b/>
          <w:sz w:val="22"/>
          <w:szCs w:val="22"/>
          <w:lang w:val="sl-SI" w:eastAsia="en-US"/>
        </w:rPr>
        <w:t>oddajo javnega naročila</w:t>
      </w:r>
    </w:p>
    <w:p w14:paraId="33587E65" w14:textId="77777777" w:rsidR="001D6EDC" w:rsidRPr="00A5504C" w:rsidRDefault="001D6EDC" w:rsidP="001D6EDC">
      <w:pPr>
        <w:ind w:left="360"/>
        <w:jc w:val="both"/>
        <w:rPr>
          <w:rFonts w:asciiTheme="minorHAnsi" w:hAnsiTheme="minorHAnsi" w:cstheme="minorHAnsi"/>
          <w:b/>
          <w:color w:val="FF0000"/>
          <w:sz w:val="22"/>
          <w:szCs w:val="22"/>
          <w:lang w:val="sl-SI" w:eastAsia="en-US"/>
        </w:rPr>
      </w:pPr>
    </w:p>
    <w:p w14:paraId="0DD8E9D9" w14:textId="5E735F73" w:rsidR="00995B1F" w:rsidRPr="00A5504C" w:rsidRDefault="00995B1F" w:rsidP="007800B1">
      <w:pPr>
        <w:jc w:val="both"/>
        <w:rPr>
          <w:rFonts w:asciiTheme="minorHAnsi" w:hAnsiTheme="minorHAnsi" w:cs="Arial"/>
          <w:sz w:val="22"/>
          <w:szCs w:val="22"/>
          <w:lang w:val="sl-SI" w:eastAsia="en-US"/>
        </w:rPr>
      </w:pPr>
      <w:r w:rsidRPr="00A5504C">
        <w:rPr>
          <w:rFonts w:asciiTheme="minorHAnsi" w:hAnsiTheme="minorHAnsi" w:cs="Arial"/>
          <w:sz w:val="22"/>
          <w:szCs w:val="22"/>
          <w:lang w:val="sl-SI"/>
        </w:rPr>
        <w:t xml:space="preserve">Merilo za oddajo javnega naročila je </w:t>
      </w:r>
      <w:r w:rsidRPr="00A5504C">
        <w:rPr>
          <w:rFonts w:asciiTheme="minorHAnsi" w:hAnsiTheme="minorHAnsi" w:cs="Arial"/>
          <w:b/>
          <w:sz w:val="22"/>
          <w:szCs w:val="22"/>
          <w:lang w:val="sl-SI"/>
        </w:rPr>
        <w:t>ekonomsko najugodnejša ponudba,</w:t>
      </w:r>
      <w:r w:rsidRPr="00A5504C">
        <w:rPr>
          <w:rFonts w:asciiTheme="minorHAnsi" w:hAnsiTheme="minorHAnsi" w:cs="Arial"/>
          <w:sz w:val="22"/>
          <w:szCs w:val="22"/>
          <w:lang w:val="sl-SI"/>
        </w:rPr>
        <w:t xml:space="preserve"> določena na podlagi </w:t>
      </w:r>
      <w:r w:rsidR="00F84C1B" w:rsidRPr="007800B1">
        <w:rPr>
          <w:rFonts w:asciiTheme="minorHAnsi" w:hAnsiTheme="minorHAnsi" w:cs="Arial"/>
          <w:b/>
          <w:bCs/>
          <w:sz w:val="22"/>
          <w:szCs w:val="22"/>
          <w:lang w:val="sl-SI"/>
        </w:rPr>
        <w:t>najnižje skupne ponudbene cene v EUR z DDV</w:t>
      </w:r>
      <w:r w:rsidR="00F84C1B">
        <w:rPr>
          <w:rFonts w:asciiTheme="minorHAnsi" w:hAnsiTheme="minorHAnsi" w:cs="Arial"/>
          <w:sz w:val="22"/>
          <w:szCs w:val="22"/>
          <w:lang w:val="sl-SI"/>
        </w:rPr>
        <w:t>.</w:t>
      </w:r>
      <w:r w:rsidR="00F84C1B" w:rsidRPr="00F84C1B">
        <w:rPr>
          <w:rFonts w:asciiTheme="minorHAnsi" w:hAnsiTheme="minorHAnsi" w:cs="Arial"/>
          <w:sz w:val="22"/>
          <w:szCs w:val="22"/>
          <w:lang w:val="sl-SI"/>
        </w:rPr>
        <w:t xml:space="preserve"> </w:t>
      </w:r>
    </w:p>
    <w:p w14:paraId="28AB6D51" w14:textId="77777777" w:rsidR="00E15D79" w:rsidRPr="00A5504C" w:rsidRDefault="00E15D79" w:rsidP="009A7F3A">
      <w:pPr>
        <w:ind w:right="28"/>
        <w:jc w:val="both"/>
        <w:rPr>
          <w:rFonts w:asciiTheme="minorHAnsi" w:hAnsiTheme="minorHAnsi" w:cstheme="minorHAnsi"/>
          <w:b/>
          <w:color w:val="FF0000"/>
          <w:sz w:val="22"/>
          <w:szCs w:val="22"/>
          <w:lang w:val="sl-SI" w:eastAsia="en-US"/>
        </w:rPr>
      </w:pPr>
    </w:p>
    <w:p w14:paraId="6B358CC4" w14:textId="77777777" w:rsidR="001D6EDC" w:rsidRPr="00A5504C" w:rsidRDefault="001D6EDC" w:rsidP="00E55F13">
      <w:pPr>
        <w:numPr>
          <w:ilvl w:val="0"/>
          <w:numId w:val="2"/>
        </w:numPr>
        <w:tabs>
          <w:tab w:val="clear" w:pos="720"/>
          <w:tab w:val="num" w:pos="426"/>
        </w:tabs>
        <w:ind w:left="426" w:hanging="426"/>
        <w:jc w:val="both"/>
        <w:rPr>
          <w:rFonts w:asciiTheme="minorHAnsi" w:hAnsiTheme="minorHAnsi" w:cstheme="minorHAnsi"/>
          <w:b/>
          <w:sz w:val="22"/>
          <w:szCs w:val="22"/>
          <w:lang w:val="sl-SI" w:eastAsia="en-US"/>
        </w:rPr>
      </w:pPr>
      <w:r w:rsidRPr="00A5504C">
        <w:rPr>
          <w:rFonts w:asciiTheme="minorHAnsi" w:hAnsiTheme="minorHAnsi" w:cstheme="minorHAnsi"/>
          <w:b/>
          <w:sz w:val="22"/>
          <w:szCs w:val="22"/>
          <w:lang w:val="sl-SI" w:eastAsia="en-US"/>
        </w:rPr>
        <w:t>P</w:t>
      </w:r>
      <w:r w:rsidR="00F9555C" w:rsidRPr="00A5504C">
        <w:rPr>
          <w:rFonts w:asciiTheme="minorHAnsi" w:hAnsiTheme="minorHAnsi" w:cstheme="minorHAnsi"/>
          <w:b/>
          <w:sz w:val="22"/>
          <w:szCs w:val="22"/>
          <w:lang w:val="sl-SI" w:eastAsia="en-US"/>
        </w:rPr>
        <w:t>onudba s p</w:t>
      </w:r>
      <w:r w:rsidRPr="00A5504C">
        <w:rPr>
          <w:rFonts w:asciiTheme="minorHAnsi" w:hAnsiTheme="minorHAnsi" w:cstheme="minorHAnsi"/>
          <w:b/>
          <w:sz w:val="22"/>
          <w:szCs w:val="22"/>
          <w:lang w:val="sl-SI" w:eastAsia="en-US"/>
        </w:rPr>
        <w:t>odizvajalci</w:t>
      </w:r>
    </w:p>
    <w:p w14:paraId="00663E08" w14:textId="77777777" w:rsidR="001D6EDC" w:rsidRPr="00A5504C" w:rsidRDefault="001D6EDC" w:rsidP="001D6EDC">
      <w:pPr>
        <w:tabs>
          <w:tab w:val="left" w:pos="0"/>
        </w:tabs>
        <w:ind w:right="26"/>
        <w:jc w:val="both"/>
        <w:rPr>
          <w:rFonts w:asciiTheme="minorHAnsi" w:hAnsiTheme="minorHAnsi" w:cstheme="minorHAnsi"/>
          <w:b/>
          <w:sz w:val="22"/>
          <w:szCs w:val="22"/>
          <w:lang w:val="sl-SI" w:eastAsia="en-US"/>
        </w:rPr>
      </w:pPr>
    </w:p>
    <w:p w14:paraId="6D667213" w14:textId="7B030874" w:rsidR="00F9555C" w:rsidRPr="00A5504C" w:rsidRDefault="00B23E4A" w:rsidP="00F9555C">
      <w:pPr>
        <w:tabs>
          <w:tab w:val="left" w:pos="284"/>
        </w:tabs>
        <w:ind w:right="26"/>
        <w:jc w:val="both"/>
        <w:rPr>
          <w:rFonts w:asciiTheme="minorHAnsi" w:hAnsiTheme="minorHAnsi" w:cstheme="minorHAnsi"/>
          <w:sz w:val="22"/>
          <w:szCs w:val="22"/>
          <w:lang w:val="sl-SI" w:eastAsia="en-US"/>
        </w:rPr>
      </w:pPr>
      <w:r w:rsidRPr="00A5504C">
        <w:rPr>
          <w:rFonts w:asciiTheme="minorHAnsi" w:hAnsiTheme="minorHAnsi" w:cstheme="minorHAnsi"/>
          <w:sz w:val="22"/>
          <w:szCs w:val="22"/>
          <w:lang w:val="sl-SI" w:eastAsia="en-US"/>
        </w:rPr>
        <w:t>V primeru da bo gospodarski subjekt izvedel javno naročilo s podizvajalci, mora v obrazcu Deleži gospodarskih subjektov (OBR-</w:t>
      </w:r>
      <w:r w:rsidR="002563DB" w:rsidRPr="00A5504C">
        <w:rPr>
          <w:rFonts w:asciiTheme="minorHAnsi" w:hAnsiTheme="minorHAnsi" w:cstheme="minorHAnsi"/>
          <w:sz w:val="22"/>
          <w:szCs w:val="22"/>
          <w:lang w:val="sl-SI" w:eastAsia="en-US"/>
        </w:rPr>
        <w:t>5</w:t>
      </w:r>
      <w:r w:rsidRPr="00A5504C">
        <w:rPr>
          <w:rFonts w:asciiTheme="minorHAnsi" w:hAnsiTheme="minorHAnsi" w:cstheme="minorHAnsi"/>
          <w:sz w:val="22"/>
          <w:szCs w:val="22"/>
          <w:lang w:val="sl-SI" w:eastAsia="en-US"/>
        </w:rPr>
        <w:t>) navesti vse podizvajalce in za vsakega podizvajalca vsa dela</w:t>
      </w:r>
      <w:r w:rsidR="004E1838" w:rsidRPr="00A5504C">
        <w:rPr>
          <w:rFonts w:asciiTheme="minorHAnsi" w:hAnsiTheme="minorHAnsi" w:cstheme="minorHAnsi"/>
          <w:sz w:val="22"/>
          <w:szCs w:val="22"/>
          <w:lang w:val="sl-SI" w:eastAsia="en-US"/>
        </w:rPr>
        <w:t xml:space="preserve"> po vsebini</w:t>
      </w:r>
      <w:r w:rsidRPr="00A5504C">
        <w:rPr>
          <w:rFonts w:asciiTheme="minorHAnsi" w:hAnsiTheme="minorHAnsi" w:cstheme="minorHAnsi"/>
          <w:sz w:val="22"/>
          <w:szCs w:val="22"/>
          <w:lang w:val="sl-SI" w:eastAsia="en-US"/>
        </w:rPr>
        <w:t>, ki jih prevzema, ter vrednost teh del. Gospodarski subjekt mora ponudbi priložiti izpolnjen ESPD za vsakega podizvajalca in soglasje podizvajalca za neposredno plačilo (OBR-2), če podizvajalec to zahteva</w:t>
      </w:r>
      <w:r w:rsidR="00F9555C" w:rsidRPr="00A5504C">
        <w:rPr>
          <w:rFonts w:asciiTheme="minorHAnsi" w:hAnsiTheme="minorHAnsi" w:cstheme="minorHAnsi"/>
          <w:sz w:val="22"/>
          <w:szCs w:val="22"/>
          <w:lang w:val="sl-SI" w:eastAsia="en-US"/>
        </w:rPr>
        <w:t>.</w:t>
      </w:r>
    </w:p>
    <w:p w14:paraId="591740F4" w14:textId="77777777" w:rsidR="00E63E0D" w:rsidRPr="00A5504C" w:rsidRDefault="00E63E0D" w:rsidP="00F9555C">
      <w:pPr>
        <w:tabs>
          <w:tab w:val="left" w:pos="284"/>
        </w:tabs>
        <w:ind w:right="26"/>
        <w:jc w:val="both"/>
        <w:rPr>
          <w:rFonts w:asciiTheme="minorHAnsi" w:hAnsiTheme="minorHAnsi" w:cstheme="minorHAnsi"/>
          <w:sz w:val="22"/>
          <w:szCs w:val="22"/>
          <w:lang w:val="sl-SI" w:eastAsia="en-US"/>
        </w:rPr>
      </w:pPr>
    </w:p>
    <w:p w14:paraId="5D497DE5" w14:textId="20D6B1E9" w:rsidR="00F9555C" w:rsidRPr="00A5504C" w:rsidRDefault="00921406" w:rsidP="00F9555C">
      <w:pPr>
        <w:tabs>
          <w:tab w:val="left" w:pos="284"/>
        </w:tabs>
        <w:ind w:right="26"/>
        <w:jc w:val="both"/>
        <w:rPr>
          <w:rFonts w:asciiTheme="minorHAnsi" w:hAnsiTheme="minorHAnsi" w:cstheme="minorHAnsi"/>
          <w:sz w:val="22"/>
          <w:szCs w:val="22"/>
          <w:lang w:val="sl-SI" w:eastAsia="en-US"/>
        </w:rPr>
      </w:pPr>
      <w:r w:rsidRPr="00A5504C">
        <w:rPr>
          <w:rFonts w:asciiTheme="minorHAnsi" w:hAnsiTheme="minorHAnsi" w:cstheme="minorHAnsi"/>
          <w:sz w:val="22"/>
          <w:szCs w:val="22"/>
          <w:lang w:val="sl-SI" w:eastAsia="en-US"/>
        </w:rPr>
        <w:t xml:space="preserve">Neposredno plačilo podizvajalcu je obvezno le, če podizvajalec to zahteva. Če neposredno plačilo podizvajalcu ni obvezno, mora </w:t>
      </w:r>
      <w:r w:rsidR="00677C82" w:rsidRPr="00A5504C">
        <w:rPr>
          <w:rFonts w:asciiTheme="minorHAnsi" w:hAnsiTheme="minorHAnsi" w:cstheme="minorHAnsi"/>
          <w:sz w:val="22"/>
          <w:szCs w:val="22"/>
          <w:lang w:val="sl-SI" w:eastAsia="en-US"/>
        </w:rPr>
        <w:t xml:space="preserve">glavni </w:t>
      </w:r>
      <w:r w:rsidRPr="00A5504C">
        <w:rPr>
          <w:rFonts w:asciiTheme="minorHAnsi" w:hAnsiTheme="minorHAnsi" w:cstheme="minorHAnsi"/>
          <w:sz w:val="22"/>
          <w:szCs w:val="22"/>
          <w:lang w:val="sl-SI" w:eastAsia="en-US"/>
        </w:rPr>
        <w:t>izvajal</w:t>
      </w:r>
      <w:r w:rsidR="00677C82" w:rsidRPr="00A5504C">
        <w:rPr>
          <w:rFonts w:asciiTheme="minorHAnsi" w:hAnsiTheme="minorHAnsi" w:cstheme="minorHAnsi"/>
          <w:sz w:val="22"/>
          <w:szCs w:val="22"/>
          <w:lang w:val="sl-SI" w:eastAsia="en-US"/>
        </w:rPr>
        <w:t>e</w:t>
      </w:r>
      <w:r w:rsidRPr="00A5504C">
        <w:rPr>
          <w:rFonts w:asciiTheme="minorHAnsi" w:hAnsiTheme="minorHAnsi" w:cstheme="minorHAnsi"/>
          <w:sz w:val="22"/>
          <w:szCs w:val="22"/>
          <w:lang w:val="sl-SI" w:eastAsia="en-US"/>
        </w:rPr>
        <w:t>c najpozneje v 60 dneh od plačila končnega</w:t>
      </w:r>
      <w:r w:rsidR="00677C82" w:rsidRPr="00A5504C">
        <w:rPr>
          <w:rFonts w:asciiTheme="minorHAnsi" w:hAnsiTheme="minorHAnsi" w:cstheme="minorHAnsi"/>
          <w:sz w:val="22"/>
          <w:szCs w:val="22"/>
          <w:lang w:val="sl-SI" w:eastAsia="en-US"/>
        </w:rPr>
        <w:t xml:space="preserve"> računa poslati</w:t>
      </w:r>
      <w:r w:rsidRPr="00A5504C">
        <w:rPr>
          <w:rFonts w:asciiTheme="minorHAnsi" w:hAnsiTheme="minorHAnsi" w:cstheme="minorHAnsi"/>
          <w:sz w:val="22"/>
          <w:szCs w:val="22"/>
          <w:lang w:val="sl-SI" w:eastAsia="en-US"/>
        </w:rPr>
        <w:t xml:space="preserve"> svojo pisno izjavo in pisno izjavo podizvajalca, da je podizvajalec prejel plačilo za izvedene storitve</w:t>
      </w:r>
      <w:r w:rsidR="001D12DE" w:rsidRPr="00A5504C">
        <w:rPr>
          <w:rFonts w:asciiTheme="minorHAnsi" w:hAnsiTheme="minorHAnsi" w:cstheme="minorHAnsi"/>
          <w:sz w:val="22"/>
          <w:szCs w:val="22"/>
          <w:lang w:val="sl-SI" w:eastAsia="en-US"/>
        </w:rPr>
        <w:t xml:space="preserve"> ali opravljene dobave</w:t>
      </w:r>
      <w:r w:rsidRPr="00A5504C">
        <w:rPr>
          <w:rFonts w:asciiTheme="minorHAnsi" w:hAnsiTheme="minorHAnsi" w:cstheme="minorHAnsi"/>
          <w:sz w:val="22"/>
          <w:szCs w:val="22"/>
          <w:lang w:val="sl-SI" w:eastAsia="en-US"/>
        </w:rPr>
        <w:t>, nepos</w:t>
      </w:r>
      <w:r w:rsidR="00677C82" w:rsidRPr="00A5504C">
        <w:rPr>
          <w:rFonts w:asciiTheme="minorHAnsi" w:hAnsiTheme="minorHAnsi" w:cstheme="minorHAnsi"/>
          <w:sz w:val="22"/>
          <w:szCs w:val="22"/>
          <w:lang w:val="sl-SI" w:eastAsia="en-US"/>
        </w:rPr>
        <w:t>redno povezane</w:t>
      </w:r>
      <w:r w:rsidRPr="00A5504C">
        <w:rPr>
          <w:rFonts w:asciiTheme="minorHAnsi" w:hAnsiTheme="minorHAnsi" w:cstheme="minorHAnsi"/>
          <w:sz w:val="22"/>
          <w:szCs w:val="22"/>
          <w:lang w:val="sl-SI" w:eastAsia="en-US"/>
        </w:rPr>
        <w:t xml:space="preserve"> s predmetom javnega naročila</w:t>
      </w:r>
      <w:r w:rsidR="00677C82" w:rsidRPr="00A5504C">
        <w:rPr>
          <w:rFonts w:asciiTheme="minorHAnsi" w:hAnsiTheme="minorHAnsi" w:cstheme="minorHAnsi"/>
          <w:sz w:val="22"/>
          <w:szCs w:val="22"/>
          <w:lang w:val="sl-SI" w:eastAsia="en-US"/>
        </w:rPr>
        <w:t>. Če glavni izvajalec ne ravna v skladu s tem, naročnik Državni revizijski komisiji poda predlog za uvedbo postopka o prekršku.</w:t>
      </w:r>
    </w:p>
    <w:p w14:paraId="676FA018" w14:textId="77777777" w:rsidR="005D47EE" w:rsidRPr="00A5504C" w:rsidRDefault="005D47EE" w:rsidP="00F9555C">
      <w:pPr>
        <w:tabs>
          <w:tab w:val="left" w:pos="284"/>
        </w:tabs>
        <w:ind w:right="26"/>
        <w:jc w:val="both"/>
        <w:rPr>
          <w:rFonts w:asciiTheme="minorHAnsi" w:hAnsiTheme="minorHAnsi" w:cstheme="minorHAnsi"/>
          <w:sz w:val="22"/>
          <w:szCs w:val="22"/>
          <w:lang w:val="sl-SI" w:eastAsia="en-US"/>
        </w:rPr>
      </w:pPr>
    </w:p>
    <w:p w14:paraId="405D93C2" w14:textId="4146ABBC" w:rsidR="001D6EDC" w:rsidRPr="00A5504C" w:rsidRDefault="00F9555C" w:rsidP="00F9555C">
      <w:pPr>
        <w:tabs>
          <w:tab w:val="left" w:pos="284"/>
        </w:tabs>
        <w:ind w:right="26"/>
        <w:jc w:val="both"/>
        <w:rPr>
          <w:rFonts w:asciiTheme="minorHAnsi" w:hAnsiTheme="minorHAnsi" w:cstheme="minorHAnsi"/>
          <w:sz w:val="22"/>
          <w:szCs w:val="22"/>
          <w:lang w:val="sl-SI" w:eastAsia="en-US"/>
        </w:rPr>
      </w:pPr>
      <w:r w:rsidRPr="00A5504C">
        <w:rPr>
          <w:rFonts w:asciiTheme="minorHAnsi" w:hAnsiTheme="minorHAnsi" w:cstheme="minorHAnsi"/>
          <w:sz w:val="22"/>
          <w:szCs w:val="22"/>
          <w:lang w:val="sl-SI" w:eastAsia="en-US"/>
        </w:rPr>
        <w:t xml:space="preserve">V kolikor bodo pri podizvajalcu obstajali razlogi za izključitev iz točke </w:t>
      </w:r>
      <w:r w:rsidR="002563DB" w:rsidRPr="00A5504C">
        <w:rPr>
          <w:rFonts w:asciiTheme="minorHAnsi" w:hAnsiTheme="minorHAnsi" w:cstheme="minorHAnsi"/>
          <w:sz w:val="22"/>
          <w:szCs w:val="22"/>
          <w:lang w:val="sl-SI" w:eastAsia="en-US"/>
        </w:rPr>
        <w:t>7</w:t>
      </w:r>
      <w:r w:rsidR="000C72DA" w:rsidRPr="00A5504C">
        <w:rPr>
          <w:rFonts w:asciiTheme="minorHAnsi" w:hAnsiTheme="minorHAnsi" w:cstheme="minorHAnsi"/>
          <w:sz w:val="22"/>
          <w:szCs w:val="22"/>
          <w:lang w:val="sl-SI" w:eastAsia="en-US"/>
        </w:rPr>
        <w:t xml:space="preserve">.1. teh navodil, bo naročnik </w:t>
      </w:r>
      <w:r w:rsidRPr="00A5504C">
        <w:rPr>
          <w:rFonts w:asciiTheme="minorHAnsi" w:hAnsiTheme="minorHAnsi" w:cstheme="minorHAnsi"/>
          <w:sz w:val="22"/>
          <w:szCs w:val="22"/>
          <w:lang w:val="sl-SI" w:eastAsia="en-US"/>
        </w:rPr>
        <w:t>podizvajalca zavrnil.</w:t>
      </w:r>
    </w:p>
    <w:p w14:paraId="0EA851F5" w14:textId="77777777" w:rsidR="000A446A" w:rsidRPr="00A5504C" w:rsidRDefault="000A446A" w:rsidP="001D6EDC">
      <w:pPr>
        <w:tabs>
          <w:tab w:val="left" w:pos="0"/>
        </w:tabs>
        <w:ind w:right="26"/>
        <w:jc w:val="both"/>
        <w:rPr>
          <w:rFonts w:asciiTheme="minorHAnsi" w:hAnsiTheme="minorHAnsi" w:cstheme="minorHAnsi"/>
          <w:sz w:val="22"/>
          <w:szCs w:val="22"/>
          <w:lang w:val="sl-SI" w:eastAsia="en-US"/>
        </w:rPr>
      </w:pPr>
    </w:p>
    <w:p w14:paraId="7C97D066" w14:textId="6A5CCD23" w:rsidR="001D6EDC" w:rsidRPr="00A5504C" w:rsidRDefault="001D6EDC" w:rsidP="00E55F13">
      <w:pPr>
        <w:numPr>
          <w:ilvl w:val="0"/>
          <w:numId w:val="2"/>
        </w:numPr>
        <w:tabs>
          <w:tab w:val="clear" w:pos="720"/>
          <w:tab w:val="num" w:pos="426"/>
        </w:tabs>
        <w:ind w:left="425" w:right="28" w:hanging="425"/>
        <w:jc w:val="both"/>
        <w:rPr>
          <w:rFonts w:asciiTheme="minorHAnsi" w:hAnsiTheme="minorHAnsi" w:cstheme="minorHAnsi"/>
          <w:b/>
          <w:sz w:val="22"/>
          <w:szCs w:val="22"/>
          <w:lang w:val="sl-SI" w:eastAsia="en-US"/>
        </w:rPr>
      </w:pPr>
      <w:r w:rsidRPr="00A5504C">
        <w:rPr>
          <w:rFonts w:asciiTheme="minorHAnsi" w:hAnsiTheme="minorHAnsi" w:cstheme="minorHAnsi"/>
          <w:b/>
          <w:sz w:val="22"/>
          <w:szCs w:val="22"/>
          <w:lang w:val="sl-SI" w:eastAsia="en-US"/>
        </w:rPr>
        <w:t>Skupna ponudba</w:t>
      </w:r>
    </w:p>
    <w:p w14:paraId="0536AD35" w14:textId="77777777" w:rsidR="000A446A" w:rsidRPr="00A5504C" w:rsidRDefault="000A446A" w:rsidP="000A446A">
      <w:pPr>
        <w:ind w:left="425" w:right="28"/>
        <w:jc w:val="both"/>
        <w:rPr>
          <w:rFonts w:asciiTheme="minorHAnsi" w:hAnsiTheme="minorHAnsi" w:cstheme="minorHAnsi"/>
          <w:b/>
          <w:sz w:val="22"/>
          <w:szCs w:val="22"/>
          <w:lang w:val="sl-SI" w:eastAsia="en-US"/>
        </w:rPr>
      </w:pPr>
    </w:p>
    <w:p w14:paraId="3E1DF459" w14:textId="182E0BA5" w:rsidR="00835C10" w:rsidRPr="00A5504C" w:rsidRDefault="00B23E4A" w:rsidP="00835C10">
      <w:pPr>
        <w:tabs>
          <w:tab w:val="left" w:pos="0"/>
        </w:tabs>
        <w:ind w:right="26"/>
        <w:jc w:val="both"/>
        <w:rPr>
          <w:rFonts w:asciiTheme="minorHAnsi" w:hAnsiTheme="minorHAnsi" w:cstheme="minorHAnsi"/>
          <w:sz w:val="22"/>
          <w:szCs w:val="22"/>
          <w:lang w:val="sl-SI" w:eastAsia="en-US"/>
        </w:rPr>
      </w:pPr>
      <w:bookmarkStart w:id="11" w:name="_Hlk148553577"/>
      <w:r w:rsidRPr="00A5504C">
        <w:rPr>
          <w:rFonts w:asciiTheme="minorHAnsi" w:hAnsiTheme="minorHAnsi" w:cstheme="minorHAnsi"/>
          <w:sz w:val="22"/>
          <w:szCs w:val="22"/>
          <w:lang w:val="sl-SI" w:eastAsia="en-US"/>
        </w:rPr>
        <w:t xml:space="preserve">V primeru da skupina gospodarskih subjektov predloži skupno ponudbo, </w:t>
      </w:r>
      <w:bookmarkEnd w:id="11"/>
      <w:r w:rsidRPr="00A5504C">
        <w:rPr>
          <w:rFonts w:asciiTheme="minorHAnsi" w:hAnsiTheme="minorHAnsi" w:cstheme="minorHAnsi"/>
          <w:sz w:val="22"/>
          <w:szCs w:val="22"/>
          <w:lang w:val="sl-SI" w:eastAsia="en-US"/>
        </w:rPr>
        <w:t xml:space="preserve">morajo biti </w:t>
      </w:r>
      <w:bookmarkStart w:id="12" w:name="_Hlk158290577"/>
      <w:r w:rsidRPr="00A5504C">
        <w:rPr>
          <w:rFonts w:asciiTheme="minorHAnsi" w:hAnsiTheme="minorHAnsi" w:cstheme="minorHAnsi"/>
          <w:sz w:val="22"/>
          <w:szCs w:val="22"/>
          <w:lang w:val="sl-SI" w:eastAsia="en-US"/>
        </w:rPr>
        <w:t>v obrazcu Deleži gospodarskih subjektov (OBR-</w:t>
      </w:r>
      <w:r w:rsidR="002563DB" w:rsidRPr="00A5504C">
        <w:rPr>
          <w:rFonts w:asciiTheme="minorHAnsi" w:hAnsiTheme="minorHAnsi" w:cstheme="minorHAnsi"/>
          <w:sz w:val="22"/>
          <w:szCs w:val="22"/>
          <w:lang w:val="sl-SI" w:eastAsia="en-US"/>
        </w:rPr>
        <w:t>5</w:t>
      </w:r>
      <w:r w:rsidRPr="00A5504C">
        <w:rPr>
          <w:rFonts w:asciiTheme="minorHAnsi" w:hAnsiTheme="minorHAnsi" w:cstheme="minorHAnsi"/>
          <w:sz w:val="22"/>
          <w:szCs w:val="22"/>
          <w:lang w:val="sl-SI" w:eastAsia="en-US"/>
        </w:rPr>
        <w:t xml:space="preserve">) navedeni vsi gospodarski subjekti v skupni ponudbi </w:t>
      </w:r>
      <w:bookmarkEnd w:id="12"/>
      <w:r w:rsidRPr="00A5504C">
        <w:rPr>
          <w:rFonts w:asciiTheme="minorHAnsi" w:hAnsiTheme="minorHAnsi" w:cstheme="minorHAnsi"/>
          <w:sz w:val="22"/>
          <w:szCs w:val="22"/>
          <w:lang w:val="sl-SI" w:eastAsia="en-US"/>
        </w:rPr>
        <w:t>in za vsakega navedena dela</w:t>
      </w:r>
      <w:r w:rsidR="004E1838" w:rsidRPr="00A5504C">
        <w:rPr>
          <w:rFonts w:asciiTheme="minorHAnsi" w:hAnsiTheme="minorHAnsi" w:cstheme="minorHAnsi"/>
          <w:sz w:val="22"/>
          <w:szCs w:val="22"/>
          <w:lang w:val="sl-SI" w:eastAsia="en-US"/>
        </w:rPr>
        <w:t xml:space="preserve"> po vsebini</w:t>
      </w:r>
      <w:r w:rsidRPr="00A5504C">
        <w:rPr>
          <w:rFonts w:asciiTheme="minorHAnsi" w:hAnsiTheme="minorHAnsi" w:cstheme="minorHAnsi"/>
          <w:sz w:val="22"/>
          <w:szCs w:val="22"/>
          <w:lang w:val="sl-SI" w:eastAsia="en-US"/>
        </w:rPr>
        <w:t>, ki jih prevzema, ter vrednost teh del</w:t>
      </w:r>
      <w:r w:rsidR="00835C10" w:rsidRPr="00A5504C">
        <w:rPr>
          <w:rFonts w:asciiTheme="minorHAnsi" w:hAnsiTheme="minorHAnsi" w:cstheme="minorHAnsi"/>
          <w:sz w:val="22"/>
          <w:szCs w:val="22"/>
          <w:lang w:val="sl-SI" w:eastAsia="en-US"/>
        </w:rPr>
        <w:t xml:space="preserve">. </w:t>
      </w:r>
    </w:p>
    <w:p w14:paraId="775935BC" w14:textId="346F5380" w:rsidR="00F34AD5" w:rsidRPr="00A5504C" w:rsidRDefault="00F34AD5" w:rsidP="00835C10">
      <w:pPr>
        <w:tabs>
          <w:tab w:val="left" w:pos="0"/>
        </w:tabs>
        <w:ind w:right="26"/>
        <w:jc w:val="both"/>
        <w:rPr>
          <w:rFonts w:asciiTheme="minorHAnsi" w:hAnsiTheme="minorHAnsi" w:cstheme="minorHAnsi"/>
          <w:sz w:val="22"/>
          <w:szCs w:val="22"/>
          <w:lang w:val="sl-SI" w:eastAsia="en-US"/>
        </w:rPr>
      </w:pPr>
    </w:p>
    <w:p w14:paraId="2DE3260D" w14:textId="109E6CA4" w:rsidR="00F34AD5" w:rsidRPr="00A5504C" w:rsidRDefault="00F34AD5" w:rsidP="00835C10">
      <w:pPr>
        <w:tabs>
          <w:tab w:val="left" w:pos="0"/>
        </w:tabs>
        <w:ind w:right="26"/>
        <w:jc w:val="both"/>
        <w:rPr>
          <w:rFonts w:asciiTheme="minorHAnsi" w:hAnsiTheme="minorHAnsi" w:cstheme="minorHAnsi"/>
          <w:sz w:val="22"/>
          <w:szCs w:val="22"/>
          <w:lang w:val="sl-SI" w:eastAsia="en-US"/>
        </w:rPr>
      </w:pPr>
      <w:r w:rsidRPr="00A5504C">
        <w:rPr>
          <w:rFonts w:asciiTheme="minorHAnsi" w:hAnsiTheme="minorHAnsi" w:cstheme="minorHAnsi"/>
          <w:sz w:val="22"/>
          <w:szCs w:val="22"/>
          <w:lang w:val="sl-SI" w:eastAsia="en-US"/>
        </w:rPr>
        <w:t xml:space="preserve">Vsak izmed partnerjev v skupni ponudbi mora izkazati neobstoj razlogov za izključitev iz točke </w:t>
      </w:r>
      <w:r w:rsidR="002563DB" w:rsidRPr="00A5504C">
        <w:rPr>
          <w:rFonts w:asciiTheme="minorHAnsi" w:hAnsiTheme="minorHAnsi" w:cstheme="minorHAnsi"/>
          <w:sz w:val="22"/>
          <w:szCs w:val="22"/>
          <w:lang w:val="sl-SI" w:eastAsia="en-US"/>
        </w:rPr>
        <w:t>7</w:t>
      </w:r>
      <w:r w:rsidRPr="00A5504C">
        <w:rPr>
          <w:rFonts w:asciiTheme="minorHAnsi" w:hAnsiTheme="minorHAnsi" w:cstheme="minorHAnsi"/>
          <w:sz w:val="22"/>
          <w:szCs w:val="22"/>
          <w:lang w:val="sl-SI" w:eastAsia="en-US"/>
        </w:rPr>
        <w:t>.1. teh navodil in izpolniti ESPD posamično.</w:t>
      </w:r>
    </w:p>
    <w:p w14:paraId="615222E7" w14:textId="2C078790" w:rsidR="00835C10" w:rsidRPr="00A5504C" w:rsidRDefault="00835C10" w:rsidP="00835C10">
      <w:pPr>
        <w:tabs>
          <w:tab w:val="left" w:pos="0"/>
        </w:tabs>
        <w:ind w:right="26"/>
        <w:jc w:val="both"/>
        <w:rPr>
          <w:rFonts w:asciiTheme="minorHAnsi" w:hAnsiTheme="minorHAnsi" w:cstheme="minorHAnsi"/>
          <w:color w:val="FF0000"/>
          <w:sz w:val="22"/>
          <w:szCs w:val="22"/>
          <w:lang w:val="sl-SI" w:eastAsia="en-US"/>
        </w:rPr>
      </w:pPr>
    </w:p>
    <w:p w14:paraId="2711F520" w14:textId="62FDA2B9" w:rsidR="00835C10" w:rsidRPr="00A5504C" w:rsidRDefault="00835C10" w:rsidP="00835C10">
      <w:pPr>
        <w:tabs>
          <w:tab w:val="left" w:pos="0"/>
        </w:tabs>
        <w:ind w:right="26"/>
        <w:jc w:val="both"/>
        <w:rPr>
          <w:rFonts w:asciiTheme="minorHAnsi" w:hAnsiTheme="minorHAnsi" w:cstheme="minorHAnsi"/>
          <w:sz w:val="22"/>
          <w:szCs w:val="22"/>
          <w:lang w:val="sl-SI" w:eastAsia="en-US"/>
        </w:rPr>
      </w:pPr>
      <w:r w:rsidRPr="00A5504C">
        <w:rPr>
          <w:rFonts w:asciiTheme="minorHAnsi" w:hAnsiTheme="minorHAnsi" w:cstheme="minorHAnsi"/>
          <w:sz w:val="22"/>
          <w:szCs w:val="22"/>
          <w:lang w:val="sl-SI" w:eastAsia="en-US"/>
        </w:rPr>
        <w:t>V primeru da bo skupina gospodarskih subjektov izbrana za izvedbo predmetnega javnega naročila, bo naročnik zahteval predložitev pravnega akta o skupni izvedbi javnega naročila (sporazum ali pogodba), v katerem bodo natančno opredeljene naloge in odgovornosti posameznih gospodarskih</w:t>
      </w:r>
      <w:r w:rsidR="003F06E1" w:rsidRPr="00A5504C">
        <w:rPr>
          <w:rFonts w:asciiTheme="minorHAnsi" w:hAnsiTheme="minorHAnsi" w:cstheme="minorHAnsi"/>
          <w:sz w:val="22"/>
          <w:szCs w:val="22"/>
          <w:lang w:val="sl-SI" w:eastAsia="en-US"/>
        </w:rPr>
        <w:t xml:space="preserve"> subjektov pri izvedbi naročila. </w:t>
      </w:r>
      <w:r w:rsidRPr="00A5504C">
        <w:rPr>
          <w:rFonts w:asciiTheme="minorHAnsi" w:hAnsiTheme="minorHAnsi" w:cstheme="minorHAnsi"/>
          <w:sz w:val="22"/>
          <w:szCs w:val="22"/>
          <w:lang w:val="sl-SI" w:eastAsia="en-US"/>
        </w:rPr>
        <w:t>Ne glede na to pa gospodarski subjekti odgovarjajo naročniku solidarno.</w:t>
      </w:r>
    </w:p>
    <w:p w14:paraId="521B7D94" w14:textId="77777777" w:rsidR="00DB3CF0" w:rsidRPr="00A5504C" w:rsidRDefault="00DB3CF0" w:rsidP="001D6EDC">
      <w:pPr>
        <w:tabs>
          <w:tab w:val="left" w:pos="0"/>
        </w:tabs>
        <w:ind w:right="26"/>
        <w:jc w:val="both"/>
        <w:rPr>
          <w:rFonts w:asciiTheme="minorHAnsi" w:hAnsiTheme="minorHAnsi" w:cstheme="minorHAnsi"/>
          <w:sz w:val="22"/>
          <w:szCs w:val="22"/>
          <w:lang w:val="sl-SI" w:eastAsia="en-US"/>
        </w:rPr>
      </w:pPr>
    </w:p>
    <w:p w14:paraId="463FB496" w14:textId="77777777" w:rsidR="001D6EDC" w:rsidRPr="00A5504C" w:rsidRDefault="0093198F" w:rsidP="00E55F13">
      <w:pPr>
        <w:numPr>
          <w:ilvl w:val="0"/>
          <w:numId w:val="2"/>
        </w:numPr>
        <w:tabs>
          <w:tab w:val="clear" w:pos="720"/>
          <w:tab w:val="num" w:pos="426"/>
        </w:tabs>
        <w:ind w:left="426" w:right="28" w:hanging="426"/>
        <w:jc w:val="both"/>
        <w:rPr>
          <w:rFonts w:asciiTheme="minorHAnsi" w:hAnsiTheme="minorHAnsi" w:cstheme="minorHAnsi"/>
          <w:b/>
          <w:sz w:val="22"/>
          <w:szCs w:val="22"/>
          <w:lang w:val="sl-SI" w:eastAsia="en-US"/>
        </w:rPr>
      </w:pPr>
      <w:r w:rsidRPr="00A5504C">
        <w:rPr>
          <w:rFonts w:asciiTheme="minorHAnsi" w:hAnsiTheme="minorHAnsi" w:cstheme="minorHAnsi"/>
          <w:b/>
          <w:sz w:val="22"/>
          <w:szCs w:val="22"/>
          <w:lang w:val="sl-SI" w:eastAsia="en-US"/>
        </w:rPr>
        <w:t xml:space="preserve">Odločitev o oddaji naročila </w:t>
      </w:r>
    </w:p>
    <w:p w14:paraId="14FFC42C" w14:textId="77777777" w:rsidR="001D6EDC" w:rsidRPr="00A5504C" w:rsidRDefault="001D6EDC" w:rsidP="001D6EDC">
      <w:pPr>
        <w:ind w:right="26"/>
        <w:jc w:val="both"/>
        <w:rPr>
          <w:rFonts w:asciiTheme="minorHAnsi" w:hAnsiTheme="minorHAnsi" w:cstheme="minorHAnsi"/>
          <w:b/>
          <w:sz w:val="22"/>
          <w:szCs w:val="22"/>
          <w:lang w:val="sl-SI" w:eastAsia="en-US"/>
        </w:rPr>
      </w:pPr>
    </w:p>
    <w:p w14:paraId="2DF8BFF5" w14:textId="65A42C51" w:rsidR="00F265C7" w:rsidRPr="00A5504C" w:rsidRDefault="00BB7E78" w:rsidP="001D6EDC">
      <w:pPr>
        <w:tabs>
          <w:tab w:val="left" w:pos="0"/>
        </w:tabs>
        <w:ind w:right="26"/>
        <w:jc w:val="both"/>
        <w:rPr>
          <w:rFonts w:asciiTheme="minorHAnsi" w:hAnsiTheme="minorHAnsi" w:cstheme="minorHAnsi"/>
          <w:sz w:val="22"/>
          <w:szCs w:val="22"/>
          <w:lang w:val="sl-SI" w:eastAsia="en-US"/>
        </w:rPr>
      </w:pPr>
      <w:r w:rsidRPr="00A5504C">
        <w:rPr>
          <w:rFonts w:asciiTheme="minorHAnsi" w:hAnsiTheme="minorHAnsi" w:cstheme="minorHAnsi"/>
          <w:sz w:val="22"/>
          <w:szCs w:val="22"/>
          <w:lang w:val="sl-SI" w:eastAsia="en-US"/>
        </w:rPr>
        <w:t xml:space="preserve">Naročnik bo ponudnike obvestil o odločitvi o oddaji naročila </w:t>
      </w:r>
      <w:r w:rsidR="00AC066B" w:rsidRPr="00A5504C">
        <w:rPr>
          <w:rFonts w:asciiTheme="minorHAnsi" w:hAnsiTheme="minorHAnsi" w:cstheme="minorHAnsi"/>
          <w:sz w:val="22"/>
          <w:szCs w:val="22"/>
          <w:lang w:val="sl-SI" w:eastAsia="en-US"/>
        </w:rPr>
        <w:t>z objavo odločitve na P</w:t>
      </w:r>
      <w:r w:rsidR="00C00BBC" w:rsidRPr="00A5504C">
        <w:rPr>
          <w:rFonts w:asciiTheme="minorHAnsi" w:hAnsiTheme="minorHAnsi" w:cstheme="minorHAnsi"/>
          <w:sz w:val="22"/>
          <w:szCs w:val="22"/>
          <w:lang w:val="sl-SI" w:eastAsia="en-US"/>
        </w:rPr>
        <w:t>ortalu javnih naročil</w:t>
      </w:r>
      <w:r w:rsidR="00AC066B" w:rsidRPr="00A5504C">
        <w:rPr>
          <w:rFonts w:asciiTheme="minorHAnsi" w:hAnsiTheme="minorHAnsi" w:cstheme="minorHAnsi"/>
          <w:sz w:val="22"/>
          <w:szCs w:val="22"/>
          <w:lang w:val="sl-SI" w:eastAsia="en-US"/>
        </w:rPr>
        <w:t xml:space="preserve"> (</w:t>
      </w:r>
      <w:hyperlink r:id="rId28" w:history="1">
        <w:r w:rsidR="006120B1" w:rsidRPr="00A5504C">
          <w:rPr>
            <w:rStyle w:val="Hyperlink"/>
            <w:rFonts w:asciiTheme="minorHAnsi" w:hAnsiTheme="minorHAnsi" w:cstheme="minorHAnsi"/>
            <w:sz w:val="22"/>
            <w:szCs w:val="22"/>
            <w:lang w:val="sl-SI" w:eastAsia="en-US"/>
          </w:rPr>
          <w:t>https://www.enarocanje.si/</w:t>
        </w:r>
      </w:hyperlink>
      <w:r w:rsidR="00AC066B" w:rsidRPr="00A5504C">
        <w:rPr>
          <w:rFonts w:asciiTheme="minorHAnsi" w:hAnsiTheme="minorHAnsi" w:cstheme="minorHAnsi"/>
          <w:sz w:val="22"/>
          <w:szCs w:val="22"/>
          <w:lang w:val="sl-SI" w:eastAsia="en-US"/>
        </w:rPr>
        <w:t>)</w:t>
      </w:r>
      <w:r w:rsidRPr="00A5504C">
        <w:rPr>
          <w:rFonts w:asciiTheme="minorHAnsi" w:hAnsiTheme="minorHAnsi" w:cstheme="minorHAnsi"/>
          <w:sz w:val="22"/>
          <w:szCs w:val="22"/>
          <w:lang w:val="sl-SI" w:eastAsia="en-US"/>
        </w:rPr>
        <w:t>.</w:t>
      </w:r>
    </w:p>
    <w:p w14:paraId="45BB9B02" w14:textId="77777777" w:rsidR="009044AF" w:rsidRPr="00A5504C" w:rsidRDefault="009044AF" w:rsidP="001D6EDC">
      <w:pPr>
        <w:tabs>
          <w:tab w:val="left" w:pos="0"/>
        </w:tabs>
        <w:ind w:right="26"/>
        <w:jc w:val="both"/>
        <w:rPr>
          <w:rFonts w:asciiTheme="minorHAnsi" w:hAnsiTheme="minorHAnsi" w:cstheme="minorHAnsi"/>
          <w:sz w:val="22"/>
          <w:szCs w:val="22"/>
          <w:lang w:val="sl-SI" w:eastAsia="en-US"/>
        </w:rPr>
      </w:pPr>
    </w:p>
    <w:p w14:paraId="7A56BD4B" w14:textId="77777777" w:rsidR="001D6EDC" w:rsidRPr="00A5504C" w:rsidRDefault="0093198F" w:rsidP="00E55F13">
      <w:pPr>
        <w:numPr>
          <w:ilvl w:val="0"/>
          <w:numId w:val="2"/>
        </w:numPr>
        <w:tabs>
          <w:tab w:val="clear" w:pos="720"/>
          <w:tab w:val="num" w:pos="426"/>
        </w:tabs>
        <w:ind w:left="426" w:right="26" w:hanging="426"/>
        <w:jc w:val="both"/>
        <w:rPr>
          <w:rFonts w:asciiTheme="minorHAnsi" w:hAnsiTheme="minorHAnsi" w:cstheme="minorHAnsi"/>
          <w:b/>
          <w:sz w:val="22"/>
          <w:szCs w:val="22"/>
          <w:lang w:val="sl-SI" w:eastAsia="en-US"/>
        </w:rPr>
      </w:pPr>
      <w:r w:rsidRPr="00A5504C">
        <w:rPr>
          <w:rFonts w:asciiTheme="minorHAnsi" w:hAnsiTheme="minorHAnsi" w:cstheme="minorHAnsi"/>
          <w:b/>
          <w:sz w:val="22"/>
          <w:szCs w:val="22"/>
          <w:lang w:val="sl-SI" w:eastAsia="en-US"/>
        </w:rPr>
        <w:t>Pravica zahtevka za revizijo</w:t>
      </w:r>
    </w:p>
    <w:p w14:paraId="6CA8EB64" w14:textId="77777777" w:rsidR="001D6EDC" w:rsidRPr="00A5504C" w:rsidRDefault="001D6EDC" w:rsidP="001D6EDC">
      <w:pPr>
        <w:tabs>
          <w:tab w:val="left" w:pos="0"/>
        </w:tabs>
        <w:ind w:right="26"/>
        <w:jc w:val="both"/>
        <w:rPr>
          <w:rFonts w:asciiTheme="minorHAnsi" w:hAnsiTheme="minorHAnsi" w:cstheme="minorHAnsi"/>
          <w:b/>
          <w:sz w:val="22"/>
          <w:szCs w:val="22"/>
          <w:lang w:val="sl-SI" w:eastAsia="en-US"/>
        </w:rPr>
      </w:pPr>
    </w:p>
    <w:p w14:paraId="275B52FE" w14:textId="587FEFD3" w:rsidR="0093198F" w:rsidRPr="00A5504C" w:rsidRDefault="0093198F" w:rsidP="0093198F">
      <w:pPr>
        <w:tabs>
          <w:tab w:val="left" w:pos="0"/>
        </w:tabs>
        <w:ind w:right="26"/>
        <w:jc w:val="both"/>
        <w:rPr>
          <w:rFonts w:asciiTheme="minorHAnsi" w:hAnsiTheme="minorHAnsi" w:cstheme="minorHAnsi"/>
          <w:sz w:val="22"/>
          <w:szCs w:val="22"/>
          <w:lang w:val="sl-SI" w:eastAsia="en-US"/>
        </w:rPr>
      </w:pPr>
      <w:r w:rsidRPr="00A5504C">
        <w:rPr>
          <w:rFonts w:asciiTheme="minorHAnsi" w:hAnsiTheme="minorHAnsi" w:cstheme="minorHAnsi"/>
          <w:sz w:val="22"/>
          <w:szCs w:val="22"/>
          <w:lang w:val="sl-SI" w:eastAsia="en-US"/>
        </w:rPr>
        <w:t xml:space="preserve">V skladu s 14. </w:t>
      </w:r>
      <w:r w:rsidR="00AC066B" w:rsidRPr="00A5504C">
        <w:rPr>
          <w:rFonts w:asciiTheme="minorHAnsi" w:hAnsiTheme="minorHAnsi" w:cstheme="minorHAnsi"/>
          <w:sz w:val="22"/>
          <w:szCs w:val="22"/>
          <w:lang w:val="sl-SI" w:eastAsia="en-US"/>
        </w:rPr>
        <w:t>č</w:t>
      </w:r>
      <w:r w:rsidRPr="00A5504C">
        <w:rPr>
          <w:rFonts w:asciiTheme="minorHAnsi" w:hAnsiTheme="minorHAnsi" w:cstheme="minorHAnsi"/>
          <w:sz w:val="22"/>
          <w:szCs w:val="22"/>
          <w:lang w:val="sl-SI" w:eastAsia="en-US"/>
        </w:rPr>
        <w:t xml:space="preserve">lenom </w:t>
      </w:r>
      <w:r w:rsidR="00AC066B" w:rsidRPr="00A5504C">
        <w:rPr>
          <w:rFonts w:asciiTheme="minorHAnsi" w:hAnsiTheme="minorHAnsi" w:cstheme="minorHAnsi"/>
          <w:sz w:val="22"/>
          <w:szCs w:val="22"/>
          <w:lang w:val="sl-SI" w:eastAsia="en-US"/>
        </w:rPr>
        <w:t>Zakona o pravnem varstvu v postopkih javnega naročanja (Uradni list RS, št. 43/11, 60/11 – ZTP-D, 63/13, 90/14 – ZDU-1I</w:t>
      </w:r>
      <w:r w:rsidR="00D73D1E" w:rsidRPr="00A5504C">
        <w:rPr>
          <w:rFonts w:asciiTheme="minorHAnsi" w:hAnsiTheme="minorHAnsi" w:cstheme="minorHAnsi"/>
          <w:sz w:val="22"/>
          <w:szCs w:val="22"/>
          <w:lang w:val="sl-SI" w:eastAsia="en-US"/>
        </w:rPr>
        <w:t xml:space="preserve">, </w:t>
      </w:r>
      <w:r w:rsidR="00AC066B" w:rsidRPr="00A5504C">
        <w:rPr>
          <w:rFonts w:asciiTheme="minorHAnsi" w:hAnsiTheme="minorHAnsi" w:cstheme="minorHAnsi"/>
          <w:sz w:val="22"/>
          <w:szCs w:val="22"/>
          <w:lang w:val="sl-SI" w:eastAsia="en-US"/>
        </w:rPr>
        <w:t>60/17</w:t>
      </w:r>
      <w:r w:rsidR="00D73D1E" w:rsidRPr="00A5504C">
        <w:rPr>
          <w:rFonts w:asciiTheme="minorHAnsi" w:hAnsiTheme="minorHAnsi" w:cstheme="minorHAnsi"/>
          <w:sz w:val="22"/>
          <w:szCs w:val="22"/>
          <w:lang w:val="sl-SI" w:eastAsia="en-US"/>
        </w:rPr>
        <w:t xml:space="preserve"> in 72/19</w:t>
      </w:r>
      <w:r w:rsidRPr="00A5504C">
        <w:rPr>
          <w:rFonts w:asciiTheme="minorHAnsi" w:hAnsiTheme="minorHAnsi" w:cstheme="minorHAnsi"/>
          <w:sz w:val="22"/>
          <w:szCs w:val="22"/>
          <w:lang w:val="sl-SI" w:eastAsia="en-US"/>
        </w:rPr>
        <w:t xml:space="preserve">;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w:t>
      </w:r>
      <w:r w:rsidR="00AC066B" w:rsidRPr="00A5504C">
        <w:rPr>
          <w:rFonts w:asciiTheme="minorHAnsi" w:hAnsiTheme="minorHAnsi" w:cstheme="minorHAnsi"/>
          <w:sz w:val="22"/>
          <w:szCs w:val="22"/>
          <w:lang w:val="sl-SI" w:eastAsia="en-US"/>
        </w:rPr>
        <w:t>č</w:t>
      </w:r>
      <w:r w:rsidRPr="00A5504C">
        <w:rPr>
          <w:rFonts w:asciiTheme="minorHAnsi" w:hAnsiTheme="minorHAnsi" w:cstheme="minorHAnsi"/>
          <w:sz w:val="22"/>
          <w:szCs w:val="22"/>
          <w:lang w:val="sl-SI" w:eastAsia="en-US"/>
        </w:rPr>
        <w:t xml:space="preserve">lena ZPVPJN. </w:t>
      </w:r>
    </w:p>
    <w:p w14:paraId="758B90E5" w14:textId="77777777" w:rsidR="0093198F" w:rsidRPr="00A5504C" w:rsidRDefault="0093198F" w:rsidP="0093198F">
      <w:pPr>
        <w:tabs>
          <w:tab w:val="left" w:pos="0"/>
        </w:tabs>
        <w:ind w:right="26"/>
        <w:jc w:val="both"/>
        <w:rPr>
          <w:rFonts w:asciiTheme="minorHAnsi" w:hAnsiTheme="minorHAnsi" w:cstheme="minorHAnsi"/>
          <w:sz w:val="22"/>
          <w:szCs w:val="22"/>
          <w:lang w:val="sl-SI" w:eastAsia="en-US"/>
        </w:rPr>
      </w:pPr>
    </w:p>
    <w:p w14:paraId="06428AFE" w14:textId="4531A2DC" w:rsidR="0093198F" w:rsidRPr="00A5504C" w:rsidRDefault="0093198F" w:rsidP="0093198F">
      <w:pPr>
        <w:tabs>
          <w:tab w:val="left" w:pos="0"/>
        </w:tabs>
        <w:ind w:right="26"/>
        <w:jc w:val="both"/>
        <w:rPr>
          <w:rFonts w:asciiTheme="minorHAnsi" w:hAnsiTheme="minorHAnsi" w:cstheme="minorHAnsi"/>
          <w:sz w:val="22"/>
          <w:szCs w:val="22"/>
          <w:lang w:val="sl-SI" w:eastAsia="en-US"/>
        </w:rPr>
      </w:pPr>
      <w:r w:rsidRPr="00A5504C">
        <w:rPr>
          <w:rFonts w:asciiTheme="minorHAnsi" w:hAnsiTheme="minorHAnsi" w:cstheme="minorHAnsi"/>
          <w:sz w:val="22"/>
          <w:szCs w:val="22"/>
          <w:lang w:val="sl-SI" w:eastAsia="en-US"/>
        </w:rPr>
        <w:t xml:space="preserve">Zahtevek za revizijo se vloži </w:t>
      </w:r>
      <w:r w:rsidR="005B68F1" w:rsidRPr="00A5504C">
        <w:rPr>
          <w:rFonts w:asciiTheme="minorHAnsi" w:hAnsiTheme="minorHAnsi" w:cstheme="minorHAnsi"/>
          <w:sz w:val="22"/>
          <w:szCs w:val="22"/>
          <w:lang w:val="sl-SI" w:eastAsia="en-US"/>
        </w:rPr>
        <w:t>preko portala eRevizija (</w:t>
      </w:r>
      <w:hyperlink r:id="rId29" w:history="1">
        <w:r w:rsidR="005B68F1" w:rsidRPr="00A5504C">
          <w:rPr>
            <w:rStyle w:val="Hyperlink"/>
            <w:rFonts w:asciiTheme="minorHAnsi" w:hAnsiTheme="minorHAnsi" w:cstheme="minorHAnsi"/>
            <w:color w:val="auto"/>
            <w:sz w:val="22"/>
            <w:szCs w:val="22"/>
            <w:lang w:val="sl-SI" w:eastAsia="en-US"/>
          </w:rPr>
          <w:t>https://portalerevizija.si</w:t>
        </w:r>
      </w:hyperlink>
      <w:r w:rsidR="005B68F1" w:rsidRPr="00A5504C">
        <w:rPr>
          <w:rFonts w:asciiTheme="minorHAnsi" w:hAnsiTheme="minorHAnsi" w:cstheme="minorHAnsi"/>
          <w:sz w:val="22"/>
          <w:szCs w:val="22"/>
          <w:lang w:val="sl-SI" w:eastAsia="en-US"/>
        </w:rPr>
        <w:t>)</w:t>
      </w:r>
      <w:r w:rsidRPr="00A5504C">
        <w:rPr>
          <w:rFonts w:asciiTheme="minorHAnsi" w:hAnsiTheme="minorHAnsi" w:cstheme="minorHAnsi"/>
          <w:sz w:val="22"/>
          <w:szCs w:val="22"/>
          <w:lang w:val="sl-SI" w:eastAsia="en-US"/>
        </w:rPr>
        <w:t>.</w:t>
      </w:r>
    </w:p>
    <w:p w14:paraId="5B303F6B" w14:textId="77777777" w:rsidR="004E1838" w:rsidRPr="00A5504C" w:rsidRDefault="004E1838" w:rsidP="0093198F">
      <w:pPr>
        <w:tabs>
          <w:tab w:val="left" w:pos="0"/>
        </w:tabs>
        <w:ind w:right="26"/>
        <w:jc w:val="both"/>
        <w:rPr>
          <w:rFonts w:asciiTheme="minorHAnsi" w:hAnsiTheme="minorHAnsi" w:cstheme="minorHAnsi"/>
          <w:sz w:val="22"/>
          <w:szCs w:val="22"/>
          <w:lang w:val="sl-SI" w:eastAsia="en-US"/>
        </w:rPr>
      </w:pPr>
    </w:p>
    <w:p w14:paraId="086A28DF" w14:textId="29E4AC20" w:rsidR="0093198F" w:rsidRPr="00A5504C" w:rsidRDefault="00E15D79" w:rsidP="0093198F">
      <w:pPr>
        <w:tabs>
          <w:tab w:val="left" w:pos="0"/>
        </w:tabs>
        <w:ind w:right="26"/>
        <w:jc w:val="both"/>
        <w:rPr>
          <w:rFonts w:asciiTheme="minorHAnsi" w:hAnsiTheme="minorHAnsi" w:cstheme="minorHAnsi"/>
          <w:sz w:val="22"/>
          <w:szCs w:val="22"/>
          <w:lang w:val="sl-SI" w:eastAsia="en-US"/>
        </w:rPr>
      </w:pPr>
      <w:r w:rsidRPr="00A5504C">
        <w:rPr>
          <w:rFonts w:asciiTheme="minorHAnsi" w:hAnsiTheme="minorHAnsi" w:cstheme="minorHAnsi"/>
          <w:sz w:val="22"/>
          <w:szCs w:val="22"/>
          <w:lang w:val="sl-SI" w:eastAsia="en-US"/>
        </w:rPr>
        <w:lastRenderedPageBreak/>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w:t>
      </w:r>
      <w:r w:rsidR="004E1838" w:rsidRPr="00A5504C">
        <w:rPr>
          <w:rFonts w:asciiTheme="minorHAnsi" w:hAnsiTheme="minorHAnsi" w:cstheme="minorHAnsi"/>
          <w:sz w:val="22"/>
          <w:szCs w:val="22"/>
          <w:lang w:val="sl-SI" w:eastAsia="en-US"/>
        </w:rPr>
        <w:t>Zahtevka za revizijo ni dopustno vložiti po roku za prejem ponudb</w:t>
      </w:r>
      <w:r w:rsidR="00503848" w:rsidRPr="00A5504C">
        <w:rPr>
          <w:rFonts w:ascii="Calibri" w:hAnsi="Calibri" w:cs="Arial"/>
          <w:sz w:val="22"/>
          <w:szCs w:val="22"/>
          <w:lang w:val="sl-SI" w:eastAsia="en-US"/>
        </w:rPr>
        <w:t>.</w:t>
      </w:r>
    </w:p>
    <w:p w14:paraId="6BAE9DF1" w14:textId="77777777" w:rsidR="0093198F" w:rsidRPr="00A5504C" w:rsidRDefault="0093198F" w:rsidP="0093198F">
      <w:pPr>
        <w:tabs>
          <w:tab w:val="left" w:pos="0"/>
        </w:tabs>
        <w:ind w:right="26"/>
        <w:jc w:val="both"/>
        <w:rPr>
          <w:rFonts w:asciiTheme="minorHAnsi" w:hAnsiTheme="minorHAnsi" w:cstheme="minorHAnsi"/>
          <w:sz w:val="22"/>
          <w:szCs w:val="22"/>
          <w:lang w:val="sl-SI" w:eastAsia="en-US"/>
        </w:rPr>
      </w:pPr>
    </w:p>
    <w:p w14:paraId="1F1C585F" w14:textId="09D7832E" w:rsidR="00D73D1E" w:rsidRPr="00A5504C" w:rsidRDefault="00AC066B" w:rsidP="00660349">
      <w:pPr>
        <w:tabs>
          <w:tab w:val="left" w:pos="0"/>
        </w:tabs>
        <w:ind w:right="26"/>
        <w:jc w:val="both"/>
        <w:rPr>
          <w:rFonts w:asciiTheme="minorHAnsi" w:hAnsiTheme="minorHAnsi" w:cstheme="minorHAnsi"/>
          <w:sz w:val="22"/>
          <w:szCs w:val="22"/>
          <w:lang w:val="sl-SI" w:eastAsia="en-US"/>
        </w:rPr>
      </w:pPr>
      <w:r w:rsidRPr="00A5504C">
        <w:rPr>
          <w:rFonts w:asciiTheme="minorHAnsi" w:hAnsiTheme="minorHAnsi" w:cstheme="minorHAnsi"/>
          <w:sz w:val="22"/>
          <w:szCs w:val="22"/>
          <w:lang w:val="sl-SI" w:eastAsia="en-US"/>
        </w:rPr>
        <w:t xml:space="preserve">Takso v višini </w:t>
      </w:r>
      <w:r w:rsidR="000A6B2C" w:rsidRPr="00A5504C">
        <w:rPr>
          <w:rFonts w:asciiTheme="minorHAnsi" w:hAnsiTheme="minorHAnsi" w:cstheme="minorHAnsi"/>
          <w:sz w:val="22"/>
          <w:szCs w:val="22"/>
          <w:lang w:val="sl-SI" w:eastAsia="en-US"/>
        </w:rPr>
        <w:t>4</w:t>
      </w:r>
      <w:r w:rsidR="003A7575" w:rsidRPr="00A5504C">
        <w:rPr>
          <w:rFonts w:asciiTheme="minorHAnsi" w:hAnsiTheme="minorHAnsi" w:cstheme="minorHAnsi"/>
          <w:sz w:val="22"/>
          <w:szCs w:val="22"/>
          <w:lang w:val="sl-SI" w:eastAsia="en-US"/>
        </w:rPr>
        <w:t>.</w:t>
      </w:r>
      <w:r w:rsidRPr="00A5504C">
        <w:rPr>
          <w:rFonts w:asciiTheme="minorHAnsi" w:hAnsiTheme="minorHAnsi" w:cstheme="minorHAnsi"/>
          <w:sz w:val="22"/>
          <w:szCs w:val="22"/>
          <w:lang w:val="sl-SI" w:eastAsia="en-US"/>
        </w:rPr>
        <w:t>0</w:t>
      </w:r>
      <w:r w:rsidR="008E4DDA" w:rsidRPr="00A5504C">
        <w:rPr>
          <w:rFonts w:asciiTheme="minorHAnsi" w:hAnsiTheme="minorHAnsi" w:cstheme="minorHAnsi"/>
          <w:sz w:val="22"/>
          <w:szCs w:val="22"/>
          <w:lang w:val="sl-SI" w:eastAsia="en-US"/>
        </w:rPr>
        <w:t>00,00 EUR</w:t>
      </w:r>
      <w:r w:rsidR="0093198F" w:rsidRPr="00A5504C">
        <w:rPr>
          <w:rFonts w:asciiTheme="minorHAnsi" w:hAnsiTheme="minorHAnsi" w:cstheme="minorHAnsi"/>
          <w:sz w:val="22"/>
          <w:szCs w:val="22"/>
          <w:lang w:val="sl-SI" w:eastAsia="en-US"/>
        </w:rPr>
        <w:t xml:space="preserve"> </w:t>
      </w:r>
      <w:r w:rsidR="008E4DDA" w:rsidRPr="00A5504C">
        <w:rPr>
          <w:rFonts w:asciiTheme="minorHAnsi" w:hAnsiTheme="minorHAnsi" w:cstheme="minorHAnsi"/>
          <w:sz w:val="22"/>
          <w:szCs w:val="22"/>
          <w:lang w:val="sl-SI" w:eastAsia="en-US"/>
        </w:rPr>
        <w:t>mora vlagatelj</w:t>
      </w:r>
      <w:r w:rsidR="0093198F" w:rsidRPr="00A5504C">
        <w:rPr>
          <w:rFonts w:asciiTheme="minorHAnsi" w:hAnsiTheme="minorHAnsi" w:cstheme="minorHAnsi"/>
          <w:sz w:val="22"/>
          <w:szCs w:val="22"/>
          <w:lang w:val="sl-SI" w:eastAsia="en-US"/>
        </w:rPr>
        <w:t xml:space="preserve"> plača</w:t>
      </w:r>
      <w:r w:rsidR="008E4DDA" w:rsidRPr="00A5504C">
        <w:rPr>
          <w:rFonts w:asciiTheme="minorHAnsi" w:hAnsiTheme="minorHAnsi" w:cstheme="minorHAnsi"/>
          <w:sz w:val="22"/>
          <w:szCs w:val="22"/>
          <w:lang w:val="sl-SI" w:eastAsia="en-US"/>
        </w:rPr>
        <w:t>ti</w:t>
      </w:r>
      <w:r w:rsidR="0093198F" w:rsidRPr="00A5504C">
        <w:rPr>
          <w:rFonts w:asciiTheme="minorHAnsi" w:hAnsiTheme="minorHAnsi" w:cstheme="minorHAnsi"/>
          <w:sz w:val="22"/>
          <w:szCs w:val="22"/>
          <w:lang w:val="sl-SI" w:eastAsia="en-US"/>
        </w:rPr>
        <w:t xml:space="preserve"> na transakcijski račun Ministrstva za finance št. </w:t>
      </w:r>
      <w:r w:rsidR="0093198F" w:rsidRPr="00A5504C">
        <w:rPr>
          <w:rFonts w:asciiTheme="minorHAnsi" w:hAnsiTheme="minorHAnsi" w:cstheme="minorHAnsi"/>
          <w:sz w:val="22"/>
          <w:szCs w:val="22"/>
          <w:lang w:val="sl-SI"/>
        </w:rPr>
        <w:t>SI56 0110 0100 0358 802</w:t>
      </w:r>
      <w:r w:rsidR="0093198F" w:rsidRPr="00A5504C">
        <w:rPr>
          <w:rFonts w:asciiTheme="minorHAnsi" w:hAnsiTheme="minorHAnsi" w:cstheme="minorHAnsi"/>
          <w:sz w:val="22"/>
          <w:szCs w:val="22"/>
          <w:lang w:val="sl-SI" w:eastAsia="en-US"/>
        </w:rPr>
        <w:t>, odprt pri Banki Slovenije</w:t>
      </w:r>
      <w:r w:rsidR="00C00BBC" w:rsidRPr="00A5504C">
        <w:rPr>
          <w:rFonts w:asciiTheme="minorHAnsi" w:hAnsiTheme="minorHAnsi" w:cstheme="minorHAnsi"/>
          <w:sz w:val="22"/>
          <w:szCs w:val="22"/>
          <w:lang w:val="sl-SI" w:eastAsia="en-US"/>
        </w:rPr>
        <w:t xml:space="preserve">, sklic </w:t>
      </w:r>
      <w:r w:rsidR="008D540C" w:rsidRPr="00A5504C">
        <w:rPr>
          <w:rFonts w:asciiTheme="minorHAnsi" w:hAnsiTheme="minorHAnsi" w:cstheme="minorHAnsi"/>
          <w:sz w:val="22"/>
          <w:szCs w:val="22"/>
          <w:lang w:val="sl-SI" w:eastAsia="en-US"/>
        </w:rPr>
        <w:t>16110-7111290-</w:t>
      </w:r>
      <w:r w:rsidR="001B0F13" w:rsidRPr="00A5504C">
        <w:rPr>
          <w:rFonts w:asciiTheme="minorHAnsi" w:hAnsiTheme="minorHAnsi" w:cstheme="minorHAnsi"/>
          <w:sz w:val="22"/>
          <w:szCs w:val="22"/>
          <w:lang w:val="sl-SI" w:eastAsia="en-US"/>
        </w:rPr>
        <w:t>XXXXXX24</w:t>
      </w:r>
      <w:r w:rsidR="004E1838" w:rsidRPr="00A5504C">
        <w:rPr>
          <w:rFonts w:asciiTheme="minorHAnsi" w:hAnsiTheme="minorHAnsi" w:cstheme="minorHAnsi"/>
          <w:sz w:val="22"/>
          <w:szCs w:val="22"/>
          <w:lang w:val="sl-SI" w:eastAsia="en-US"/>
        </w:rPr>
        <w:t>, pri čemer je XXXXXX številka obvestila o naročilu iz portala javnih naročil, ki je podana v obliki JNXXXXXX/2024-SL1/01</w:t>
      </w:r>
      <w:r w:rsidR="00C00BBC" w:rsidRPr="00A5504C">
        <w:rPr>
          <w:rFonts w:asciiTheme="minorHAnsi" w:hAnsiTheme="minorHAnsi" w:cstheme="minorHAnsi"/>
          <w:sz w:val="22"/>
          <w:szCs w:val="22"/>
          <w:lang w:val="sl-SI" w:eastAsia="en-US"/>
        </w:rPr>
        <w:t>.</w:t>
      </w:r>
      <w:r w:rsidR="00D73D1E" w:rsidRPr="00A5504C">
        <w:rPr>
          <w:rFonts w:asciiTheme="minorHAnsi" w:hAnsiTheme="minorHAnsi" w:cstheme="minorHAnsi"/>
          <w:b/>
          <w:bCs/>
          <w:iCs/>
          <w:sz w:val="26"/>
          <w:szCs w:val="26"/>
          <w:lang w:val="sl-SI" w:eastAsia="sl-SI"/>
        </w:rPr>
        <w:br w:type="page"/>
      </w:r>
    </w:p>
    <w:p w14:paraId="1D3F61D5" w14:textId="1C41B07C" w:rsidR="00C81AD4" w:rsidRPr="00A5504C" w:rsidRDefault="00C81AD4" w:rsidP="00316FC2">
      <w:pPr>
        <w:keepNext/>
        <w:tabs>
          <w:tab w:val="num" w:pos="540"/>
        </w:tabs>
        <w:spacing w:before="120" w:after="120"/>
        <w:jc w:val="center"/>
        <w:outlineLvl w:val="1"/>
        <w:rPr>
          <w:rFonts w:asciiTheme="minorHAnsi" w:hAnsiTheme="minorHAnsi" w:cstheme="minorHAnsi"/>
          <w:b/>
          <w:bCs/>
          <w:iCs/>
          <w:sz w:val="26"/>
          <w:szCs w:val="26"/>
          <w:lang w:val="sl-SI" w:eastAsia="sl-SI"/>
        </w:rPr>
      </w:pPr>
      <w:r w:rsidRPr="00A5504C">
        <w:rPr>
          <w:rFonts w:asciiTheme="minorHAnsi" w:hAnsiTheme="minorHAnsi" w:cstheme="minorHAnsi"/>
          <w:b/>
          <w:bCs/>
          <w:iCs/>
          <w:sz w:val="26"/>
          <w:szCs w:val="26"/>
          <w:lang w:val="sl-SI" w:eastAsia="sl-SI"/>
        </w:rPr>
        <w:lastRenderedPageBreak/>
        <w:t>SOGLASJE PODIZVAJALCA</w:t>
      </w:r>
      <w:r w:rsidR="00316FC2" w:rsidRPr="00A5504C">
        <w:rPr>
          <w:rFonts w:asciiTheme="minorHAnsi" w:hAnsiTheme="minorHAnsi" w:cstheme="minorHAnsi"/>
          <w:b/>
          <w:bCs/>
          <w:iCs/>
          <w:sz w:val="26"/>
          <w:szCs w:val="26"/>
          <w:lang w:val="sl-SI" w:eastAsia="sl-SI"/>
        </w:rPr>
        <w:t xml:space="preserve"> ZA NEPOSREDNO PLAČILO</w:t>
      </w:r>
      <w:r w:rsidR="00D55E39" w:rsidRPr="00A5504C">
        <w:rPr>
          <w:rFonts w:asciiTheme="minorHAnsi" w:hAnsiTheme="minorHAnsi" w:cstheme="minorHAnsi"/>
          <w:b/>
          <w:bCs/>
          <w:iCs/>
          <w:sz w:val="26"/>
          <w:szCs w:val="26"/>
          <w:lang w:val="sl-SI" w:eastAsia="sl-SI"/>
        </w:rPr>
        <w:t xml:space="preserve"> (OBR-2)</w:t>
      </w:r>
    </w:p>
    <w:p w14:paraId="2398F3D5" w14:textId="77777777" w:rsidR="00C81AD4" w:rsidRPr="00A5504C" w:rsidRDefault="00C81AD4" w:rsidP="008707A0">
      <w:pPr>
        <w:spacing w:line="360" w:lineRule="auto"/>
        <w:jc w:val="both"/>
        <w:rPr>
          <w:rFonts w:asciiTheme="minorHAnsi" w:hAnsiTheme="minorHAnsi" w:cstheme="minorHAnsi"/>
          <w:szCs w:val="20"/>
          <w:lang w:val="sl-SI" w:eastAsia="sl-SI"/>
        </w:rPr>
      </w:pPr>
    </w:p>
    <w:p w14:paraId="3DCF08D9" w14:textId="77777777" w:rsidR="00C81AD4" w:rsidRPr="00A5504C" w:rsidRDefault="00C81AD4" w:rsidP="008707A0">
      <w:pPr>
        <w:spacing w:line="360" w:lineRule="auto"/>
        <w:jc w:val="both"/>
        <w:rPr>
          <w:rFonts w:asciiTheme="minorHAnsi" w:hAnsiTheme="minorHAnsi" w:cstheme="minorHAnsi"/>
          <w:szCs w:val="20"/>
          <w:lang w:val="sl-SI" w:eastAsia="sl-SI"/>
        </w:rPr>
      </w:pPr>
    </w:p>
    <w:p w14:paraId="4A9337D6" w14:textId="77777777" w:rsidR="00C81AD4" w:rsidRPr="00A5504C" w:rsidRDefault="00C81AD4" w:rsidP="008707A0">
      <w:pPr>
        <w:spacing w:line="360" w:lineRule="auto"/>
        <w:jc w:val="both"/>
        <w:rPr>
          <w:rFonts w:asciiTheme="minorHAnsi" w:hAnsiTheme="minorHAnsi" w:cstheme="minorHAnsi"/>
          <w:sz w:val="22"/>
          <w:szCs w:val="22"/>
          <w:lang w:val="sl-SI" w:eastAsia="sl-SI"/>
        </w:rPr>
      </w:pPr>
      <w:r w:rsidRPr="00A5504C">
        <w:rPr>
          <w:rFonts w:asciiTheme="minorHAnsi" w:hAnsiTheme="minorHAnsi" w:cstheme="minorHAnsi"/>
          <w:sz w:val="22"/>
          <w:szCs w:val="22"/>
          <w:lang w:val="sl-SI" w:eastAsia="sl-SI"/>
        </w:rPr>
        <w:t xml:space="preserve">Podizvajalec </w:t>
      </w:r>
      <w:r w:rsidRPr="00A5504C">
        <w:rPr>
          <w:rFonts w:asciiTheme="minorHAnsi" w:hAnsiTheme="minorHAnsi" w:cstheme="minorHAnsi"/>
          <w:sz w:val="22"/>
          <w:szCs w:val="22"/>
          <w:u w:val="single"/>
          <w:lang w:val="sl-SI" w:eastAsia="sl-SI"/>
        </w:rPr>
        <w:fldChar w:fldCharType="begin">
          <w:ffData>
            <w:name w:val="Besedilo403"/>
            <w:enabled/>
            <w:calcOnExit w:val="0"/>
            <w:textInput/>
          </w:ffData>
        </w:fldChar>
      </w:r>
      <w:r w:rsidRPr="00A5504C">
        <w:rPr>
          <w:rFonts w:asciiTheme="minorHAnsi" w:hAnsiTheme="minorHAnsi" w:cstheme="minorHAnsi"/>
          <w:sz w:val="22"/>
          <w:szCs w:val="22"/>
          <w:u w:val="single"/>
          <w:lang w:val="sl-SI" w:eastAsia="sl-SI"/>
        </w:rPr>
        <w:instrText xml:space="preserve"> FORMTEXT </w:instrText>
      </w:r>
      <w:r w:rsidRPr="00A5504C">
        <w:rPr>
          <w:rFonts w:asciiTheme="minorHAnsi" w:hAnsiTheme="minorHAnsi" w:cstheme="minorHAnsi"/>
          <w:sz w:val="22"/>
          <w:szCs w:val="22"/>
          <w:u w:val="single"/>
          <w:lang w:val="sl-SI" w:eastAsia="sl-SI"/>
        </w:rPr>
      </w:r>
      <w:r w:rsidRPr="00A5504C">
        <w:rPr>
          <w:rFonts w:asciiTheme="minorHAnsi" w:hAnsiTheme="minorHAnsi" w:cstheme="minorHAnsi"/>
          <w:sz w:val="22"/>
          <w:szCs w:val="22"/>
          <w:u w:val="single"/>
          <w:lang w:val="sl-SI" w:eastAsia="sl-SI"/>
        </w:rPr>
        <w:fldChar w:fldCharType="separate"/>
      </w:r>
      <w:r w:rsidRPr="00A5504C">
        <w:rPr>
          <w:rFonts w:asciiTheme="minorHAnsi" w:hAnsiTheme="minorHAnsi" w:cstheme="minorHAnsi"/>
          <w:noProof/>
          <w:sz w:val="22"/>
          <w:szCs w:val="22"/>
          <w:u w:val="single"/>
          <w:lang w:val="sl-SI" w:eastAsia="sl-SI"/>
        </w:rPr>
        <w:t> </w:t>
      </w:r>
      <w:r w:rsidRPr="00A5504C">
        <w:rPr>
          <w:rFonts w:asciiTheme="minorHAnsi" w:hAnsiTheme="minorHAnsi" w:cstheme="minorHAnsi"/>
          <w:noProof/>
          <w:sz w:val="22"/>
          <w:szCs w:val="22"/>
          <w:u w:val="single"/>
          <w:lang w:val="sl-SI" w:eastAsia="sl-SI"/>
        </w:rPr>
        <w:t> </w:t>
      </w:r>
      <w:r w:rsidRPr="00A5504C">
        <w:rPr>
          <w:rFonts w:asciiTheme="minorHAnsi" w:hAnsiTheme="minorHAnsi" w:cstheme="minorHAnsi"/>
          <w:noProof/>
          <w:sz w:val="22"/>
          <w:szCs w:val="22"/>
          <w:u w:val="single"/>
          <w:lang w:val="sl-SI" w:eastAsia="sl-SI"/>
        </w:rPr>
        <w:t> </w:t>
      </w:r>
      <w:r w:rsidRPr="00A5504C">
        <w:rPr>
          <w:rFonts w:asciiTheme="minorHAnsi" w:hAnsiTheme="minorHAnsi" w:cstheme="minorHAnsi"/>
          <w:noProof/>
          <w:sz w:val="22"/>
          <w:szCs w:val="22"/>
          <w:u w:val="single"/>
          <w:lang w:val="sl-SI" w:eastAsia="sl-SI"/>
        </w:rPr>
        <w:t> </w:t>
      </w:r>
      <w:r w:rsidRPr="00A5504C">
        <w:rPr>
          <w:rFonts w:asciiTheme="minorHAnsi" w:hAnsiTheme="minorHAnsi" w:cstheme="minorHAnsi"/>
          <w:noProof/>
          <w:sz w:val="22"/>
          <w:szCs w:val="22"/>
          <w:u w:val="single"/>
          <w:lang w:val="sl-SI" w:eastAsia="sl-SI"/>
        </w:rPr>
        <w:t> </w:t>
      </w:r>
      <w:r w:rsidRPr="00A5504C">
        <w:rPr>
          <w:rFonts w:asciiTheme="minorHAnsi" w:hAnsiTheme="minorHAnsi" w:cstheme="minorHAnsi"/>
          <w:sz w:val="22"/>
          <w:szCs w:val="22"/>
          <w:u w:val="single"/>
          <w:lang w:val="sl-SI" w:eastAsia="sl-SI"/>
        </w:rPr>
        <w:fldChar w:fldCharType="end"/>
      </w:r>
      <w:r w:rsidRPr="00A5504C">
        <w:rPr>
          <w:rFonts w:asciiTheme="minorHAnsi" w:hAnsiTheme="minorHAnsi" w:cstheme="minorHAnsi"/>
          <w:sz w:val="22"/>
          <w:szCs w:val="22"/>
          <w:u w:val="single"/>
          <w:lang w:val="sl-SI" w:eastAsia="sl-SI"/>
        </w:rPr>
        <w:fldChar w:fldCharType="begin">
          <w:ffData>
            <w:name w:val="Besedilo403"/>
            <w:enabled/>
            <w:calcOnExit w:val="0"/>
            <w:textInput/>
          </w:ffData>
        </w:fldChar>
      </w:r>
      <w:r w:rsidRPr="00A5504C">
        <w:rPr>
          <w:rFonts w:asciiTheme="minorHAnsi" w:hAnsiTheme="minorHAnsi" w:cstheme="minorHAnsi"/>
          <w:sz w:val="22"/>
          <w:szCs w:val="22"/>
          <w:u w:val="single"/>
          <w:lang w:val="sl-SI" w:eastAsia="sl-SI"/>
        </w:rPr>
        <w:instrText xml:space="preserve"> FORMTEXT </w:instrText>
      </w:r>
      <w:r w:rsidRPr="00A5504C">
        <w:rPr>
          <w:rFonts w:asciiTheme="minorHAnsi" w:hAnsiTheme="minorHAnsi" w:cstheme="minorHAnsi"/>
          <w:sz w:val="22"/>
          <w:szCs w:val="22"/>
          <w:u w:val="single"/>
          <w:lang w:val="sl-SI" w:eastAsia="sl-SI"/>
        </w:rPr>
      </w:r>
      <w:r w:rsidRPr="00A5504C">
        <w:rPr>
          <w:rFonts w:asciiTheme="minorHAnsi" w:hAnsiTheme="minorHAnsi" w:cstheme="minorHAnsi"/>
          <w:sz w:val="22"/>
          <w:szCs w:val="22"/>
          <w:u w:val="single"/>
          <w:lang w:val="sl-SI" w:eastAsia="sl-SI"/>
        </w:rPr>
        <w:fldChar w:fldCharType="separate"/>
      </w:r>
      <w:r w:rsidRPr="00A5504C">
        <w:rPr>
          <w:rFonts w:asciiTheme="minorHAnsi" w:hAnsiTheme="minorHAnsi" w:cstheme="minorHAnsi"/>
          <w:noProof/>
          <w:sz w:val="22"/>
          <w:szCs w:val="22"/>
          <w:u w:val="single"/>
          <w:lang w:val="sl-SI" w:eastAsia="sl-SI"/>
        </w:rPr>
        <w:t> </w:t>
      </w:r>
      <w:r w:rsidRPr="00A5504C">
        <w:rPr>
          <w:rFonts w:asciiTheme="minorHAnsi" w:hAnsiTheme="minorHAnsi" w:cstheme="minorHAnsi"/>
          <w:noProof/>
          <w:sz w:val="22"/>
          <w:szCs w:val="22"/>
          <w:u w:val="single"/>
          <w:lang w:val="sl-SI" w:eastAsia="sl-SI"/>
        </w:rPr>
        <w:t> </w:t>
      </w:r>
      <w:r w:rsidRPr="00A5504C">
        <w:rPr>
          <w:rFonts w:asciiTheme="minorHAnsi" w:hAnsiTheme="minorHAnsi" w:cstheme="minorHAnsi"/>
          <w:noProof/>
          <w:sz w:val="22"/>
          <w:szCs w:val="22"/>
          <w:u w:val="single"/>
          <w:lang w:val="sl-SI" w:eastAsia="sl-SI"/>
        </w:rPr>
        <w:t> </w:t>
      </w:r>
      <w:r w:rsidRPr="00A5504C">
        <w:rPr>
          <w:rFonts w:asciiTheme="minorHAnsi" w:hAnsiTheme="minorHAnsi" w:cstheme="minorHAnsi"/>
          <w:noProof/>
          <w:sz w:val="22"/>
          <w:szCs w:val="22"/>
          <w:u w:val="single"/>
          <w:lang w:val="sl-SI" w:eastAsia="sl-SI"/>
        </w:rPr>
        <w:t> </w:t>
      </w:r>
      <w:r w:rsidRPr="00A5504C">
        <w:rPr>
          <w:rFonts w:asciiTheme="minorHAnsi" w:hAnsiTheme="minorHAnsi" w:cstheme="minorHAnsi"/>
          <w:noProof/>
          <w:sz w:val="22"/>
          <w:szCs w:val="22"/>
          <w:u w:val="single"/>
          <w:lang w:val="sl-SI" w:eastAsia="sl-SI"/>
        </w:rPr>
        <w:t> </w:t>
      </w:r>
      <w:r w:rsidRPr="00A5504C">
        <w:rPr>
          <w:rFonts w:asciiTheme="minorHAnsi" w:hAnsiTheme="minorHAnsi" w:cstheme="minorHAnsi"/>
          <w:sz w:val="22"/>
          <w:szCs w:val="22"/>
          <w:u w:val="single"/>
          <w:lang w:val="sl-SI" w:eastAsia="sl-SI"/>
        </w:rPr>
        <w:fldChar w:fldCharType="end"/>
      </w:r>
      <w:r w:rsidRPr="00A5504C">
        <w:rPr>
          <w:rFonts w:asciiTheme="minorHAnsi" w:hAnsiTheme="minorHAnsi" w:cstheme="minorHAnsi"/>
          <w:sz w:val="22"/>
          <w:szCs w:val="22"/>
          <w:u w:val="single"/>
          <w:lang w:val="sl-SI" w:eastAsia="sl-SI"/>
        </w:rPr>
        <w:fldChar w:fldCharType="begin">
          <w:ffData>
            <w:name w:val="Besedilo403"/>
            <w:enabled/>
            <w:calcOnExit w:val="0"/>
            <w:textInput/>
          </w:ffData>
        </w:fldChar>
      </w:r>
      <w:r w:rsidRPr="00A5504C">
        <w:rPr>
          <w:rFonts w:asciiTheme="minorHAnsi" w:hAnsiTheme="minorHAnsi" w:cstheme="minorHAnsi"/>
          <w:sz w:val="22"/>
          <w:szCs w:val="22"/>
          <w:u w:val="single"/>
          <w:lang w:val="sl-SI" w:eastAsia="sl-SI"/>
        </w:rPr>
        <w:instrText xml:space="preserve"> FORMTEXT </w:instrText>
      </w:r>
      <w:r w:rsidRPr="00A5504C">
        <w:rPr>
          <w:rFonts w:asciiTheme="minorHAnsi" w:hAnsiTheme="minorHAnsi" w:cstheme="minorHAnsi"/>
          <w:sz w:val="22"/>
          <w:szCs w:val="22"/>
          <w:u w:val="single"/>
          <w:lang w:val="sl-SI" w:eastAsia="sl-SI"/>
        </w:rPr>
      </w:r>
      <w:r w:rsidRPr="00A5504C">
        <w:rPr>
          <w:rFonts w:asciiTheme="minorHAnsi" w:hAnsiTheme="minorHAnsi" w:cstheme="minorHAnsi"/>
          <w:sz w:val="22"/>
          <w:szCs w:val="22"/>
          <w:u w:val="single"/>
          <w:lang w:val="sl-SI" w:eastAsia="sl-SI"/>
        </w:rPr>
        <w:fldChar w:fldCharType="separate"/>
      </w:r>
      <w:r w:rsidRPr="00A5504C">
        <w:rPr>
          <w:rFonts w:asciiTheme="minorHAnsi" w:hAnsiTheme="minorHAnsi" w:cstheme="minorHAnsi"/>
          <w:noProof/>
          <w:sz w:val="22"/>
          <w:szCs w:val="22"/>
          <w:u w:val="single"/>
          <w:lang w:val="sl-SI" w:eastAsia="sl-SI"/>
        </w:rPr>
        <w:t> </w:t>
      </w:r>
      <w:r w:rsidRPr="00A5504C">
        <w:rPr>
          <w:rFonts w:asciiTheme="minorHAnsi" w:hAnsiTheme="minorHAnsi" w:cstheme="minorHAnsi"/>
          <w:noProof/>
          <w:sz w:val="22"/>
          <w:szCs w:val="22"/>
          <w:u w:val="single"/>
          <w:lang w:val="sl-SI" w:eastAsia="sl-SI"/>
        </w:rPr>
        <w:t> </w:t>
      </w:r>
      <w:r w:rsidRPr="00A5504C">
        <w:rPr>
          <w:rFonts w:asciiTheme="minorHAnsi" w:hAnsiTheme="minorHAnsi" w:cstheme="minorHAnsi"/>
          <w:noProof/>
          <w:sz w:val="22"/>
          <w:szCs w:val="22"/>
          <w:u w:val="single"/>
          <w:lang w:val="sl-SI" w:eastAsia="sl-SI"/>
        </w:rPr>
        <w:t> </w:t>
      </w:r>
      <w:r w:rsidRPr="00A5504C">
        <w:rPr>
          <w:rFonts w:asciiTheme="minorHAnsi" w:hAnsiTheme="minorHAnsi" w:cstheme="minorHAnsi"/>
          <w:noProof/>
          <w:sz w:val="22"/>
          <w:szCs w:val="22"/>
          <w:u w:val="single"/>
          <w:lang w:val="sl-SI" w:eastAsia="sl-SI"/>
        </w:rPr>
        <w:t> </w:t>
      </w:r>
      <w:r w:rsidRPr="00A5504C">
        <w:rPr>
          <w:rFonts w:asciiTheme="minorHAnsi" w:hAnsiTheme="minorHAnsi" w:cstheme="minorHAnsi"/>
          <w:noProof/>
          <w:sz w:val="22"/>
          <w:szCs w:val="22"/>
          <w:u w:val="single"/>
          <w:lang w:val="sl-SI" w:eastAsia="sl-SI"/>
        </w:rPr>
        <w:t> </w:t>
      </w:r>
      <w:r w:rsidRPr="00A5504C">
        <w:rPr>
          <w:rFonts w:asciiTheme="minorHAnsi" w:hAnsiTheme="minorHAnsi" w:cstheme="minorHAnsi"/>
          <w:sz w:val="22"/>
          <w:szCs w:val="22"/>
          <w:u w:val="single"/>
          <w:lang w:val="sl-SI" w:eastAsia="sl-SI"/>
        </w:rPr>
        <w:fldChar w:fldCharType="end"/>
      </w:r>
      <w:r w:rsidRPr="00A5504C">
        <w:rPr>
          <w:rFonts w:asciiTheme="minorHAnsi" w:hAnsiTheme="minorHAnsi" w:cstheme="minorHAnsi"/>
          <w:sz w:val="22"/>
          <w:szCs w:val="22"/>
          <w:u w:val="single"/>
          <w:lang w:val="sl-SI" w:eastAsia="sl-SI"/>
        </w:rPr>
        <w:fldChar w:fldCharType="begin">
          <w:ffData>
            <w:name w:val="Besedilo403"/>
            <w:enabled/>
            <w:calcOnExit w:val="0"/>
            <w:textInput/>
          </w:ffData>
        </w:fldChar>
      </w:r>
      <w:r w:rsidRPr="00A5504C">
        <w:rPr>
          <w:rFonts w:asciiTheme="minorHAnsi" w:hAnsiTheme="minorHAnsi" w:cstheme="minorHAnsi"/>
          <w:sz w:val="22"/>
          <w:szCs w:val="22"/>
          <w:u w:val="single"/>
          <w:lang w:val="sl-SI" w:eastAsia="sl-SI"/>
        </w:rPr>
        <w:instrText xml:space="preserve"> FORMTEXT </w:instrText>
      </w:r>
      <w:r w:rsidRPr="00A5504C">
        <w:rPr>
          <w:rFonts w:asciiTheme="minorHAnsi" w:hAnsiTheme="minorHAnsi" w:cstheme="minorHAnsi"/>
          <w:sz w:val="22"/>
          <w:szCs w:val="22"/>
          <w:u w:val="single"/>
          <w:lang w:val="sl-SI" w:eastAsia="sl-SI"/>
        </w:rPr>
      </w:r>
      <w:r w:rsidRPr="00A5504C">
        <w:rPr>
          <w:rFonts w:asciiTheme="minorHAnsi" w:hAnsiTheme="minorHAnsi" w:cstheme="minorHAnsi"/>
          <w:sz w:val="22"/>
          <w:szCs w:val="22"/>
          <w:u w:val="single"/>
          <w:lang w:val="sl-SI" w:eastAsia="sl-SI"/>
        </w:rPr>
        <w:fldChar w:fldCharType="separate"/>
      </w:r>
      <w:r w:rsidRPr="00A5504C">
        <w:rPr>
          <w:rFonts w:asciiTheme="minorHAnsi" w:hAnsiTheme="minorHAnsi" w:cstheme="minorHAnsi"/>
          <w:noProof/>
          <w:sz w:val="22"/>
          <w:szCs w:val="22"/>
          <w:u w:val="single"/>
          <w:lang w:val="sl-SI" w:eastAsia="sl-SI"/>
        </w:rPr>
        <w:t> </w:t>
      </w:r>
      <w:r w:rsidRPr="00A5504C">
        <w:rPr>
          <w:rFonts w:asciiTheme="minorHAnsi" w:hAnsiTheme="minorHAnsi" w:cstheme="minorHAnsi"/>
          <w:noProof/>
          <w:sz w:val="22"/>
          <w:szCs w:val="22"/>
          <w:u w:val="single"/>
          <w:lang w:val="sl-SI" w:eastAsia="sl-SI"/>
        </w:rPr>
        <w:t> </w:t>
      </w:r>
      <w:r w:rsidRPr="00A5504C">
        <w:rPr>
          <w:rFonts w:asciiTheme="minorHAnsi" w:hAnsiTheme="minorHAnsi" w:cstheme="minorHAnsi"/>
          <w:noProof/>
          <w:sz w:val="22"/>
          <w:szCs w:val="22"/>
          <w:u w:val="single"/>
          <w:lang w:val="sl-SI" w:eastAsia="sl-SI"/>
        </w:rPr>
        <w:t> </w:t>
      </w:r>
      <w:r w:rsidRPr="00A5504C">
        <w:rPr>
          <w:rFonts w:asciiTheme="minorHAnsi" w:hAnsiTheme="minorHAnsi" w:cstheme="minorHAnsi"/>
          <w:noProof/>
          <w:sz w:val="22"/>
          <w:szCs w:val="22"/>
          <w:u w:val="single"/>
          <w:lang w:val="sl-SI" w:eastAsia="sl-SI"/>
        </w:rPr>
        <w:t> </w:t>
      </w:r>
      <w:r w:rsidRPr="00A5504C">
        <w:rPr>
          <w:rFonts w:asciiTheme="minorHAnsi" w:hAnsiTheme="minorHAnsi" w:cstheme="minorHAnsi"/>
          <w:noProof/>
          <w:sz w:val="22"/>
          <w:szCs w:val="22"/>
          <w:u w:val="single"/>
          <w:lang w:val="sl-SI" w:eastAsia="sl-SI"/>
        </w:rPr>
        <w:t> </w:t>
      </w:r>
      <w:r w:rsidRPr="00A5504C">
        <w:rPr>
          <w:rFonts w:asciiTheme="minorHAnsi" w:hAnsiTheme="minorHAnsi" w:cstheme="minorHAnsi"/>
          <w:sz w:val="22"/>
          <w:szCs w:val="22"/>
          <w:u w:val="single"/>
          <w:lang w:val="sl-SI" w:eastAsia="sl-SI"/>
        </w:rPr>
        <w:fldChar w:fldCharType="end"/>
      </w:r>
      <w:r w:rsidRPr="00A5504C">
        <w:rPr>
          <w:rFonts w:asciiTheme="minorHAnsi" w:hAnsiTheme="minorHAnsi" w:cstheme="minorHAnsi"/>
          <w:sz w:val="22"/>
          <w:szCs w:val="22"/>
          <w:u w:val="single"/>
          <w:lang w:val="sl-SI" w:eastAsia="sl-SI"/>
        </w:rPr>
        <w:fldChar w:fldCharType="begin">
          <w:ffData>
            <w:name w:val="Besedilo403"/>
            <w:enabled/>
            <w:calcOnExit w:val="0"/>
            <w:textInput/>
          </w:ffData>
        </w:fldChar>
      </w:r>
      <w:r w:rsidRPr="00A5504C">
        <w:rPr>
          <w:rFonts w:asciiTheme="minorHAnsi" w:hAnsiTheme="minorHAnsi" w:cstheme="minorHAnsi"/>
          <w:sz w:val="22"/>
          <w:szCs w:val="22"/>
          <w:u w:val="single"/>
          <w:lang w:val="sl-SI" w:eastAsia="sl-SI"/>
        </w:rPr>
        <w:instrText xml:space="preserve"> FORMTEXT </w:instrText>
      </w:r>
      <w:r w:rsidRPr="00A5504C">
        <w:rPr>
          <w:rFonts w:asciiTheme="minorHAnsi" w:hAnsiTheme="minorHAnsi" w:cstheme="minorHAnsi"/>
          <w:sz w:val="22"/>
          <w:szCs w:val="22"/>
          <w:u w:val="single"/>
          <w:lang w:val="sl-SI" w:eastAsia="sl-SI"/>
        </w:rPr>
      </w:r>
      <w:r w:rsidRPr="00A5504C">
        <w:rPr>
          <w:rFonts w:asciiTheme="minorHAnsi" w:hAnsiTheme="minorHAnsi" w:cstheme="minorHAnsi"/>
          <w:sz w:val="22"/>
          <w:szCs w:val="22"/>
          <w:u w:val="single"/>
          <w:lang w:val="sl-SI" w:eastAsia="sl-SI"/>
        </w:rPr>
        <w:fldChar w:fldCharType="separate"/>
      </w:r>
      <w:r w:rsidRPr="00A5504C">
        <w:rPr>
          <w:rFonts w:asciiTheme="minorHAnsi" w:hAnsiTheme="minorHAnsi" w:cstheme="minorHAnsi"/>
          <w:noProof/>
          <w:sz w:val="22"/>
          <w:szCs w:val="22"/>
          <w:u w:val="single"/>
          <w:lang w:val="sl-SI" w:eastAsia="sl-SI"/>
        </w:rPr>
        <w:t> </w:t>
      </w:r>
      <w:r w:rsidRPr="00A5504C">
        <w:rPr>
          <w:rFonts w:asciiTheme="minorHAnsi" w:hAnsiTheme="minorHAnsi" w:cstheme="minorHAnsi"/>
          <w:noProof/>
          <w:sz w:val="22"/>
          <w:szCs w:val="22"/>
          <w:u w:val="single"/>
          <w:lang w:val="sl-SI" w:eastAsia="sl-SI"/>
        </w:rPr>
        <w:t> </w:t>
      </w:r>
      <w:r w:rsidRPr="00A5504C">
        <w:rPr>
          <w:rFonts w:asciiTheme="minorHAnsi" w:hAnsiTheme="minorHAnsi" w:cstheme="minorHAnsi"/>
          <w:noProof/>
          <w:sz w:val="22"/>
          <w:szCs w:val="22"/>
          <w:u w:val="single"/>
          <w:lang w:val="sl-SI" w:eastAsia="sl-SI"/>
        </w:rPr>
        <w:t> </w:t>
      </w:r>
      <w:r w:rsidRPr="00A5504C">
        <w:rPr>
          <w:rFonts w:asciiTheme="minorHAnsi" w:hAnsiTheme="minorHAnsi" w:cstheme="minorHAnsi"/>
          <w:noProof/>
          <w:sz w:val="22"/>
          <w:szCs w:val="22"/>
          <w:u w:val="single"/>
          <w:lang w:val="sl-SI" w:eastAsia="sl-SI"/>
        </w:rPr>
        <w:t> </w:t>
      </w:r>
      <w:r w:rsidRPr="00A5504C">
        <w:rPr>
          <w:rFonts w:asciiTheme="minorHAnsi" w:hAnsiTheme="minorHAnsi" w:cstheme="minorHAnsi"/>
          <w:noProof/>
          <w:sz w:val="22"/>
          <w:szCs w:val="22"/>
          <w:u w:val="single"/>
          <w:lang w:val="sl-SI" w:eastAsia="sl-SI"/>
        </w:rPr>
        <w:t> </w:t>
      </w:r>
      <w:r w:rsidRPr="00A5504C">
        <w:rPr>
          <w:rFonts w:asciiTheme="minorHAnsi" w:hAnsiTheme="minorHAnsi" w:cstheme="minorHAnsi"/>
          <w:sz w:val="22"/>
          <w:szCs w:val="22"/>
          <w:u w:val="single"/>
          <w:lang w:val="sl-SI" w:eastAsia="sl-SI"/>
        </w:rPr>
        <w:fldChar w:fldCharType="end"/>
      </w:r>
      <w:r w:rsidRPr="00A5504C">
        <w:rPr>
          <w:rFonts w:asciiTheme="minorHAnsi" w:hAnsiTheme="minorHAnsi" w:cstheme="minorHAnsi"/>
          <w:sz w:val="22"/>
          <w:szCs w:val="22"/>
          <w:u w:val="single"/>
          <w:lang w:val="sl-SI" w:eastAsia="sl-SI"/>
        </w:rPr>
        <w:fldChar w:fldCharType="begin">
          <w:ffData>
            <w:name w:val="Besedilo403"/>
            <w:enabled/>
            <w:calcOnExit w:val="0"/>
            <w:textInput/>
          </w:ffData>
        </w:fldChar>
      </w:r>
      <w:r w:rsidRPr="00A5504C">
        <w:rPr>
          <w:rFonts w:asciiTheme="minorHAnsi" w:hAnsiTheme="minorHAnsi" w:cstheme="minorHAnsi"/>
          <w:sz w:val="22"/>
          <w:szCs w:val="22"/>
          <w:u w:val="single"/>
          <w:lang w:val="sl-SI" w:eastAsia="sl-SI"/>
        </w:rPr>
        <w:instrText xml:space="preserve"> FORMTEXT </w:instrText>
      </w:r>
      <w:r w:rsidRPr="00A5504C">
        <w:rPr>
          <w:rFonts w:asciiTheme="minorHAnsi" w:hAnsiTheme="minorHAnsi" w:cstheme="minorHAnsi"/>
          <w:sz w:val="22"/>
          <w:szCs w:val="22"/>
          <w:u w:val="single"/>
          <w:lang w:val="sl-SI" w:eastAsia="sl-SI"/>
        </w:rPr>
      </w:r>
      <w:r w:rsidRPr="00A5504C">
        <w:rPr>
          <w:rFonts w:asciiTheme="minorHAnsi" w:hAnsiTheme="minorHAnsi" w:cstheme="minorHAnsi"/>
          <w:sz w:val="22"/>
          <w:szCs w:val="22"/>
          <w:u w:val="single"/>
          <w:lang w:val="sl-SI" w:eastAsia="sl-SI"/>
        </w:rPr>
        <w:fldChar w:fldCharType="separate"/>
      </w:r>
      <w:r w:rsidRPr="00A5504C">
        <w:rPr>
          <w:rFonts w:asciiTheme="minorHAnsi" w:hAnsiTheme="minorHAnsi" w:cstheme="minorHAnsi"/>
          <w:noProof/>
          <w:sz w:val="22"/>
          <w:szCs w:val="22"/>
          <w:u w:val="single"/>
          <w:lang w:val="sl-SI" w:eastAsia="sl-SI"/>
        </w:rPr>
        <w:t> </w:t>
      </w:r>
      <w:r w:rsidRPr="00A5504C">
        <w:rPr>
          <w:rFonts w:asciiTheme="minorHAnsi" w:hAnsiTheme="minorHAnsi" w:cstheme="minorHAnsi"/>
          <w:noProof/>
          <w:sz w:val="22"/>
          <w:szCs w:val="22"/>
          <w:u w:val="single"/>
          <w:lang w:val="sl-SI" w:eastAsia="sl-SI"/>
        </w:rPr>
        <w:t> </w:t>
      </w:r>
      <w:r w:rsidRPr="00A5504C">
        <w:rPr>
          <w:rFonts w:asciiTheme="minorHAnsi" w:hAnsiTheme="minorHAnsi" w:cstheme="minorHAnsi"/>
          <w:noProof/>
          <w:sz w:val="22"/>
          <w:szCs w:val="22"/>
          <w:u w:val="single"/>
          <w:lang w:val="sl-SI" w:eastAsia="sl-SI"/>
        </w:rPr>
        <w:t> </w:t>
      </w:r>
      <w:r w:rsidRPr="00A5504C">
        <w:rPr>
          <w:rFonts w:asciiTheme="minorHAnsi" w:hAnsiTheme="minorHAnsi" w:cstheme="minorHAnsi"/>
          <w:noProof/>
          <w:sz w:val="22"/>
          <w:szCs w:val="22"/>
          <w:u w:val="single"/>
          <w:lang w:val="sl-SI" w:eastAsia="sl-SI"/>
        </w:rPr>
        <w:t> </w:t>
      </w:r>
      <w:r w:rsidRPr="00A5504C">
        <w:rPr>
          <w:rFonts w:asciiTheme="minorHAnsi" w:hAnsiTheme="minorHAnsi" w:cstheme="minorHAnsi"/>
          <w:noProof/>
          <w:sz w:val="22"/>
          <w:szCs w:val="22"/>
          <w:u w:val="single"/>
          <w:lang w:val="sl-SI" w:eastAsia="sl-SI"/>
        </w:rPr>
        <w:t> </w:t>
      </w:r>
      <w:r w:rsidRPr="00A5504C">
        <w:rPr>
          <w:rFonts w:asciiTheme="minorHAnsi" w:hAnsiTheme="minorHAnsi" w:cstheme="minorHAnsi"/>
          <w:sz w:val="22"/>
          <w:szCs w:val="22"/>
          <w:u w:val="single"/>
          <w:lang w:val="sl-SI" w:eastAsia="sl-SI"/>
        </w:rPr>
        <w:fldChar w:fldCharType="end"/>
      </w:r>
      <w:r w:rsidRPr="00A5504C">
        <w:rPr>
          <w:rFonts w:asciiTheme="minorHAnsi" w:hAnsiTheme="minorHAnsi" w:cstheme="minorHAnsi"/>
          <w:sz w:val="22"/>
          <w:szCs w:val="22"/>
          <w:u w:val="single"/>
          <w:lang w:val="sl-SI" w:eastAsia="sl-SI"/>
        </w:rPr>
        <w:fldChar w:fldCharType="begin">
          <w:ffData>
            <w:name w:val="Besedilo403"/>
            <w:enabled/>
            <w:calcOnExit w:val="0"/>
            <w:textInput/>
          </w:ffData>
        </w:fldChar>
      </w:r>
      <w:r w:rsidRPr="00A5504C">
        <w:rPr>
          <w:rFonts w:asciiTheme="minorHAnsi" w:hAnsiTheme="minorHAnsi" w:cstheme="minorHAnsi"/>
          <w:sz w:val="22"/>
          <w:szCs w:val="22"/>
          <w:u w:val="single"/>
          <w:lang w:val="sl-SI" w:eastAsia="sl-SI"/>
        </w:rPr>
        <w:instrText xml:space="preserve"> FORMTEXT </w:instrText>
      </w:r>
      <w:r w:rsidRPr="00A5504C">
        <w:rPr>
          <w:rFonts w:asciiTheme="minorHAnsi" w:hAnsiTheme="minorHAnsi" w:cstheme="minorHAnsi"/>
          <w:sz w:val="22"/>
          <w:szCs w:val="22"/>
          <w:u w:val="single"/>
          <w:lang w:val="sl-SI" w:eastAsia="sl-SI"/>
        </w:rPr>
      </w:r>
      <w:r w:rsidRPr="00A5504C">
        <w:rPr>
          <w:rFonts w:asciiTheme="minorHAnsi" w:hAnsiTheme="minorHAnsi" w:cstheme="minorHAnsi"/>
          <w:sz w:val="22"/>
          <w:szCs w:val="22"/>
          <w:u w:val="single"/>
          <w:lang w:val="sl-SI" w:eastAsia="sl-SI"/>
        </w:rPr>
        <w:fldChar w:fldCharType="separate"/>
      </w:r>
      <w:r w:rsidRPr="00A5504C">
        <w:rPr>
          <w:rFonts w:asciiTheme="minorHAnsi" w:hAnsiTheme="minorHAnsi" w:cstheme="minorHAnsi"/>
          <w:noProof/>
          <w:sz w:val="22"/>
          <w:szCs w:val="22"/>
          <w:u w:val="single"/>
          <w:lang w:val="sl-SI" w:eastAsia="sl-SI"/>
        </w:rPr>
        <w:t> </w:t>
      </w:r>
      <w:r w:rsidRPr="00A5504C">
        <w:rPr>
          <w:rFonts w:asciiTheme="minorHAnsi" w:hAnsiTheme="minorHAnsi" w:cstheme="minorHAnsi"/>
          <w:noProof/>
          <w:sz w:val="22"/>
          <w:szCs w:val="22"/>
          <w:u w:val="single"/>
          <w:lang w:val="sl-SI" w:eastAsia="sl-SI"/>
        </w:rPr>
        <w:t> </w:t>
      </w:r>
      <w:r w:rsidRPr="00A5504C">
        <w:rPr>
          <w:rFonts w:asciiTheme="minorHAnsi" w:hAnsiTheme="minorHAnsi" w:cstheme="minorHAnsi"/>
          <w:noProof/>
          <w:sz w:val="22"/>
          <w:szCs w:val="22"/>
          <w:u w:val="single"/>
          <w:lang w:val="sl-SI" w:eastAsia="sl-SI"/>
        </w:rPr>
        <w:t> </w:t>
      </w:r>
      <w:r w:rsidRPr="00A5504C">
        <w:rPr>
          <w:rFonts w:asciiTheme="minorHAnsi" w:hAnsiTheme="minorHAnsi" w:cstheme="minorHAnsi"/>
          <w:noProof/>
          <w:sz w:val="22"/>
          <w:szCs w:val="22"/>
          <w:u w:val="single"/>
          <w:lang w:val="sl-SI" w:eastAsia="sl-SI"/>
        </w:rPr>
        <w:t> </w:t>
      </w:r>
      <w:r w:rsidRPr="00A5504C">
        <w:rPr>
          <w:rFonts w:asciiTheme="minorHAnsi" w:hAnsiTheme="minorHAnsi" w:cstheme="minorHAnsi"/>
          <w:noProof/>
          <w:sz w:val="22"/>
          <w:szCs w:val="22"/>
          <w:u w:val="single"/>
          <w:lang w:val="sl-SI" w:eastAsia="sl-SI"/>
        </w:rPr>
        <w:t> </w:t>
      </w:r>
      <w:r w:rsidRPr="00A5504C">
        <w:rPr>
          <w:rFonts w:asciiTheme="minorHAnsi" w:hAnsiTheme="minorHAnsi" w:cstheme="minorHAnsi"/>
          <w:sz w:val="22"/>
          <w:szCs w:val="22"/>
          <w:u w:val="single"/>
          <w:lang w:val="sl-SI" w:eastAsia="sl-SI"/>
        </w:rPr>
        <w:fldChar w:fldCharType="end"/>
      </w:r>
      <w:r w:rsidRPr="00A5504C">
        <w:rPr>
          <w:rFonts w:asciiTheme="minorHAnsi" w:hAnsiTheme="minorHAnsi" w:cstheme="minorHAnsi"/>
          <w:sz w:val="22"/>
          <w:szCs w:val="22"/>
          <w:u w:val="single"/>
          <w:lang w:val="sl-SI" w:eastAsia="sl-SI"/>
        </w:rPr>
        <w:fldChar w:fldCharType="begin">
          <w:ffData>
            <w:name w:val="Besedilo403"/>
            <w:enabled/>
            <w:calcOnExit w:val="0"/>
            <w:textInput/>
          </w:ffData>
        </w:fldChar>
      </w:r>
      <w:r w:rsidRPr="00A5504C">
        <w:rPr>
          <w:rFonts w:asciiTheme="minorHAnsi" w:hAnsiTheme="minorHAnsi" w:cstheme="minorHAnsi"/>
          <w:sz w:val="22"/>
          <w:szCs w:val="22"/>
          <w:u w:val="single"/>
          <w:lang w:val="sl-SI" w:eastAsia="sl-SI"/>
        </w:rPr>
        <w:instrText xml:space="preserve"> FORMTEXT </w:instrText>
      </w:r>
      <w:r w:rsidRPr="00A5504C">
        <w:rPr>
          <w:rFonts w:asciiTheme="minorHAnsi" w:hAnsiTheme="minorHAnsi" w:cstheme="minorHAnsi"/>
          <w:sz w:val="22"/>
          <w:szCs w:val="22"/>
          <w:u w:val="single"/>
          <w:lang w:val="sl-SI" w:eastAsia="sl-SI"/>
        </w:rPr>
      </w:r>
      <w:r w:rsidRPr="00A5504C">
        <w:rPr>
          <w:rFonts w:asciiTheme="minorHAnsi" w:hAnsiTheme="minorHAnsi" w:cstheme="minorHAnsi"/>
          <w:sz w:val="22"/>
          <w:szCs w:val="22"/>
          <w:u w:val="single"/>
          <w:lang w:val="sl-SI" w:eastAsia="sl-SI"/>
        </w:rPr>
        <w:fldChar w:fldCharType="separate"/>
      </w:r>
      <w:r w:rsidRPr="00A5504C">
        <w:rPr>
          <w:rFonts w:asciiTheme="minorHAnsi" w:hAnsiTheme="minorHAnsi" w:cstheme="minorHAnsi"/>
          <w:noProof/>
          <w:sz w:val="22"/>
          <w:szCs w:val="22"/>
          <w:u w:val="single"/>
          <w:lang w:val="sl-SI" w:eastAsia="sl-SI"/>
        </w:rPr>
        <w:t> </w:t>
      </w:r>
      <w:r w:rsidRPr="00A5504C">
        <w:rPr>
          <w:rFonts w:asciiTheme="minorHAnsi" w:hAnsiTheme="minorHAnsi" w:cstheme="minorHAnsi"/>
          <w:noProof/>
          <w:sz w:val="22"/>
          <w:szCs w:val="22"/>
          <w:u w:val="single"/>
          <w:lang w:val="sl-SI" w:eastAsia="sl-SI"/>
        </w:rPr>
        <w:t> </w:t>
      </w:r>
      <w:r w:rsidRPr="00A5504C">
        <w:rPr>
          <w:rFonts w:asciiTheme="minorHAnsi" w:hAnsiTheme="minorHAnsi" w:cstheme="minorHAnsi"/>
          <w:noProof/>
          <w:sz w:val="22"/>
          <w:szCs w:val="22"/>
          <w:u w:val="single"/>
          <w:lang w:val="sl-SI" w:eastAsia="sl-SI"/>
        </w:rPr>
        <w:t> </w:t>
      </w:r>
      <w:r w:rsidRPr="00A5504C">
        <w:rPr>
          <w:rFonts w:asciiTheme="minorHAnsi" w:hAnsiTheme="minorHAnsi" w:cstheme="minorHAnsi"/>
          <w:noProof/>
          <w:sz w:val="22"/>
          <w:szCs w:val="22"/>
          <w:u w:val="single"/>
          <w:lang w:val="sl-SI" w:eastAsia="sl-SI"/>
        </w:rPr>
        <w:t> </w:t>
      </w:r>
      <w:r w:rsidRPr="00A5504C">
        <w:rPr>
          <w:rFonts w:asciiTheme="minorHAnsi" w:hAnsiTheme="minorHAnsi" w:cstheme="minorHAnsi"/>
          <w:noProof/>
          <w:sz w:val="22"/>
          <w:szCs w:val="22"/>
          <w:u w:val="single"/>
          <w:lang w:val="sl-SI" w:eastAsia="sl-SI"/>
        </w:rPr>
        <w:t> </w:t>
      </w:r>
      <w:r w:rsidRPr="00A5504C">
        <w:rPr>
          <w:rFonts w:asciiTheme="minorHAnsi" w:hAnsiTheme="minorHAnsi" w:cstheme="minorHAnsi"/>
          <w:sz w:val="22"/>
          <w:szCs w:val="22"/>
          <w:u w:val="single"/>
          <w:lang w:val="sl-SI" w:eastAsia="sl-SI"/>
        </w:rPr>
        <w:fldChar w:fldCharType="end"/>
      </w:r>
      <w:r w:rsidRPr="00A5504C">
        <w:rPr>
          <w:rFonts w:asciiTheme="minorHAnsi" w:hAnsiTheme="minorHAnsi" w:cstheme="minorHAnsi"/>
          <w:sz w:val="22"/>
          <w:szCs w:val="22"/>
          <w:u w:val="single"/>
          <w:lang w:val="sl-SI" w:eastAsia="sl-SI"/>
        </w:rPr>
        <w:fldChar w:fldCharType="begin">
          <w:ffData>
            <w:name w:val="Besedilo403"/>
            <w:enabled/>
            <w:calcOnExit w:val="0"/>
            <w:textInput/>
          </w:ffData>
        </w:fldChar>
      </w:r>
      <w:r w:rsidRPr="00A5504C">
        <w:rPr>
          <w:rFonts w:asciiTheme="minorHAnsi" w:hAnsiTheme="minorHAnsi" w:cstheme="minorHAnsi"/>
          <w:sz w:val="22"/>
          <w:szCs w:val="22"/>
          <w:u w:val="single"/>
          <w:lang w:val="sl-SI" w:eastAsia="sl-SI"/>
        </w:rPr>
        <w:instrText xml:space="preserve"> FORMTEXT </w:instrText>
      </w:r>
      <w:r w:rsidRPr="00A5504C">
        <w:rPr>
          <w:rFonts w:asciiTheme="minorHAnsi" w:hAnsiTheme="minorHAnsi" w:cstheme="minorHAnsi"/>
          <w:sz w:val="22"/>
          <w:szCs w:val="22"/>
          <w:u w:val="single"/>
          <w:lang w:val="sl-SI" w:eastAsia="sl-SI"/>
        </w:rPr>
      </w:r>
      <w:r w:rsidRPr="00A5504C">
        <w:rPr>
          <w:rFonts w:asciiTheme="minorHAnsi" w:hAnsiTheme="minorHAnsi" w:cstheme="minorHAnsi"/>
          <w:sz w:val="22"/>
          <w:szCs w:val="22"/>
          <w:u w:val="single"/>
          <w:lang w:val="sl-SI" w:eastAsia="sl-SI"/>
        </w:rPr>
        <w:fldChar w:fldCharType="separate"/>
      </w:r>
      <w:r w:rsidRPr="00A5504C">
        <w:rPr>
          <w:rFonts w:asciiTheme="minorHAnsi" w:hAnsiTheme="minorHAnsi" w:cstheme="minorHAnsi"/>
          <w:noProof/>
          <w:sz w:val="22"/>
          <w:szCs w:val="22"/>
          <w:u w:val="single"/>
          <w:lang w:val="sl-SI" w:eastAsia="sl-SI"/>
        </w:rPr>
        <w:t> </w:t>
      </w:r>
      <w:r w:rsidRPr="00A5504C">
        <w:rPr>
          <w:rFonts w:asciiTheme="minorHAnsi" w:hAnsiTheme="minorHAnsi" w:cstheme="minorHAnsi"/>
          <w:noProof/>
          <w:sz w:val="22"/>
          <w:szCs w:val="22"/>
          <w:u w:val="single"/>
          <w:lang w:val="sl-SI" w:eastAsia="sl-SI"/>
        </w:rPr>
        <w:t> </w:t>
      </w:r>
      <w:r w:rsidRPr="00A5504C">
        <w:rPr>
          <w:rFonts w:asciiTheme="minorHAnsi" w:hAnsiTheme="minorHAnsi" w:cstheme="minorHAnsi"/>
          <w:noProof/>
          <w:sz w:val="22"/>
          <w:szCs w:val="22"/>
          <w:u w:val="single"/>
          <w:lang w:val="sl-SI" w:eastAsia="sl-SI"/>
        </w:rPr>
        <w:t> </w:t>
      </w:r>
      <w:r w:rsidRPr="00A5504C">
        <w:rPr>
          <w:rFonts w:asciiTheme="minorHAnsi" w:hAnsiTheme="minorHAnsi" w:cstheme="minorHAnsi"/>
          <w:noProof/>
          <w:sz w:val="22"/>
          <w:szCs w:val="22"/>
          <w:u w:val="single"/>
          <w:lang w:val="sl-SI" w:eastAsia="sl-SI"/>
        </w:rPr>
        <w:t> </w:t>
      </w:r>
      <w:r w:rsidRPr="00A5504C">
        <w:rPr>
          <w:rFonts w:asciiTheme="minorHAnsi" w:hAnsiTheme="minorHAnsi" w:cstheme="minorHAnsi"/>
          <w:noProof/>
          <w:sz w:val="22"/>
          <w:szCs w:val="22"/>
          <w:u w:val="single"/>
          <w:lang w:val="sl-SI" w:eastAsia="sl-SI"/>
        </w:rPr>
        <w:t> </w:t>
      </w:r>
      <w:r w:rsidRPr="00A5504C">
        <w:rPr>
          <w:rFonts w:asciiTheme="minorHAnsi" w:hAnsiTheme="minorHAnsi" w:cstheme="minorHAnsi"/>
          <w:sz w:val="22"/>
          <w:szCs w:val="22"/>
          <w:u w:val="single"/>
          <w:lang w:val="sl-SI" w:eastAsia="sl-SI"/>
        </w:rPr>
        <w:fldChar w:fldCharType="end"/>
      </w:r>
      <w:r w:rsidRPr="00A5504C">
        <w:rPr>
          <w:rFonts w:asciiTheme="minorHAnsi" w:hAnsiTheme="minorHAnsi" w:cstheme="minorHAnsi"/>
          <w:sz w:val="22"/>
          <w:szCs w:val="22"/>
          <w:u w:val="single"/>
          <w:lang w:val="sl-SI" w:eastAsia="sl-SI"/>
        </w:rPr>
        <w:fldChar w:fldCharType="begin">
          <w:ffData>
            <w:name w:val="Besedilo403"/>
            <w:enabled/>
            <w:calcOnExit w:val="0"/>
            <w:textInput/>
          </w:ffData>
        </w:fldChar>
      </w:r>
      <w:r w:rsidRPr="00A5504C">
        <w:rPr>
          <w:rFonts w:asciiTheme="minorHAnsi" w:hAnsiTheme="minorHAnsi" w:cstheme="minorHAnsi"/>
          <w:sz w:val="22"/>
          <w:szCs w:val="22"/>
          <w:u w:val="single"/>
          <w:lang w:val="sl-SI" w:eastAsia="sl-SI"/>
        </w:rPr>
        <w:instrText xml:space="preserve"> FORMTEXT </w:instrText>
      </w:r>
      <w:r w:rsidRPr="00A5504C">
        <w:rPr>
          <w:rFonts w:asciiTheme="minorHAnsi" w:hAnsiTheme="minorHAnsi" w:cstheme="minorHAnsi"/>
          <w:sz w:val="22"/>
          <w:szCs w:val="22"/>
          <w:u w:val="single"/>
          <w:lang w:val="sl-SI" w:eastAsia="sl-SI"/>
        </w:rPr>
      </w:r>
      <w:r w:rsidRPr="00A5504C">
        <w:rPr>
          <w:rFonts w:asciiTheme="minorHAnsi" w:hAnsiTheme="minorHAnsi" w:cstheme="minorHAnsi"/>
          <w:sz w:val="22"/>
          <w:szCs w:val="22"/>
          <w:u w:val="single"/>
          <w:lang w:val="sl-SI" w:eastAsia="sl-SI"/>
        </w:rPr>
        <w:fldChar w:fldCharType="separate"/>
      </w:r>
      <w:r w:rsidRPr="00A5504C">
        <w:rPr>
          <w:rFonts w:asciiTheme="minorHAnsi" w:hAnsiTheme="minorHAnsi" w:cstheme="minorHAnsi"/>
          <w:noProof/>
          <w:sz w:val="22"/>
          <w:szCs w:val="22"/>
          <w:u w:val="single"/>
          <w:lang w:val="sl-SI" w:eastAsia="sl-SI"/>
        </w:rPr>
        <w:t> </w:t>
      </w:r>
      <w:r w:rsidRPr="00A5504C">
        <w:rPr>
          <w:rFonts w:asciiTheme="minorHAnsi" w:hAnsiTheme="minorHAnsi" w:cstheme="minorHAnsi"/>
          <w:noProof/>
          <w:sz w:val="22"/>
          <w:szCs w:val="22"/>
          <w:u w:val="single"/>
          <w:lang w:val="sl-SI" w:eastAsia="sl-SI"/>
        </w:rPr>
        <w:t> </w:t>
      </w:r>
      <w:r w:rsidRPr="00A5504C">
        <w:rPr>
          <w:rFonts w:asciiTheme="minorHAnsi" w:hAnsiTheme="minorHAnsi" w:cstheme="minorHAnsi"/>
          <w:noProof/>
          <w:sz w:val="22"/>
          <w:szCs w:val="22"/>
          <w:u w:val="single"/>
          <w:lang w:val="sl-SI" w:eastAsia="sl-SI"/>
        </w:rPr>
        <w:t> </w:t>
      </w:r>
      <w:r w:rsidRPr="00A5504C">
        <w:rPr>
          <w:rFonts w:asciiTheme="minorHAnsi" w:hAnsiTheme="minorHAnsi" w:cstheme="minorHAnsi"/>
          <w:noProof/>
          <w:sz w:val="22"/>
          <w:szCs w:val="22"/>
          <w:u w:val="single"/>
          <w:lang w:val="sl-SI" w:eastAsia="sl-SI"/>
        </w:rPr>
        <w:t> </w:t>
      </w:r>
      <w:r w:rsidRPr="00A5504C">
        <w:rPr>
          <w:rFonts w:asciiTheme="minorHAnsi" w:hAnsiTheme="minorHAnsi" w:cstheme="minorHAnsi"/>
          <w:noProof/>
          <w:sz w:val="22"/>
          <w:szCs w:val="22"/>
          <w:u w:val="single"/>
          <w:lang w:val="sl-SI" w:eastAsia="sl-SI"/>
        </w:rPr>
        <w:t> </w:t>
      </w:r>
      <w:r w:rsidRPr="00A5504C">
        <w:rPr>
          <w:rFonts w:asciiTheme="minorHAnsi" w:hAnsiTheme="minorHAnsi" w:cstheme="minorHAnsi"/>
          <w:sz w:val="22"/>
          <w:szCs w:val="22"/>
          <w:u w:val="single"/>
          <w:lang w:val="sl-SI" w:eastAsia="sl-SI"/>
        </w:rPr>
        <w:fldChar w:fldCharType="end"/>
      </w:r>
      <w:r w:rsidRPr="00A5504C">
        <w:rPr>
          <w:rFonts w:asciiTheme="minorHAnsi" w:hAnsiTheme="minorHAnsi" w:cstheme="minorHAnsi"/>
          <w:sz w:val="22"/>
          <w:szCs w:val="22"/>
          <w:u w:val="single"/>
          <w:lang w:val="sl-SI" w:eastAsia="sl-SI"/>
        </w:rPr>
        <w:fldChar w:fldCharType="begin">
          <w:ffData>
            <w:name w:val="Besedilo403"/>
            <w:enabled/>
            <w:calcOnExit w:val="0"/>
            <w:textInput/>
          </w:ffData>
        </w:fldChar>
      </w:r>
      <w:r w:rsidRPr="00A5504C">
        <w:rPr>
          <w:rFonts w:asciiTheme="minorHAnsi" w:hAnsiTheme="minorHAnsi" w:cstheme="minorHAnsi"/>
          <w:sz w:val="22"/>
          <w:szCs w:val="22"/>
          <w:u w:val="single"/>
          <w:lang w:val="sl-SI" w:eastAsia="sl-SI"/>
        </w:rPr>
        <w:instrText xml:space="preserve"> FORMTEXT </w:instrText>
      </w:r>
      <w:r w:rsidRPr="00A5504C">
        <w:rPr>
          <w:rFonts w:asciiTheme="minorHAnsi" w:hAnsiTheme="minorHAnsi" w:cstheme="minorHAnsi"/>
          <w:sz w:val="22"/>
          <w:szCs w:val="22"/>
          <w:u w:val="single"/>
          <w:lang w:val="sl-SI" w:eastAsia="sl-SI"/>
        </w:rPr>
      </w:r>
      <w:r w:rsidRPr="00A5504C">
        <w:rPr>
          <w:rFonts w:asciiTheme="minorHAnsi" w:hAnsiTheme="minorHAnsi" w:cstheme="minorHAnsi"/>
          <w:sz w:val="22"/>
          <w:szCs w:val="22"/>
          <w:u w:val="single"/>
          <w:lang w:val="sl-SI" w:eastAsia="sl-SI"/>
        </w:rPr>
        <w:fldChar w:fldCharType="separate"/>
      </w:r>
      <w:r w:rsidRPr="00A5504C">
        <w:rPr>
          <w:rFonts w:asciiTheme="minorHAnsi" w:hAnsiTheme="minorHAnsi" w:cstheme="minorHAnsi"/>
          <w:noProof/>
          <w:sz w:val="22"/>
          <w:szCs w:val="22"/>
          <w:u w:val="single"/>
          <w:lang w:val="sl-SI" w:eastAsia="sl-SI"/>
        </w:rPr>
        <w:t> </w:t>
      </w:r>
      <w:r w:rsidRPr="00A5504C">
        <w:rPr>
          <w:rFonts w:asciiTheme="minorHAnsi" w:hAnsiTheme="minorHAnsi" w:cstheme="minorHAnsi"/>
          <w:noProof/>
          <w:sz w:val="22"/>
          <w:szCs w:val="22"/>
          <w:u w:val="single"/>
          <w:lang w:val="sl-SI" w:eastAsia="sl-SI"/>
        </w:rPr>
        <w:t> </w:t>
      </w:r>
      <w:r w:rsidRPr="00A5504C">
        <w:rPr>
          <w:rFonts w:asciiTheme="minorHAnsi" w:hAnsiTheme="minorHAnsi" w:cstheme="minorHAnsi"/>
          <w:noProof/>
          <w:sz w:val="22"/>
          <w:szCs w:val="22"/>
          <w:u w:val="single"/>
          <w:lang w:val="sl-SI" w:eastAsia="sl-SI"/>
        </w:rPr>
        <w:t> </w:t>
      </w:r>
      <w:r w:rsidRPr="00A5504C">
        <w:rPr>
          <w:rFonts w:asciiTheme="minorHAnsi" w:hAnsiTheme="minorHAnsi" w:cstheme="minorHAnsi"/>
          <w:noProof/>
          <w:sz w:val="22"/>
          <w:szCs w:val="22"/>
          <w:u w:val="single"/>
          <w:lang w:val="sl-SI" w:eastAsia="sl-SI"/>
        </w:rPr>
        <w:t> </w:t>
      </w:r>
      <w:r w:rsidRPr="00A5504C">
        <w:rPr>
          <w:rFonts w:asciiTheme="minorHAnsi" w:hAnsiTheme="minorHAnsi" w:cstheme="minorHAnsi"/>
          <w:noProof/>
          <w:sz w:val="22"/>
          <w:szCs w:val="22"/>
          <w:u w:val="single"/>
          <w:lang w:val="sl-SI" w:eastAsia="sl-SI"/>
        </w:rPr>
        <w:t> </w:t>
      </w:r>
      <w:r w:rsidRPr="00A5504C">
        <w:rPr>
          <w:rFonts w:asciiTheme="minorHAnsi" w:hAnsiTheme="minorHAnsi" w:cstheme="minorHAnsi"/>
          <w:sz w:val="22"/>
          <w:szCs w:val="22"/>
          <w:u w:val="single"/>
          <w:lang w:val="sl-SI" w:eastAsia="sl-SI"/>
        </w:rPr>
        <w:fldChar w:fldCharType="end"/>
      </w:r>
      <w:r w:rsidRPr="00A5504C">
        <w:rPr>
          <w:rFonts w:asciiTheme="minorHAnsi" w:hAnsiTheme="minorHAnsi" w:cstheme="minorHAnsi"/>
          <w:sz w:val="22"/>
          <w:szCs w:val="22"/>
          <w:u w:val="single"/>
          <w:lang w:val="sl-SI" w:eastAsia="sl-SI"/>
        </w:rPr>
        <w:fldChar w:fldCharType="begin">
          <w:ffData>
            <w:name w:val="Besedilo403"/>
            <w:enabled/>
            <w:calcOnExit w:val="0"/>
            <w:textInput/>
          </w:ffData>
        </w:fldChar>
      </w:r>
      <w:r w:rsidRPr="00A5504C">
        <w:rPr>
          <w:rFonts w:asciiTheme="minorHAnsi" w:hAnsiTheme="minorHAnsi" w:cstheme="minorHAnsi"/>
          <w:sz w:val="22"/>
          <w:szCs w:val="22"/>
          <w:u w:val="single"/>
          <w:lang w:val="sl-SI" w:eastAsia="sl-SI"/>
        </w:rPr>
        <w:instrText xml:space="preserve"> FORMTEXT </w:instrText>
      </w:r>
      <w:r w:rsidRPr="00A5504C">
        <w:rPr>
          <w:rFonts w:asciiTheme="minorHAnsi" w:hAnsiTheme="minorHAnsi" w:cstheme="minorHAnsi"/>
          <w:sz w:val="22"/>
          <w:szCs w:val="22"/>
          <w:u w:val="single"/>
          <w:lang w:val="sl-SI" w:eastAsia="sl-SI"/>
        </w:rPr>
      </w:r>
      <w:r w:rsidRPr="00A5504C">
        <w:rPr>
          <w:rFonts w:asciiTheme="minorHAnsi" w:hAnsiTheme="minorHAnsi" w:cstheme="minorHAnsi"/>
          <w:sz w:val="22"/>
          <w:szCs w:val="22"/>
          <w:u w:val="single"/>
          <w:lang w:val="sl-SI" w:eastAsia="sl-SI"/>
        </w:rPr>
        <w:fldChar w:fldCharType="separate"/>
      </w:r>
      <w:r w:rsidRPr="00A5504C">
        <w:rPr>
          <w:rFonts w:asciiTheme="minorHAnsi" w:hAnsiTheme="minorHAnsi" w:cstheme="minorHAnsi"/>
          <w:noProof/>
          <w:sz w:val="22"/>
          <w:szCs w:val="22"/>
          <w:u w:val="single"/>
          <w:lang w:val="sl-SI" w:eastAsia="sl-SI"/>
        </w:rPr>
        <w:t> </w:t>
      </w:r>
      <w:r w:rsidRPr="00A5504C">
        <w:rPr>
          <w:rFonts w:asciiTheme="minorHAnsi" w:hAnsiTheme="minorHAnsi" w:cstheme="minorHAnsi"/>
          <w:noProof/>
          <w:sz w:val="22"/>
          <w:szCs w:val="22"/>
          <w:u w:val="single"/>
          <w:lang w:val="sl-SI" w:eastAsia="sl-SI"/>
        </w:rPr>
        <w:t> </w:t>
      </w:r>
      <w:r w:rsidRPr="00A5504C">
        <w:rPr>
          <w:rFonts w:asciiTheme="minorHAnsi" w:hAnsiTheme="minorHAnsi" w:cstheme="minorHAnsi"/>
          <w:noProof/>
          <w:sz w:val="22"/>
          <w:szCs w:val="22"/>
          <w:u w:val="single"/>
          <w:lang w:val="sl-SI" w:eastAsia="sl-SI"/>
        </w:rPr>
        <w:t> </w:t>
      </w:r>
      <w:r w:rsidRPr="00A5504C">
        <w:rPr>
          <w:rFonts w:asciiTheme="minorHAnsi" w:hAnsiTheme="minorHAnsi" w:cstheme="minorHAnsi"/>
          <w:noProof/>
          <w:sz w:val="22"/>
          <w:szCs w:val="22"/>
          <w:u w:val="single"/>
          <w:lang w:val="sl-SI" w:eastAsia="sl-SI"/>
        </w:rPr>
        <w:t> </w:t>
      </w:r>
      <w:r w:rsidRPr="00A5504C">
        <w:rPr>
          <w:rFonts w:asciiTheme="minorHAnsi" w:hAnsiTheme="minorHAnsi" w:cstheme="minorHAnsi"/>
          <w:noProof/>
          <w:sz w:val="22"/>
          <w:szCs w:val="22"/>
          <w:u w:val="single"/>
          <w:lang w:val="sl-SI" w:eastAsia="sl-SI"/>
        </w:rPr>
        <w:t> </w:t>
      </w:r>
      <w:r w:rsidRPr="00A5504C">
        <w:rPr>
          <w:rFonts w:asciiTheme="minorHAnsi" w:hAnsiTheme="minorHAnsi" w:cstheme="minorHAnsi"/>
          <w:sz w:val="22"/>
          <w:szCs w:val="22"/>
          <w:u w:val="single"/>
          <w:lang w:val="sl-SI" w:eastAsia="sl-SI"/>
        </w:rPr>
        <w:fldChar w:fldCharType="end"/>
      </w:r>
      <w:r w:rsidRPr="00A5504C">
        <w:rPr>
          <w:rFonts w:asciiTheme="minorHAnsi" w:hAnsiTheme="minorHAnsi" w:cstheme="minorHAnsi"/>
          <w:sz w:val="22"/>
          <w:szCs w:val="22"/>
          <w:u w:val="single"/>
          <w:lang w:val="sl-SI" w:eastAsia="sl-SI"/>
        </w:rPr>
        <w:fldChar w:fldCharType="begin">
          <w:ffData>
            <w:name w:val="Besedilo403"/>
            <w:enabled/>
            <w:calcOnExit w:val="0"/>
            <w:textInput/>
          </w:ffData>
        </w:fldChar>
      </w:r>
      <w:r w:rsidRPr="00A5504C">
        <w:rPr>
          <w:rFonts w:asciiTheme="minorHAnsi" w:hAnsiTheme="minorHAnsi" w:cstheme="minorHAnsi"/>
          <w:sz w:val="22"/>
          <w:szCs w:val="22"/>
          <w:u w:val="single"/>
          <w:lang w:val="sl-SI" w:eastAsia="sl-SI"/>
        </w:rPr>
        <w:instrText xml:space="preserve"> FORMTEXT </w:instrText>
      </w:r>
      <w:r w:rsidRPr="00A5504C">
        <w:rPr>
          <w:rFonts w:asciiTheme="minorHAnsi" w:hAnsiTheme="minorHAnsi" w:cstheme="minorHAnsi"/>
          <w:sz w:val="22"/>
          <w:szCs w:val="22"/>
          <w:u w:val="single"/>
          <w:lang w:val="sl-SI" w:eastAsia="sl-SI"/>
        </w:rPr>
      </w:r>
      <w:r w:rsidRPr="00A5504C">
        <w:rPr>
          <w:rFonts w:asciiTheme="minorHAnsi" w:hAnsiTheme="minorHAnsi" w:cstheme="minorHAnsi"/>
          <w:sz w:val="22"/>
          <w:szCs w:val="22"/>
          <w:u w:val="single"/>
          <w:lang w:val="sl-SI" w:eastAsia="sl-SI"/>
        </w:rPr>
        <w:fldChar w:fldCharType="separate"/>
      </w:r>
      <w:r w:rsidRPr="00A5504C">
        <w:rPr>
          <w:rFonts w:asciiTheme="minorHAnsi" w:hAnsiTheme="minorHAnsi" w:cstheme="minorHAnsi"/>
          <w:noProof/>
          <w:sz w:val="22"/>
          <w:szCs w:val="22"/>
          <w:u w:val="single"/>
          <w:lang w:val="sl-SI" w:eastAsia="sl-SI"/>
        </w:rPr>
        <w:t> </w:t>
      </w:r>
      <w:r w:rsidRPr="00A5504C">
        <w:rPr>
          <w:rFonts w:asciiTheme="minorHAnsi" w:hAnsiTheme="minorHAnsi" w:cstheme="minorHAnsi"/>
          <w:noProof/>
          <w:sz w:val="22"/>
          <w:szCs w:val="22"/>
          <w:u w:val="single"/>
          <w:lang w:val="sl-SI" w:eastAsia="sl-SI"/>
        </w:rPr>
        <w:t> </w:t>
      </w:r>
      <w:r w:rsidRPr="00A5504C">
        <w:rPr>
          <w:rFonts w:asciiTheme="minorHAnsi" w:hAnsiTheme="minorHAnsi" w:cstheme="minorHAnsi"/>
          <w:noProof/>
          <w:sz w:val="22"/>
          <w:szCs w:val="22"/>
          <w:u w:val="single"/>
          <w:lang w:val="sl-SI" w:eastAsia="sl-SI"/>
        </w:rPr>
        <w:t> </w:t>
      </w:r>
      <w:r w:rsidRPr="00A5504C">
        <w:rPr>
          <w:rFonts w:asciiTheme="minorHAnsi" w:hAnsiTheme="minorHAnsi" w:cstheme="minorHAnsi"/>
          <w:noProof/>
          <w:sz w:val="22"/>
          <w:szCs w:val="22"/>
          <w:u w:val="single"/>
          <w:lang w:val="sl-SI" w:eastAsia="sl-SI"/>
        </w:rPr>
        <w:t> </w:t>
      </w:r>
      <w:r w:rsidRPr="00A5504C">
        <w:rPr>
          <w:rFonts w:asciiTheme="minorHAnsi" w:hAnsiTheme="minorHAnsi" w:cstheme="minorHAnsi"/>
          <w:noProof/>
          <w:sz w:val="22"/>
          <w:szCs w:val="22"/>
          <w:u w:val="single"/>
          <w:lang w:val="sl-SI" w:eastAsia="sl-SI"/>
        </w:rPr>
        <w:t> </w:t>
      </w:r>
      <w:r w:rsidRPr="00A5504C">
        <w:rPr>
          <w:rFonts w:asciiTheme="minorHAnsi" w:hAnsiTheme="minorHAnsi" w:cstheme="minorHAnsi"/>
          <w:sz w:val="22"/>
          <w:szCs w:val="22"/>
          <w:u w:val="single"/>
          <w:lang w:val="sl-SI" w:eastAsia="sl-SI"/>
        </w:rPr>
        <w:fldChar w:fldCharType="end"/>
      </w:r>
      <w:r w:rsidRPr="00A5504C">
        <w:rPr>
          <w:rFonts w:asciiTheme="minorHAnsi" w:hAnsiTheme="minorHAnsi" w:cstheme="minorHAnsi"/>
          <w:sz w:val="22"/>
          <w:szCs w:val="22"/>
          <w:u w:val="single"/>
          <w:lang w:val="sl-SI" w:eastAsia="sl-SI"/>
        </w:rPr>
        <w:fldChar w:fldCharType="begin">
          <w:ffData>
            <w:name w:val="Besedilo403"/>
            <w:enabled/>
            <w:calcOnExit w:val="0"/>
            <w:textInput/>
          </w:ffData>
        </w:fldChar>
      </w:r>
      <w:r w:rsidRPr="00A5504C">
        <w:rPr>
          <w:rFonts w:asciiTheme="minorHAnsi" w:hAnsiTheme="minorHAnsi" w:cstheme="minorHAnsi"/>
          <w:sz w:val="22"/>
          <w:szCs w:val="22"/>
          <w:u w:val="single"/>
          <w:lang w:val="sl-SI" w:eastAsia="sl-SI"/>
        </w:rPr>
        <w:instrText xml:space="preserve"> FORMTEXT </w:instrText>
      </w:r>
      <w:r w:rsidRPr="00A5504C">
        <w:rPr>
          <w:rFonts w:asciiTheme="minorHAnsi" w:hAnsiTheme="minorHAnsi" w:cstheme="minorHAnsi"/>
          <w:sz w:val="22"/>
          <w:szCs w:val="22"/>
          <w:u w:val="single"/>
          <w:lang w:val="sl-SI" w:eastAsia="sl-SI"/>
        </w:rPr>
      </w:r>
      <w:r w:rsidRPr="00A5504C">
        <w:rPr>
          <w:rFonts w:asciiTheme="minorHAnsi" w:hAnsiTheme="minorHAnsi" w:cstheme="minorHAnsi"/>
          <w:sz w:val="22"/>
          <w:szCs w:val="22"/>
          <w:u w:val="single"/>
          <w:lang w:val="sl-SI" w:eastAsia="sl-SI"/>
        </w:rPr>
        <w:fldChar w:fldCharType="separate"/>
      </w:r>
      <w:r w:rsidRPr="00A5504C">
        <w:rPr>
          <w:rFonts w:asciiTheme="minorHAnsi" w:hAnsiTheme="minorHAnsi" w:cstheme="minorHAnsi"/>
          <w:noProof/>
          <w:sz w:val="22"/>
          <w:szCs w:val="22"/>
          <w:u w:val="single"/>
          <w:lang w:val="sl-SI" w:eastAsia="sl-SI"/>
        </w:rPr>
        <w:t> </w:t>
      </w:r>
      <w:r w:rsidRPr="00A5504C">
        <w:rPr>
          <w:rFonts w:asciiTheme="minorHAnsi" w:hAnsiTheme="minorHAnsi" w:cstheme="minorHAnsi"/>
          <w:noProof/>
          <w:sz w:val="22"/>
          <w:szCs w:val="22"/>
          <w:u w:val="single"/>
          <w:lang w:val="sl-SI" w:eastAsia="sl-SI"/>
        </w:rPr>
        <w:t> </w:t>
      </w:r>
      <w:r w:rsidRPr="00A5504C">
        <w:rPr>
          <w:rFonts w:asciiTheme="minorHAnsi" w:hAnsiTheme="minorHAnsi" w:cstheme="minorHAnsi"/>
          <w:noProof/>
          <w:sz w:val="22"/>
          <w:szCs w:val="22"/>
          <w:u w:val="single"/>
          <w:lang w:val="sl-SI" w:eastAsia="sl-SI"/>
        </w:rPr>
        <w:t> </w:t>
      </w:r>
      <w:r w:rsidRPr="00A5504C">
        <w:rPr>
          <w:rFonts w:asciiTheme="minorHAnsi" w:hAnsiTheme="minorHAnsi" w:cstheme="minorHAnsi"/>
          <w:noProof/>
          <w:sz w:val="22"/>
          <w:szCs w:val="22"/>
          <w:u w:val="single"/>
          <w:lang w:val="sl-SI" w:eastAsia="sl-SI"/>
        </w:rPr>
        <w:t> </w:t>
      </w:r>
      <w:r w:rsidRPr="00A5504C">
        <w:rPr>
          <w:rFonts w:asciiTheme="minorHAnsi" w:hAnsiTheme="minorHAnsi" w:cstheme="minorHAnsi"/>
          <w:noProof/>
          <w:sz w:val="22"/>
          <w:szCs w:val="22"/>
          <w:u w:val="single"/>
          <w:lang w:val="sl-SI" w:eastAsia="sl-SI"/>
        </w:rPr>
        <w:t> </w:t>
      </w:r>
      <w:r w:rsidRPr="00A5504C">
        <w:rPr>
          <w:rFonts w:asciiTheme="minorHAnsi" w:hAnsiTheme="minorHAnsi" w:cstheme="minorHAnsi"/>
          <w:sz w:val="22"/>
          <w:szCs w:val="22"/>
          <w:u w:val="single"/>
          <w:lang w:val="sl-SI" w:eastAsia="sl-SI"/>
        </w:rPr>
        <w:fldChar w:fldCharType="end"/>
      </w:r>
    </w:p>
    <w:p w14:paraId="0CD1DFC4" w14:textId="77777777" w:rsidR="00C81AD4" w:rsidRPr="00A5504C" w:rsidRDefault="00C81AD4" w:rsidP="008707A0">
      <w:pPr>
        <w:spacing w:line="360" w:lineRule="auto"/>
        <w:jc w:val="center"/>
        <w:rPr>
          <w:rFonts w:asciiTheme="minorHAnsi" w:hAnsiTheme="minorHAnsi" w:cstheme="minorHAnsi"/>
          <w:sz w:val="22"/>
          <w:szCs w:val="22"/>
          <w:lang w:val="sl-SI" w:eastAsia="sl-SI"/>
        </w:rPr>
      </w:pPr>
      <w:r w:rsidRPr="00A5504C">
        <w:rPr>
          <w:rFonts w:asciiTheme="minorHAnsi" w:hAnsiTheme="minorHAnsi" w:cstheme="minorHAnsi"/>
          <w:sz w:val="22"/>
          <w:szCs w:val="22"/>
          <w:lang w:val="sl-SI" w:eastAsia="sl-SI"/>
        </w:rPr>
        <w:t>(naziv, naslov)</w:t>
      </w:r>
    </w:p>
    <w:p w14:paraId="6A821F91" w14:textId="77777777" w:rsidR="00C81AD4" w:rsidRPr="00A5504C" w:rsidRDefault="00C81AD4" w:rsidP="008707A0">
      <w:pPr>
        <w:spacing w:line="360" w:lineRule="auto"/>
        <w:jc w:val="center"/>
        <w:rPr>
          <w:rFonts w:asciiTheme="minorHAnsi" w:hAnsiTheme="minorHAnsi" w:cstheme="minorHAnsi"/>
          <w:b/>
          <w:sz w:val="22"/>
          <w:szCs w:val="22"/>
          <w:lang w:val="sl-SI" w:eastAsia="sl-SI"/>
        </w:rPr>
      </w:pPr>
    </w:p>
    <w:p w14:paraId="1D01F4D0" w14:textId="46FC9775" w:rsidR="00C81AD4" w:rsidRPr="00A5504C" w:rsidRDefault="00715D16" w:rsidP="008707A0">
      <w:pPr>
        <w:spacing w:line="360" w:lineRule="auto"/>
        <w:jc w:val="both"/>
        <w:rPr>
          <w:rFonts w:asciiTheme="minorHAnsi" w:hAnsiTheme="minorHAnsi" w:cstheme="minorHAnsi"/>
          <w:sz w:val="22"/>
          <w:szCs w:val="22"/>
          <w:lang w:val="sl-SI" w:eastAsia="sl-SI"/>
        </w:rPr>
      </w:pPr>
      <w:r w:rsidRPr="00A5504C">
        <w:rPr>
          <w:rFonts w:asciiTheme="minorHAnsi" w:hAnsiTheme="minorHAnsi" w:cstheme="minorHAnsi"/>
          <w:sz w:val="22"/>
          <w:szCs w:val="22"/>
          <w:lang w:val="sl-SI" w:eastAsia="sl-SI"/>
        </w:rPr>
        <w:t xml:space="preserve">dajem soglasje, na podlagi katerega naročnik </w:t>
      </w:r>
      <w:r w:rsidR="00E962BA" w:rsidRPr="00A5504C">
        <w:rPr>
          <w:rFonts w:asciiTheme="minorHAnsi" w:hAnsiTheme="minorHAnsi" w:cstheme="minorHAnsi"/>
          <w:sz w:val="22"/>
          <w:szCs w:val="22"/>
          <w:lang w:val="sl-SI"/>
        </w:rPr>
        <w:t>Univerzitetni klinični center Ljubljana</w:t>
      </w:r>
      <w:r w:rsidR="00BB55D0" w:rsidRPr="00A5504C">
        <w:rPr>
          <w:rFonts w:asciiTheme="minorHAnsi" w:hAnsiTheme="minorHAnsi" w:cstheme="minorHAnsi"/>
          <w:sz w:val="22"/>
          <w:szCs w:val="22"/>
          <w:lang w:val="sl-SI" w:eastAsia="sl-SI"/>
        </w:rPr>
        <w:t xml:space="preserve"> </w:t>
      </w:r>
      <w:r w:rsidRPr="00A5504C">
        <w:rPr>
          <w:rFonts w:asciiTheme="minorHAnsi" w:hAnsiTheme="minorHAnsi" w:cstheme="minorHAnsi"/>
          <w:sz w:val="22"/>
          <w:szCs w:val="22"/>
          <w:lang w:val="sl-SI" w:eastAsia="sl-SI"/>
        </w:rPr>
        <w:t xml:space="preserve">za javno naročilo, katerega predmet </w:t>
      </w:r>
      <w:r w:rsidR="0015765A" w:rsidRPr="00A5504C">
        <w:rPr>
          <w:rFonts w:asciiTheme="minorHAnsi" w:hAnsiTheme="minorHAnsi" w:cstheme="minorHAnsi"/>
          <w:sz w:val="22"/>
          <w:szCs w:val="22"/>
          <w:lang w:val="sl-SI" w:eastAsia="sl-SI"/>
        </w:rPr>
        <w:t xml:space="preserve">je </w:t>
      </w:r>
      <w:r w:rsidR="00E962BA" w:rsidRPr="00A5504C">
        <w:rPr>
          <w:rFonts w:asciiTheme="minorHAnsi" w:hAnsiTheme="minorHAnsi" w:cstheme="minorHAnsi"/>
          <w:sz w:val="22"/>
          <w:szCs w:val="22"/>
          <w:lang w:val="sl-SI" w:eastAsia="sl-SI"/>
        </w:rPr>
        <w:t>Nadgradnja in vzdrževanje sistema za</w:t>
      </w:r>
      <w:r w:rsidR="00552171" w:rsidRPr="00A5504C">
        <w:rPr>
          <w:rFonts w:asciiTheme="minorHAnsi" w:hAnsiTheme="minorHAnsi" w:cstheme="minorHAnsi"/>
          <w:sz w:val="22"/>
          <w:szCs w:val="22"/>
          <w:lang w:val="sl-SI"/>
        </w:rPr>
        <w:t xml:space="preserve"> monitoring fizikalnih </w:t>
      </w:r>
      <w:r w:rsidR="00154DAD">
        <w:rPr>
          <w:rFonts w:asciiTheme="minorHAnsi" w:hAnsiTheme="minorHAnsi" w:cstheme="minorHAnsi"/>
          <w:sz w:val="22"/>
          <w:szCs w:val="22"/>
          <w:lang w:val="sl-SI"/>
        </w:rPr>
        <w:t>veličin</w:t>
      </w:r>
      <w:r w:rsidRPr="00A5504C">
        <w:rPr>
          <w:rFonts w:asciiTheme="minorHAnsi" w:hAnsiTheme="minorHAnsi" w:cstheme="minorHAnsi"/>
          <w:sz w:val="22"/>
          <w:szCs w:val="22"/>
          <w:lang w:val="sl-SI" w:eastAsia="sl-SI"/>
        </w:rPr>
        <w:t>, namesto</w:t>
      </w:r>
    </w:p>
    <w:p w14:paraId="6F19A20E" w14:textId="77777777" w:rsidR="008707A0" w:rsidRPr="00A5504C" w:rsidRDefault="008707A0" w:rsidP="008707A0">
      <w:pPr>
        <w:spacing w:line="360" w:lineRule="auto"/>
        <w:jc w:val="both"/>
        <w:rPr>
          <w:rFonts w:asciiTheme="minorHAnsi" w:hAnsiTheme="minorHAnsi" w:cstheme="minorHAnsi"/>
          <w:sz w:val="22"/>
          <w:szCs w:val="22"/>
          <w:lang w:val="sl-SI" w:eastAsia="sl-SI"/>
        </w:rPr>
      </w:pPr>
    </w:p>
    <w:p w14:paraId="456AF2C4" w14:textId="77777777" w:rsidR="008707A0" w:rsidRPr="00A5504C" w:rsidRDefault="00C81AD4" w:rsidP="008707A0">
      <w:pPr>
        <w:spacing w:line="360" w:lineRule="auto"/>
        <w:jc w:val="both"/>
        <w:rPr>
          <w:rFonts w:asciiTheme="minorHAnsi" w:hAnsiTheme="minorHAnsi" w:cstheme="minorHAnsi"/>
          <w:sz w:val="22"/>
          <w:szCs w:val="22"/>
          <w:lang w:val="sl-SI" w:eastAsia="sl-SI"/>
        </w:rPr>
      </w:pPr>
      <w:r w:rsidRPr="00A5504C">
        <w:rPr>
          <w:rFonts w:asciiTheme="minorHAnsi" w:hAnsiTheme="minorHAnsi" w:cstheme="minorHAnsi"/>
          <w:sz w:val="22"/>
          <w:szCs w:val="22"/>
          <w:lang w:val="sl-SI" w:eastAsia="sl-SI"/>
        </w:rPr>
        <w:t xml:space="preserve">ponudnika </w:t>
      </w:r>
      <w:r w:rsidR="008707A0" w:rsidRPr="00A5504C">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A5504C">
        <w:rPr>
          <w:rFonts w:asciiTheme="minorHAnsi" w:hAnsiTheme="minorHAnsi" w:cstheme="minorHAnsi"/>
          <w:sz w:val="22"/>
          <w:szCs w:val="22"/>
          <w:u w:val="single"/>
          <w:lang w:val="sl-SI" w:eastAsia="sl-SI"/>
        </w:rPr>
        <w:instrText xml:space="preserve"> FORMTEXT </w:instrText>
      </w:r>
      <w:r w:rsidR="008707A0" w:rsidRPr="00A5504C">
        <w:rPr>
          <w:rFonts w:asciiTheme="minorHAnsi" w:hAnsiTheme="minorHAnsi" w:cstheme="minorHAnsi"/>
          <w:sz w:val="22"/>
          <w:szCs w:val="22"/>
          <w:u w:val="single"/>
          <w:lang w:val="sl-SI" w:eastAsia="sl-SI"/>
        </w:rPr>
      </w:r>
      <w:r w:rsidR="008707A0" w:rsidRPr="00A5504C">
        <w:rPr>
          <w:rFonts w:asciiTheme="minorHAnsi" w:hAnsiTheme="minorHAnsi" w:cstheme="minorHAnsi"/>
          <w:sz w:val="22"/>
          <w:szCs w:val="22"/>
          <w:u w:val="single"/>
          <w:lang w:val="sl-SI" w:eastAsia="sl-SI"/>
        </w:rPr>
        <w:fldChar w:fldCharType="separate"/>
      </w:r>
      <w:r w:rsidR="008707A0" w:rsidRPr="00A5504C">
        <w:rPr>
          <w:rFonts w:asciiTheme="minorHAnsi" w:hAnsiTheme="minorHAnsi" w:cstheme="minorHAnsi"/>
          <w:noProof/>
          <w:sz w:val="22"/>
          <w:szCs w:val="22"/>
          <w:u w:val="single"/>
          <w:lang w:val="sl-SI" w:eastAsia="sl-SI"/>
        </w:rPr>
        <w:t> </w:t>
      </w:r>
      <w:r w:rsidR="008707A0" w:rsidRPr="00A5504C">
        <w:rPr>
          <w:rFonts w:asciiTheme="minorHAnsi" w:hAnsiTheme="minorHAnsi" w:cstheme="minorHAnsi"/>
          <w:noProof/>
          <w:sz w:val="22"/>
          <w:szCs w:val="22"/>
          <w:u w:val="single"/>
          <w:lang w:val="sl-SI" w:eastAsia="sl-SI"/>
        </w:rPr>
        <w:t> </w:t>
      </w:r>
      <w:r w:rsidR="008707A0" w:rsidRPr="00A5504C">
        <w:rPr>
          <w:rFonts w:asciiTheme="minorHAnsi" w:hAnsiTheme="minorHAnsi" w:cstheme="minorHAnsi"/>
          <w:noProof/>
          <w:sz w:val="22"/>
          <w:szCs w:val="22"/>
          <w:u w:val="single"/>
          <w:lang w:val="sl-SI" w:eastAsia="sl-SI"/>
        </w:rPr>
        <w:t> </w:t>
      </w:r>
      <w:r w:rsidR="008707A0" w:rsidRPr="00A5504C">
        <w:rPr>
          <w:rFonts w:asciiTheme="minorHAnsi" w:hAnsiTheme="minorHAnsi" w:cstheme="minorHAnsi"/>
          <w:noProof/>
          <w:sz w:val="22"/>
          <w:szCs w:val="22"/>
          <w:u w:val="single"/>
          <w:lang w:val="sl-SI" w:eastAsia="sl-SI"/>
        </w:rPr>
        <w:t> </w:t>
      </w:r>
      <w:r w:rsidR="008707A0" w:rsidRPr="00A5504C">
        <w:rPr>
          <w:rFonts w:asciiTheme="minorHAnsi" w:hAnsiTheme="minorHAnsi" w:cstheme="minorHAnsi"/>
          <w:noProof/>
          <w:sz w:val="22"/>
          <w:szCs w:val="22"/>
          <w:u w:val="single"/>
          <w:lang w:val="sl-SI" w:eastAsia="sl-SI"/>
        </w:rPr>
        <w:t> </w:t>
      </w:r>
      <w:r w:rsidR="008707A0" w:rsidRPr="00A5504C">
        <w:rPr>
          <w:rFonts w:asciiTheme="minorHAnsi" w:hAnsiTheme="minorHAnsi" w:cstheme="minorHAnsi"/>
          <w:sz w:val="22"/>
          <w:szCs w:val="22"/>
          <w:u w:val="single"/>
          <w:lang w:val="sl-SI" w:eastAsia="sl-SI"/>
        </w:rPr>
        <w:fldChar w:fldCharType="end"/>
      </w:r>
      <w:r w:rsidR="008707A0" w:rsidRPr="00A5504C">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A5504C">
        <w:rPr>
          <w:rFonts w:asciiTheme="minorHAnsi" w:hAnsiTheme="minorHAnsi" w:cstheme="minorHAnsi"/>
          <w:sz w:val="22"/>
          <w:szCs w:val="22"/>
          <w:u w:val="single"/>
          <w:lang w:val="sl-SI" w:eastAsia="sl-SI"/>
        </w:rPr>
        <w:instrText xml:space="preserve"> FORMTEXT </w:instrText>
      </w:r>
      <w:r w:rsidR="008707A0" w:rsidRPr="00A5504C">
        <w:rPr>
          <w:rFonts w:asciiTheme="minorHAnsi" w:hAnsiTheme="minorHAnsi" w:cstheme="minorHAnsi"/>
          <w:sz w:val="22"/>
          <w:szCs w:val="22"/>
          <w:u w:val="single"/>
          <w:lang w:val="sl-SI" w:eastAsia="sl-SI"/>
        </w:rPr>
      </w:r>
      <w:r w:rsidR="008707A0" w:rsidRPr="00A5504C">
        <w:rPr>
          <w:rFonts w:asciiTheme="minorHAnsi" w:hAnsiTheme="minorHAnsi" w:cstheme="minorHAnsi"/>
          <w:sz w:val="22"/>
          <w:szCs w:val="22"/>
          <w:u w:val="single"/>
          <w:lang w:val="sl-SI" w:eastAsia="sl-SI"/>
        </w:rPr>
        <w:fldChar w:fldCharType="separate"/>
      </w:r>
      <w:r w:rsidR="008707A0" w:rsidRPr="00A5504C">
        <w:rPr>
          <w:rFonts w:asciiTheme="minorHAnsi" w:hAnsiTheme="minorHAnsi" w:cstheme="minorHAnsi"/>
          <w:noProof/>
          <w:sz w:val="22"/>
          <w:szCs w:val="22"/>
          <w:u w:val="single"/>
          <w:lang w:val="sl-SI" w:eastAsia="sl-SI"/>
        </w:rPr>
        <w:t> </w:t>
      </w:r>
      <w:r w:rsidR="008707A0" w:rsidRPr="00A5504C">
        <w:rPr>
          <w:rFonts w:asciiTheme="minorHAnsi" w:hAnsiTheme="minorHAnsi" w:cstheme="minorHAnsi"/>
          <w:noProof/>
          <w:sz w:val="22"/>
          <w:szCs w:val="22"/>
          <w:u w:val="single"/>
          <w:lang w:val="sl-SI" w:eastAsia="sl-SI"/>
        </w:rPr>
        <w:t> </w:t>
      </w:r>
      <w:r w:rsidR="008707A0" w:rsidRPr="00A5504C">
        <w:rPr>
          <w:rFonts w:asciiTheme="minorHAnsi" w:hAnsiTheme="minorHAnsi" w:cstheme="minorHAnsi"/>
          <w:noProof/>
          <w:sz w:val="22"/>
          <w:szCs w:val="22"/>
          <w:u w:val="single"/>
          <w:lang w:val="sl-SI" w:eastAsia="sl-SI"/>
        </w:rPr>
        <w:t> </w:t>
      </w:r>
      <w:r w:rsidR="008707A0" w:rsidRPr="00A5504C">
        <w:rPr>
          <w:rFonts w:asciiTheme="minorHAnsi" w:hAnsiTheme="minorHAnsi" w:cstheme="minorHAnsi"/>
          <w:noProof/>
          <w:sz w:val="22"/>
          <w:szCs w:val="22"/>
          <w:u w:val="single"/>
          <w:lang w:val="sl-SI" w:eastAsia="sl-SI"/>
        </w:rPr>
        <w:t> </w:t>
      </w:r>
      <w:r w:rsidR="008707A0" w:rsidRPr="00A5504C">
        <w:rPr>
          <w:rFonts w:asciiTheme="minorHAnsi" w:hAnsiTheme="minorHAnsi" w:cstheme="minorHAnsi"/>
          <w:noProof/>
          <w:sz w:val="22"/>
          <w:szCs w:val="22"/>
          <w:u w:val="single"/>
          <w:lang w:val="sl-SI" w:eastAsia="sl-SI"/>
        </w:rPr>
        <w:t> </w:t>
      </w:r>
      <w:r w:rsidR="008707A0" w:rsidRPr="00A5504C">
        <w:rPr>
          <w:rFonts w:asciiTheme="minorHAnsi" w:hAnsiTheme="minorHAnsi" w:cstheme="minorHAnsi"/>
          <w:sz w:val="22"/>
          <w:szCs w:val="22"/>
          <w:u w:val="single"/>
          <w:lang w:val="sl-SI" w:eastAsia="sl-SI"/>
        </w:rPr>
        <w:fldChar w:fldCharType="end"/>
      </w:r>
      <w:r w:rsidR="008707A0" w:rsidRPr="00A5504C">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A5504C">
        <w:rPr>
          <w:rFonts w:asciiTheme="minorHAnsi" w:hAnsiTheme="minorHAnsi" w:cstheme="minorHAnsi"/>
          <w:sz w:val="22"/>
          <w:szCs w:val="22"/>
          <w:u w:val="single"/>
          <w:lang w:val="sl-SI" w:eastAsia="sl-SI"/>
        </w:rPr>
        <w:instrText xml:space="preserve"> FORMTEXT </w:instrText>
      </w:r>
      <w:r w:rsidR="008707A0" w:rsidRPr="00A5504C">
        <w:rPr>
          <w:rFonts w:asciiTheme="minorHAnsi" w:hAnsiTheme="minorHAnsi" w:cstheme="minorHAnsi"/>
          <w:sz w:val="22"/>
          <w:szCs w:val="22"/>
          <w:u w:val="single"/>
          <w:lang w:val="sl-SI" w:eastAsia="sl-SI"/>
        </w:rPr>
      </w:r>
      <w:r w:rsidR="008707A0" w:rsidRPr="00A5504C">
        <w:rPr>
          <w:rFonts w:asciiTheme="minorHAnsi" w:hAnsiTheme="minorHAnsi" w:cstheme="minorHAnsi"/>
          <w:sz w:val="22"/>
          <w:szCs w:val="22"/>
          <w:u w:val="single"/>
          <w:lang w:val="sl-SI" w:eastAsia="sl-SI"/>
        </w:rPr>
        <w:fldChar w:fldCharType="separate"/>
      </w:r>
      <w:r w:rsidR="008707A0" w:rsidRPr="00A5504C">
        <w:rPr>
          <w:rFonts w:asciiTheme="minorHAnsi" w:hAnsiTheme="minorHAnsi" w:cstheme="minorHAnsi"/>
          <w:noProof/>
          <w:sz w:val="22"/>
          <w:szCs w:val="22"/>
          <w:u w:val="single"/>
          <w:lang w:val="sl-SI" w:eastAsia="sl-SI"/>
        </w:rPr>
        <w:t> </w:t>
      </w:r>
      <w:r w:rsidR="008707A0" w:rsidRPr="00A5504C">
        <w:rPr>
          <w:rFonts w:asciiTheme="minorHAnsi" w:hAnsiTheme="minorHAnsi" w:cstheme="minorHAnsi"/>
          <w:noProof/>
          <w:sz w:val="22"/>
          <w:szCs w:val="22"/>
          <w:u w:val="single"/>
          <w:lang w:val="sl-SI" w:eastAsia="sl-SI"/>
        </w:rPr>
        <w:t> </w:t>
      </w:r>
      <w:r w:rsidR="008707A0" w:rsidRPr="00A5504C">
        <w:rPr>
          <w:rFonts w:asciiTheme="minorHAnsi" w:hAnsiTheme="minorHAnsi" w:cstheme="minorHAnsi"/>
          <w:noProof/>
          <w:sz w:val="22"/>
          <w:szCs w:val="22"/>
          <w:u w:val="single"/>
          <w:lang w:val="sl-SI" w:eastAsia="sl-SI"/>
        </w:rPr>
        <w:t> </w:t>
      </w:r>
      <w:r w:rsidR="008707A0" w:rsidRPr="00A5504C">
        <w:rPr>
          <w:rFonts w:asciiTheme="minorHAnsi" w:hAnsiTheme="minorHAnsi" w:cstheme="minorHAnsi"/>
          <w:noProof/>
          <w:sz w:val="22"/>
          <w:szCs w:val="22"/>
          <w:u w:val="single"/>
          <w:lang w:val="sl-SI" w:eastAsia="sl-SI"/>
        </w:rPr>
        <w:t> </w:t>
      </w:r>
      <w:r w:rsidR="008707A0" w:rsidRPr="00A5504C">
        <w:rPr>
          <w:rFonts w:asciiTheme="minorHAnsi" w:hAnsiTheme="minorHAnsi" w:cstheme="minorHAnsi"/>
          <w:noProof/>
          <w:sz w:val="22"/>
          <w:szCs w:val="22"/>
          <w:u w:val="single"/>
          <w:lang w:val="sl-SI" w:eastAsia="sl-SI"/>
        </w:rPr>
        <w:t> </w:t>
      </w:r>
      <w:r w:rsidR="008707A0" w:rsidRPr="00A5504C">
        <w:rPr>
          <w:rFonts w:asciiTheme="minorHAnsi" w:hAnsiTheme="minorHAnsi" w:cstheme="minorHAnsi"/>
          <w:sz w:val="22"/>
          <w:szCs w:val="22"/>
          <w:u w:val="single"/>
          <w:lang w:val="sl-SI" w:eastAsia="sl-SI"/>
        </w:rPr>
        <w:fldChar w:fldCharType="end"/>
      </w:r>
      <w:r w:rsidR="008707A0" w:rsidRPr="00A5504C">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A5504C">
        <w:rPr>
          <w:rFonts w:asciiTheme="minorHAnsi" w:hAnsiTheme="minorHAnsi" w:cstheme="minorHAnsi"/>
          <w:sz w:val="22"/>
          <w:szCs w:val="22"/>
          <w:u w:val="single"/>
          <w:lang w:val="sl-SI" w:eastAsia="sl-SI"/>
        </w:rPr>
        <w:instrText xml:space="preserve"> FORMTEXT </w:instrText>
      </w:r>
      <w:r w:rsidR="008707A0" w:rsidRPr="00A5504C">
        <w:rPr>
          <w:rFonts w:asciiTheme="minorHAnsi" w:hAnsiTheme="minorHAnsi" w:cstheme="minorHAnsi"/>
          <w:sz w:val="22"/>
          <w:szCs w:val="22"/>
          <w:u w:val="single"/>
          <w:lang w:val="sl-SI" w:eastAsia="sl-SI"/>
        </w:rPr>
      </w:r>
      <w:r w:rsidR="008707A0" w:rsidRPr="00A5504C">
        <w:rPr>
          <w:rFonts w:asciiTheme="minorHAnsi" w:hAnsiTheme="minorHAnsi" w:cstheme="minorHAnsi"/>
          <w:sz w:val="22"/>
          <w:szCs w:val="22"/>
          <w:u w:val="single"/>
          <w:lang w:val="sl-SI" w:eastAsia="sl-SI"/>
        </w:rPr>
        <w:fldChar w:fldCharType="separate"/>
      </w:r>
      <w:r w:rsidR="008707A0" w:rsidRPr="00A5504C">
        <w:rPr>
          <w:rFonts w:asciiTheme="minorHAnsi" w:hAnsiTheme="minorHAnsi" w:cstheme="minorHAnsi"/>
          <w:noProof/>
          <w:sz w:val="22"/>
          <w:szCs w:val="22"/>
          <w:u w:val="single"/>
          <w:lang w:val="sl-SI" w:eastAsia="sl-SI"/>
        </w:rPr>
        <w:t> </w:t>
      </w:r>
      <w:r w:rsidR="008707A0" w:rsidRPr="00A5504C">
        <w:rPr>
          <w:rFonts w:asciiTheme="minorHAnsi" w:hAnsiTheme="minorHAnsi" w:cstheme="minorHAnsi"/>
          <w:noProof/>
          <w:sz w:val="22"/>
          <w:szCs w:val="22"/>
          <w:u w:val="single"/>
          <w:lang w:val="sl-SI" w:eastAsia="sl-SI"/>
        </w:rPr>
        <w:t> </w:t>
      </w:r>
      <w:r w:rsidR="008707A0" w:rsidRPr="00A5504C">
        <w:rPr>
          <w:rFonts w:asciiTheme="minorHAnsi" w:hAnsiTheme="minorHAnsi" w:cstheme="minorHAnsi"/>
          <w:noProof/>
          <w:sz w:val="22"/>
          <w:szCs w:val="22"/>
          <w:u w:val="single"/>
          <w:lang w:val="sl-SI" w:eastAsia="sl-SI"/>
        </w:rPr>
        <w:t> </w:t>
      </w:r>
      <w:r w:rsidR="008707A0" w:rsidRPr="00A5504C">
        <w:rPr>
          <w:rFonts w:asciiTheme="minorHAnsi" w:hAnsiTheme="minorHAnsi" w:cstheme="minorHAnsi"/>
          <w:noProof/>
          <w:sz w:val="22"/>
          <w:szCs w:val="22"/>
          <w:u w:val="single"/>
          <w:lang w:val="sl-SI" w:eastAsia="sl-SI"/>
        </w:rPr>
        <w:t> </w:t>
      </w:r>
      <w:r w:rsidR="008707A0" w:rsidRPr="00A5504C">
        <w:rPr>
          <w:rFonts w:asciiTheme="minorHAnsi" w:hAnsiTheme="minorHAnsi" w:cstheme="minorHAnsi"/>
          <w:noProof/>
          <w:sz w:val="22"/>
          <w:szCs w:val="22"/>
          <w:u w:val="single"/>
          <w:lang w:val="sl-SI" w:eastAsia="sl-SI"/>
        </w:rPr>
        <w:t> </w:t>
      </w:r>
      <w:r w:rsidR="008707A0" w:rsidRPr="00A5504C">
        <w:rPr>
          <w:rFonts w:asciiTheme="minorHAnsi" w:hAnsiTheme="minorHAnsi" w:cstheme="minorHAnsi"/>
          <w:sz w:val="22"/>
          <w:szCs w:val="22"/>
          <w:u w:val="single"/>
          <w:lang w:val="sl-SI" w:eastAsia="sl-SI"/>
        </w:rPr>
        <w:fldChar w:fldCharType="end"/>
      </w:r>
      <w:r w:rsidR="008707A0" w:rsidRPr="00A5504C">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A5504C">
        <w:rPr>
          <w:rFonts w:asciiTheme="minorHAnsi" w:hAnsiTheme="minorHAnsi" w:cstheme="minorHAnsi"/>
          <w:sz w:val="22"/>
          <w:szCs w:val="22"/>
          <w:u w:val="single"/>
          <w:lang w:val="sl-SI" w:eastAsia="sl-SI"/>
        </w:rPr>
        <w:instrText xml:space="preserve"> FORMTEXT </w:instrText>
      </w:r>
      <w:r w:rsidR="008707A0" w:rsidRPr="00A5504C">
        <w:rPr>
          <w:rFonts w:asciiTheme="minorHAnsi" w:hAnsiTheme="minorHAnsi" w:cstheme="minorHAnsi"/>
          <w:sz w:val="22"/>
          <w:szCs w:val="22"/>
          <w:u w:val="single"/>
          <w:lang w:val="sl-SI" w:eastAsia="sl-SI"/>
        </w:rPr>
      </w:r>
      <w:r w:rsidR="008707A0" w:rsidRPr="00A5504C">
        <w:rPr>
          <w:rFonts w:asciiTheme="minorHAnsi" w:hAnsiTheme="minorHAnsi" w:cstheme="minorHAnsi"/>
          <w:sz w:val="22"/>
          <w:szCs w:val="22"/>
          <w:u w:val="single"/>
          <w:lang w:val="sl-SI" w:eastAsia="sl-SI"/>
        </w:rPr>
        <w:fldChar w:fldCharType="separate"/>
      </w:r>
      <w:r w:rsidR="008707A0" w:rsidRPr="00A5504C">
        <w:rPr>
          <w:rFonts w:asciiTheme="minorHAnsi" w:hAnsiTheme="minorHAnsi" w:cstheme="minorHAnsi"/>
          <w:noProof/>
          <w:sz w:val="22"/>
          <w:szCs w:val="22"/>
          <w:u w:val="single"/>
          <w:lang w:val="sl-SI" w:eastAsia="sl-SI"/>
        </w:rPr>
        <w:t> </w:t>
      </w:r>
      <w:r w:rsidR="008707A0" w:rsidRPr="00A5504C">
        <w:rPr>
          <w:rFonts w:asciiTheme="minorHAnsi" w:hAnsiTheme="minorHAnsi" w:cstheme="minorHAnsi"/>
          <w:noProof/>
          <w:sz w:val="22"/>
          <w:szCs w:val="22"/>
          <w:u w:val="single"/>
          <w:lang w:val="sl-SI" w:eastAsia="sl-SI"/>
        </w:rPr>
        <w:t> </w:t>
      </w:r>
      <w:r w:rsidR="008707A0" w:rsidRPr="00A5504C">
        <w:rPr>
          <w:rFonts w:asciiTheme="minorHAnsi" w:hAnsiTheme="minorHAnsi" w:cstheme="minorHAnsi"/>
          <w:noProof/>
          <w:sz w:val="22"/>
          <w:szCs w:val="22"/>
          <w:u w:val="single"/>
          <w:lang w:val="sl-SI" w:eastAsia="sl-SI"/>
        </w:rPr>
        <w:t> </w:t>
      </w:r>
      <w:r w:rsidR="008707A0" w:rsidRPr="00A5504C">
        <w:rPr>
          <w:rFonts w:asciiTheme="minorHAnsi" w:hAnsiTheme="minorHAnsi" w:cstheme="minorHAnsi"/>
          <w:noProof/>
          <w:sz w:val="22"/>
          <w:szCs w:val="22"/>
          <w:u w:val="single"/>
          <w:lang w:val="sl-SI" w:eastAsia="sl-SI"/>
        </w:rPr>
        <w:t> </w:t>
      </w:r>
      <w:r w:rsidR="008707A0" w:rsidRPr="00A5504C">
        <w:rPr>
          <w:rFonts w:asciiTheme="minorHAnsi" w:hAnsiTheme="minorHAnsi" w:cstheme="minorHAnsi"/>
          <w:noProof/>
          <w:sz w:val="22"/>
          <w:szCs w:val="22"/>
          <w:u w:val="single"/>
          <w:lang w:val="sl-SI" w:eastAsia="sl-SI"/>
        </w:rPr>
        <w:t> </w:t>
      </w:r>
      <w:r w:rsidR="008707A0" w:rsidRPr="00A5504C">
        <w:rPr>
          <w:rFonts w:asciiTheme="minorHAnsi" w:hAnsiTheme="minorHAnsi" w:cstheme="minorHAnsi"/>
          <w:sz w:val="22"/>
          <w:szCs w:val="22"/>
          <w:u w:val="single"/>
          <w:lang w:val="sl-SI" w:eastAsia="sl-SI"/>
        </w:rPr>
        <w:fldChar w:fldCharType="end"/>
      </w:r>
      <w:r w:rsidR="008707A0" w:rsidRPr="00A5504C">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A5504C">
        <w:rPr>
          <w:rFonts w:asciiTheme="minorHAnsi" w:hAnsiTheme="minorHAnsi" w:cstheme="minorHAnsi"/>
          <w:sz w:val="22"/>
          <w:szCs w:val="22"/>
          <w:u w:val="single"/>
          <w:lang w:val="sl-SI" w:eastAsia="sl-SI"/>
        </w:rPr>
        <w:instrText xml:space="preserve"> FORMTEXT </w:instrText>
      </w:r>
      <w:r w:rsidR="008707A0" w:rsidRPr="00A5504C">
        <w:rPr>
          <w:rFonts w:asciiTheme="minorHAnsi" w:hAnsiTheme="minorHAnsi" w:cstheme="minorHAnsi"/>
          <w:sz w:val="22"/>
          <w:szCs w:val="22"/>
          <w:u w:val="single"/>
          <w:lang w:val="sl-SI" w:eastAsia="sl-SI"/>
        </w:rPr>
      </w:r>
      <w:r w:rsidR="008707A0" w:rsidRPr="00A5504C">
        <w:rPr>
          <w:rFonts w:asciiTheme="minorHAnsi" w:hAnsiTheme="minorHAnsi" w:cstheme="minorHAnsi"/>
          <w:sz w:val="22"/>
          <w:szCs w:val="22"/>
          <w:u w:val="single"/>
          <w:lang w:val="sl-SI" w:eastAsia="sl-SI"/>
        </w:rPr>
        <w:fldChar w:fldCharType="separate"/>
      </w:r>
      <w:r w:rsidR="008707A0" w:rsidRPr="00A5504C">
        <w:rPr>
          <w:rFonts w:asciiTheme="minorHAnsi" w:hAnsiTheme="minorHAnsi" w:cstheme="minorHAnsi"/>
          <w:noProof/>
          <w:sz w:val="22"/>
          <w:szCs w:val="22"/>
          <w:u w:val="single"/>
          <w:lang w:val="sl-SI" w:eastAsia="sl-SI"/>
        </w:rPr>
        <w:t> </w:t>
      </w:r>
      <w:r w:rsidR="008707A0" w:rsidRPr="00A5504C">
        <w:rPr>
          <w:rFonts w:asciiTheme="minorHAnsi" w:hAnsiTheme="minorHAnsi" w:cstheme="minorHAnsi"/>
          <w:noProof/>
          <w:sz w:val="22"/>
          <w:szCs w:val="22"/>
          <w:u w:val="single"/>
          <w:lang w:val="sl-SI" w:eastAsia="sl-SI"/>
        </w:rPr>
        <w:t> </w:t>
      </w:r>
      <w:r w:rsidR="008707A0" w:rsidRPr="00A5504C">
        <w:rPr>
          <w:rFonts w:asciiTheme="minorHAnsi" w:hAnsiTheme="minorHAnsi" w:cstheme="minorHAnsi"/>
          <w:noProof/>
          <w:sz w:val="22"/>
          <w:szCs w:val="22"/>
          <w:u w:val="single"/>
          <w:lang w:val="sl-SI" w:eastAsia="sl-SI"/>
        </w:rPr>
        <w:t> </w:t>
      </w:r>
      <w:r w:rsidR="008707A0" w:rsidRPr="00A5504C">
        <w:rPr>
          <w:rFonts w:asciiTheme="minorHAnsi" w:hAnsiTheme="minorHAnsi" w:cstheme="minorHAnsi"/>
          <w:noProof/>
          <w:sz w:val="22"/>
          <w:szCs w:val="22"/>
          <w:u w:val="single"/>
          <w:lang w:val="sl-SI" w:eastAsia="sl-SI"/>
        </w:rPr>
        <w:t> </w:t>
      </w:r>
      <w:r w:rsidR="008707A0" w:rsidRPr="00A5504C">
        <w:rPr>
          <w:rFonts w:asciiTheme="minorHAnsi" w:hAnsiTheme="minorHAnsi" w:cstheme="minorHAnsi"/>
          <w:noProof/>
          <w:sz w:val="22"/>
          <w:szCs w:val="22"/>
          <w:u w:val="single"/>
          <w:lang w:val="sl-SI" w:eastAsia="sl-SI"/>
        </w:rPr>
        <w:t> </w:t>
      </w:r>
      <w:r w:rsidR="008707A0" w:rsidRPr="00A5504C">
        <w:rPr>
          <w:rFonts w:asciiTheme="minorHAnsi" w:hAnsiTheme="minorHAnsi" w:cstheme="minorHAnsi"/>
          <w:sz w:val="22"/>
          <w:szCs w:val="22"/>
          <w:u w:val="single"/>
          <w:lang w:val="sl-SI" w:eastAsia="sl-SI"/>
        </w:rPr>
        <w:fldChar w:fldCharType="end"/>
      </w:r>
      <w:r w:rsidR="008707A0" w:rsidRPr="00A5504C">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A5504C">
        <w:rPr>
          <w:rFonts w:asciiTheme="minorHAnsi" w:hAnsiTheme="minorHAnsi" w:cstheme="minorHAnsi"/>
          <w:sz w:val="22"/>
          <w:szCs w:val="22"/>
          <w:u w:val="single"/>
          <w:lang w:val="sl-SI" w:eastAsia="sl-SI"/>
        </w:rPr>
        <w:instrText xml:space="preserve"> FORMTEXT </w:instrText>
      </w:r>
      <w:r w:rsidR="008707A0" w:rsidRPr="00A5504C">
        <w:rPr>
          <w:rFonts w:asciiTheme="minorHAnsi" w:hAnsiTheme="minorHAnsi" w:cstheme="minorHAnsi"/>
          <w:sz w:val="22"/>
          <w:szCs w:val="22"/>
          <w:u w:val="single"/>
          <w:lang w:val="sl-SI" w:eastAsia="sl-SI"/>
        </w:rPr>
      </w:r>
      <w:r w:rsidR="008707A0" w:rsidRPr="00A5504C">
        <w:rPr>
          <w:rFonts w:asciiTheme="minorHAnsi" w:hAnsiTheme="minorHAnsi" w:cstheme="minorHAnsi"/>
          <w:sz w:val="22"/>
          <w:szCs w:val="22"/>
          <w:u w:val="single"/>
          <w:lang w:val="sl-SI" w:eastAsia="sl-SI"/>
        </w:rPr>
        <w:fldChar w:fldCharType="separate"/>
      </w:r>
      <w:r w:rsidR="008707A0" w:rsidRPr="00A5504C">
        <w:rPr>
          <w:rFonts w:asciiTheme="minorHAnsi" w:hAnsiTheme="minorHAnsi" w:cstheme="minorHAnsi"/>
          <w:noProof/>
          <w:sz w:val="22"/>
          <w:szCs w:val="22"/>
          <w:u w:val="single"/>
          <w:lang w:val="sl-SI" w:eastAsia="sl-SI"/>
        </w:rPr>
        <w:t> </w:t>
      </w:r>
      <w:r w:rsidR="008707A0" w:rsidRPr="00A5504C">
        <w:rPr>
          <w:rFonts w:asciiTheme="minorHAnsi" w:hAnsiTheme="minorHAnsi" w:cstheme="minorHAnsi"/>
          <w:noProof/>
          <w:sz w:val="22"/>
          <w:szCs w:val="22"/>
          <w:u w:val="single"/>
          <w:lang w:val="sl-SI" w:eastAsia="sl-SI"/>
        </w:rPr>
        <w:t> </w:t>
      </w:r>
      <w:r w:rsidR="008707A0" w:rsidRPr="00A5504C">
        <w:rPr>
          <w:rFonts w:asciiTheme="minorHAnsi" w:hAnsiTheme="minorHAnsi" w:cstheme="minorHAnsi"/>
          <w:noProof/>
          <w:sz w:val="22"/>
          <w:szCs w:val="22"/>
          <w:u w:val="single"/>
          <w:lang w:val="sl-SI" w:eastAsia="sl-SI"/>
        </w:rPr>
        <w:t> </w:t>
      </w:r>
      <w:r w:rsidR="008707A0" w:rsidRPr="00A5504C">
        <w:rPr>
          <w:rFonts w:asciiTheme="minorHAnsi" w:hAnsiTheme="minorHAnsi" w:cstheme="minorHAnsi"/>
          <w:noProof/>
          <w:sz w:val="22"/>
          <w:szCs w:val="22"/>
          <w:u w:val="single"/>
          <w:lang w:val="sl-SI" w:eastAsia="sl-SI"/>
        </w:rPr>
        <w:t> </w:t>
      </w:r>
      <w:r w:rsidR="008707A0" w:rsidRPr="00A5504C">
        <w:rPr>
          <w:rFonts w:asciiTheme="minorHAnsi" w:hAnsiTheme="minorHAnsi" w:cstheme="minorHAnsi"/>
          <w:noProof/>
          <w:sz w:val="22"/>
          <w:szCs w:val="22"/>
          <w:u w:val="single"/>
          <w:lang w:val="sl-SI" w:eastAsia="sl-SI"/>
        </w:rPr>
        <w:t> </w:t>
      </w:r>
      <w:r w:rsidR="008707A0" w:rsidRPr="00A5504C">
        <w:rPr>
          <w:rFonts w:asciiTheme="minorHAnsi" w:hAnsiTheme="minorHAnsi" w:cstheme="minorHAnsi"/>
          <w:sz w:val="22"/>
          <w:szCs w:val="22"/>
          <w:u w:val="single"/>
          <w:lang w:val="sl-SI" w:eastAsia="sl-SI"/>
        </w:rPr>
        <w:fldChar w:fldCharType="end"/>
      </w:r>
      <w:r w:rsidR="008707A0" w:rsidRPr="00A5504C">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A5504C">
        <w:rPr>
          <w:rFonts w:asciiTheme="minorHAnsi" w:hAnsiTheme="minorHAnsi" w:cstheme="minorHAnsi"/>
          <w:sz w:val="22"/>
          <w:szCs w:val="22"/>
          <w:u w:val="single"/>
          <w:lang w:val="sl-SI" w:eastAsia="sl-SI"/>
        </w:rPr>
        <w:instrText xml:space="preserve"> FORMTEXT </w:instrText>
      </w:r>
      <w:r w:rsidR="008707A0" w:rsidRPr="00A5504C">
        <w:rPr>
          <w:rFonts w:asciiTheme="minorHAnsi" w:hAnsiTheme="minorHAnsi" w:cstheme="minorHAnsi"/>
          <w:sz w:val="22"/>
          <w:szCs w:val="22"/>
          <w:u w:val="single"/>
          <w:lang w:val="sl-SI" w:eastAsia="sl-SI"/>
        </w:rPr>
      </w:r>
      <w:r w:rsidR="008707A0" w:rsidRPr="00A5504C">
        <w:rPr>
          <w:rFonts w:asciiTheme="minorHAnsi" w:hAnsiTheme="minorHAnsi" w:cstheme="minorHAnsi"/>
          <w:sz w:val="22"/>
          <w:szCs w:val="22"/>
          <w:u w:val="single"/>
          <w:lang w:val="sl-SI" w:eastAsia="sl-SI"/>
        </w:rPr>
        <w:fldChar w:fldCharType="separate"/>
      </w:r>
      <w:r w:rsidR="008707A0" w:rsidRPr="00A5504C">
        <w:rPr>
          <w:rFonts w:asciiTheme="minorHAnsi" w:hAnsiTheme="minorHAnsi" w:cstheme="minorHAnsi"/>
          <w:noProof/>
          <w:sz w:val="22"/>
          <w:szCs w:val="22"/>
          <w:u w:val="single"/>
          <w:lang w:val="sl-SI" w:eastAsia="sl-SI"/>
        </w:rPr>
        <w:t> </w:t>
      </w:r>
      <w:r w:rsidR="008707A0" w:rsidRPr="00A5504C">
        <w:rPr>
          <w:rFonts w:asciiTheme="minorHAnsi" w:hAnsiTheme="minorHAnsi" w:cstheme="minorHAnsi"/>
          <w:noProof/>
          <w:sz w:val="22"/>
          <w:szCs w:val="22"/>
          <w:u w:val="single"/>
          <w:lang w:val="sl-SI" w:eastAsia="sl-SI"/>
        </w:rPr>
        <w:t> </w:t>
      </w:r>
      <w:r w:rsidR="008707A0" w:rsidRPr="00A5504C">
        <w:rPr>
          <w:rFonts w:asciiTheme="minorHAnsi" w:hAnsiTheme="minorHAnsi" w:cstheme="minorHAnsi"/>
          <w:noProof/>
          <w:sz w:val="22"/>
          <w:szCs w:val="22"/>
          <w:u w:val="single"/>
          <w:lang w:val="sl-SI" w:eastAsia="sl-SI"/>
        </w:rPr>
        <w:t> </w:t>
      </w:r>
      <w:r w:rsidR="008707A0" w:rsidRPr="00A5504C">
        <w:rPr>
          <w:rFonts w:asciiTheme="minorHAnsi" w:hAnsiTheme="minorHAnsi" w:cstheme="minorHAnsi"/>
          <w:noProof/>
          <w:sz w:val="22"/>
          <w:szCs w:val="22"/>
          <w:u w:val="single"/>
          <w:lang w:val="sl-SI" w:eastAsia="sl-SI"/>
        </w:rPr>
        <w:t> </w:t>
      </w:r>
      <w:r w:rsidR="008707A0" w:rsidRPr="00A5504C">
        <w:rPr>
          <w:rFonts w:asciiTheme="minorHAnsi" w:hAnsiTheme="minorHAnsi" w:cstheme="minorHAnsi"/>
          <w:noProof/>
          <w:sz w:val="22"/>
          <w:szCs w:val="22"/>
          <w:u w:val="single"/>
          <w:lang w:val="sl-SI" w:eastAsia="sl-SI"/>
        </w:rPr>
        <w:t> </w:t>
      </w:r>
      <w:r w:rsidR="008707A0" w:rsidRPr="00A5504C">
        <w:rPr>
          <w:rFonts w:asciiTheme="minorHAnsi" w:hAnsiTheme="minorHAnsi" w:cstheme="minorHAnsi"/>
          <w:sz w:val="22"/>
          <w:szCs w:val="22"/>
          <w:u w:val="single"/>
          <w:lang w:val="sl-SI" w:eastAsia="sl-SI"/>
        </w:rPr>
        <w:fldChar w:fldCharType="end"/>
      </w:r>
      <w:r w:rsidR="008707A0" w:rsidRPr="00A5504C">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A5504C">
        <w:rPr>
          <w:rFonts w:asciiTheme="minorHAnsi" w:hAnsiTheme="minorHAnsi" w:cstheme="minorHAnsi"/>
          <w:sz w:val="22"/>
          <w:szCs w:val="22"/>
          <w:u w:val="single"/>
          <w:lang w:val="sl-SI" w:eastAsia="sl-SI"/>
        </w:rPr>
        <w:instrText xml:space="preserve"> FORMTEXT </w:instrText>
      </w:r>
      <w:r w:rsidR="008707A0" w:rsidRPr="00A5504C">
        <w:rPr>
          <w:rFonts w:asciiTheme="minorHAnsi" w:hAnsiTheme="minorHAnsi" w:cstheme="minorHAnsi"/>
          <w:sz w:val="22"/>
          <w:szCs w:val="22"/>
          <w:u w:val="single"/>
          <w:lang w:val="sl-SI" w:eastAsia="sl-SI"/>
        </w:rPr>
      </w:r>
      <w:r w:rsidR="008707A0" w:rsidRPr="00A5504C">
        <w:rPr>
          <w:rFonts w:asciiTheme="minorHAnsi" w:hAnsiTheme="minorHAnsi" w:cstheme="minorHAnsi"/>
          <w:sz w:val="22"/>
          <w:szCs w:val="22"/>
          <w:u w:val="single"/>
          <w:lang w:val="sl-SI" w:eastAsia="sl-SI"/>
        </w:rPr>
        <w:fldChar w:fldCharType="separate"/>
      </w:r>
      <w:r w:rsidR="008707A0" w:rsidRPr="00A5504C">
        <w:rPr>
          <w:rFonts w:asciiTheme="minorHAnsi" w:hAnsiTheme="minorHAnsi" w:cstheme="minorHAnsi"/>
          <w:noProof/>
          <w:sz w:val="22"/>
          <w:szCs w:val="22"/>
          <w:u w:val="single"/>
          <w:lang w:val="sl-SI" w:eastAsia="sl-SI"/>
        </w:rPr>
        <w:t> </w:t>
      </w:r>
      <w:r w:rsidR="008707A0" w:rsidRPr="00A5504C">
        <w:rPr>
          <w:rFonts w:asciiTheme="minorHAnsi" w:hAnsiTheme="minorHAnsi" w:cstheme="minorHAnsi"/>
          <w:noProof/>
          <w:sz w:val="22"/>
          <w:szCs w:val="22"/>
          <w:u w:val="single"/>
          <w:lang w:val="sl-SI" w:eastAsia="sl-SI"/>
        </w:rPr>
        <w:t> </w:t>
      </w:r>
      <w:r w:rsidR="008707A0" w:rsidRPr="00A5504C">
        <w:rPr>
          <w:rFonts w:asciiTheme="minorHAnsi" w:hAnsiTheme="minorHAnsi" w:cstheme="minorHAnsi"/>
          <w:noProof/>
          <w:sz w:val="22"/>
          <w:szCs w:val="22"/>
          <w:u w:val="single"/>
          <w:lang w:val="sl-SI" w:eastAsia="sl-SI"/>
        </w:rPr>
        <w:t> </w:t>
      </w:r>
      <w:r w:rsidR="008707A0" w:rsidRPr="00A5504C">
        <w:rPr>
          <w:rFonts w:asciiTheme="minorHAnsi" w:hAnsiTheme="minorHAnsi" w:cstheme="minorHAnsi"/>
          <w:noProof/>
          <w:sz w:val="22"/>
          <w:szCs w:val="22"/>
          <w:u w:val="single"/>
          <w:lang w:val="sl-SI" w:eastAsia="sl-SI"/>
        </w:rPr>
        <w:t> </w:t>
      </w:r>
      <w:r w:rsidR="008707A0" w:rsidRPr="00A5504C">
        <w:rPr>
          <w:rFonts w:asciiTheme="minorHAnsi" w:hAnsiTheme="minorHAnsi" w:cstheme="minorHAnsi"/>
          <w:noProof/>
          <w:sz w:val="22"/>
          <w:szCs w:val="22"/>
          <w:u w:val="single"/>
          <w:lang w:val="sl-SI" w:eastAsia="sl-SI"/>
        </w:rPr>
        <w:t> </w:t>
      </w:r>
      <w:r w:rsidR="008707A0" w:rsidRPr="00A5504C">
        <w:rPr>
          <w:rFonts w:asciiTheme="minorHAnsi" w:hAnsiTheme="minorHAnsi" w:cstheme="minorHAnsi"/>
          <w:sz w:val="22"/>
          <w:szCs w:val="22"/>
          <w:u w:val="single"/>
          <w:lang w:val="sl-SI" w:eastAsia="sl-SI"/>
        </w:rPr>
        <w:fldChar w:fldCharType="end"/>
      </w:r>
      <w:r w:rsidR="008707A0" w:rsidRPr="00A5504C">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A5504C">
        <w:rPr>
          <w:rFonts w:asciiTheme="minorHAnsi" w:hAnsiTheme="minorHAnsi" w:cstheme="minorHAnsi"/>
          <w:sz w:val="22"/>
          <w:szCs w:val="22"/>
          <w:u w:val="single"/>
          <w:lang w:val="sl-SI" w:eastAsia="sl-SI"/>
        </w:rPr>
        <w:instrText xml:space="preserve"> FORMTEXT </w:instrText>
      </w:r>
      <w:r w:rsidR="008707A0" w:rsidRPr="00A5504C">
        <w:rPr>
          <w:rFonts w:asciiTheme="minorHAnsi" w:hAnsiTheme="minorHAnsi" w:cstheme="minorHAnsi"/>
          <w:sz w:val="22"/>
          <w:szCs w:val="22"/>
          <w:u w:val="single"/>
          <w:lang w:val="sl-SI" w:eastAsia="sl-SI"/>
        </w:rPr>
      </w:r>
      <w:r w:rsidR="008707A0" w:rsidRPr="00A5504C">
        <w:rPr>
          <w:rFonts w:asciiTheme="minorHAnsi" w:hAnsiTheme="minorHAnsi" w:cstheme="minorHAnsi"/>
          <w:sz w:val="22"/>
          <w:szCs w:val="22"/>
          <w:u w:val="single"/>
          <w:lang w:val="sl-SI" w:eastAsia="sl-SI"/>
        </w:rPr>
        <w:fldChar w:fldCharType="separate"/>
      </w:r>
      <w:r w:rsidR="008707A0" w:rsidRPr="00A5504C">
        <w:rPr>
          <w:rFonts w:asciiTheme="minorHAnsi" w:hAnsiTheme="minorHAnsi" w:cstheme="minorHAnsi"/>
          <w:noProof/>
          <w:sz w:val="22"/>
          <w:szCs w:val="22"/>
          <w:u w:val="single"/>
          <w:lang w:val="sl-SI" w:eastAsia="sl-SI"/>
        </w:rPr>
        <w:t> </w:t>
      </w:r>
      <w:r w:rsidR="008707A0" w:rsidRPr="00A5504C">
        <w:rPr>
          <w:rFonts w:asciiTheme="minorHAnsi" w:hAnsiTheme="minorHAnsi" w:cstheme="minorHAnsi"/>
          <w:noProof/>
          <w:sz w:val="22"/>
          <w:szCs w:val="22"/>
          <w:u w:val="single"/>
          <w:lang w:val="sl-SI" w:eastAsia="sl-SI"/>
        </w:rPr>
        <w:t> </w:t>
      </w:r>
      <w:r w:rsidR="008707A0" w:rsidRPr="00A5504C">
        <w:rPr>
          <w:rFonts w:asciiTheme="minorHAnsi" w:hAnsiTheme="minorHAnsi" w:cstheme="minorHAnsi"/>
          <w:noProof/>
          <w:sz w:val="22"/>
          <w:szCs w:val="22"/>
          <w:u w:val="single"/>
          <w:lang w:val="sl-SI" w:eastAsia="sl-SI"/>
        </w:rPr>
        <w:t> </w:t>
      </w:r>
      <w:r w:rsidR="008707A0" w:rsidRPr="00A5504C">
        <w:rPr>
          <w:rFonts w:asciiTheme="minorHAnsi" w:hAnsiTheme="minorHAnsi" w:cstheme="minorHAnsi"/>
          <w:noProof/>
          <w:sz w:val="22"/>
          <w:szCs w:val="22"/>
          <w:u w:val="single"/>
          <w:lang w:val="sl-SI" w:eastAsia="sl-SI"/>
        </w:rPr>
        <w:t> </w:t>
      </w:r>
      <w:r w:rsidR="008707A0" w:rsidRPr="00A5504C">
        <w:rPr>
          <w:rFonts w:asciiTheme="minorHAnsi" w:hAnsiTheme="minorHAnsi" w:cstheme="minorHAnsi"/>
          <w:noProof/>
          <w:sz w:val="22"/>
          <w:szCs w:val="22"/>
          <w:u w:val="single"/>
          <w:lang w:val="sl-SI" w:eastAsia="sl-SI"/>
        </w:rPr>
        <w:t> </w:t>
      </w:r>
      <w:r w:rsidR="008707A0" w:rsidRPr="00A5504C">
        <w:rPr>
          <w:rFonts w:asciiTheme="minorHAnsi" w:hAnsiTheme="minorHAnsi" w:cstheme="minorHAnsi"/>
          <w:sz w:val="22"/>
          <w:szCs w:val="22"/>
          <w:u w:val="single"/>
          <w:lang w:val="sl-SI" w:eastAsia="sl-SI"/>
        </w:rPr>
        <w:fldChar w:fldCharType="end"/>
      </w:r>
      <w:r w:rsidR="008707A0" w:rsidRPr="00A5504C">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A5504C">
        <w:rPr>
          <w:rFonts w:asciiTheme="minorHAnsi" w:hAnsiTheme="minorHAnsi" w:cstheme="minorHAnsi"/>
          <w:sz w:val="22"/>
          <w:szCs w:val="22"/>
          <w:u w:val="single"/>
          <w:lang w:val="sl-SI" w:eastAsia="sl-SI"/>
        </w:rPr>
        <w:instrText xml:space="preserve"> FORMTEXT </w:instrText>
      </w:r>
      <w:r w:rsidR="008707A0" w:rsidRPr="00A5504C">
        <w:rPr>
          <w:rFonts w:asciiTheme="minorHAnsi" w:hAnsiTheme="minorHAnsi" w:cstheme="minorHAnsi"/>
          <w:sz w:val="22"/>
          <w:szCs w:val="22"/>
          <w:u w:val="single"/>
          <w:lang w:val="sl-SI" w:eastAsia="sl-SI"/>
        </w:rPr>
      </w:r>
      <w:r w:rsidR="008707A0" w:rsidRPr="00A5504C">
        <w:rPr>
          <w:rFonts w:asciiTheme="minorHAnsi" w:hAnsiTheme="minorHAnsi" w:cstheme="minorHAnsi"/>
          <w:sz w:val="22"/>
          <w:szCs w:val="22"/>
          <w:u w:val="single"/>
          <w:lang w:val="sl-SI" w:eastAsia="sl-SI"/>
        </w:rPr>
        <w:fldChar w:fldCharType="separate"/>
      </w:r>
      <w:r w:rsidR="008707A0" w:rsidRPr="00A5504C">
        <w:rPr>
          <w:rFonts w:asciiTheme="minorHAnsi" w:hAnsiTheme="minorHAnsi" w:cstheme="minorHAnsi"/>
          <w:noProof/>
          <w:sz w:val="22"/>
          <w:szCs w:val="22"/>
          <w:u w:val="single"/>
          <w:lang w:val="sl-SI" w:eastAsia="sl-SI"/>
        </w:rPr>
        <w:t> </w:t>
      </w:r>
      <w:r w:rsidR="008707A0" w:rsidRPr="00A5504C">
        <w:rPr>
          <w:rFonts w:asciiTheme="minorHAnsi" w:hAnsiTheme="minorHAnsi" w:cstheme="minorHAnsi"/>
          <w:noProof/>
          <w:sz w:val="22"/>
          <w:szCs w:val="22"/>
          <w:u w:val="single"/>
          <w:lang w:val="sl-SI" w:eastAsia="sl-SI"/>
        </w:rPr>
        <w:t> </w:t>
      </w:r>
      <w:r w:rsidR="008707A0" w:rsidRPr="00A5504C">
        <w:rPr>
          <w:rFonts w:asciiTheme="minorHAnsi" w:hAnsiTheme="minorHAnsi" w:cstheme="minorHAnsi"/>
          <w:noProof/>
          <w:sz w:val="22"/>
          <w:szCs w:val="22"/>
          <w:u w:val="single"/>
          <w:lang w:val="sl-SI" w:eastAsia="sl-SI"/>
        </w:rPr>
        <w:t> </w:t>
      </w:r>
      <w:r w:rsidR="008707A0" w:rsidRPr="00A5504C">
        <w:rPr>
          <w:rFonts w:asciiTheme="minorHAnsi" w:hAnsiTheme="minorHAnsi" w:cstheme="minorHAnsi"/>
          <w:noProof/>
          <w:sz w:val="22"/>
          <w:szCs w:val="22"/>
          <w:u w:val="single"/>
          <w:lang w:val="sl-SI" w:eastAsia="sl-SI"/>
        </w:rPr>
        <w:t> </w:t>
      </w:r>
      <w:r w:rsidR="008707A0" w:rsidRPr="00A5504C">
        <w:rPr>
          <w:rFonts w:asciiTheme="minorHAnsi" w:hAnsiTheme="minorHAnsi" w:cstheme="minorHAnsi"/>
          <w:noProof/>
          <w:sz w:val="22"/>
          <w:szCs w:val="22"/>
          <w:u w:val="single"/>
          <w:lang w:val="sl-SI" w:eastAsia="sl-SI"/>
        </w:rPr>
        <w:t> </w:t>
      </w:r>
      <w:r w:rsidR="008707A0" w:rsidRPr="00A5504C">
        <w:rPr>
          <w:rFonts w:asciiTheme="minorHAnsi" w:hAnsiTheme="minorHAnsi" w:cstheme="minorHAnsi"/>
          <w:sz w:val="22"/>
          <w:szCs w:val="22"/>
          <w:u w:val="single"/>
          <w:lang w:val="sl-SI" w:eastAsia="sl-SI"/>
        </w:rPr>
        <w:fldChar w:fldCharType="end"/>
      </w:r>
      <w:r w:rsidR="008707A0" w:rsidRPr="00A5504C">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A5504C">
        <w:rPr>
          <w:rFonts w:asciiTheme="minorHAnsi" w:hAnsiTheme="minorHAnsi" w:cstheme="minorHAnsi"/>
          <w:sz w:val="22"/>
          <w:szCs w:val="22"/>
          <w:u w:val="single"/>
          <w:lang w:val="sl-SI" w:eastAsia="sl-SI"/>
        </w:rPr>
        <w:instrText xml:space="preserve"> FORMTEXT </w:instrText>
      </w:r>
      <w:r w:rsidR="008707A0" w:rsidRPr="00A5504C">
        <w:rPr>
          <w:rFonts w:asciiTheme="minorHAnsi" w:hAnsiTheme="minorHAnsi" w:cstheme="minorHAnsi"/>
          <w:sz w:val="22"/>
          <w:szCs w:val="22"/>
          <w:u w:val="single"/>
          <w:lang w:val="sl-SI" w:eastAsia="sl-SI"/>
        </w:rPr>
      </w:r>
      <w:r w:rsidR="008707A0" w:rsidRPr="00A5504C">
        <w:rPr>
          <w:rFonts w:asciiTheme="minorHAnsi" w:hAnsiTheme="minorHAnsi" w:cstheme="minorHAnsi"/>
          <w:sz w:val="22"/>
          <w:szCs w:val="22"/>
          <w:u w:val="single"/>
          <w:lang w:val="sl-SI" w:eastAsia="sl-SI"/>
        </w:rPr>
        <w:fldChar w:fldCharType="separate"/>
      </w:r>
      <w:r w:rsidR="008707A0" w:rsidRPr="00A5504C">
        <w:rPr>
          <w:rFonts w:asciiTheme="minorHAnsi" w:hAnsiTheme="minorHAnsi" w:cstheme="minorHAnsi"/>
          <w:noProof/>
          <w:sz w:val="22"/>
          <w:szCs w:val="22"/>
          <w:u w:val="single"/>
          <w:lang w:val="sl-SI" w:eastAsia="sl-SI"/>
        </w:rPr>
        <w:t> </w:t>
      </w:r>
      <w:r w:rsidR="008707A0" w:rsidRPr="00A5504C">
        <w:rPr>
          <w:rFonts w:asciiTheme="minorHAnsi" w:hAnsiTheme="minorHAnsi" w:cstheme="minorHAnsi"/>
          <w:noProof/>
          <w:sz w:val="22"/>
          <w:szCs w:val="22"/>
          <w:u w:val="single"/>
          <w:lang w:val="sl-SI" w:eastAsia="sl-SI"/>
        </w:rPr>
        <w:t> </w:t>
      </w:r>
      <w:r w:rsidR="008707A0" w:rsidRPr="00A5504C">
        <w:rPr>
          <w:rFonts w:asciiTheme="minorHAnsi" w:hAnsiTheme="minorHAnsi" w:cstheme="minorHAnsi"/>
          <w:noProof/>
          <w:sz w:val="22"/>
          <w:szCs w:val="22"/>
          <w:u w:val="single"/>
          <w:lang w:val="sl-SI" w:eastAsia="sl-SI"/>
        </w:rPr>
        <w:t> </w:t>
      </w:r>
      <w:r w:rsidR="008707A0" w:rsidRPr="00A5504C">
        <w:rPr>
          <w:rFonts w:asciiTheme="minorHAnsi" w:hAnsiTheme="minorHAnsi" w:cstheme="minorHAnsi"/>
          <w:noProof/>
          <w:sz w:val="22"/>
          <w:szCs w:val="22"/>
          <w:u w:val="single"/>
          <w:lang w:val="sl-SI" w:eastAsia="sl-SI"/>
        </w:rPr>
        <w:t> </w:t>
      </w:r>
      <w:r w:rsidR="008707A0" w:rsidRPr="00A5504C">
        <w:rPr>
          <w:rFonts w:asciiTheme="minorHAnsi" w:hAnsiTheme="minorHAnsi" w:cstheme="minorHAnsi"/>
          <w:noProof/>
          <w:sz w:val="22"/>
          <w:szCs w:val="22"/>
          <w:u w:val="single"/>
          <w:lang w:val="sl-SI" w:eastAsia="sl-SI"/>
        </w:rPr>
        <w:t> </w:t>
      </w:r>
      <w:r w:rsidR="008707A0" w:rsidRPr="00A5504C">
        <w:rPr>
          <w:rFonts w:asciiTheme="minorHAnsi" w:hAnsiTheme="minorHAnsi" w:cstheme="minorHAnsi"/>
          <w:sz w:val="22"/>
          <w:szCs w:val="22"/>
          <w:u w:val="single"/>
          <w:lang w:val="sl-SI" w:eastAsia="sl-SI"/>
        </w:rPr>
        <w:fldChar w:fldCharType="end"/>
      </w:r>
      <w:r w:rsidR="008707A0" w:rsidRPr="00A5504C">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A5504C">
        <w:rPr>
          <w:rFonts w:asciiTheme="minorHAnsi" w:hAnsiTheme="minorHAnsi" w:cstheme="minorHAnsi"/>
          <w:sz w:val="22"/>
          <w:szCs w:val="22"/>
          <w:u w:val="single"/>
          <w:lang w:val="sl-SI" w:eastAsia="sl-SI"/>
        </w:rPr>
        <w:instrText xml:space="preserve"> FORMTEXT </w:instrText>
      </w:r>
      <w:r w:rsidR="008707A0" w:rsidRPr="00A5504C">
        <w:rPr>
          <w:rFonts w:asciiTheme="minorHAnsi" w:hAnsiTheme="minorHAnsi" w:cstheme="minorHAnsi"/>
          <w:sz w:val="22"/>
          <w:szCs w:val="22"/>
          <w:u w:val="single"/>
          <w:lang w:val="sl-SI" w:eastAsia="sl-SI"/>
        </w:rPr>
      </w:r>
      <w:r w:rsidR="008707A0" w:rsidRPr="00A5504C">
        <w:rPr>
          <w:rFonts w:asciiTheme="minorHAnsi" w:hAnsiTheme="minorHAnsi" w:cstheme="minorHAnsi"/>
          <w:sz w:val="22"/>
          <w:szCs w:val="22"/>
          <w:u w:val="single"/>
          <w:lang w:val="sl-SI" w:eastAsia="sl-SI"/>
        </w:rPr>
        <w:fldChar w:fldCharType="separate"/>
      </w:r>
      <w:r w:rsidR="008707A0" w:rsidRPr="00A5504C">
        <w:rPr>
          <w:rFonts w:asciiTheme="minorHAnsi" w:hAnsiTheme="minorHAnsi" w:cstheme="minorHAnsi"/>
          <w:noProof/>
          <w:sz w:val="22"/>
          <w:szCs w:val="22"/>
          <w:u w:val="single"/>
          <w:lang w:val="sl-SI" w:eastAsia="sl-SI"/>
        </w:rPr>
        <w:t> </w:t>
      </w:r>
      <w:r w:rsidR="008707A0" w:rsidRPr="00A5504C">
        <w:rPr>
          <w:rFonts w:asciiTheme="minorHAnsi" w:hAnsiTheme="minorHAnsi" w:cstheme="minorHAnsi"/>
          <w:noProof/>
          <w:sz w:val="22"/>
          <w:szCs w:val="22"/>
          <w:u w:val="single"/>
          <w:lang w:val="sl-SI" w:eastAsia="sl-SI"/>
        </w:rPr>
        <w:t> </w:t>
      </w:r>
      <w:r w:rsidR="008707A0" w:rsidRPr="00A5504C">
        <w:rPr>
          <w:rFonts w:asciiTheme="minorHAnsi" w:hAnsiTheme="minorHAnsi" w:cstheme="minorHAnsi"/>
          <w:noProof/>
          <w:sz w:val="22"/>
          <w:szCs w:val="22"/>
          <w:u w:val="single"/>
          <w:lang w:val="sl-SI" w:eastAsia="sl-SI"/>
        </w:rPr>
        <w:t> </w:t>
      </w:r>
      <w:r w:rsidR="008707A0" w:rsidRPr="00A5504C">
        <w:rPr>
          <w:rFonts w:asciiTheme="minorHAnsi" w:hAnsiTheme="minorHAnsi" w:cstheme="minorHAnsi"/>
          <w:noProof/>
          <w:sz w:val="22"/>
          <w:szCs w:val="22"/>
          <w:u w:val="single"/>
          <w:lang w:val="sl-SI" w:eastAsia="sl-SI"/>
        </w:rPr>
        <w:t> </w:t>
      </w:r>
      <w:r w:rsidR="008707A0" w:rsidRPr="00A5504C">
        <w:rPr>
          <w:rFonts w:asciiTheme="minorHAnsi" w:hAnsiTheme="minorHAnsi" w:cstheme="minorHAnsi"/>
          <w:noProof/>
          <w:sz w:val="22"/>
          <w:szCs w:val="22"/>
          <w:u w:val="single"/>
          <w:lang w:val="sl-SI" w:eastAsia="sl-SI"/>
        </w:rPr>
        <w:t> </w:t>
      </w:r>
      <w:r w:rsidR="008707A0" w:rsidRPr="00A5504C">
        <w:rPr>
          <w:rFonts w:asciiTheme="minorHAnsi" w:hAnsiTheme="minorHAnsi" w:cstheme="minorHAnsi"/>
          <w:sz w:val="22"/>
          <w:szCs w:val="22"/>
          <w:u w:val="single"/>
          <w:lang w:val="sl-SI" w:eastAsia="sl-SI"/>
        </w:rPr>
        <w:fldChar w:fldCharType="end"/>
      </w:r>
      <w:r w:rsidR="008707A0" w:rsidRPr="00A5504C">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A5504C">
        <w:rPr>
          <w:rFonts w:asciiTheme="minorHAnsi" w:hAnsiTheme="minorHAnsi" w:cstheme="minorHAnsi"/>
          <w:sz w:val="22"/>
          <w:szCs w:val="22"/>
          <w:u w:val="single"/>
          <w:lang w:val="sl-SI" w:eastAsia="sl-SI"/>
        </w:rPr>
        <w:instrText xml:space="preserve"> FORMTEXT </w:instrText>
      </w:r>
      <w:r w:rsidR="008707A0" w:rsidRPr="00A5504C">
        <w:rPr>
          <w:rFonts w:asciiTheme="minorHAnsi" w:hAnsiTheme="minorHAnsi" w:cstheme="minorHAnsi"/>
          <w:sz w:val="22"/>
          <w:szCs w:val="22"/>
          <w:u w:val="single"/>
          <w:lang w:val="sl-SI" w:eastAsia="sl-SI"/>
        </w:rPr>
      </w:r>
      <w:r w:rsidR="008707A0" w:rsidRPr="00A5504C">
        <w:rPr>
          <w:rFonts w:asciiTheme="minorHAnsi" w:hAnsiTheme="minorHAnsi" w:cstheme="minorHAnsi"/>
          <w:sz w:val="22"/>
          <w:szCs w:val="22"/>
          <w:u w:val="single"/>
          <w:lang w:val="sl-SI" w:eastAsia="sl-SI"/>
        </w:rPr>
        <w:fldChar w:fldCharType="separate"/>
      </w:r>
      <w:r w:rsidR="008707A0" w:rsidRPr="00A5504C">
        <w:rPr>
          <w:rFonts w:asciiTheme="minorHAnsi" w:hAnsiTheme="minorHAnsi" w:cstheme="minorHAnsi"/>
          <w:noProof/>
          <w:sz w:val="22"/>
          <w:szCs w:val="22"/>
          <w:u w:val="single"/>
          <w:lang w:val="sl-SI" w:eastAsia="sl-SI"/>
        </w:rPr>
        <w:t> </w:t>
      </w:r>
      <w:r w:rsidR="008707A0" w:rsidRPr="00A5504C">
        <w:rPr>
          <w:rFonts w:asciiTheme="minorHAnsi" w:hAnsiTheme="minorHAnsi" w:cstheme="minorHAnsi"/>
          <w:noProof/>
          <w:sz w:val="22"/>
          <w:szCs w:val="22"/>
          <w:u w:val="single"/>
          <w:lang w:val="sl-SI" w:eastAsia="sl-SI"/>
        </w:rPr>
        <w:t> </w:t>
      </w:r>
      <w:r w:rsidR="008707A0" w:rsidRPr="00A5504C">
        <w:rPr>
          <w:rFonts w:asciiTheme="minorHAnsi" w:hAnsiTheme="minorHAnsi" w:cstheme="minorHAnsi"/>
          <w:noProof/>
          <w:sz w:val="22"/>
          <w:szCs w:val="22"/>
          <w:u w:val="single"/>
          <w:lang w:val="sl-SI" w:eastAsia="sl-SI"/>
        </w:rPr>
        <w:t> </w:t>
      </w:r>
      <w:r w:rsidR="008707A0" w:rsidRPr="00A5504C">
        <w:rPr>
          <w:rFonts w:asciiTheme="minorHAnsi" w:hAnsiTheme="minorHAnsi" w:cstheme="minorHAnsi"/>
          <w:noProof/>
          <w:sz w:val="22"/>
          <w:szCs w:val="22"/>
          <w:u w:val="single"/>
          <w:lang w:val="sl-SI" w:eastAsia="sl-SI"/>
        </w:rPr>
        <w:t> </w:t>
      </w:r>
      <w:r w:rsidR="008707A0" w:rsidRPr="00A5504C">
        <w:rPr>
          <w:rFonts w:asciiTheme="minorHAnsi" w:hAnsiTheme="minorHAnsi" w:cstheme="minorHAnsi"/>
          <w:noProof/>
          <w:sz w:val="22"/>
          <w:szCs w:val="22"/>
          <w:u w:val="single"/>
          <w:lang w:val="sl-SI" w:eastAsia="sl-SI"/>
        </w:rPr>
        <w:t> </w:t>
      </w:r>
      <w:r w:rsidR="008707A0" w:rsidRPr="00A5504C">
        <w:rPr>
          <w:rFonts w:asciiTheme="minorHAnsi" w:hAnsiTheme="minorHAnsi" w:cstheme="minorHAnsi"/>
          <w:sz w:val="22"/>
          <w:szCs w:val="22"/>
          <w:u w:val="single"/>
          <w:lang w:val="sl-SI" w:eastAsia="sl-SI"/>
        </w:rPr>
        <w:fldChar w:fldCharType="end"/>
      </w:r>
    </w:p>
    <w:p w14:paraId="32F01076" w14:textId="77777777" w:rsidR="008707A0" w:rsidRPr="00A5504C" w:rsidRDefault="008707A0" w:rsidP="008707A0">
      <w:pPr>
        <w:spacing w:line="360" w:lineRule="auto"/>
        <w:jc w:val="center"/>
        <w:rPr>
          <w:rFonts w:asciiTheme="minorHAnsi" w:hAnsiTheme="minorHAnsi" w:cstheme="minorHAnsi"/>
          <w:sz w:val="22"/>
          <w:szCs w:val="22"/>
          <w:lang w:val="sl-SI" w:eastAsia="sl-SI"/>
        </w:rPr>
      </w:pPr>
      <w:r w:rsidRPr="00A5504C">
        <w:rPr>
          <w:rFonts w:asciiTheme="minorHAnsi" w:hAnsiTheme="minorHAnsi" w:cstheme="minorHAnsi"/>
          <w:sz w:val="22"/>
          <w:szCs w:val="22"/>
          <w:lang w:val="sl-SI" w:eastAsia="sl-SI"/>
        </w:rPr>
        <w:t>(naziv, naslov)</w:t>
      </w:r>
    </w:p>
    <w:p w14:paraId="3EB44EBE" w14:textId="77777777" w:rsidR="008707A0" w:rsidRPr="00A5504C" w:rsidRDefault="008707A0" w:rsidP="008707A0">
      <w:pPr>
        <w:spacing w:line="360" w:lineRule="auto"/>
        <w:jc w:val="both"/>
        <w:rPr>
          <w:rFonts w:asciiTheme="minorHAnsi" w:hAnsiTheme="minorHAnsi" w:cstheme="minorHAnsi"/>
          <w:sz w:val="22"/>
          <w:szCs w:val="22"/>
          <w:lang w:val="sl-SI" w:eastAsia="sl-SI"/>
        </w:rPr>
      </w:pPr>
    </w:p>
    <w:p w14:paraId="263D9AA1" w14:textId="77777777" w:rsidR="00C81AD4" w:rsidRPr="00A5504C" w:rsidRDefault="008707A0" w:rsidP="008707A0">
      <w:pPr>
        <w:spacing w:line="360" w:lineRule="auto"/>
        <w:jc w:val="both"/>
        <w:rPr>
          <w:rFonts w:asciiTheme="minorHAnsi" w:hAnsiTheme="minorHAnsi" w:cstheme="minorHAnsi"/>
          <w:color w:val="000000"/>
          <w:sz w:val="22"/>
          <w:szCs w:val="22"/>
          <w:u w:val="single"/>
          <w:lang w:val="sl-SI" w:eastAsia="sl-SI"/>
        </w:rPr>
      </w:pPr>
      <w:r w:rsidRPr="00A5504C">
        <w:rPr>
          <w:rFonts w:asciiTheme="minorHAnsi" w:hAnsiTheme="minorHAnsi" w:cstheme="minorHAnsi"/>
          <w:sz w:val="22"/>
          <w:szCs w:val="22"/>
          <w:lang w:val="sl-SI" w:eastAsia="sl-SI"/>
        </w:rPr>
        <w:t>poravna</w:t>
      </w:r>
      <w:r w:rsidR="00C81AD4" w:rsidRPr="00A5504C">
        <w:rPr>
          <w:rFonts w:asciiTheme="minorHAnsi" w:hAnsiTheme="minorHAnsi" w:cstheme="minorHAnsi"/>
          <w:sz w:val="22"/>
          <w:szCs w:val="22"/>
          <w:lang w:val="sl-SI" w:eastAsia="sl-SI"/>
        </w:rPr>
        <w:t xml:space="preserve"> naše terjatve do </w:t>
      </w:r>
      <w:r w:rsidRPr="00A5504C">
        <w:rPr>
          <w:rFonts w:asciiTheme="minorHAnsi" w:hAnsiTheme="minorHAnsi" w:cstheme="minorHAnsi"/>
          <w:sz w:val="22"/>
          <w:szCs w:val="22"/>
          <w:lang w:val="sl-SI" w:eastAsia="sl-SI"/>
        </w:rPr>
        <w:t>ponudnika neposredno nam.</w:t>
      </w:r>
    </w:p>
    <w:p w14:paraId="2461D088" w14:textId="77777777" w:rsidR="00C81AD4" w:rsidRPr="00A5504C" w:rsidRDefault="00C81AD4" w:rsidP="008707A0">
      <w:pPr>
        <w:spacing w:line="360" w:lineRule="auto"/>
        <w:ind w:left="360" w:hanging="357"/>
        <w:jc w:val="both"/>
        <w:rPr>
          <w:rFonts w:asciiTheme="minorHAnsi" w:hAnsiTheme="minorHAnsi" w:cstheme="minorHAnsi"/>
          <w:color w:val="000000"/>
          <w:sz w:val="22"/>
          <w:szCs w:val="22"/>
          <w:u w:val="single"/>
          <w:lang w:val="sl-SI" w:eastAsia="sl-SI"/>
        </w:rPr>
      </w:pPr>
    </w:p>
    <w:p w14:paraId="5789B42B" w14:textId="77777777" w:rsidR="00C81AD4" w:rsidRPr="00A5504C" w:rsidRDefault="00C81AD4" w:rsidP="00C81AD4">
      <w:pPr>
        <w:jc w:val="both"/>
        <w:rPr>
          <w:rFonts w:asciiTheme="minorHAnsi" w:hAnsiTheme="minorHAnsi" w:cstheme="minorHAnsi"/>
          <w:sz w:val="22"/>
          <w:szCs w:val="22"/>
          <w:lang w:val="sl-SI" w:eastAsia="sl-SI"/>
        </w:rPr>
      </w:pPr>
    </w:p>
    <w:p w14:paraId="58D1A964" w14:textId="77777777" w:rsidR="00C81AD4" w:rsidRPr="00A5504C" w:rsidRDefault="00C81AD4" w:rsidP="00C81AD4">
      <w:pPr>
        <w:jc w:val="both"/>
        <w:rPr>
          <w:rFonts w:asciiTheme="minorHAnsi" w:hAnsiTheme="minorHAnsi" w:cstheme="minorHAnsi"/>
          <w:sz w:val="22"/>
          <w:szCs w:val="22"/>
          <w:lang w:val="sl-SI" w:eastAsia="sl-SI"/>
        </w:rPr>
      </w:pPr>
    </w:p>
    <w:p w14:paraId="7E5C3E03" w14:textId="77777777" w:rsidR="00C81AD4" w:rsidRPr="00A5504C" w:rsidRDefault="00C81AD4" w:rsidP="00C81AD4">
      <w:pPr>
        <w:jc w:val="both"/>
        <w:rPr>
          <w:rFonts w:asciiTheme="minorHAnsi" w:hAnsiTheme="minorHAnsi" w:cstheme="minorHAnsi"/>
          <w:sz w:val="22"/>
          <w:szCs w:val="22"/>
          <w:lang w:val="sl-SI" w:eastAsia="sl-SI"/>
        </w:rPr>
      </w:pPr>
    </w:p>
    <w:tbl>
      <w:tblPr>
        <w:tblW w:w="9000" w:type="dxa"/>
        <w:tblInd w:w="70" w:type="dxa"/>
        <w:tblLayout w:type="fixed"/>
        <w:tblCellMar>
          <w:left w:w="70" w:type="dxa"/>
          <w:right w:w="70" w:type="dxa"/>
        </w:tblCellMar>
        <w:tblLook w:val="0000" w:firstRow="0" w:lastRow="0" w:firstColumn="0" w:lastColumn="0" w:noHBand="0" w:noVBand="0"/>
      </w:tblPr>
      <w:tblGrid>
        <w:gridCol w:w="2835"/>
        <w:gridCol w:w="3119"/>
        <w:gridCol w:w="3046"/>
      </w:tblGrid>
      <w:tr w:rsidR="00C81AD4" w:rsidRPr="00A5504C" w14:paraId="642EE1F9" w14:textId="77777777">
        <w:tc>
          <w:tcPr>
            <w:tcW w:w="2835" w:type="dxa"/>
            <w:tcBorders>
              <w:top w:val="nil"/>
              <w:left w:val="nil"/>
              <w:bottom w:val="nil"/>
              <w:right w:val="nil"/>
            </w:tcBorders>
          </w:tcPr>
          <w:p w14:paraId="33C3ED61" w14:textId="77777777" w:rsidR="00C81AD4" w:rsidRPr="00A5504C" w:rsidRDefault="00C81AD4" w:rsidP="00C81AD4">
            <w:pPr>
              <w:jc w:val="center"/>
              <w:rPr>
                <w:rFonts w:asciiTheme="minorHAnsi" w:hAnsiTheme="minorHAnsi" w:cstheme="minorHAnsi"/>
                <w:b/>
                <w:sz w:val="22"/>
                <w:szCs w:val="22"/>
                <w:lang w:val="sl-SI" w:eastAsia="sl-SI"/>
              </w:rPr>
            </w:pPr>
            <w:r w:rsidRPr="00A5504C">
              <w:rPr>
                <w:rFonts w:asciiTheme="minorHAnsi" w:hAnsiTheme="minorHAnsi" w:cstheme="minorHAnsi"/>
                <w:b/>
                <w:sz w:val="22"/>
                <w:szCs w:val="22"/>
                <w:lang w:val="sl-SI" w:eastAsia="sl-SI"/>
              </w:rPr>
              <w:t>Kraj in datum:</w:t>
            </w:r>
          </w:p>
        </w:tc>
        <w:tc>
          <w:tcPr>
            <w:tcW w:w="3119" w:type="dxa"/>
            <w:tcBorders>
              <w:top w:val="nil"/>
              <w:left w:val="nil"/>
              <w:bottom w:val="nil"/>
              <w:right w:val="nil"/>
            </w:tcBorders>
          </w:tcPr>
          <w:p w14:paraId="7E76787A" w14:textId="77777777" w:rsidR="00C81AD4" w:rsidRPr="00A5504C" w:rsidRDefault="00C81AD4" w:rsidP="00C81AD4">
            <w:pPr>
              <w:jc w:val="center"/>
              <w:rPr>
                <w:rFonts w:asciiTheme="minorHAnsi" w:hAnsiTheme="minorHAnsi" w:cstheme="minorHAnsi"/>
                <w:sz w:val="22"/>
                <w:szCs w:val="22"/>
                <w:lang w:val="sl-SI" w:eastAsia="sl-SI"/>
              </w:rPr>
            </w:pPr>
          </w:p>
        </w:tc>
        <w:tc>
          <w:tcPr>
            <w:tcW w:w="3046" w:type="dxa"/>
            <w:tcBorders>
              <w:top w:val="nil"/>
              <w:left w:val="nil"/>
              <w:bottom w:val="nil"/>
              <w:right w:val="nil"/>
            </w:tcBorders>
          </w:tcPr>
          <w:p w14:paraId="21F8E326" w14:textId="77777777" w:rsidR="00C81AD4" w:rsidRPr="00A5504C" w:rsidRDefault="00C81AD4" w:rsidP="00C81AD4">
            <w:pPr>
              <w:jc w:val="center"/>
              <w:rPr>
                <w:rFonts w:asciiTheme="minorHAnsi" w:hAnsiTheme="minorHAnsi" w:cstheme="minorHAnsi"/>
                <w:b/>
                <w:sz w:val="22"/>
                <w:szCs w:val="22"/>
                <w:lang w:val="sl-SI" w:eastAsia="sl-SI"/>
              </w:rPr>
            </w:pPr>
            <w:r w:rsidRPr="00A5504C">
              <w:rPr>
                <w:rFonts w:asciiTheme="minorHAnsi" w:hAnsiTheme="minorHAnsi" w:cstheme="minorHAnsi"/>
                <w:b/>
                <w:sz w:val="22"/>
                <w:szCs w:val="22"/>
                <w:lang w:val="sl-SI" w:eastAsia="sl-SI"/>
              </w:rPr>
              <w:t>Podpis odgovorne osebe podizvajalca:</w:t>
            </w:r>
          </w:p>
        </w:tc>
      </w:tr>
      <w:tr w:rsidR="00C81AD4" w:rsidRPr="00A5504C" w14:paraId="030AA4FE" w14:textId="77777777">
        <w:tc>
          <w:tcPr>
            <w:tcW w:w="2835" w:type="dxa"/>
            <w:tcBorders>
              <w:top w:val="nil"/>
              <w:left w:val="nil"/>
              <w:bottom w:val="single" w:sz="6" w:space="0" w:color="auto"/>
              <w:right w:val="nil"/>
            </w:tcBorders>
          </w:tcPr>
          <w:p w14:paraId="759FFDFF" w14:textId="77777777" w:rsidR="00C81AD4" w:rsidRPr="00A5504C" w:rsidRDefault="00C81AD4" w:rsidP="00C81AD4">
            <w:pPr>
              <w:rPr>
                <w:rFonts w:asciiTheme="minorHAnsi" w:hAnsiTheme="minorHAnsi" w:cstheme="minorHAnsi"/>
                <w:b/>
                <w:sz w:val="22"/>
                <w:szCs w:val="22"/>
                <w:lang w:val="sl-SI" w:eastAsia="sl-SI"/>
              </w:rPr>
            </w:pPr>
          </w:p>
          <w:p w14:paraId="15E01919" w14:textId="77777777" w:rsidR="00C81AD4" w:rsidRPr="00A5504C" w:rsidRDefault="00C81AD4" w:rsidP="00C81AD4">
            <w:pPr>
              <w:jc w:val="center"/>
              <w:rPr>
                <w:rFonts w:asciiTheme="minorHAnsi" w:hAnsiTheme="minorHAnsi" w:cstheme="minorHAnsi"/>
                <w:b/>
                <w:sz w:val="22"/>
                <w:szCs w:val="22"/>
                <w:lang w:val="sl-SI" w:eastAsia="sl-SI"/>
              </w:rPr>
            </w:pPr>
            <w:r w:rsidRPr="00A5504C">
              <w:rPr>
                <w:rFonts w:asciiTheme="minorHAnsi" w:hAnsiTheme="minorHAnsi" w:cstheme="minorHAnsi"/>
                <w:b/>
                <w:sz w:val="22"/>
                <w:szCs w:val="22"/>
                <w:lang w:val="sl-SI" w:eastAsia="sl-SI"/>
              </w:rPr>
              <w:fldChar w:fldCharType="begin">
                <w:ffData>
                  <w:name w:val="Besedilo378"/>
                  <w:enabled/>
                  <w:calcOnExit w:val="0"/>
                  <w:textInput/>
                </w:ffData>
              </w:fldChar>
            </w:r>
            <w:r w:rsidRPr="00A5504C">
              <w:rPr>
                <w:rFonts w:asciiTheme="minorHAnsi" w:hAnsiTheme="minorHAnsi" w:cstheme="minorHAnsi"/>
                <w:b/>
                <w:sz w:val="22"/>
                <w:szCs w:val="22"/>
                <w:lang w:val="sl-SI" w:eastAsia="sl-SI"/>
              </w:rPr>
              <w:instrText xml:space="preserve"> FORMTEXT </w:instrText>
            </w:r>
            <w:r w:rsidRPr="00A5504C">
              <w:rPr>
                <w:rFonts w:asciiTheme="minorHAnsi" w:hAnsiTheme="minorHAnsi" w:cstheme="minorHAnsi"/>
                <w:b/>
                <w:sz w:val="22"/>
                <w:szCs w:val="22"/>
                <w:lang w:val="sl-SI" w:eastAsia="sl-SI"/>
              </w:rPr>
            </w:r>
            <w:r w:rsidRPr="00A5504C">
              <w:rPr>
                <w:rFonts w:asciiTheme="minorHAnsi" w:hAnsiTheme="minorHAnsi" w:cstheme="minorHAnsi"/>
                <w:b/>
                <w:sz w:val="22"/>
                <w:szCs w:val="22"/>
                <w:lang w:val="sl-SI" w:eastAsia="sl-SI"/>
              </w:rPr>
              <w:fldChar w:fldCharType="separate"/>
            </w:r>
            <w:r w:rsidRPr="00A5504C">
              <w:rPr>
                <w:rFonts w:asciiTheme="minorHAnsi" w:hAnsiTheme="minorHAnsi" w:cstheme="minorHAnsi"/>
                <w:b/>
                <w:noProof/>
                <w:sz w:val="22"/>
                <w:szCs w:val="22"/>
                <w:lang w:val="sl-SI" w:eastAsia="sl-SI"/>
              </w:rPr>
              <w:t> </w:t>
            </w:r>
            <w:r w:rsidRPr="00A5504C">
              <w:rPr>
                <w:rFonts w:asciiTheme="minorHAnsi" w:hAnsiTheme="minorHAnsi" w:cstheme="minorHAnsi"/>
                <w:b/>
                <w:noProof/>
                <w:sz w:val="22"/>
                <w:szCs w:val="22"/>
                <w:lang w:val="sl-SI" w:eastAsia="sl-SI"/>
              </w:rPr>
              <w:t> </w:t>
            </w:r>
            <w:r w:rsidRPr="00A5504C">
              <w:rPr>
                <w:rFonts w:asciiTheme="minorHAnsi" w:hAnsiTheme="minorHAnsi" w:cstheme="minorHAnsi"/>
                <w:b/>
                <w:noProof/>
                <w:sz w:val="22"/>
                <w:szCs w:val="22"/>
                <w:lang w:val="sl-SI" w:eastAsia="sl-SI"/>
              </w:rPr>
              <w:t> </w:t>
            </w:r>
            <w:r w:rsidRPr="00A5504C">
              <w:rPr>
                <w:rFonts w:asciiTheme="minorHAnsi" w:hAnsiTheme="minorHAnsi" w:cstheme="minorHAnsi"/>
                <w:b/>
                <w:noProof/>
                <w:sz w:val="22"/>
                <w:szCs w:val="22"/>
                <w:lang w:val="sl-SI" w:eastAsia="sl-SI"/>
              </w:rPr>
              <w:t> </w:t>
            </w:r>
            <w:r w:rsidRPr="00A5504C">
              <w:rPr>
                <w:rFonts w:asciiTheme="minorHAnsi" w:hAnsiTheme="minorHAnsi" w:cstheme="minorHAnsi"/>
                <w:b/>
                <w:noProof/>
                <w:sz w:val="22"/>
                <w:szCs w:val="22"/>
                <w:lang w:val="sl-SI" w:eastAsia="sl-SI"/>
              </w:rPr>
              <w:t> </w:t>
            </w:r>
            <w:r w:rsidRPr="00A5504C">
              <w:rPr>
                <w:rFonts w:asciiTheme="minorHAnsi" w:hAnsiTheme="minorHAnsi" w:cstheme="minorHAnsi"/>
                <w:b/>
                <w:sz w:val="22"/>
                <w:szCs w:val="22"/>
                <w:lang w:val="sl-SI" w:eastAsia="sl-SI"/>
              </w:rPr>
              <w:fldChar w:fldCharType="end"/>
            </w:r>
          </w:p>
          <w:p w14:paraId="512F987E" w14:textId="77777777" w:rsidR="00C81AD4" w:rsidRPr="00A5504C" w:rsidRDefault="00C81AD4" w:rsidP="00C81AD4">
            <w:pPr>
              <w:rPr>
                <w:rFonts w:asciiTheme="minorHAnsi" w:hAnsiTheme="minorHAnsi" w:cstheme="minorHAnsi"/>
                <w:b/>
                <w:sz w:val="22"/>
                <w:szCs w:val="22"/>
                <w:lang w:val="sl-SI" w:eastAsia="sl-SI"/>
              </w:rPr>
            </w:pPr>
          </w:p>
        </w:tc>
        <w:tc>
          <w:tcPr>
            <w:tcW w:w="3119" w:type="dxa"/>
            <w:tcBorders>
              <w:top w:val="nil"/>
              <w:left w:val="nil"/>
              <w:bottom w:val="nil"/>
              <w:right w:val="nil"/>
            </w:tcBorders>
          </w:tcPr>
          <w:p w14:paraId="29F9ED65" w14:textId="77777777" w:rsidR="00C81AD4" w:rsidRPr="00A5504C" w:rsidRDefault="00C81AD4" w:rsidP="00C81AD4">
            <w:pPr>
              <w:jc w:val="center"/>
              <w:rPr>
                <w:rFonts w:asciiTheme="minorHAnsi" w:hAnsiTheme="minorHAnsi" w:cstheme="minorHAnsi"/>
                <w:b/>
                <w:sz w:val="22"/>
                <w:szCs w:val="22"/>
                <w:lang w:val="sl-SI" w:eastAsia="sl-SI"/>
              </w:rPr>
            </w:pPr>
            <w:r w:rsidRPr="00A5504C">
              <w:rPr>
                <w:rFonts w:asciiTheme="minorHAnsi" w:hAnsiTheme="minorHAnsi" w:cstheme="minorHAnsi"/>
                <w:sz w:val="22"/>
                <w:szCs w:val="22"/>
                <w:lang w:val="sl-SI" w:eastAsia="sl-SI"/>
              </w:rPr>
              <w:t>Žig</w:t>
            </w:r>
          </w:p>
        </w:tc>
        <w:tc>
          <w:tcPr>
            <w:tcW w:w="3046" w:type="dxa"/>
            <w:tcBorders>
              <w:top w:val="nil"/>
              <w:left w:val="nil"/>
              <w:bottom w:val="single" w:sz="6" w:space="0" w:color="auto"/>
              <w:right w:val="nil"/>
            </w:tcBorders>
          </w:tcPr>
          <w:p w14:paraId="74150A70" w14:textId="77777777" w:rsidR="00C81AD4" w:rsidRPr="00A5504C" w:rsidRDefault="00C81AD4" w:rsidP="00C81AD4">
            <w:pPr>
              <w:jc w:val="center"/>
              <w:rPr>
                <w:rFonts w:asciiTheme="minorHAnsi" w:hAnsiTheme="minorHAnsi" w:cstheme="minorHAnsi"/>
                <w:b/>
                <w:sz w:val="22"/>
                <w:szCs w:val="22"/>
                <w:lang w:val="sl-SI" w:eastAsia="sl-SI"/>
              </w:rPr>
            </w:pPr>
          </w:p>
          <w:p w14:paraId="663E6737" w14:textId="77777777" w:rsidR="00C81AD4" w:rsidRPr="00A5504C" w:rsidRDefault="00C81AD4" w:rsidP="00C81AD4">
            <w:pPr>
              <w:jc w:val="center"/>
              <w:rPr>
                <w:rFonts w:asciiTheme="minorHAnsi" w:hAnsiTheme="minorHAnsi" w:cstheme="minorHAnsi"/>
                <w:b/>
                <w:sz w:val="22"/>
                <w:szCs w:val="22"/>
                <w:lang w:val="sl-SI" w:eastAsia="sl-SI"/>
              </w:rPr>
            </w:pPr>
            <w:r w:rsidRPr="00A5504C">
              <w:rPr>
                <w:rFonts w:asciiTheme="minorHAnsi" w:hAnsiTheme="minorHAnsi" w:cstheme="minorHAnsi"/>
                <w:b/>
                <w:sz w:val="22"/>
                <w:szCs w:val="22"/>
                <w:lang w:val="sl-SI" w:eastAsia="sl-SI"/>
              </w:rPr>
              <w:fldChar w:fldCharType="begin">
                <w:ffData>
                  <w:name w:val="Besedilo378"/>
                  <w:enabled/>
                  <w:calcOnExit w:val="0"/>
                  <w:textInput/>
                </w:ffData>
              </w:fldChar>
            </w:r>
            <w:r w:rsidRPr="00A5504C">
              <w:rPr>
                <w:rFonts w:asciiTheme="minorHAnsi" w:hAnsiTheme="minorHAnsi" w:cstheme="minorHAnsi"/>
                <w:b/>
                <w:sz w:val="22"/>
                <w:szCs w:val="22"/>
                <w:lang w:val="sl-SI" w:eastAsia="sl-SI"/>
              </w:rPr>
              <w:instrText xml:space="preserve"> FORMTEXT </w:instrText>
            </w:r>
            <w:r w:rsidRPr="00A5504C">
              <w:rPr>
                <w:rFonts w:asciiTheme="minorHAnsi" w:hAnsiTheme="minorHAnsi" w:cstheme="minorHAnsi"/>
                <w:b/>
                <w:sz w:val="22"/>
                <w:szCs w:val="22"/>
                <w:lang w:val="sl-SI" w:eastAsia="sl-SI"/>
              </w:rPr>
            </w:r>
            <w:r w:rsidRPr="00A5504C">
              <w:rPr>
                <w:rFonts w:asciiTheme="minorHAnsi" w:hAnsiTheme="minorHAnsi" w:cstheme="minorHAnsi"/>
                <w:b/>
                <w:sz w:val="22"/>
                <w:szCs w:val="22"/>
                <w:lang w:val="sl-SI" w:eastAsia="sl-SI"/>
              </w:rPr>
              <w:fldChar w:fldCharType="separate"/>
            </w:r>
            <w:r w:rsidRPr="00A5504C">
              <w:rPr>
                <w:rFonts w:asciiTheme="minorHAnsi" w:hAnsiTheme="minorHAnsi" w:cstheme="minorHAnsi"/>
                <w:b/>
                <w:noProof/>
                <w:sz w:val="22"/>
                <w:szCs w:val="22"/>
                <w:lang w:val="sl-SI" w:eastAsia="sl-SI"/>
              </w:rPr>
              <w:t> </w:t>
            </w:r>
            <w:r w:rsidRPr="00A5504C">
              <w:rPr>
                <w:rFonts w:asciiTheme="minorHAnsi" w:hAnsiTheme="minorHAnsi" w:cstheme="minorHAnsi"/>
                <w:b/>
                <w:noProof/>
                <w:sz w:val="22"/>
                <w:szCs w:val="22"/>
                <w:lang w:val="sl-SI" w:eastAsia="sl-SI"/>
              </w:rPr>
              <w:t> </w:t>
            </w:r>
            <w:r w:rsidRPr="00A5504C">
              <w:rPr>
                <w:rFonts w:asciiTheme="minorHAnsi" w:hAnsiTheme="minorHAnsi" w:cstheme="minorHAnsi"/>
                <w:b/>
                <w:noProof/>
                <w:sz w:val="22"/>
                <w:szCs w:val="22"/>
                <w:lang w:val="sl-SI" w:eastAsia="sl-SI"/>
              </w:rPr>
              <w:t> </w:t>
            </w:r>
            <w:r w:rsidRPr="00A5504C">
              <w:rPr>
                <w:rFonts w:asciiTheme="minorHAnsi" w:hAnsiTheme="minorHAnsi" w:cstheme="minorHAnsi"/>
                <w:b/>
                <w:noProof/>
                <w:sz w:val="22"/>
                <w:szCs w:val="22"/>
                <w:lang w:val="sl-SI" w:eastAsia="sl-SI"/>
              </w:rPr>
              <w:t> </w:t>
            </w:r>
            <w:r w:rsidRPr="00A5504C">
              <w:rPr>
                <w:rFonts w:asciiTheme="minorHAnsi" w:hAnsiTheme="minorHAnsi" w:cstheme="minorHAnsi"/>
                <w:b/>
                <w:noProof/>
                <w:sz w:val="22"/>
                <w:szCs w:val="22"/>
                <w:lang w:val="sl-SI" w:eastAsia="sl-SI"/>
              </w:rPr>
              <w:t> </w:t>
            </w:r>
            <w:r w:rsidRPr="00A5504C">
              <w:rPr>
                <w:rFonts w:asciiTheme="minorHAnsi" w:hAnsiTheme="minorHAnsi" w:cstheme="minorHAnsi"/>
                <w:b/>
                <w:sz w:val="22"/>
                <w:szCs w:val="22"/>
                <w:lang w:val="sl-SI" w:eastAsia="sl-SI"/>
              </w:rPr>
              <w:fldChar w:fldCharType="end"/>
            </w:r>
          </w:p>
        </w:tc>
      </w:tr>
    </w:tbl>
    <w:p w14:paraId="4A6848FD" w14:textId="77777777" w:rsidR="00C81AD4" w:rsidRPr="00A5504C" w:rsidRDefault="00C81AD4" w:rsidP="00C81AD4">
      <w:pPr>
        <w:jc w:val="both"/>
        <w:rPr>
          <w:rFonts w:asciiTheme="minorHAnsi" w:hAnsiTheme="minorHAnsi" w:cstheme="minorHAnsi"/>
          <w:sz w:val="22"/>
          <w:szCs w:val="22"/>
          <w:lang w:val="sl-SI" w:eastAsia="sl-SI"/>
        </w:rPr>
      </w:pPr>
    </w:p>
    <w:p w14:paraId="1DC4EBE7" w14:textId="77777777" w:rsidR="00C81AD4" w:rsidRPr="00A5504C" w:rsidRDefault="00C81AD4" w:rsidP="00C81AD4">
      <w:pPr>
        <w:jc w:val="both"/>
        <w:rPr>
          <w:rFonts w:asciiTheme="minorHAnsi" w:hAnsiTheme="minorHAnsi" w:cstheme="minorHAnsi"/>
          <w:sz w:val="22"/>
          <w:szCs w:val="22"/>
          <w:lang w:val="sl-SI" w:eastAsia="sl-SI"/>
        </w:rPr>
      </w:pPr>
    </w:p>
    <w:p w14:paraId="269ACD2B" w14:textId="77777777" w:rsidR="00C81AD4" w:rsidRPr="00A5504C" w:rsidRDefault="00C81AD4" w:rsidP="00C81AD4">
      <w:pPr>
        <w:jc w:val="both"/>
        <w:rPr>
          <w:rFonts w:asciiTheme="minorHAnsi" w:hAnsiTheme="minorHAnsi" w:cstheme="minorHAnsi"/>
          <w:sz w:val="22"/>
          <w:szCs w:val="22"/>
          <w:lang w:val="sl-SI" w:eastAsia="sl-SI"/>
        </w:rPr>
      </w:pPr>
    </w:p>
    <w:p w14:paraId="1BBDB2B4" w14:textId="77777777" w:rsidR="00C81AD4" w:rsidRPr="00A5504C" w:rsidRDefault="00C81AD4" w:rsidP="00C81AD4">
      <w:pPr>
        <w:rPr>
          <w:rFonts w:asciiTheme="minorHAnsi" w:hAnsiTheme="minorHAnsi" w:cstheme="minorHAnsi"/>
          <w:sz w:val="22"/>
          <w:szCs w:val="22"/>
          <w:lang w:val="sl-SI" w:eastAsia="sl-SI"/>
        </w:rPr>
      </w:pPr>
    </w:p>
    <w:p w14:paraId="577D7330" w14:textId="77777777" w:rsidR="00C81AD4" w:rsidRPr="00A5504C" w:rsidRDefault="00C81AD4" w:rsidP="00C81AD4">
      <w:pPr>
        <w:rPr>
          <w:rFonts w:asciiTheme="minorHAnsi" w:hAnsiTheme="minorHAnsi" w:cstheme="minorHAnsi"/>
          <w:sz w:val="22"/>
          <w:szCs w:val="22"/>
          <w:lang w:val="sl-SI" w:eastAsia="sl-SI"/>
        </w:rPr>
      </w:pPr>
    </w:p>
    <w:p w14:paraId="02B8E370" w14:textId="77777777" w:rsidR="00C81AD4" w:rsidRPr="00A5504C" w:rsidRDefault="00C81AD4" w:rsidP="00C81AD4">
      <w:pPr>
        <w:rPr>
          <w:rFonts w:asciiTheme="minorHAnsi" w:hAnsiTheme="minorHAnsi" w:cstheme="minorHAnsi"/>
          <w:sz w:val="22"/>
          <w:szCs w:val="22"/>
          <w:lang w:val="sl-SI" w:eastAsia="sl-SI"/>
        </w:rPr>
      </w:pPr>
    </w:p>
    <w:p w14:paraId="09FA01DA" w14:textId="77777777" w:rsidR="00C81AD4" w:rsidRPr="00A5504C" w:rsidRDefault="007E36FA" w:rsidP="007E36FA">
      <w:pPr>
        <w:tabs>
          <w:tab w:val="left" w:pos="3930"/>
        </w:tabs>
        <w:rPr>
          <w:rFonts w:asciiTheme="minorHAnsi" w:hAnsiTheme="minorHAnsi" w:cstheme="minorHAnsi"/>
          <w:sz w:val="22"/>
          <w:szCs w:val="22"/>
          <w:lang w:val="sl-SI" w:eastAsia="sl-SI"/>
        </w:rPr>
      </w:pPr>
      <w:r w:rsidRPr="00A5504C">
        <w:rPr>
          <w:rFonts w:asciiTheme="minorHAnsi" w:hAnsiTheme="minorHAnsi" w:cstheme="minorHAnsi"/>
          <w:sz w:val="22"/>
          <w:szCs w:val="22"/>
          <w:lang w:val="sl-SI" w:eastAsia="sl-SI"/>
        </w:rPr>
        <w:tab/>
      </w:r>
    </w:p>
    <w:p w14:paraId="5725CA95" w14:textId="77777777" w:rsidR="00C81AD4" w:rsidRPr="00A5504C" w:rsidRDefault="00C81AD4" w:rsidP="00C81AD4">
      <w:pPr>
        <w:rPr>
          <w:rFonts w:asciiTheme="minorHAnsi" w:hAnsiTheme="minorHAnsi" w:cstheme="minorHAnsi"/>
          <w:sz w:val="22"/>
          <w:szCs w:val="22"/>
          <w:lang w:val="sl-SI" w:eastAsia="sl-SI"/>
        </w:rPr>
      </w:pPr>
    </w:p>
    <w:p w14:paraId="5FD9A46A" w14:textId="77777777" w:rsidR="00C81AD4" w:rsidRPr="00A5504C" w:rsidRDefault="00C81AD4" w:rsidP="00C81AD4">
      <w:pPr>
        <w:rPr>
          <w:rFonts w:asciiTheme="minorHAnsi" w:hAnsiTheme="minorHAnsi" w:cstheme="minorHAnsi"/>
          <w:sz w:val="22"/>
          <w:szCs w:val="22"/>
          <w:lang w:val="sl-SI" w:eastAsia="sl-SI"/>
        </w:rPr>
      </w:pPr>
    </w:p>
    <w:p w14:paraId="3B854F73" w14:textId="77777777" w:rsidR="00C81AD4" w:rsidRPr="00A5504C" w:rsidRDefault="00C81AD4" w:rsidP="00C81AD4">
      <w:pPr>
        <w:rPr>
          <w:rFonts w:asciiTheme="minorHAnsi" w:hAnsiTheme="minorHAnsi" w:cstheme="minorHAnsi"/>
          <w:sz w:val="22"/>
          <w:szCs w:val="22"/>
          <w:lang w:val="sl-SI" w:eastAsia="sl-SI"/>
        </w:rPr>
      </w:pPr>
    </w:p>
    <w:p w14:paraId="0445B98F" w14:textId="77777777" w:rsidR="00C81AD4" w:rsidRPr="00A5504C" w:rsidRDefault="00C81AD4" w:rsidP="00C81AD4">
      <w:pPr>
        <w:rPr>
          <w:rFonts w:asciiTheme="minorHAnsi" w:hAnsiTheme="minorHAnsi" w:cstheme="minorHAnsi"/>
          <w:sz w:val="22"/>
          <w:szCs w:val="22"/>
          <w:lang w:val="sl-SI" w:eastAsia="sl-SI"/>
        </w:rPr>
      </w:pPr>
    </w:p>
    <w:p w14:paraId="01EC6112" w14:textId="1A9490FC" w:rsidR="00F752CC" w:rsidRPr="00A5504C" w:rsidRDefault="00F752CC">
      <w:pPr>
        <w:rPr>
          <w:rFonts w:asciiTheme="minorHAnsi" w:hAnsiTheme="minorHAnsi" w:cstheme="minorHAnsi"/>
          <w:sz w:val="22"/>
          <w:szCs w:val="22"/>
          <w:lang w:val="sl-SI" w:eastAsia="sl-SI"/>
        </w:rPr>
      </w:pPr>
      <w:r w:rsidRPr="00A5504C">
        <w:rPr>
          <w:rFonts w:asciiTheme="minorHAnsi" w:hAnsiTheme="minorHAnsi" w:cstheme="minorHAnsi"/>
          <w:sz w:val="22"/>
          <w:szCs w:val="22"/>
          <w:lang w:val="sl-SI" w:eastAsia="sl-SI"/>
        </w:rPr>
        <w:br w:type="page"/>
      </w:r>
    </w:p>
    <w:p w14:paraId="2F7BA787" w14:textId="7DBA548E" w:rsidR="00B70C2B" w:rsidRPr="00A5504C" w:rsidRDefault="00E5576F" w:rsidP="00B70C2B">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Theme="minorHAnsi" w:hAnsiTheme="minorHAnsi" w:cstheme="minorHAnsi"/>
          <w:b/>
          <w:bCs/>
          <w:color w:val="auto"/>
          <w:sz w:val="26"/>
          <w:szCs w:val="26"/>
        </w:rPr>
      </w:pPr>
      <w:r w:rsidRPr="00A5504C">
        <w:rPr>
          <w:rFonts w:asciiTheme="minorHAnsi" w:hAnsiTheme="minorHAnsi" w:cstheme="minorHAnsi"/>
          <w:b/>
          <w:bCs/>
          <w:color w:val="auto"/>
          <w:sz w:val="26"/>
          <w:szCs w:val="26"/>
        </w:rPr>
        <w:lastRenderedPageBreak/>
        <w:t>REFERENCE</w:t>
      </w:r>
      <w:r w:rsidR="00552AC1" w:rsidRPr="00A5504C">
        <w:rPr>
          <w:rFonts w:asciiTheme="minorHAnsi" w:hAnsiTheme="minorHAnsi" w:cstheme="minorHAnsi"/>
          <w:b/>
          <w:bCs/>
          <w:color w:val="auto"/>
          <w:sz w:val="26"/>
          <w:szCs w:val="26"/>
        </w:rPr>
        <w:t xml:space="preserve"> </w:t>
      </w:r>
      <w:r w:rsidR="00D55E39" w:rsidRPr="00A5504C">
        <w:rPr>
          <w:rFonts w:asciiTheme="minorHAnsi" w:hAnsiTheme="minorHAnsi" w:cstheme="minorHAnsi"/>
          <w:b/>
          <w:bCs/>
          <w:color w:val="auto"/>
          <w:sz w:val="26"/>
          <w:szCs w:val="26"/>
        </w:rPr>
        <w:t>(OBR-</w:t>
      </w:r>
      <w:r w:rsidR="007B072F" w:rsidRPr="00A5504C">
        <w:rPr>
          <w:rFonts w:asciiTheme="minorHAnsi" w:hAnsiTheme="minorHAnsi" w:cstheme="minorHAnsi"/>
          <w:b/>
          <w:bCs/>
          <w:color w:val="auto"/>
          <w:sz w:val="26"/>
          <w:szCs w:val="26"/>
        </w:rPr>
        <w:t>3</w:t>
      </w:r>
      <w:r w:rsidR="00D55E39" w:rsidRPr="00A5504C">
        <w:rPr>
          <w:rFonts w:asciiTheme="minorHAnsi" w:hAnsiTheme="minorHAnsi" w:cstheme="minorHAnsi"/>
          <w:b/>
          <w:bCs/>
          <w:color w:val="auto"/>
          <w:sz w:val="26"/>
          <w:szCs w:val="26"/>
        </w:rPr>
        <w:t>)</w:t>
      </w:r>
    </w:p>
    <w:p w14:paraId="35D6A762" w14:textId="77777777" w:rsidR="00B114E7" w:rsidRPr="00A5504C" w:rsidRDefault="00B114E7" w:rsidP="00B70C2B">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Theme="minorHAnsi" w:hAnsiTheme="minorHAnsi" w:cstheme="minorHAnsi"/>
          <w:b/>
          <w:bCs/>
          <w:color w:val="auto"/>
          <w:sz w:val="22"/>
          <w:szCs w:val="22"/>
        </w:rPr>
      </w:pPr>
    </w:p>
    <w:tbl>
      <w:tblPr>
        <w:tblW w:w="9072"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3344"/>
        <w:gridCol w:w="5728"/>
      </w:tblGrid>
      <w:tr w:rsidR="00587983" w:rsidRPr="00A5504C" w14:paraId="21A7CA8C" w14:textId="77777777" w:rsidTr="00E15D79">
        <w:trPr>
          <w:trHeight w:val="794"/>
        </w:trPr>
        <w:tc>
          <w:tcPr>
            <w:tcW w:w="3344" w:type="dxa"/>
            <w:shd w:val="clear" w:color="auto" w:fill="auto"/>
            <w:vAlign w:val="center"/>
          </w:tcPr>
          <w:p w14:paraId="06E01D11" w14:textId="42232EBB" w:rsidR="00587983" w:rsidRPr="00A5504C" w:rsidRDefault="00587983" w:rsidP="003356F2">
            <w:pPr>
              <w:pStyle w:val="HTMLPreformatted"/>
              <w:ind w:left="-28" w:right="-57"/>
              <w:rPr>
                <w:rFonts w:asciiTheme="minorHAnsi" w:hAnsiTheme="minorHAnsi" w:cstheme="minorHAnsi"/>
                <w:b/>
                <w:bCs/>
                <w:color w:val="auto"/>
                <w:sz w:val="22"/>
                <w:szCs w:val="22"/>
                <w:lang w:val="sl-SI" w:eastAsia="sl-SI"/>
              </w:rPr>
            </w:pPr>
            <w:r w:rsidRPr="00A5504C">
              <w:rPr>
                <w:rFonts w:asciiTheme="minorHAnsi" w:hAnsiTheme="minorHAnsi" w:cstheme="minorHAnsi"/>
                <w:b/>
                <w:bCs/>
                <w:color w:val="auto"/>
                <w:sz w:val="22"/>
                <w:szCs w:val="22"/>
                <w:lang w:val="sl-SI" w:eastAsia="sl-SI"/>
              </w:rPr>
              <w:t>Naročn</w:t>
            </w:r>
            <w:r w:rsidR="00D55E39" w:rsidRPr="00A5504C">
              <w:rPr>
                <w:rFonts w:asciiTheme="minorHAnsi" w:hAnsiTheme="minorHAnsi" w:cstheme="minorHAnsi"/>
                <w:b/>
                <w:bCs/>
                <w:color w:val="auto"/>
                <w:sz w:val="22"/>
                <w:szCs w:val="22"/>
                <w:lang w:val="sl-SI" w:eastAsia="sl-SI"/>
              </w:rPr>
              <w:t>ik</w:t>
            </w:r>
          </w:p>
          <w:p w14:paraId="5EC7CD12" w14:textId="77777777" w:rsidR="00587983" w:rsidRPr="00A5504C" w:rsidRDefault="00587983" w:rsidP="003356F2">
            <w:pPr>
              <w:pStyle w:val="HTMLPreformatted"/>
              <w:ind w:left="-28" w:right="-57"/>
              <w:rPr>
                <w:rFonts w:asciiTheme="minorHAnsi" w:hAnsiTheme="minorHAnsi" w:cstheme="minorHAnsi"/>
                <w:bCs/>
                <w:color w:val="auto"/>
                <w:sz w:val="22"/>
                <w:szCs w:val="22"/>
                <w:lang w:val="sl-SI" w:eastAsia="sl-SI"/>
              </w:rPr>
            </w:pPr>
            <w:r w:rsidRPr="00A5504C">
              <w:rPr>
                <w:rFonts w:asciiTheme="minorHAnsi" w:hAnsiTheme="minorHAnsi" w:cstheme="minorHAnsi"/>
                <w:bCs/>
                <w:color w:val="auto"/>
                <w:sz w:val="22"/>
                <w:szCs w:val="22"/>
                <w:lang w:val="sl-SI" w:eastAsia="sl-SI"/>
              </w:rPr>
              <w:t>(naziv, naslov)</w:t>
            </w:r>
          </w:p>
        </w:tc>
        <w:tc>
          <w:tcPr>
            <w:tcW w:w="5728" w:type="dxa"/>
            <w:shd w:val="clear" w:color="auto" w:fill="auto"/>
            <w:vAlign w:val="center"/>
          </w:tcPr>
          <w:p w14:paraId="321318B6" w14:textId="77777777" w:rsidR="00587983" w:rsidRPr="00A5504C" w:rsidRDefault="00587983" w:rsidP="003356F2">
            <w:pPr>
              <w:pStyle w:val="HTMLPreformatted"/>
              <w:rPr>
                <w:rFonts w:asciiTheme="minorHAnsi" w:hAnsiTheme="minorHAnsi" w:cstheme="minorHAnsi"/>
                <w:color w:val="auto"/>
                <w:sz w:val="22"/>
                <w:szCs w:val="22"/>
                <w:lang w:val="sl-SI" w:eastAsia="sl-SI"/>
              </w:rPr>
            </w:pPr>
            <w:r w:rsidRPr="00A5504C">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A5504C">
              <w:rPr>
                <w:rFonts w:asciiTheme="minorHAnsi" w:hAnsiTheme="minorHAnsi" w:cstheme="minorHAnsi"/>
                <w:b/>
                <w:color w:val="auto"/>
                <w:sz w:val="22"/>
                <w:szCs w:val="22"/>
                <w:lang w:val="sl-SI" w:eastAsia="sl-SI"/>
              </w:rPr>
              <w:instrText xml:space="preserve"> FORMTEXT </w:instrText>
            </w:r>
            <w:r w:rsidRPr="00A5504C">
              <w:rPr>
                <w:rFonts w:asciiTheme="minorHAnsi" w:hAnsiTheme="minorHAnsi" w:cstheme="minorHAnsi"/>
                <w:b/>
                <w:color w:val="auto"/>
                <w:sz w:val="22"/>
                <w:szCs w:val="22"/>
                <w:lang w:val="sl-SI" w:eastAsia="sl-SI"/>
              </w:rPr>
            </w:r>
            <w:r w:rsidRPr="00A5504C">
              <w:rPr>
                <w:rFonts w:asciiTheme="minorHAnsi" w:hAnsiTheme="minorHAnsi" w:cstheme="minorHAnsi"/>
                <w:b/>
                <w:color w:val="auto"/>
                <w:sz w:val="22"/>
                <w:szCs w:val="22"/>
                <w:lang w:val="sl-SI" w:eastAsia="sl-SI"/>
              </w:rPr>
              <w:fldChar w:fldCharType="separate"/>
            </w:r>
            <w:r w:rsidRPr="00A5504C">
              <w:rPr>
                <w:rFonts w:asciiTheme="minorHAnsi" w:eastAsia="MS Mincho" w:hAnsiTheme="minorHAnsi" w:cstheme="minorHAnsi"/>
                <w:b/>
                <w:noProof/>
                <w:color w:val="auto"/>
                <w:sz w:val="22"/>
                <w:szCs w:val="22"/>
                <w:lang w:val="sl-SI" w:eastAsia="sl-SI"/>
              </w:rPr>
              <w:t> </w:t>
            </w:r>
            <w:r w:rsidRPr="00A5504C">
              <w:rPr>
                <w:rFonts w:asciiTheme="minorHAnsi" w:eastAsia="MS Mincho" w:hAnsiTheme="minorHAnsi" w:cstheme="minorHAnsi"/>
                <w:b/>
                <w:noProof/>
                <w:color w:val="auto"/>
                <w:sz w:val="22"/>
                <w:szCs w:val="22"/>
                <w:lang w:val="sl-SI" w:eastAsia="sl-SI"/>
              </w:rPr>
              <w:t> </w:t>
            </w:r>
            <w:r w:rsidRPr="00A5504C">
              <w:rPr>
                <w:rFonts w:asciiTheme="minorHAnsi" w:eastAsia="MS Mincho" w:hAnsiTheme="minorHAnsi" w:cstheme="minorHAnsi"/>
                <w:b/>
                <w:noProof/>
                <w:color w:val="auto"/>
                <w:sz w:val="22"/>
                <w:szCs w:val="22"/>
                <w:lang w:val="sl-SI" w:eastAsia="sl-SI"/>
              </w:rPr>
              <w:t> </w:t>
            </w:r>
            <w:r w:rsidRPr="00A5504C">
              <w:rPr>
                <w:rFonts w:asciiTheme="minorHAnsi" w:eastAsia="MS Mincho" w:hAnsiTheme="minorHAnsi" w:cstheme="minorHAnsi"/>
                <w:b/>
                <w:noProof/>
                <w:color w:val="auto"/>
                <w:sz w:val="22"/>
                <w:szCs w:val="22"/>
                <w:lang w:val="sl-SI" w:eastAsia="sl-SI"/>
              </w:rPr>
              <w:t> </w:t>
            </w:r>
            <w:r w:rsidRPr="00A5504C">
              <w:rPr>
                <w:rFonts w:asciiTheme="minorHAnsi" w:eastAsia="MS Mincho" w:hAnsiTheme="minorHAnsi" w:cstheme="minorHAnsi"/>
                <w:b/>
                <w:noProof/>
                <w:color w:val="auto"/>
                <w:sz w:val="22"/>
                <w:szCs w:val="22"/>
                <w:lang w:val="sl-SI" w:eastAsia="sl-SI"/>
              </w:rPr>
              <w:t> </w:t>
            </w:r>
            <w:r w:rsidRPr="00A5504C">
              <w:rPr>
                <w:rFonts w:asciiTheme="minorHAnsi" w:hAnsiTheme="minorHAnsi" w:cstheme="minorHAnsi"/>
                <w:b/>
                <w:color w:val="auto"/>
                <w:sz w:val="22"/>
                <w:szCs w:val="22"/>
                <w:lang w:val="sl-SI" w:eastAsia="sl-SI"/>
              </w:rPr>
              <w:fldChar w:fldCharType="end"/>
            </w:r>
          </w:p>
        </w:tc>
      </w:tr>
      <w:tr w:rsidR="00587983" w:rsidRPr="00A5504C" w14:paraId="4BBEC717" w14:textId="77777777" w:rsidTr="00E15D79">
        <w:trPr>
          <w:trHeight w:val="794"/>
        </w:trPr>
        <w:tc>
          <w:tcPr>
            <w:tcW w:w="3344" w:type="dxa"/>
            <w:shd w:val="clear" w:color="auto" w:fill="auto"/>
            <w:vAlign w:val="center"/>
          </w:tcPr>
          <w:p w14:paraId="3D121AD3" w14:textId="43C0D272" w:rsidR="00587983" w:rsidRPr="00A5504C" w:rsidRDefault="00D55E39" w:rsidP="003356F2">
            <w:pPr>
              <w:pStyle w:val="HTMLPreformatted"/>
              <w:ind w:left="-28" w:right="-57"/>
              <w:rPr>
                <w:rFonts w:asciiTheme="minorHAnsi" w:hAnsiTheme="minorHAnsi" w:cstheme="minorHAnsi"/>
                <w:b/>
                <w:bCs/>
                <w:color w:val="auto"/>
                <w:sz w:val="22"/>
                <w:szCs w:val="22"/>
                <w:lang w:val="sl-SI" w:eastAsia="sl-SI"/>
              </w:rPr>
            </w:pPr>
            <w:r w:rsidRPr="00A5504C">
              <w:rPr>
                <w:rFonts w:asciiTheme="minorHAnsi" w:hAnsiTheme="minorHAnsi" w:cstheme="minorHAnsi"/>
                <w:b/>
                <w:bCs/>
                <w:color w:val="auto"/>
                <w:sz w:val="22"/>
                <w:szCs w:val="22"/>
                <w:lang w:val="sl-SI" w:eastAsia="sl-SI"/>
              </w:rPr>
              <w:t>Naziv</w:t>
            </w:r>
            <w:r w:rsidR="00587983" w:rsidRPr="00A5504C">
              <w:rPr>
                <w:rFonts w:asciiTheme="minorHAnsi" w:hAnsiTheme="minorHAnsi" w:cstheme="minorHAnsi"/>
                <w:b/>
                <w:bCs/>
                <w:color w:val="auto"/>
                <w:sz w:val="22"/>
                <w:szCs w:val="22"/>
                <w:lang w:val="sl-SI" w:eastAsia="sl-SI"/>
              </w:rPr>
              <w:t xml:space="preserve"> referenčnega posla</w:t>
            </w:r>
          </w:p>
        </w:tc>
        <w:tc>
          <w:tcPr>
            <w:tcW w:w="5728" w:type="dxa"/>
            <w:shd w:val="clear" w:color="auto" w:fill="auto"/>
            <w:vAlign w:val="center"/>
          </w:tcPr>
          <w:p w14:paraId="7A9BF2CE" w14:textId="77777777" w:rsidR="00587983" w:rsidRPr="00A5504C" w:rsidRDefault="00587983" w:rsidP="003356F2">
            <w:pPr>
              <w:pStyle w:val="HTMLPreformatted"/>
              <w:rPr>
                <w:rFonts w:asciiTheme="minorHAnsi" w:hAnsiTheme="minorHAnsi" w:cstheme="minorHAnsi"/>
                <w:color w:val="auto"/>
                <w:sz w:val="22"/>
                <w:szCs w:val="22"/>
                <w:lang w:val="sl-SI" w:eastAsia="sl-SI"/>
              </w:rPr>
            </w:pPr>
            <w:r w:rsidRPr="00A5504C">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A5504C">
              <w:rPr>
                <w:rFonts w:asciiTheme="minorHAnsi" w:hAnsiTheme="minorHAnsi" w:cstheme="minorHAnsi"/>
                <w:b/>
                <w:color w:val="auto"/>
                <w:sz w:val="22"/>
                <w:szCs w:val="22"/>
                <w:lang w:val="sl-SI" w:eastAsia="sl-SI"/>
              </w:rPr>
              <w:instrText xml:space="preserve"> FORMTEXT </w:instrText>
            </w:r>
            <w:r w:rsidRPr="00A5504C">
              <w:rPr>
                <w:rFonts w:asciiTheme="minorHAnsi" w:hAnsiTheme="minorHAnsi" w:cstheme="minorHAnsi"/>
                <w:b/>
                <w:color w:val="auto"/>
                <w:sz w:val="22"/>
                <w:szCs w:val="22"/>
                <w:lang w:val="sl-SI" w:eastAsia="sl-SI"/>
              </w:rPr>
            </w:r>
            <w:r w:rsidRPr="00A5504C">
              <w:rPr>
                <w:rFonts w:asciiTheme="minorHAnsi" w:hAnsiTheme="minorHAnsi" w:cstheme="minorHAnsi"/>
                <w:b/>
                <w:color w:val="auto"/>
                <w:sz w:val="22"/>
                <w:szCs w:val="22"/>
                <w:lang w:val="sl-SI" w:eastAsia="sl-SI"/>
              </w:rPr>
              <w:fldChar w:fldCharType="separate"/>
            </w:r>
            <w:r w:rsidRPr="00A5504C">
              <w:rPr>
                <w:rFonts w:asciiTheme="minorHAnsi" w:eastAsia="MS Mincho" w:hAnsiTheme="minorHAnsi" w:cstheme="minorHAnsi"/>
                <w:b/>
                <w:noProof/>
                <w:color w:val="auto"/>
                <w:sz w:val="22"/>
                <w:szCs w:val="22"/>
                <w:lang w:val="sl-SI" w:eastAsia="sl-SI"/>
              </w:rPr>
              <w:t> </w:t>
            </w:r>
            <w:r w:rsidRPr="00A5504C">
              <w:rPr>
                <w:rFonts w:asciiTheme="minorHAnsi" w:eastAsia="MS Mincho" w:hAnsiTheme="minorHAnsi" w:cstheme="minorHAnsi"/>
                <w:b/>
                <w:noProof/>
                <w:color w:val="auto"/>
                <w:sz w:val="22"/>
                <w:szCs w:val="22"/>
                <w:lang w:val="sl-SI" w:eastAsia="sl-SI"/>
              </w:rPr>
              <w:t> </w:t>
            </w:r>
            <w:r w:rsidRPr="00A5504C">
              <w:rPr>
                <w:rFonts w:asciiTheme="minorHAnsi" w:eastAsia="MS Mincho" w:hAnsiTheme="minorHAnsi" w:cstheme="minorHAnsi"/>
                <w:b/>
                <w:noProof/>
                <w:color w:val="auto"/>
                <w:sz w:val="22"/>
                <w:szCs w:val="22"/>
                <w:lang w:val="sl-SI" w:eastAsia="sl-SI"/>
              </w:rPr>
              <w:t> </w:t>
            </w:r>
            <w:r w:rsidRPr="00A5504C">
              <w:rPr>
                <w:rFonts w:asciiTheme="minorHAnsi" w:eastAsia="MS Mincho" w:hAnsiTheme="minorHAnsi" w:cstheme="minorHAnsi"/>
                <w:b/>
                <w:noProof/>
                <w:color w:val="auto"/>
                <w:sz w:val="22"/>
                <w:szCs w:val="22"/>
                <w:lang w:val="sl-SI" w:eastAsia="sl-SI"/>
              </w:rPr>
              <w:t> </w:t>
            </w:r>
            <w:r w:rsidRPr="00A5504C">
              <w:rPr>
                <w:rFonts w:asciiTheme="minorHAnsi" w:eastAsia="MS Mincho" w:hAnsiTheme="minorHAnsi" w:cstheme="minorHAnsi"/>
                <w:b/>
                <w:noProof/>
                <w:color w:val="auto"/>
                <w:sz w:val="22"/>
                <w:szCs w:val="22"/>
                <w:lang w:val="sl-SI" w:eastAsia="sl-SI"/>
              </w:rPr>
              <w:t> </w:t>
            </w:r>
            <w:r w:rsidRPr="00A5504C">
              <w:rPr>
                <w:rFonts w:asciiTheme="minorHAnsi" w:hAnsiTheme="minorHAnsi" w:cstheme="minorHAnsi"/>
                <w:b/>
                <w:color w:val="auto"/>
                <w:sz w:val="22"/>
                <w:szCs w:val="22"/>
                <w:lang w:val="sl-SI" w:eastAsia="sl-SI"/>
              </w:rPr>
              <w:fldChar w:fldCharType="end"/>
            </w:r>
          </w:p>
        </w:tc>
      </w:tr>
      <w:tr w:rsidR="00587983" w:rsidRPr="00A5504C" w14:paraId="272FE679" w14:textId="77777777" w:rsidTr="00E15D79">
        <w:trPr>
          <w:trHeight w:val="794"/>
        </w:trPr>
        <w:tc>
          <w:tcPr>
            <w:tcW w:w="3344" w:type="dxa"/>
            <w:shd w:val="clear" w:color="auto" w:fill="auto"/>
            <w:vAlign w:val="center"/>
          </w:tcPr>
          <w:p w14:paraId="70E899BD" w14:textId="213E4B88" w:rsidR="00587983" w:rsidRPr="00A5504C" w:rsidRDefault="00D55E39" w:rsidP="003356F2">
            <w:pPr>
              <w:pStyle w:val="HTMLPreformatted"/>
              <w:ind w:left="-28" w:right="-57"/>
              <w:rPr>
                <w:rFonts w:asciiTheme="minorHAnsi" w:hAnsiTheme="minorHAnsi" w:cstheme="minorHAnsi"/>
                <w:b/>
                <w:bCs/>
                <w:color w:val="auto"/>
                <w:sz w:val="22"/>
                <w:szCs w:val="22"/>
                <w:lang w:val="sl-SI" w:eastAsia="sl-SI"/>
              </w:rPr>
            </w:pPr>
            <w:r w:rsidRPr="00A5504C">
              <w:rPr>
                <w:rFonts w:asciiTheme="minorHAnsi" w:hAnsiTheme="minorHAnsi" w:cstheme="minorHAnsi"/>
                <w:b/>
                <w:bCs/>
                <w:sz w:val="22"/>
                <w:szCs w:val="22"/>
                <w:lang w:val="sl-SI" w:eastAsia="sl-SI"/>
              </w:rPr>
              <w:t>Izvajalec</w:t>
            </w:r>
          </w:p>
          <w:p w14:paraId="265EE671" w14:textId="77777777" w:rsidR="00587983" w:rsidRPr="00A5504C" w:rsidRDefault="00587983" w:rsidP="003356F2">
            <w:pPr>
              <w:pStyle w:val="HTMLPreformatted"/>
              <w:ind w:left="-28" w:right="-57"/>
              <w:rPr>
                <w:rFonts w:asciiTheme="minorHAnsi" w:hAnsiTheme="minorHAnsi" w:cstheme="minorHAnsi"/>
                <w:b/>
                <w:bCs/>
                <w:color w:val="auto"/>
                <w:sz w:val="22"/>
                <w:szCs w:val="22"/>
                <w:lang w:val="sl-SI" w:eastAsia="sl-SI"/>
              </w:rPr>
            </w:pPr>
            <w:r w:rsidRPr="00A5504C">
              <w:rPr>
                <w:rFonts w:asciiTheme="minorHAnsi" w:hAnsiTheme="minorHAnsi" w:cstheme="minorHAnsi"/>
                <w:bCs/>
                <w:color w:val="auto"/>
                <w:sz w:val="22"/>
                <w:szCs w:val="22"/>
                <w:lang w:val="sl-SI" w:eastAsia="sl-SI"/>
              </w:rPr>
              <w:t>(naziv, naslov)</w:t>
            </w:r>
          </w:p>
        </w:tc>
        <w:tc>
          <w:tcPr>
            <w:tcW w:w="5728" w:type="dxa"/>
            <w:shd w:val="clear" w:color="auto" w:fill="auto"/>
            <w:vAlign w:val="center"/>
          </w:tcPr>
          <w:p w14:paraId="21BB3D6B" w14:textId="77777777" w:rsidR="00587983" w:rsidRPr="00A5504C" w:rsidRDefault="00587983" w:rsidP="003356F2">
            <w:pPr>
              <w:pStyle w:val="HTMLPreformatted"/>
              <w:rPr>
                <w:rFonts w:asciiTheme="minorHAnsi" w:hAnsiTheme="minorHAnsi" w:cstheme="minorHAnsi"/>
                <w:color w:val="auto"/>
                <w:sz w:val="22"/>
                <w:szCs w:val="22"/>
                <w:lang w:val="sl-SI" w:eastAsia="sl-SI"/>
              </w:rPr>
            </w:pPr>
            <w:r w:rsidRPr="00A5504C">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A5504C">
              <w:rPr>
                <w:rFonts w:asciiTheme="minorHAnsi" w:hAnsiTheme="minorHAnsi" w:cstheme="minorHAnsi"/>
                <w:b/>
                <w:color w:val="auto"/>
                <w:sz w:val="22"/>
                <w:szCs w:val="22"/>
                <w:lang w:val="sl-SI" w:eastAsia="sl-SI"/>
              </w:rPr>
              <w:instrText xml:space="preserve"> FORMTEXT </w:instrText>
            </w:r>
            <w:r w:rsidRPr="00A5504C">
              <w:rPr>
                <w:rFonts w:asciiTheme="minorHAnsi" w:hAnsiTheme="minorHAnsi" w:cstheme="minorHAnsi"/>
                <w:b/>
                <w:color w:val="auto"/>
                <w:sz w:val="22"/>
                <w:szCs w:val="22"/>
                <w:lang w:val="sl-SI" w:eastAsia="sl-SI"/>
              </w:rPr>
            </w:r>
            <w:r w:rsidRPr="00A5504C">
              <w:rPr>
                <w:rFonts w:asciiTheme="minorHAnsi" w:hAnsiTheme="minorHAnsi" w:cstheme="minorHAnsi"/>
                <w:b/>
                <w:color w:val="auto"/>
                <w:sz w:val="22"/>
                <w:szCs w:val="22"/>
                <w:lang w:val="sl-SI" w:eastAsia="sl-SI"/>
              </w:rPr>
              <w:fldChar w:fldCharType="separate"/>
            </w:r>
            <w:r w:rsidRPr="00A5504C">
              <w:rPr>
                <w:rFonts w:asciiTheme="minorHAnsi" w:eastAsia="MS Mincho" w:hAnsiTheme="minorHAnsi" w:cstheme="minorHAnsi"/>
                <w:b/>
                <w:noProof/>
                <w:color w:val="auto"/>
                <w:sz w:val="22"/>
                <w:szCs w:val="22"/>
                <w:lang w:val="sl-SI" w:eastAsia="sl-SI"/>
              </w:rPr>
              <w:t> </w:t>
            </w:r>
            <w:r w:rsidRPr="00A5504C">
              <w:rPr>
                <w:rFonts w:asciiTheme="minorHAnsi" w:eastAsia="MS Mincho" w:hAnsiTheme="minorHAnsi" w:cstheme="minorHAnsi"/>
                <w:b/>
                <w:noProof/>
                <w:color w:val="auto"/>
                <w:sz w:val="22"/>
                <w:szCs w:val="22"/>
                <w:lang w:val="sl-SI" w:eastAsia="sl-SI"/>
              </w:rPr>
              <w:t> </w:t>
            </w:r>
            <w:r w:rsidRPr="00A5504C">
              <w:rPr>
                <w:rFonts w:asciiTheme="minorHAnsi" w:eastAsia="MS Mincho" w:hAnsiTheme="minorHAnsi" w:cstheme="minorHAnsi"/>
                <w:b/>
                <w:noProof/>
                <w:color w:val="auto"/>
                <w:sz w:val="22"/>
                <w:szCs w:val="22"/>
                <w:lang w:val="sl-SI" w:eastAsia="sl-SI"/>
              </w:rPr>
              <w:t> </w:t>
            </w:r>
            <w:r w:rsidRPr="00A5504C">
              <w:rPr>
                <w:rFonts w:asciiTheme="minorHAnsi" w:eastAsia="MS Mincho" w:hAnsiTheme="minorHAnsi" w:cstheme="minorHAnsi"/>
                <w:b/>
                <w:noProof/>
                <w:color w:val="auto"/>
                <w:sz w:val="22"/>
                <w:szCs w:val="22"/>
                <w:lang w:val="sl-SI" w:eastAsia="sl-SI"/>
              </w:rPr>
              <w:t> </w:t>
            </w:r>
            <w:r w:rsidRPr="00A5504C">
              <w:rPr>
                <w:rFonts w:asciiTheme="minorHAnsi" w:eastAsia="MS Mincho" w:hAnsiTheme="minorHAnsi" w:cstheme="minorHAnsi"/>
                <w:b/>
                <w:noProof/>
                <w:color w:val="auto"/>
                <w:sz w:val="22"/>
                <w:szCs w:val="22"/>
                <w:lang w:val="sl-SI" w:eastAsia="sl-SI"/>
              </w:rPr>
              <w:t> </w:t>
            </w:r>
            <w:r w:rsidRPr="00A5504C">
              <w:rPr>
                <w:rFonts w:asciiTheme="minorHAnsi" w:hAnsiTheme="minorHAnsi" w:cstheme="minorHAnsi"/>
                <w:b/>
                <w:color w:val="auto"/>
                <w:sz w:val="22"/>
                <w:szCs w:val="22"/>
                <w:lang w:val="sl-SI" w:eastAsia="sl-SI"/>
              </w:rPr>
              <w:fldChar w:fldCharType="end"/>
            </w:r>
          </w:p>
        </w:tc>
      </w:tr>
      <w:tr w:rsidR="00587983" w:rsidRPr="00A5504C" w14:paraId="089F4A35" w14:textId="77777777" w:rsidTr="00E15D79">
        <w:trPr>
          <w:trHeight w:val="2431"/>
        </w:trPr>
        <w:tc>
          <w:tcPr>
            <w:tcW w:w="3344" w:type="dxa"/>
            <w:shd w:val="clear" w:color="auto" w:fill="auto"/>
            <w:vAlign w:val="center"/>
          </w:tcPr>
          <w:p w14:paraId="73A97710" w14:textId="634B33E6" w:rsidR="00587983" w:rsidRPr="00A5504C" w:rsidRDefault="00D55E39" w:rsidP="0071770B">
            <w:pPr>
              <w:pStyle w:val="HTMLPreformatted"/>
              <w:ind w:left="-28" w:right="-57"/>
              <w:rPr>
                <w:rFonts w:asciiTheme="minorHAnsi" w:hAnsiTheme="minorHAnsi" w:cstheme="minorHAnsi"/>
                <w:b/>
                <w:color w:val="auto"/>
                <w:sz w:val="22"/>
                <w:szCs w:val="22"/>
                <w:lang w:val="sl-SI" w:eastAsia="sl-SI"/>
              </w:rPr>
            </w:pPr>
            <w:r w:rsidRPr="00A5504C">
              <w:rPr>
                <w:rFonts w:asciiTheme="minorHAnsi" w:hAnsiTheme="minorHAnsi" w:cstheme="minorHAnsi"/>
                <w:b/>
                <w:color w:val="auto"/>
                <w:sz w:val="22"/>
                <w:szCs w:val="22"/>
                <w:lang w:val="sl-SI"/>
              </w:rPr>
              <w:t xml:space="preserve">Opis </w:t>
            </w:r>
            <w:r w:rsidR="005E4B04" w:rsidRPr="00A5504C">
              <w:rPr>
                <w:rFonts w:asciiTheme="minorHAnsi" w:hAnsiTheme="minorHAnsi" w:cstheme="minorHAnsi"/>
                <w:b/>
                <w:color w:val="auto"/>
                <w:sz w:val="22"/>
                <w:szCs w:val="22"/>
                <w:lang w:val="sl-SI"/>
              </w:rPr>
              <w:t xml:space="preserve">sistema za monitoring fizikalnih </w:t>
            </w:r>
            <w:r w:rsidR="00154DAD">
              <w:rPr>
                <w:rFonts w:asciiTheme="minorHAnsi" w:hAnsiTheme="minorHAnsi" w:cstheme="minorHAnsi"/>
                <w:b/>
                <w:color w:val="auto"/>
                <w:sz w:val="22"/>
                <w:szCs w:val="22"/>
                <w:lang w:val="sl-SI"/>
              </w:rPr>
              <w:t>veličin</w:t>
            </w:r>
            <w:r w:rsidR="005E4B04" w:rsidRPr="00A5504C">
              <w:rPr>
                <w:rFonts w:asciiTheme="minorHAnsi" w:hAnsiTheme="minorHAnsi" w:cstheme="minorHAnsi"/>
                <w:b/>
                <w:color w:val="auto"/>
                <w:sz w:val="22"/>
                <w:szCs w:val="22"/>
                <w:lang w:val="sl-SI"/>
              </w:rPr>
              <w:t xml:space="preserve"> in izvedenih storitev</w:t>
            </w:r>
          </w:p>
        </w:tc>
        <w:tc>
          <w:tcPr>
            <w:tcW w:w="5728" w:type="dxa"/>
            <w:shd w:val="clear" w:color="auto" w:fill="auto"/>
            <w:vAlign w:val="center"/>
          </w:tcPr>
          <w:p w14:paraId="0A9C9026" w14:textId="1CEB5073" w:rsidR="00BA4B1F" w:rsidRPr="00A5504C" w:rsidRDefault="00587983" w:rsidP="00D55E39">
            <w:pPr>
              <w:pStyle w:val="HTMLPreformatted"/>
              <w:rPr>
                <w:rFonts w:asciiTheme="minorHAnsi" w:hAnsiTheme="minorHAnsi" w:cstheme="minorHAnsi"/>
                <w:b/>
                <w:color w:val="auto"/>
                <w:sz w:val="22"/>
                <w:szCs w:val="22"/>
                <w:lang w:val="sl-SI" w:eastAsia="sl-SI"/>
              </w:rPr>
            </w:pPr>
            <w:r w:rsidRPr="00A5504C">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A5504C">
              <w:rPr>
                <w:rFonts w:asciiTheme="minorHAnsi" w:hAnsiTheme="minorHAnsi" w:cstheme="minorHAnsi"/>
                <w:b/>
                <w:color w:val="auto"/>
                <w:sz w:val="22"/>
                <w:szCs w:val="22"/>
                <w:lang w:val="sl-SI" w:eastAsia="sl-SI"/>
              </w:rPr>
              <w:instrText xml:space="preserve"> FORMTEXT </w:instrText>
            </w:r>
            <w:r w:rsidRPr="00A5504C">
              <w:rPr>
                <w:rFonts w:asciiTheme="minorHAnsi" w:hAnsiTheme="minorHAnsi" w:cstheme="minorHAnsi"/>
                <w:b/>
                <w:color w:val="auto"/>
                <w:sz w:val="22"/>
                <w:szCs w:val="22"/>
                <w:lang w:val="sl-SI" w:eastAsia="sl-SI"/>
              </w:rPr>
            </w:r>
            <w:r w:rsidRPr="00A5504C">
              <w:rPr>
                <w:rFonts w:asciiTheme="minorHAnsi" w:hAnsiTheme="minorHAnsi" w:cstheme="minorHAnsi"/>
                <w:b/>
                <w:color w:val="auto"/>
                <w:sz w:val="22"/>
                <w:szCs w:val="22"/>
                <w:lang w:val="sl-SI" w:eastAsia="sl-SI"/>
              </w:rPr>
              <w:fldChar w:fldCharType="separate"/>
            </w:r>
            <w:r w:rsidRPr="00A5504C">
              <w:rPr>
                <w:rFonts w:asciiTheme="minorHAnsi" w:eastAsia="MS Mincho" w:hAnsiTheme="minorHAnsi" w:cstheme="minorHAnsi"/>
                <w:b/>
                <w:noProof/>
                <w:color w:val="auto"/>
                <w:sz w:val="22"/>
                <w:szCs w:val="22"/>
                <w:lang w:val="sl-SI" w:eastAsia="sl-SI"/>
              </w:rPr>
              <w:t> </w:t>
            </w:r>
            <w:r w:rsidRPr="00A5504C">
              <w:rPr>
                <w:rFonts w:asciiTheme="minorHAnsi" w:eastAsia="MS Mincho" w:hAnsiTheme="minorHAnsi" w:cstheme="minorHAnsi"/>
                <w:b/>
                <w:noProof/>
                <w:color w:val="auto"/>
                <w:sz w:val="22"/>
                <w:szCs w:val="22"/>
                <w:lang w:val="sl-SI" w:eastAsia="sl-SI"/>
              </w:rPr>
              <w:t> </w:t>
            </w:r>
            <w:r w:rsidRPr="00A5504C">
              <w:rPr>
                <w:rFonts w:asciiTheme="minorHAnsi" w:eastAsia="MS Mincho" w:hAnsiTheme="minorHAnsi" w:cstheme="minorHAnsi"/>
                <w:b/>
                <w:noProof/>
                <w:color w:val="auto"/>
                <w:sz w:val="22"/>
                <w:szCs w:val="22"/>
                <w:lang w:val="sl-SI" w:eastAsia="sl-SI"/>
              </w:rPr>
              <w:t> </w:t>
            </w:r>
            <w:r w:rsidRPr="00A5504C">
              <w:rPr>
                <w:rFonts w:asciiTheme="minorHAnsi" w:eastAsia="MS Mincho" w:hAnsiTheme="minorHAnsi" w:cstheme="minorHAnsi"/>
                <w:b/>
                <w:noProof/>
                <w:color w:val="auto"/>
                <w:sz w:val="22"/>
                <w:szCs w:val="22"/>
                <w:lang w:val="sl-SI" w:eastAsia="sl-SI"/>
              </w:rPr>
              <w:t> </w:t>
            </w:r>
            <w:r w:rsidRPr="00A5504C">
              <w:rPr>
                <w:rFonts w:asciiTheme="minorHAnsi" w:eastAsia="MS Mincho" w:hAnsiTheme="minorHAnsi" w:cstheme="minorHAnsi"/>
                <w:b/>
                <w:noProof/>
                <w:color w:val="auto"/>
                <w:sz w:val="22"/>
                <w:szCs w:val="22"/>
                <w:lang w:val="sl-SI" w:eastAsia="sl-SI"/>
              </w:rPr>
              <w:t> </w:t>
            </w:r>
            <w:r w:rsidRPr="00A5504C">
              <w:rPr>
                <w:rFonts w:asciiTheme="minorHAnsi" w:hAnsiTheme="minorHAnsi" w:cstheme="minorHAnsi"/>
                <w:b/>
                <w:color w:val="auto"/>
                <w:sz w:val="22"/>
                <w:szCs w:val="22"/>
                <w:lang w:val="sl-SI" w:eastAsia="sl-SI"/>
              </w:rPr>
              <w:fldChar w:fldCharType="end"/>
            </w:r>
          </w:p>
          <w:p w14:paraId="3352C012" w14:textId="77777777" w:rsidR="00BA4B1F" w:rsidRPr="00A5504C" w:rsidRDefault="00BA4B1F" w:rsidP="00D55E39">
            <w:pPr>
              <w:pStyle w:val="HTMLPreformatted"/>
              <w:rPr>
                <w:rFonts w:asciiTheme="minorHAnsi" w:hAnsiTheme="minorHAnsi" w:cstheme="minorHAnsi"/>
                <w:color w:val="auto"/>
                <w:sz w:val="22"/>
                <w:szCs w:val="22"/>
                <w:lang w:val="sl-SI" w:eastAsia="sl-SI"/>
              </w:rPr>
            </w:pPr>
          </w:p>
        </w:tc>
      </w:tr>
      <w:tr w:rsidR="005B68F1" w:rsidRPr="00A5504C" w14:paraId="76138328" w14:textId="77777777" w:rsidTr="00E15D79">
        <w:trPr>
          <w:trHeight w:val="739"/>
        </w:trPr>
        <w:tc>
          <w:tcPr>
            <w:tcW w:w="3344" w:type="dxa"/>
            <w:shd w:val="clear" w:color="auto" w:fill="auto"/>
            <w:vAlign w:val="center"/>
          </w:tcPr>
          <w:p w14:paraId="540D277D" w14:textId="7F3ED064" w:rsidR="005B68F1" w:rsidRPr="00A5504C" w:rsidRDefault="00BB55D0" w:rsidP="0071770B">
            <w:pPr>
              <w:pStyle w:val="HTMLPreformatted"/>
              <w:ind w:left="-28" w:right="-57"/>
              <w:rPr>
                <w:rFonts w:asciiTheme="minorHAnsi" w:hAnsiTheme="minorHAnsi" w:cstheme="minorHAnsi"/>
                <w:b/>
                <w:color w:val="auto"/>
                <w:sz w:val="22"/>
                <w:szCs w:val="22"/>
                <w:lang w:val="sl-SI"/>
              </w:rPr>
            </w:pPr>
            <w:r w:rsidRPr="00A5504C">
              <w:rPr>
                <w:rFonts w:ascii="Calibri" w:hAnsi="Calibri"/>
                <w:b/>
                <w:color w:val="auto"/>
                <w:sz w:val="22"/>
                <w:szCs w:val="22"/>
                <w:lang w:val="sl-SI"/>
              </w:rPr>
              <w:t xml:space="preserve">Vrednost </w:t>
            </w:r>
            <w:r w:rsidR="005E4B04" w:rsidRPr="00A5504C">
              <w:rPr>
                <w:rFonts w:ascii="Calibri" w:hAnsi="Calibri"/>
                <w:b/>
                <w:color w:val="auto"/>
                <w:sz w:val="22"/>
                <w:szCs w:val="22"/>
                <w:lang w:val="sl-SI"/>
              </w:rPr>
              <w:t>storitev</w:t>
            </w:r>
            <w:r w:rsidRPr="00A5504C">
              <w:rPr>
                <w:rFonts w:ascii="Calibri" w:hAnsi="Calibri"/>
                <w:b/>
                <w:color w:val="auto"/>
                <w:sz w:val="22"/>
                <w:szCs w:val="22"/>
                <w:lang w:val="sl-SI"/>
              </w:rPr>
              <w:t xml:space="preserve"> v EUR brez DDV</w:t>
            </w:r>
          </w:p>
        </w:tc>
        <w:tc>
          <w:tcPr>
            <w:tcW w:w="5728" w:type="dxa"/>
            <w:shd w:val="clear" w:color="auto" w:fill="auto"/>
            <w:vAlign w:val="center"/>
          </w:tcPr>
          <w:p w14:paraId="17B0D622" w14:textId="41A39F89" w:rsidR="005B68F1" w:rsidRPr="00A5504C" w:rsidRDefault="005B68F1" w:rsidP="00D55E39">
            <w:pPr>
              <w:pStyle w:val="HTMLPreformatted"/>
              <w:rPr>
                <w:rFonts w:asciiTheme="minorHAnsi" w:hAnsiTheme="minorHAnsi" w:cstheme="minorHAnsi"/>
                <w:b/>
                <w:color w:val="auto"/>
                <w:sz w:val="22"/>
                <w:szCs w:val="22"/>
                <w:lang w:val="sl-SI" w:eastAsia="sl-SI"/>
              </w:rPr>
            </w:pPr>
            <w:r w:rsidRPr="00A5504C">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A5504C">
              <w:rPr>
                <w:rFonts w:asciiTheme="minorHAnsi" w:hAnsiTheme="minorHAnsi" w:cstheme="minorHAnsi"/>
                <w:b/>
                <w:color w:val="auto"/>
                <w:sz w:val="22"/>
                <w:szCs w:val="22"/>
                <w:lang w:val="sl-SI" w:eastAsia="sl-SI"/>
              </w:rPr>
              <w:instrText xml:space="preserve"> FORMTEXT </w:instrText>
            </w:r>
            <w:r w:rsidRPr="00A5504C">
              <w:rPr>
                <w:rFonts w:asciiTheme="minorHAnsi" w:hAnsiTheme="minorHAnsi" w:cstheme="minorHAnsi"/>
                <w:b/>
                <w:color w:val="auto"/>
                <w:sz w:val="22"/>
                <w:szCs w:val="22"/>
                <w:lang w:val="sl-SI" w:eastAsia="sl-SI"/>
              </w:rPr>
            </w:r>
            <w:r w:rsidRPr="00A5504C">
              <w:rPr>
                <w:rFonts w:asciiTheme="minorHAnsi" w:hAnsiTheme="minorHAnsi" w:cstheme="minorHAnsi"/>
                <w:b/>
                <w:color w:val="auto"/>
                <w:sz w:val="22"/>
                <w:szCs w:val="22"/>
                <w:lang w:val="sl-SI" w:eastAsia="sl-SI"/>
              </w:rPr>
              <w:fldChar w:fldCharType="separate"/>
            </w:r>
            <w:r w:rsidRPr="00A5504C">
              <w:rPr>
                <w:rFonts w:asciiTheme="minorHAnsi" w:eastAsia="MS Mincho" w:hAnsiTheme="minorHAnsi" w:cstheme="minorHAnsi"/>
                <w:b/>
                <w:noProof/>
                <w:color w:val="auto"/>
                <w:sz w:val="22"/>
                <w:szCs w:val="22"/>
                <w:lang w:val="sl-SI" w:eastAsia="sl-SI"/>
              </w:rPr>
              <w:t> </w:t>
            </w:r>
            <w:r w:rsidRPr="00A5504C">
              <w:rPr>
                <w:rFonts w:asciiTheme="minorHAnsi" w:eastAsia="MS Mincho" w:hAnsiTheme="minorHAnsi" w:cstheme="minorHAnsi"/>
                <w:b/>
                <w:noProof/>
                <w:color w:val="auto"/>
                <w:sz w:val="22"/>
                <w:szCs w:val="22"/>
                <w:lang w:val="sl-SI" w:eastAsia="sl-SI"/>
              </w:rPr>
              <w:t> </w:t>
            </w:r>
            <w:r w:rsidRPr="00A5504C">
              <w:rPr>
                <w:rFonts w:asciiTheme="minorHAnsi" w:eastAsia="MS Mincho" w:hAnsiTheme="minorHAnsi" w:cstheme="minorHAnsi"/>
                <w:b/>
                <w:noProof/>
                <w:color w:val="auto"/>
                <w:sz w:val="22"/>
                <w:szCs w:val="22"/>
                <w:lang w:val="sl-SI" w:eastAsia="sl-SI"/>
              </w:rPr>
              <w:t> </w:t>
            </w:r>
            <w:r w:rsidRPr="00A5504C">
              <w:rPr>
                <w:rFonts w:asciiTheme="minorHAnsi" w:eastAsia="MS Mincho" w:hAnsiTheme="minorHAnsi" w:cstheme="minorHAnsi"/>
                <w:b/>
                <w:noProof/>
                <w:color w:val="auto"/>
                <w:sz w:val="22"/>
                <w:szCs w:val="22"/>
                <w:lang w:val="sl-SI" w:eastAsia="sl-SI"/>
              </w:rPr>
              <w:t> </w:t>
            </w:r>
            <w:r w:rsidRPr="00A5504C">
              <w:rPr>
                <w:rFonts w:asciiTheme="minorHAnsi" w:eastAsia="MS Mincho" w:hAnsiTheme="minorHAnsi" w:cstheme="minorHAnsi"/>
                <w:b/>
                <w:noProof/>
                <w:color w:val="auto"/>
                <w:sz w:val="22"/>
                <w:szCs w:val="22"/>
                <w:lang w:val="sl-SI" w:eastAsia="sl-SI"/>
              </w:rPr>
              <w:t> </w:t>
            </w:r>
            <w:r w:rsidRPr="00A5504C">
              <w:rPr>
                <w:rFonts w:asciiTheme="minorHAnsi" w:hAnsiTheme="minorHAnsi" w:cstheme="minorHAnsi"/>
                <w:b/>
                <w:color w:val="auto"/>
                <w:sz w:val="22"/>
                <w:szCs w:val="22"/>
                <w:lang w:val="sl-SI" w:eastAsia="sl-SI"/>
              </w:rPr>
              <w:fldChar w:fldCharType="end"/>
            </w:r>
          </w:p>
        </w:tc>
      </w:tr>
      <w:tr w:rsidR="00587983" w:rsidRPr="00A5504C" w14:paraId="15436B9E" w14:textId="77777777" w:rsidTr="00E15D79">
        <w:trPr>
          <w:trHeight w:val="457"/>
        </w:trPr>
        <w:tc>
          <w:tcPr>
            <w:tcW w:w="3344" w:type="dxa"/>
            <w:shd w:val="clear" w:color="auto" w:fill="auto"/>
            <w:vAlign w:val="center"/>
          </w:tcPr>
          <w:p w14:paraId="61EE9AA9" w14:textId="7041159D" w:rsidR="00587983" w:rsidRPr="00A5504C" w:rsidRDefault="00587983" w:rsidP="00BA4B1F">
            <w:pPr>
              <w:pStyle w:val="HTMLPreformatted"/>
              <w:ind w:left="-28" w:right="-57"/>
              <w:rPr>
                <w:rFonts w:asciiTheme="minorHAnsi" w:hAnsiTheme="minorHAnsi" w:cstheme="minorHAnsi"/>
                <w:b/>
                <w:bCs/>
                <w:color w:val="auto"/>
                <w:sz w:val="22"/>
                <w:szCs w:val="22"/>
                <w:lang w:val="sl-SI" w:eastAsia="sl-SI"/>
              </w:rPr>
            </w:pPr>
            <w:r w:rsidRPr="00A5504C">
              <w:rPr>
                <w:rFonts w:asciiTheme="minorHAnsi" w:hAnsiTheme="minorHAnsi" w:cstheme="minorHAnsi"/>
                <w:b/>
                <w:bCs/>
                <w:color w:val="auto"/>
                <w:sz w:val="22"/>
                <w:szCs w:val="22"/>
                <w:lang w:val="sl-SI" w:eastAsia="sl-SI"/>
              </w:rPr>
              <w:t>Datum</w:t>
            </w:r>
            <w:r w:rsidR="005E4B04" w:rsidRPr="00A5504C">
              <w:rPr>
                <w:rFonts w:asciiTheme="minorHAnsi" w:hAnsiTheme="minorHAnsi" w:cstheme="minorHAnsi"/>
                <w:b/>
                <w:bCs/>
                <w:color w:val="auto"/>
                <w:sz w:val="22"/>
                <w:szCs w:val="22"/>
                <w:lang w:val="sl-SI" w:eastAsia="sl-SI"/>
              </w:rPr>
              <w:t xml:space="preserve"> oziroma obdobje</w:t>
            </w:r>
            <w:r w:rsidRPr="00A5504C">
              <w:rPr>
                <w:rFonts w:asciiTheme="minorHAnsi" w:hAnsiTheme="minorHAnsi" w:cstheme="minorHAnsi"/>
                <w:b/>
                <w:bCs/>
                <w:color w:val="auto"/>
                <w:sz w:val="22"/>
                <w:szCs w:val="22"/>
                <w:lang w:val="sl-SI" w:eastAsia="sl-SI"/>
              </w:rPr>
              <w:t xml:space="preserve"> </w:t>
            </w:r>
            <w:r w:rsidR="005E4B04" w:rsidRPr="00A5504C">
              <w:rPr>
                <w:rFonts w:asciiTheme="minorHAnsi" w:hAnsiTheme="minorHAnsi" w:cstheme="minorHAnsi"/>
                <w:b/>
                <w:bCs/>
                <w:color w:val="auto"/>
                <w:sz w:val="22"/>
                <w:szCs w:val="22"/>
                <w:lang w:val="sl-SI" w:eastAsia="sl-SI"/>
              </w:rPr>
              <w:t>izvedbe storitev</w:t>
            </w:r>
          </w:p>
        </w:tc>
        <w:tc>
          <w:tcPr>
            <w:tcW w:w="5728" w:type="dxa"/>
            <w:shd w:val="clear" w:color="auto" w:fill="auto"/>
            <w:vAlign w:val="center"/>
          </w:tcPr>
          <w:p w14:paraId="19B02335" w14:textId="77777777" w:rsidR="00587983" w:rsidRPr="00A5504C" w:rsidRDefault="00587983" w:rsidP="003356F2">
            <w:pPr>
              <w:pStyle w:val="HTMLPreformatted"/>
              <w:jc w:val="both"/>
              <w:rPr>
                <w:rFonts w:asciiTheme="minorHAnsi" w:hAnsiTheme="minorHAnsi" w:cstheme="minorHAnsi"/>
                <w:color w:val="auto"/>
                <w:sz w:val="22"/>
                <w:szCs w:val="22"/>
                <w:lang w:val="sl-SI" w:eastAsia="sl-SI"/>
              </w:rPr>
            </w:pPr>
            <w:r w:rsidRPr="00A5504C">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A5504C">
              <w:rPr>
                <w:rFonts w:asciiTheme="minorHAnsi" w:hAnsiTheme="minorHAnsi" w:cstheme="minorHAnsi"/>
                <w:b/>
                <w:color w:val="auto"/>
                <w:sz w:val="22"/>
                <w:szCs w:val="22"/>
                <w:lang w:val="sl-SI" w:eastAsia="sl-SI"/>
              </w:rPr>
              <w:instrText xml:space="preserve"> FORMTEXT </w:instrText>
            </w:r>
            <w:r w:rsidRPr="00A5504C">
              <w:rPr>
                <w:rFonts w:asciiTheme="minorHAnsi" w:hAnsiTheme="minorHAnsi" w:cstheme="minorHAnsi"/>
                <w:b/>
                <w:color w:val="auto"/>
                <w:sz w:val="22"/>
                <w:szCs w:val="22"/>
                <w:lang w:val="sl-SI" w:eastAsia="sl-SI"/>
              </w:rPr>
            </w:r>
            <w:r w:rsidRPr="00A5504C">
              <w:rPr>
                <w:rFonts w:asciiTheme="minorHAnsi" w:hAnsiTheme="minorHAnsi" w:cstheme="minorHAnsi"/>
                <w:b/>
                <w:color w:val="auto"/>
                <w:sz w:val="22"/>
                <w:szCs w:val="22"/>
                <w:lang w:val="sl-SI" w:eastAsia="sl-SI"/>
              </w:rPr>
              <w:fldChar w:fldCharType="separate"/>
            </w:r>
            <w:r w:rsidRPr="00A5504C">
              <w:rPr>
                <w:rFonts w:asciiTheme="minorHAnsi" w:eastAsia="MS Mincho" w:hAnsiTheme="minorHAnsi" w:cstheme="minorHAnsi"/>
                <w:b/>
                <w:noProof/>
                <w:color w:val="auto"/>
                <w:sz w:val="22"/>
                <w:szCs w:val="22"/>
                <w:lang w:val="sl-SI" w:eastAsia="sl-SI"/>
              </w:rPr>
              <w:t> </w:t>
            </w:r>
            <w:r w:rsidRPr="00A5504C">
              <w:rPr>
                <w:rFonts w:asciiTheme="minorHAnsi" w:eastAsia="MS Mincho" w:hAnsiTheme="minorHAnsi" w:cstheme="minorHAnsi"/>
                <w:b/>
                <w:noProof/>
                <w:color w:val="auto"/>
                <w:sz w:val="22"/>
                <w:szCs w:val="22"/>
                <w:lang w:val="sl-SI" w:eastAsia="sl-SI"/>
              </w:rPr>
              <w:t> </w:t>
            </w:r>
            <w:r w:rsidRPr="00A5504C">
              <w:rPr>
                <w:rFonts w:asciiTheme="minorHAnsi" w:eastAsia="MS Mincho" w:hAnsiTheme="minorHAnsi" w:cstheme="minorHAnsi"/>
                <w:b/>
                <w:noProof/>
                <w:color w:val="auto"/>
                <w:sz w:val="22"/>
                <w:szCs w:val="22"/>
                <w:lang w:val="sl-SI" w:eastAsia="sl-SI"/>
              </w:rPr>
              <w:t> </w:t>
            </w:r>
            <w:r w:rsidRPr="00A5504C">
              <w:rPr>
                <w:rFonts w:asciiTheme="minorHAnsi" w:eastAsia="MS Mincho" w:hAnsiTheme="minorHAnsi" w:cstheme="minorHAnsi"/>
                <w:b/>
                <w:noProof/>
                <w:color w:val="auto"/>
                <w:sz w:val="22"/>
                <w:szCs w:val="22"/>
                <w:lang w:val="sl-SI" w:eastAsia="sl-SI"/>
              </w:rPr>
              <w:t> </w:t>
            </w:r>
            <w:r w:rsidRPr="00A5504C">
              <w:rPr>
                <w:rFonts w:asciiTheme="minorHAnsi" w:eastAsia="MS Mincho" w:hAnsiTheme="minorHAnsi" w:cstheme="minorHAnsi"/>
                <w:b/>
                <w:noProof/>
                <w:color w:val="auto"/>
                <w:sz w:val="22"/>
                <w:szCs w:val="22"/>
                <w:lang w:val="sl-SI" w:eastAsia="sl-SI"/>
              </w:rPr>
              <w:t> </w:t>
            </w:r>
            <w:r w:rsidRPr="00A5504C">
              <w:rPr>
                <w:rFonts w:asciiTheme="minorHAnsi" w:hAnsiTheme="minorHAnsi" w:cstheme="minorHAnsi"/>
                <w:b/>
                <w:color w:val="auto"/>
                <w:sz w:val="22"/>
                <w:szCs w:val="22"/>
                <w:lang w:val="sl-SI" w:eastAsia="sl-SI"/>
              </w:rPr>
              <w:fldChar w:fldCharType="end"/>
            </w:r>
          </w:p>
        </w:tc>
      </w:tr>
    </w:tbl>
    <w:p w14:paraId="6F4A6D29" w14:textId="77777777" w:rsidR="009D5AD4" w:rsidRPr="00A5504C" w:rsidRDefault="009D5AD4" w:rsidP="001D6EDC">
      <w:pPr>
        <w:rPr>
          <w:rFonts w:asciiTheme="minorHAnsi" w:hAnsiTheme="minorHAnsi" w:cstheme="minorHAnsi"/>
          <w:b/>
          <w:sz w:val="22"/>
          <w:szCs w:val="22"/>
          <w:lang w:val="sl-SI" w:eastAsia="en-US"/>
        </w:rPr>
      </w:pPr>
    </w:p>
    <w:p w14:paraId="7AB995A9" w14:textId="34B00A2F" w:rsidR="00BF474B" w:rsidRPr="00A5504C" w:rsidRDefault="00BF474B" w:rsidP="00BF474B">
      <w:pPr>
        <w:shd w:val="clear" w:color="auto" w:fill="FFFFFF"/>
        <w:spacing w:before="120"/>
        <w:ind w:right="-72"/>
        <w:jc w:val="both"/>
        <w:rPr>
          <w:rFonts w:asciiTheme="minorHAnsi" w:hAnsiTheme="minorHAnsi" w:cstheme="minorHAnsi"/>
          <w:sz w:val="22"/>
          <w:szCs w:val="22"/>
          <w:lang w:val="sl-SI"/>
        </w:rPr>
      </w:pPr>
      <w:r w:rsidRPr="00A5504C">
        <w:rPr>
          <w:rFonts w:asciiTheme="minorHAnsi" w:hAnsiTheme="minorHAnsi" w:cstheme="minorHAnsi"/>
          <w:sz w:val="22"/>
          <w:szCs w:val="22"/>
          <w:u w:val="single"/>
          <w:lang w:val="sl-SI"/>
        </w:rPr>
        <w:t>Opomba:</w:t>
      </w:r>
      <w:r w:rsidRPr="00A5504C">
        <w:rPr>
          <w:rFonts w:asciiTheme="minorHAnsi" w:hAnsiTheme="minorHAnsi" w:cstheme="minorHAnsi"/>
          <w:sz w:val="22"/>
          <w:szCs w:val="22"/>
          <w:lang w:val="sl-SI"/>
        </w:rPr>
        <w:t xml:space="preserve"> Z</w:t>
      </w:r>
      <w:r w:rsidRPr="00A5504C">
        <w:rPr>
          <w:rFonts w:asciiTheme="minorHAnsi" w:hAnsiTheme="minorHAnsi" w:cstheme="minorHAnsi"/>
          <w:bCs/>
          <w:sz w:val="22"/>
          <w:szCs w:val="22"/>
          <w:lang w:val="sl-SI"/>
        </w:rPr>
        <w:t xml:space="preserve">a vsako referenco </w:t>
      </w:r>
      <w:r w:rsidR="00FB6695" w:rsidRPr="00A5504C">
        <w:rPr>
          <w:rFonts w:asciiTheme="minorHAnsi" w:hAnsiTheme="minorHAnsi" w:cstheme="minorHAnsi"/>
          <w:bCs/>
          <w:sz w:val="22"/>
          <w:szCs w:val="22"/>
          <w:lang w:val="sl-SI"/>
        </w:rPr>
        <w:t>ponudnik</w:t>
      </w:r>
      <w:r w:rsidRPr="00A5504C">
        <w:rPr>
          <w:rFonts w:asciiTheme="minorHAnsi" w:hAnsiTheme="minorHAnsi" w:cstheme="minorHAnsi"/>
          <w:bCs/>
          <w:sz w:val="22"/>
          <w:szCs w:val="22"/>
          <w:lang w:val="sl-SI"/>
        </w:rPr>
        <w:t xml:space="preserve"> izpolni ločeno tabelo.</w:t>
      </w:r>
    </w:p>
    <w:p w14:paraId="3CAF6B75" w14:textId="125DCB79" w:rsidR="00F752CC" w:rsidRPr="00A5504C" w:rsidRDefault="00F752CC">
      <w:pPr>
        <w:rPr>
          <w:rFonts w:asciiTheme="minorHAnsi" w:hAnsiTheme="minorHAnsi" w:cstheme="minorHAnsi"/>
          <w:b/>
          <w:sz w:val="22"/>
          <w:szCs w:val="22"/>
          <w:lang w:val="sl-SI" w:eastAsia="en-US"/>
        </w:rPr>
      </w:pPr>
      <w:r w:rsidRPr="00A5504C">
        <w:rPr>
          <w:rFonts w:asciiTheme="minorHAnsi" w:hAnsiTheme="minorHAnsi" w:cstheme="minorHAnsi"/>
          <w:b/>
          <w:sz w:val="22"/>
          <w:szCs w:val="22"/>
          <w:lang w:val="sl-SI" w:eastAsia="en-US"/>
        </w:rPr>
        <w:br w:type="page"/>
      </w:r>
    </w:p>
    <w:p w14:paraId="481B0F55" w14:textId="70DA0FE7" w:rsidR="00CA1E7F" w:rsidRPr="00A5504C" w:rsidRDefault="00E80BB5" w:rsidP="00470877">
      <w:pPr>
        <w:ind w:right="17"/>
        <w:jc w:val="center"/>
        <w:rPr>
          <w:rFonts w:asciiTheme="minorHAnsi" w:hAnsiTheme="minorHAnsi" w:cstheme="minorHAnsi"/>
          <w:b/>
          <w:sz w:val="28"/>
          <w:szCs w:val="26"/>
          <w:lang w:val="sl-SI"/>
        </w:rPr>
      </w:pPr>
      <w:r w:rsidRPr="00A5504C">
        <w:rPr>
          <w:rFonts w:asciiTheme="minorHAnsi" w:hAnsiTheme="minorHAnsi" w:cstheme="minorHAnsi"/>
          <w:b/>
          <w:sz w:val="28"/>
          <w:szCs w:val="26"/>
          <w:lang w:val="sl-SI"/>
        </w:rPr>
        <w:lastRenderedPageBreak/>
        <w:t xml:space="preserve">P O V Z E T E K </w:t>
      </w:r>
      <w:r w:rsidR="00A1505B">
        <w:rPr>
          <w:rFonts w:asciiTheme="minorHAnsi" w:hAnsiTheme="minorHAnsi" w:cstheme="minorHAnsi"/>
          <w:b/>
          <w:sz w:val="28"/>
          <w:szCs w:val="26"/>
          <w:lang w:val="sl-SI"/>
        </w:rPr>
        <w:t xml:space="preserve"> </w:t>
      </w:r>
      <w:r w:rsidRPr="00A5504C">
        <w:rPr>
          <w:rFonts w:asciiTheme="minorHAnsi" w:hAnsiTheme="minorHAnsi" w:cstheme="minorHAnsi"/>
          <w:b/>
          <w:sz w:val="28"/>
          <w:szCs w:val="26"/>
          <w:lang w:val="sl-SI"/>
        </w:rPr>
        <w:t xml:space="preserve"> </w:t>
      </w:r>
      <w:r w:rsidR="00CA1E7F" w:rsidRPr="00A5504C">
        <w:rPr>
          <w:rFonts w:asciiTheme="minorHAnsi" w:hAnsiTheme="minorHAnsi" w:cstheme="minorHAnsi"/>
          <w:b/>
          <w:sz w:val="28"/>
          <w:szCs w:val="26"/>
          <w:lang w:val="sl-SI"/>
        </w:rPr>
        <w:t xml:space="preserve">P O N U D B E N </w:t>
      </w:r>
      <w:r w:rsidRPr="00A5504C">
        <w:rPr>
          <w:rFonts w:asciiTheme="minorHAnsi" w:hAnsiTheme="minorHAnsi" w:cstheme="minorHAnsi"/>
          <w:b/>
          <w:sz w:val="28"/>
          <w:szCs w:val="26"/>
          <w:lang w:val="sl-SI"/>
        </w:rPr>
        <w:t>E G A</w:t>
      </w:r>
      <w:r w:rsidR="00CA1E7F" w:rsidRPr="00A5504C">
        <w:rPr>
          <w:rFonts w:asciiTheme="minorHAnsi" w:hAnsiTheme="minorHAnsi" w:cstheme="minorHAnsi"/>
          <w:b/>
          <w:sz w:val="28"/>
          <w:szCs w:val="26"/>
          <w:lang w:val="sl-SI"/>
        </w:rPr>
        <w:t xml:space="preserve">  </w:t>
      </w:r>
      <w:r w:rsidR="00A1505B">
        <w:rPr>
          <w:rFonts w:asciiTheme="minorHAnsi" w:hAnsiTheme="minorHAnsi" w:cstheme="minorHAnsi"/>
          <w:b/>
          <w:sz w:val="28"/>
          <w:szCs w:val="26"/>
          <w:lang w:val="sl-SI"/>
        </w:rPr>
        <w:t xml:space="preserve"> </w:t>
      </w:r>
      <w:r w:rsidR="00CA1E7F" w:rsidRPr="00A5504C">
        <w:rPr>
          <w:rFonts w:asciiTheme="minorHAnsi" w:hAnsiTheme="minorHAnsi" w:cstheme="minorHAnsi"/>
          <w:b/>
          <w:sz w:val="28"/>
          <w:szCs w:val="26"/>
          <w:lang w:val="sl-SI"/>
        </w:rPr>
        <w:t>P R E D R A Č U N</w:t>
      </w:r>
      <w:r w:rsidRPr="00A5504C">
        <w:rPr>
          <w:rFonts w:asciiTheme="minorHAnsi" w:hAnsiTheme="minorHAnsi" w:cstheme="minorHAnsi"/>
          <w:b/>
          <w:sz w:val="28"/>
          <w:szCs w:val="26"/>
          <w:lang w:val="sl-SI"/>
        </w:rPr>
        <w:t xml:space="preserve"> A</w:t>
      </w:r>
      <w:r w:rsidR="000830AF" w:rsidRPr="00A5504C">
        <w:rPr>
          <w:rFonts w:asciiTheme="minorHAnsi" w:hAnsiTheme="minorHAnsi" w:cstheme="minorHAnsi"/>
          <w:b/>
          <w:sz w:val="28"/>
          <w:szCs w:val="26"/>
          <w:lang w:val="sl-SI"/>
        </w:rPr>
        <w:t xml:space="preserve"> (OBR-</w:t>
      </w:r>
      <w:r w:rsidR="00B90163" w:rsidRPr="00A5504C">
        <w:rPr>
          <w:rFonts w:asciiTheme="minorHAnsi" w:hAnsiTheme="minorHAnsi" w:cstheme="minorHAnsi"/>
          <w:b/>
          <w:sz w:val="28"/>
          <w:szCs w:val="26"/>
          <w:lang w:val="sl-SI"/>
        </w:rPr>
        <w:t>4</w:t>
      </w:r>
      <w:r w:rsidR="000830AF" w:rsidRPr="00A5504C">
        <w:rPr>
          <w:rFonts w:asciiTheme="minorHAnsi" w:hAnsiTheme="minorHAnsi" w:cstheme="minorHAnsi"/>
          <w:b/>
          <w:sz w:val="28"/>
          <w:szCs w:val="26"/>
          <w:lang w:val="sl-SI"/>
        </w:rPr>
        <w:t>)</w:t>
      </w:r>
    </w:p>
    <w:p w14:paraId="5127F8EF" w14:textId="774FF8A1" w:rsidR="00CA1E7F" w:rsidRPr="00A5504C" w:rsidRDefault="00D55E39" w:rsidP="00CA1E7F">
      <w:pPr>
        <w:spacing w:before="40"/>
        <w:ind w:right="136"/>
        <w:jc w:val="center"/>
        <w:rPr>
          <w:rFonts w:asciiTheme="minorHAnsi" w:hAnsiTheme="minorHAnsi" w:cstheme="minorHAnsi"/>
          <w:sz w:val="22"/>
          <w:szCs w:val="26"/>
          <w:lang w:val="sl-SI"/>
        </w:rPr>
      </w:pPr>
      <w:r w:rsidRPr="00A5504C">
        <w:rPr>
          <w:rFonts w:asciiTheme="minorHAnsi" w:hAnsiTheme="minorHAnsi" w:cstheme="minorHAnsi"/>
          <w:sz w:val="22"/>
          <w:szCs w:val="26"/>
          <w:lang w:val="sl-SI"/>
        </w:rPr>
        <w:t>za javno naročilo</w:t>
      </w:r>
    </w:p>
    <w:p w14:paraId="2DB24B6D" w14:textId="5712FAEF" w:rsidR="00361623" w:rsidRPr="00A5504C" w:rsidRDefault="00E80BB5" w:rsidP="003A7575">
      <w:pPr>
        <w:jc w:val="center"/>
        <w:rPr>
          <w:rFonts w:asciiTheme="minorHAnsi" w:hAnsiTheme="minorHAnsi" w:cstheme="minorHAnsi"/>
          <w:sz w:val="22"/>
          <w:szCs w:val="22"/>
          <w:lang w:val="sl-SI" w:eastAsia="sl-SI"/>
        </w:rPr>
      </w:pPr>
      <w:r w:rsidRPr="00A5504C">
        <w:rPr>
          <w:rFonts w:asciiTheme="minorHAnsi" w:hAnsiTheme="minorHAnsi" w:cstheme="minorHAnsi"/>
          <w:sz w:val="22"/>
          <w:szCs w:val="22"/>
          <w:lang w:val="sl-SI"/>
        </w:rPr>
        <w:t xml:space="preserve">Nadgradnja in vzdrževanje sistema za monitoring fizikalnih </w:t>
      </w:r>
      <w:r w:rsidR="00154DAD">
        <w:rPr>
          <w:rFonts w:asciiTheme="minorHAnsi" w:hAnsiTheme="minorHAnsi" w:cstheme="minorHAnsi"/>
          <w:sz w:val="22"/>
          <w:szCs w:val="22"/>
          <w:lang w:val="sl-SI"/>
        </w:rPr>
        <w:t>veličin</w:t>
      </w:r>
    </w:p>
    <w:p w14:paraId="4876BF36" w14:textId="77777777" w:rsidR="00F579C4" w:rsidRPr="00A5504C" w:rsidRDefault="00F579C4" w:rsidP="003A7575">
      <w:pPr>
        <w:jc w:val="center"/>
        <w:rPr>
          <w:rFonts w:asciiTheme="minorHAnsi" w:hAnsiTheme="minorHAnsi" w:cstheme="minorHAnsi"/>
          <w:bCs/>
          <w:sz w:val="22"/>
          <w:szCs w:val="22"/>
          <w:lang w:val="sl-SI" w:eastAsia="sl-SI"/>
        </w:rPr>
      </w:pPr>
    </w:p>
    <w:p w14:paraId="3E5BAF66" w14:textId="77777777" w:rsidR="00361623" w:rsidRPr="00A5504C" w:rsidRDefault="00361623" w:rsidP="003A7575">
      <w:pPr>
        <w:jc w:val="center"/>
        <w:rPr>
          <w:rFonts w:asciiTheme="minorHAnsi" w:hAnsiTheme="minorHAnsi" w:cstheme="minorHAnsi"/>
          <w:sz w:val="22"/>
          <w:szCs w:val="22"/>
          <w:lang w:val="sl-SI"/>
        </w:rPr>
      </w:pPr>
    </w:p>
    <w:p w14:paraId="0430D344" w14:textId="57B1B30E" w:rsidR="00017D30" w:rsidRPr="00A5504C" w:rsidRDefault="00117127" w:rsidP="00117127">
      <w:pPr>
        <w:pBdr>
          <w:bottom w:val="single" w:sz="12" w:space="1" w:color="auto"/>
        </w:pBdr>
        <w:rPr>
          <w:rFonts w:asciiTheme="minorHAnsi" w:hAnsiTheme="minorHAnsi" w:cstheme="minorHAnsi"/>
          <w:b/>
          <w:bCs/>
          <w:sz w:val="22"/>
          <w:szCs w:val="22"/>
          <w:lang w:val="sl-SI"/>
        </w:rPr>
      </w:pPr>
      <w:r w:rsidRPr="00A5504C">
        <w:rPr>
          <w:rFonts w:asciiTheme="minorHAnsi" w:hAnsiTheme="minorHAnsi" w:cstheme="minorHAnsi"/>
          <w:b/>
          <w:bCs/>
          <w:sz w:val="22"/>
          <w:szCs w:val="22"/>
          <w:lang w:val="sl-SI"/>
        </w:rPr>
        <w:t xml:space="preserve">1. </w:t>
      </w:r>
      <w:r w:rsidR="00017D30" w:rsidRPr="00A5504C">
        <w:rPr>
          <w:rFonts w:asciiTheme="minorHAnsi" w:hAnsiTheme="minorHAnsi" w:cstheme="minorHAnsi"/>
          <w:b/>
          <w:bCs/>
          <w:sz w:val="22"/>
          <w:szCs w:val="22"/>
          <w:lang w:val="sl-SI"/>
        </w:rPr>
        <w:t xml:space="preserve">PONUDNIK: </w:t>
      </w:r>
    </w:p>
    <w:p w14:paraId="60258961" w14:textId="77777777" w:rsidR="00017D30" w:rsidRPr="00A5504C" w:rsidRDefault="00017D30" w:rsidP="00117127">
      <w:pPr>
        <w:pBdr>
          <w:bottom w:val="single" w:sz="12" w:space="1" w:color="auto"/>
        </w:pBdr>
        <w:spacing w:before="120"/>
        <w:jc w:val="center"/>
        <w:rPr>
          <w:rFonts w:asciiTheme="minorHAnsi" w:hAnsiTheme="minorHAnsi" w:cstheme="minorHAnsi"/>
          <w:sz w:val="22"/>
          <w:szCs w:val="22"/>
          <w:lang w:val="sl-SI"/>
        </w:rPr>
      </w:pPr>
      <w:r w:rsidRPr="00A5504C">
        <w:rPr>
          <w:rFonts w:asciiTheme="minorHAnsi" w:hAnsiTheme="minorHAnsi" w:cstheme="minorHAnsi"/>
          <w:sz w:val="22"/>
          <w:szCs w:val="22"/>
          <w:lang w:val="sl-SI"/>
        </w:rPr>
        <w:fldChar w:fldCharType="begin">
          <w:ffData>
            <w:name w:val="Besedilo383"/>
            <w:enabled/>
            <w:calcOnExit w:val="0"/>
            <w:textInput/>
          </w:ffData>
        </w:fldChar>
      </w:r>
      <w:r w:rsidRPr="00A5504C">
        <w:rPr>
          <w:rFonts w:asciiTheme="minorHAnsi" w:hAnsiTheme="minorHAnsi" w:cstheme="minorHAnsi"/>
          <w:sz w:val="22"/>
          <w:szCs w:val="22"/>
          <w:lang w:val="sl-SI"/>
        </w:rPr>
        <w:instrText xml:space="preserve"> FORMTEXT </w:instrText>
      </w:r>
      <w:r w:rsidRPr="00A5504C">
        <w:rPr>
          <w:rFonts w:asciiTheme="minorHAnsi" w:hAnsiTheme="minorHAnsi" w:cstheme="minorHAnsi"/>
          <w:sz w:val="22"/>
          <w:szCs w:val="22"/>
          <w:lang w:val="sl-SI"/>
        </w:rPr>
      </w:r>
      <w:r w:rsidRPr="00A5504C">
        <w:rPr>
          <w:rFonts w:asciiTheme="minorHAnsi" w:hAnsiTheme="minorHAnsi" w:cstheme="minorHAnsi"/>
          <w:sz w:val="22"/>
          <w:szCs w:val="22"/>
          <w:lang w:val="sl-SI"/>
        </w:rPr>
        <w:fldChar w:fldCharType="separate"/>
      </w:r>
      <w:r w:rsidRPr="00A5504C">
        <w:rPr>
          <w:rFonts w:asciiTheme="minorHAnsi" w:hAnsiTheme="minorHAnsi" w:cstheme="minorHAnsi"/>
          <w:noProof/>
          <w:sz w:val="22"/>
          <w:szCs w:val="22"/>
          <w:lang w:val="sl-SI"/>
        </w:rPr>
        <w:t> </w:t>
      </w:r>
      <w:r w:rsidRPr="00A5504C">
        <w:rPr>
          <w:rFonts w:asciiTheme="minorHAnsi" w:hAnsiTheme="minorHAnsi" w:cstheme="minorHAnsi"/>
          <w:noProof/>
          <w:sz w:val="22"/>
          <w:szCs w:val="22"/>
          <w:lang w:val="sl-SI"/>
        </w:rPr>
        <w:t> </w:t>
      </w:r>
      <w:r w:rsidRPr="00A5504C">
        <w:rPr>
          <w:rFonts w:asciiTheme="minorHAnsi" w:hAnsiTheme="minorHAnsi" w:cstheme="minorHAnsi"/>
          <w:noProof/>
          <w:sz w:val="22"/>
          <w:szCs w:val="22"/>
          <w:lang w:val="sl-SI"/>
        </w:rPr>
        <w:t> </w:t>
      </w:r>
      <w:r w:rsidRPr="00A5504C">
        <w:rPr>
          <w:rFonts w:asciiTheme="minorHAnsi" w:hAnsiTheme="minorHAnsi" w:cstheme="minorHAnsi"/>
          <w:noProof/>
          <w:sz w:val="22"/>
          <w:szCs w:val="22"/>
          <w:lang w:val="sl-SI"/>
        </w:rPr>
        <w:t> </w:t>
      </w:r>
      <w:r w:rsidRPr="00A5504C">
        <w:rPr>
          <w:rFonts w:asciiTheme="minorHAnsi" w:hAnsiTheme="minorHAnsi" w:cstheme="minorHAnsi"/>
          <w:noProof/>
          <w:sz w:val="22"/>
          <w:szCs w:val="22"/>
          <w:lang w:val="sl-SI"/>
        </w:rPr>
        <w:t> </w:t>
      </w:r>
      <w:r w:rsidRPr="00A5504C">
        <w:rPr>
          <w:rFonts w:asciiTheme="minorHAnsi" w:hAnsiTheme="minorHAnsi" w:cstheme="minorHAnsi"/>
          <w:sz w:val="22"/>
          <w:szCs w:val="22"/>
          <w:lang w:val="sl-SI"/>
        </w:rPr>
        <w:fldChar w:fldCharType="end"/>
      </w:r>
    </w:p>
    <w:p w14:paraId="1B14387D" w14:textId="77777777" w:rsidR="00017D30" w:rsidRPr="00A5504C" w:rsidRDefault="00017D30" w:rsidP="00017D30">
      <w:pPr>
        <w:spacing w:after="300"/>
        <w:jc w:val="center"/>
        <w:rPr>
          <w:rFonts w:asciiTheme="minorHAnsi" w:hAnsiTheme="minorHAnsi" w:cstheme="minorHAnsi"/>
          <w:sz w:val="22"/>
          <w:szCs w:val="22"/>
          <w:lang w:val="sl-SI"/>
        </w:rPr>
      </w:pPr>
      <w:r w:rsidRPr="00A5504C">
        <w:rPr>
          <w:rFonts w:asciiTheme="minorHAnsi" w:hAnsiTheme="minorHAnsi" w:cstheme="minorHAnsi"/>
          <w:sz w:val="22"/>
          <w:szCs w:val="22"/>
          <w:lang w:val="sl-SI"/>
        </w:rPr>
        <w:t>(naziv)</w:t>
      </w:r>
    </w:p>
    <w:p w14:paraId="71C7DC9D" w14:textId="77777777" w:rsidR="00017D30" w:rsidRPr="00A5504C" w:rsidRDefault="00017D30" w:rsidP="009D5AD4">
      <w:pPr>
        <w:pBdr>
          <w:bottom w:val="single" w:sz="12" w:space="1" w:color="auto"/>
        </w:pBdr>
        <w:jc w:val="center"/>
        <w:rPr>
          <w:rFonts w:asciiTheme="minorHAnsi" w:hAnsiTheme="minorHAnsi" w:cstheme="minorHAnsi"/>
          <w:sz w:val="22"/>
          <w:szCs w:val="22"/>
          <w:lang w:val="sl-SI"/>
        </w:rPr>
      </w:pPr>
      <w:r w:rsidRPr="00A5504C">
        <w:rPr>
          <w:rFonts w:asciiTheme="minorHAnsi" w:hAnsiTheme="minorHAnsi" w:cstheme="minorHAnsi"/>
          <w:sz w:val="22"/>
          <w:szCs w:val="22"/>
          <w:lang w:val="sl-SI"/>
        </w:rPr>
        <w:fldChar w:fldCharType="begin">
          <w:ffData>
            <w:name w:val="Besedilo383"/>
            <w:enabled/>
            <w:calcOnExit w:val="0"/>
            <w:textInput/>
          </w:ffData>
        </w:fldChar>
      </w:r>
      <w:r w:rsidRPr="00A5504C">
        <w:rPr>
          <w:rFonts w:asciiTheme="minorHAnsi" w:hAnsiTheme="minorHAnsi" w:cstheme="minorHAnsi"/>
          <w:sz w:val="22"/>
          <w:szCs w:val="22"/>
          <w:lang w:val="sl-SI"/>
        </w:rPr>
        <w:instrText xml:space="preserve"> FORMTEXT </w:instrText>
      </w:r>
      <w:r w:rsidRPr="00A5504C">
        <w:rPr>
          <w:rFonts w:asciiTheme="minorHAnsi" w:hAnsiTheme="minorHAnsi" w:cstheme="minorHAnsi"/>
          <w:sz w:val="22"/>
          <w:szCs w:val="22"/>
          <w:lang w:val="sl-SI"/>
        </w:rPr>
      </w:r>
      <w:r w:rsidRPr="00A5504C">
        <w:rPr>
          <w:rFonts w:asciiTheme="minorHAnsi" w:hAnsiTheme="minorHAnsi" w:cstheme="minorHAnsi"/>
          <w:sz w:val="22"/>
          <w:szCs w:val="22"/>
          <w:lang w:val="sl-SI"/>
        </w:rPr>
        <w:fldChar w:fldCharType="separate"/>
      </w:r>
      <w:r w:rsidRPr="00A5504C">
        <w:rPr>
          <w:rFonts w:asciiTheme="minorHAnsi" w:hAnsiTheme="minorHAnsi" w:cstheme="minorHAnsi"/>
          <w:noProof/>
          <w:sz w:val="22"/>
          <w:szCs w:val="22"/>
          <w:lang w:val="sl-SI"/>
        </w:rPr>
        <w:t> </w:t>
      </w:r>
      <w:r w:rsidRPr="00A5504C">
        <w:rPr>
          <w:rFonts w:asciiTheme="minorHAnsi" w:hAnsiTheme="minorHAnsi" w:cstheme="minorHAnsi"/>
          <w:noProof/>
          <w:sz w:val="22"/>
          <w:szCs w:val="22"/>
          <w:lang w:val="sl-SI"/>
        </w:rPr>
        <w:t> </w:t>
      </w:r>
      <w:r w:rsidRPr="00A5504C">
        <w:rPr>
          <w:rFonts w:asciiTheme="minorHAnsi" w:hAnsiTheme="minorHAnsi" w:cstheme="minorHAnsi"/>
          <w:noProof/>
          <w:sz w:val="22"/>
          <w:szCs w:val="22"/>
          <w:lang w:val="sl-SI"/>
        </w:rPr>
        <w:t> </w:t>
      </w:r>
      <w:r w:rsidRPr="00A5504C">
        <w:rPr>
          <w:rFonts w:asciiTheme="minorHAnsi" w:hAnsiTheme="minorHAnsi" w:cstheme="minorHAnsi"/>
          <w:noProof/>
          <w:sz w:val="22"/>
          <w:szCs w:val="22"/>
          <w:lang w:val="sl-SI"/>
        </w:rPr>
        <w:t> </w:t>
      </w:r>
      <w:r w:rsidRPr="00A5504C">
        <w:rPr>
          <w:rFonts w:asciiTheme="minorHAnsi" w:hAnsiTheme="minorHAnsi" w:cstheme="minorHAnsi"/>
          <w:noProof/>
          <w:sz w:val="22"/>
          <w:szCs w:val="22"/>
          <w:lang w:val="sl-SI"/>
        </w:rPr>
        <w:t> </w:t>
      </w:r>
      <w:r w:rsidRPr="00A5504C">
        <w:rPr>
          <w:rFonts w:asciiTheme="minorHAnsi" w:hAnsiTheme="minorHAnsi" w:cstheme="minorHAnsi"/>
          <w:sz w:val="22"/>
          <w:szCs w:val="22"/>
          <w:lang w:val="sl-SI"/>
        </w:rPr>
        <w:fldChar w:fldCharType="end"/>
      </w:r>
    </w:p>
    <w:p w14:paraId="1B675EA2" w14:textId="77777777" w:rsidR="00017D30" w:rsidRPr="00A5504C" w:rsidRDefault="00017D30" w:rsidP="00017D30">
      <w:pPr>
        <w:spacing w:after="300"/>
        <w:jc w:val="center"/>
        <w:rPr>
          <w:rFonts w:asciiTheme="minorHAnsi" w:hAnsiTheme="minorHAnsi" w:cstheme="minorHAnsi"/>
          <w:sz w:val="22"/>
          <w:szCs w:val="22"/>
          <w:lang w:val="sl-SI"/>
        </w:rPr>
      </w:pPr>
      <w:r w:rsidRPr="00A5504C">
        <w:rPr>
          <w:rFonts w:asciiTheme="minorHAnsi" w:hAnsiTheme="minorHAnsi" w:cstheme="minorHAnsi"/>
          <w:sz w:val="22"/>
          <w:szCs w:val="22"/>
          <w:lang w:val="sl-SI"/>
        </w:rPr>
        <w:t>(naslov)</w:t>
      </w:r>
    </w:p>
    <w:p w14:paraId="291F050C" w14:textId="04779788" w:rsidR="00117127" w:rsidRPr="00A5504C" w:rsidRDefault="00117127" w:rsidP="00CA1E7F">
      <w:pPr>
        <w:spacing w:after="120"/>
        <w:jc w:val="both"/>
        <w:rPr>
          <w:rFonts w:asciiTheme="minorHAnsi" w:hAnsiTheme="minorHAnsi" w:cstheme="minorHAnsi"/>
          <w:b/>
          <w:sz w:val="22"/>
          <w:szCs w:val="22"/>
          <w:lang w:val="sl-SI" w:eastAsia="en-US"/>
        </w:rPr>
      </w:pPr>
      <w:r w:rsidRPr="00A5504C">
        <w:rPr>
          <w:rFonts w:asciiTheme="minorHAnsi" w:hAnsiTheme="minorHAnsi" w:cstheme="minorHAnsi"/>
          <w:b/>
          <w:sz w:val="22"/>
          <w:szCs w:val="22"/>
          <w:lang w:val="sl-SI" w:eastAsia="en-US"/>
        </w:rPr>
        <w:t>2. PONUDBENA CENA:</w:t>
      </w:r>
    </w:p>
    <w:p w14:paraId="700150D5" w14:textId="5680E005" w:rsidR="00B602F2" w:rsidRPr="00A5504C" w:rsidRDefault="00B602F2" w:rsidP="00CA1E7F">
      <w:pPr>
        <w:spacing w:after="120"/>
        <w:jc w:val="both"/>
        <w:rPr>
          <w:rFonts w:asciiTheme="minorHAnsi" w:hAnsiTheme="minorHAnsi" w:cstheme="minorHAnsi"/>
          <w:b/>
          <w:sz w:val="22"/>
          <w:szCs w:val="22"/>
          <w:lang w:val="sl-SI" w:eastAsia="en-US"/>
        </w:rPr>
      </w:pPr>
      <w:r w:rsidRPr="00A5504C">
        <w:rPr>
          <w:rFonts w:asciiTheme="minorHAnsi" w:hAnsiTheme="minorHAnsi" w:cstheme="minorHAnsi"/>
          <w:b/>
          <w:sz w:val="22"/>
          <w:szCs w:val="22"/>
          <w:lang w:val="sl-SI" w:eastAsia="en-US"/>
        </w:rPr>
        <w:t>Skupna ponu</w:t>
      </w:r>
      <w:r w:rsidR="002E5F84" w:rsidRPr="00A5504C">
        <w:rPr>
          <w:rFonts w:asciiTheme="minorHAnsi" w:hAnsiTheme="minorHAnsi" w:cstheme="minorHAnsi"/>
          <w:b/>
          <w:sz w:val="22"/>
          <w:szCs w:val="22"/>
          <w:lang w:val="sl-SI" w:eastAsia="en-US"/>
        </w:rPr>
        <w:t>dbena</w:t>
      </w:r>
      <w:r w:rsidRPr="00A5504C">
        <w:rPr>
          <w:rFonts w:asciiTheme="minorHAnsi" w:hAnsiTheme="minorHAnsi" w:cstheme="minorHAnsi"/>
          <w:b/>
          <w:sz w:val="22"/>
          <w:szCs w:val="22"/>
          <w:lang w:val="sl-SI" w:eastAsia="en-US"/>
        </w:rPr>
        <w:t xml:space="preserve"> cena skladno z zahtevami iz dokumentacije v zvezi z oddajo javnega naročil</w:t>
      </w:r>
      <w:r w:rsidR="00D55E39" w:rsidRPr="00A5504C">
        <w:rPr>
          <w:rFonts w:asciiTheme="minorHAnsi" w:hAnsiTheme="minorHAnsi" w:cstheme="minorHAnsi"/>
          <w:b/>
          <w:sz w:val="22"/>
          <w:szCs w:val="22"/>
          <w:lang w:val="sl-SI" w:eastAsia="en-US"/>
        </w:rPr>
        <w:t xml:space="preserve">a </w:t>
      </w:r>
      <w:r w:rsidRPr="00A5504C">
        <w:rPr>
          <w:rFonts w:asciiTheme="minorHAnsi" w:hAnsiTheme="minorHAnsi" w:cstheme="minorHAnsi"/>
          <w:b/>
          <w:sz w:val="22"/>
          <w:szCs w:val="22"/>
          <w:lang w:val="sl-SI" w:eastAsia="en-US"/>
        </w:rPr>
        <w:t>znaša:</w:t>
      </w:r>
    </w:p>
    <w:p w14:paraId="7D86FC07" w14:textId="77777777" w:rsidR="00B602F2" w:rsidRPr="00A5504C" w:rsidRDefault="00B602F2" w:rsidP="00CA1E7F">
      <w:pPr>
        <w:spacing w:after="120"/>
        <w:jc w:val="both"/>
        <w:rPr>
          <w:rFonts w:asciiTheme="minorHAnsi" w:hAnsiTheme="minorHAnsi" w:cstheme="minorHAnsi"/>
          <w:b/>
          <w:sz w:val="22"/>
          <w:szCs w:val="22"/>
          <w:lang w:val="sl-SI" w:eastAsia="en-US"/>
        </w:rPr>
      </w:pPr>
    </w:p>
    <w:p w14:paraId="3E7F941A" w14:textId="77777777" w:rsidR="00B602F2" w:rsidRPr="00A5504C" w:rsidRDefault="00B602F2" w:rsidP="00B602F2">
      <w:pPr>
        <w:pBdr>
          <w:bottom w:val="single" w:sz="12" w:space="1" w:color="auto"/>
        </w:pBdr>
        <w:jc w:val="center"/>
        <w:rPr>
          <w:rFonts w:asciiTheme="minorHAnsi" w:hAnsiTheme="minorHAnsi" w:cstheme="minorHAnsi"/>
          <w:sz w:val="22"/>
          <w:szCs w:val="22"/>
          <w:lang w:val="sl-SI"/>
        </w:rPr>
      </w:pPr>
      <w:r w:rsidRPr="00A5504C">
        <w:rPr>
          <w:rFonts w:asciiTheme="minorHAnsi" w:hAnsiTheme="minorHAnsi" w:cstheme="minorHAnsi"/>
          <w:sz w:val="22"/>
          <w:szCs w:val="22"/>
          <w:lang w:val="sl-SI"/>
        </w:rPr>
        <w:fldChar w:fldCharType="begin">
          <w:ffData>
            <w:name w:val="Besedilo383"/>
            <w:enabled/>
            <w:calcOnExit w:val="0"/>
            <w:textInput/>
          </w:ffData>
        </w:fldChar>
      </w:r>
      <w:r w:rsidRPr="00A5504C">
        <w:rPr>
          <w:rFonts w:asciiTheme="minorHAnsi" w:hAnsiTheme="minorHAnsi" w:cstheme="minorHAnsi"/>
          <w:sz w:val="22"/>
          <w:szCs w:val="22"/>
          <w:lang w:val="sl-SI"/>
        </w:rPr>
        <w:instrText xml:space="preserve"> FORMTEXT </w:instrText>
      </w:r>
      <w:r w:rsidRPr="00A5504C">
        <w:rPr>
          <w:rFonts w:asciiTheme="minorHAnsi" w:hAnsiTheme="minorHAnsi" w:cstheme="minorHAnsi"/>
          <w:sz w:val="22"/>
          <w:szCs w:val="22"/>
          <w:lang w:val="sl-SI"/>
        </w:rPr>
      </w:r>
      <w:r w:rsidRPr="00A5504C">
        <w:rPr>
          <w:rFonts w:asciiTheme="minorHAnsi" w:hAnsiTheme="minorHAnsi" w:cstheme="minorHAnsi"/>
          <w:sz w:val="22"/>
          <w:szCs w:val="22"/>
          <w:lang w:val="sl-SI"/>
        </w:rPr>
        <w:fldChar w:fldCharType="separate"/>
      </w:r>
      <w:r w:rsidRPr="00A5504C">
        <w:rPr>
          <w:rFonts w:asciiTheme="minorHAnsi" w:hAnsiTheme="minorHAnsi" w:cstheme="minorHAnsi"/>
          <w:noProof/>
          <w:sz w:val="22"/>
          <w:szCs w:val="22"/>
          <w:lang w:val="sl-SI"/>
        </w:rPr>
        <w:t> </w:t>
      </w:r>
      <w:r w:rsidRPr="00A5504C">
        <w:rPr>
          <w:rFonts w:asciiTheme="minorHAnsi" w:hAnsiTheme="minorHAnsi" w:cstheme="minorHAnsi"/>
          <w:noProof/>
          <w:sz w:val="22"/>
          <w:szCs w:val="22"/>
          <w:lang w:val="sl-SI"/>
        </w:rPr>
        <w:t> </w:t>
      </w:r>
      <w:r w:rsidRPr="00A5504C">
        <w:rPr>
          <w:rFonts w:asciiTheme="minorHAnsi" w:hAnsiTheme="minorHAnsi" w:cstheme="minorHAnsi"/>
          <w:noProof/>
          <w:sz w:val="22"/>
          <w:szCs w:val="22"/>
          <w:lang w:val="sl-SI"/>
        </w:rPr>
        <w:t> </w:t>
      </w:r>
      <w:r w:rsidRPr="00A5504C">
        <w:rPr>
          <w:rFonts w:asciiTheme="minorHAnsi" w:hAnsiTheme="minorHAnsi" w:cstheme="minorHAnsi"/>
          <w:noProof/>
          <w:sz w:val="22"/>
          <w:szCs w:val="22"/>
          <w:lang w:val="sl-SI"/>
        </w:rPr>
        <w:t> </w:t>
      </w:r>
      <w:r w:rsidRPr="00A5504C">
        <w:rPr>
          <w:rFonts w:asciiTheme="minorHAnsi" w:hAnsiTheme="minorHAnsi" w:cstheme="minorHAnsi"/>
          <w:noProof/>
          <w:sz w:val="22"/>
          <w:szCs w:val="22"/>
          <w:lang w:val="sl-SI"/>
        </w:rPr>
        <w:t> </w:t>
      </w:r>
      <w:r w:rsidRPr="00A5504C">
        <w:rPr>
          <w:rFonts w:asciiTheme="minorHAnsi" w:hAnsiTheme="minorHAnsi" w:cstheme="minorHAnsi"/>
          <w:sz w:val="22"/>
          <w:szCs w:val="22"/>
          <w:lang w:val="sl-SI"/>
        </w:rPr>
        <w:fldChar w:fldCharType="end"/>
      </w:r>
      <w:r w:rsidRPr="00A5504C">
        <w:rPr>
          <w:rFonts w:asciiTheme="minorHAnsi" w:hAnsiTheme="minorHAnsi" w:cstheme="minorHAnsi"/>
          <w:sz w:val="22"/>
          <w:szCs w:val="22"/>
          <w:lang w:val="sl-SI"/>
        </w:rPr>
        <w:t xml:space="preserve"> EUR</w:t>
      </w:r>
    </w:p>
    <w:p w14:paraId="3F617127" w14:textId="5F30B93D" w:rsidR="00B602F2" w:rsidRPr="00A5504C" w:rsidRDefault="00B602F2" w:rsidP="00B602F2">
      <w:pPr>
        <w:spacing w:after="300"/>
        <w:jc w:val="center"/>
        <w:rPr>
          <w:rFonts w:asciiTheme="minorHAnsi" w:hAnsiTheme="minorHAnsi" w:cstheme="minorHAnsi"/>
          <w:sz w:val="22"/>
          <w:szCs w:val="22"/>
          <w:lang w:val="sl-SI"/>
        </w:rPr>
      </w:pPr>
      <w:r w:rsidRPr="00A5504C">
        <w:rPr>
          <w:rFonts w:asciiTheme="minorHAnsi" w:hAnsiTheme="minorHAnsi" w:cstheme="minorHAnsi"/>
          <w:sz w:val="22"/>
          <w:szCs w:val="22"/>
          <w:lang w:val="sl-SI"/>
        </w:rPr>
        <w:t>(</w:t>
      </w:r>
      <w:r w:rsidR="00F579C4" w:rsidRPr="00A5504C">
        <w:rPr>
          <w:rFonts w:asciiTheme="minorHAnsi" w:hAnsiTheme="minorHAnsi" w:cstheme="minorHAnsi"/>
          <w:sz w:val="22"/>
          <w:szCs w:val="22"/>
          <w:lang w:val="sl-SI"/>
        </w:rPr>
        <w:t xml:space="preserve">skupna </w:t>
      </w:r>
      <w:r w:rsidRPr="00A5504C">
        <w:rPr>
          <w:rFonts w:asciiTheme="minorHAnsi" w:hAnsiTheme="minorHAnsi" w:cstheme="minorHAnsi"/>
          <w:sz w:val="22"/>
          <w:szCs w:val="22"/>
          <w:lang w:val="sl-SI"/>
        </w:rPr>
        <w:t>vrednost brez DDV)</w:t>
      </w:r>
    </w:p>
    <w:p w14:paraId="183EB87E" w14:textId="77777777" w:rsidR="00B602F2" w:rsidRPr="00A5504C" w:rsidRDefault="00B602F2" w:rsidP="00B602F2">
      <w:pPr>
        <w:spacing w:after="120"/>
        <w:jc w:val="both"/>
        <w:rPr>
          <w:rFonts w:asciiTheme="minorHAnsi" w:hAnsiTheme="minorHAnsi" w:cstheme="minorHAnsi"/>
          <w:b/>
          <w:sz w:val="22"/>
          <w:szCs w:val="22"/>
          <w:lang w:val="sl-SI" w:eastAsia="en-US"/>
        </w:rPr>
      </w:pPr>
    </w:p>
    <w:p w14:paraId="39386CA7" w14:textId="77777777" w:rsidR="00B602F2" w:rsidRPr="00A5504C" w:rsidRDefault="00B602F2" w:rsidP="00B602F2">
      <w:pPr>
        <w:pBdr>
          <w:bottom w:val="single" w:sz="12" w:space="1" w:color="auto"/>
        </w:pBdr>
        <w:jc w:val="center"/>
        <w:rPr>
          <w:rFonts w:asciiTheme="minorHAnsi" w:hAnsiTheme="minorHAnsi" w:cstheme="minorHAnsi"/>
          <w:sz w:val="22"/>
          <w:szCs w:val="22"/>
          <w:lang w:val="sl-SI"/>
        </w:rPr>
      </w:pPr>
      <w:r w:rsidRPr="00A5504C">
        <w:rPr>
          <w:rFonts w:asciiTheme="minorHAnsi" w:hAnsiTheme="minorHAnsi" w:cstheme="minorHAnsi"/>
          <w:sz w:val="22"/>
          <w:szCs w:val="22"/>
          <w:lang w:val="sl-SI"/>
        </w:rPr>
        <w:fldChar w:fldCharType="begin">
          <w:ffData>
            <w:name w:val="Besedilo383"/>
            <w:enabled/>
            <w:calcOnExit w:val="0"/>
            <w:textInput/>
          </w:ffData>
        </w:fldChar>
      </w:r>
      <w:r w:rsidRPr="00A5504C">
        <w:rPr>
          <w:rFonts w:asciiTheme="minorHAnsi" w:hAnsiTheme="minorHAnsi" w:cstheme="minorHAnsi"/>
          <w:sz w:val="22"/>
          <w:szCs w:val="22"/>
          <w:lang w:val="sl-SI"/>
        </w:rPr>
        <w:instrText xml:space="preserve"> FORMTEXT </w:instrText>
      </w:r>
      <w:r w:rsidRPr="00A5504C">
        <w:rPr>
          <w:rFonts w:asciiTheme="minorHAnsi" w:hAnsiTheme="minorHAnsi" w:cstheme="minorHAnsi"/>
          <w:sz w:val="22"/>
          <w:szCs w:val="22"/>
          <w:lang w:val="sl-SI"/>
        </w:rPr>
      </w:r>
      <w:r w:rsidRPr="00A5504C">
        <w:rPr>
          <w:rFonts w:asciiTheme="minorHAnsi" w:hAnsiTheme="minorHAnsi" w:cstheme="minorHAnsi"/>
          <w:sz w:val="22"/>
          <w:szCs w:val="22"/>
          <w:lang w:val="sl-SI"/>
        </w:rPr>
        <w:fldChar w:fldCharType="separate"/>
      </w:r>
      <w:r w:rsidRPr="00A5504C">
        <w:rPr>
          <w:rFonts w:asciiTheme="minorHAnsi" w:hAnsiTheme="minorHAnsi" w:cstheme="minorHAnsi"/>
          <w:noProof/>
          <w:sz w:val="22"/>
          <w:szCs w:val="22"/>
          <w:lang w:val="sl-SI"/>
        </w:rPr>
        <w:t> </w:t>
      </w:r>
      <w:r w:rsidRPr="00A5504C">
        <w:rPr>
          <w:rFonts w:asciiTheme="minorHAnsi" w:hAnsiTheme="minorHAnsi" w:cstheme="minorHAnsi"/>
          <w:noProof/>
          <w:sz w:val="22"/>
          <w:szCs w:val="22"/>
          <w:lang w:val="sl-SI"/>
        </w:rPr>
        <w:t> </w:t>
      </w:r>
      <w:r w:rsidRPr="00A5504C">
        <w:rPr>
          <w:rFonts w:asciiTheme="minorHAnsi" w:hAnsiTheme="minorHAnsi" w:cstheme="minorHAnsi"/>
          <w:noProof/>
          <w:sz w:val="22"/>
          <w:szCs w:val="22"/>
          <w:lang w:val="sl-SI"/>
        </w:rPr>
        <w:t> </w:t>
      </w:r>
      <w:r w:rsidRPr="00A5504C">
        <w:rPr>
          <w:rFonts w:asciiTheme="minorHAnsi" w:hAnsiTheme="minorHAnsi" w:cstheme="minorHAnsi"/>
          <w:noProof/>
          <w:sz w:val="22"/>
          <w:szCs w:val="22"/>
          <w:lang w:val="sl-SI"/>
        </w:rPr>
        <w:t> </w:t>
      </w:r>
      <w:r w:rsidRPr="00A5504C">
        <w:rPr>
          <w:rFonts w:asciiTheme="minorHAnsi" w:hAnsiTheme="minorHAnsi" w:cstheme="minorHAnsi"/>
          <w:noProof/>
          <w:sz w:val="22"/>
          <w:szCs w:val="22"/>
          <w:lang w:val="sl-SI"/>
        </w:rPr>
        <w:t> </w:t>
      </w:r>
      <w:r w:rsidRPr="00A5504C">
        <w:rPr>
          <w:rFonts w:asciiTheme="minorHAnsi" w:hAnsiTheme="minorHAnsi" w:cstheme="minorHAnsi"/>
          <w:sz w:val="22"/>
          <w:szCs w:val="22"/>
          <w:lang w:val="sl-SI"/>
        </w:rPr>
        <w:fldChar w:fldCharType="end"/>
      </w:r>
      <w:r w:rsidRPr="00A5504C">
        <w:rPr>
          <w:rFonts w:asciiTheme="minorHAnsi" w:hAnsiTheme="minorHAnsi" w:cstheme="minorHAnsi"/>
          <w:sz w:val="22"/>
          <w:szCs w:val="22"/>
          <w:lang w:val="sl-SI"/>
        </w:rPr>
        <w:t xml:space="preserve"> EUR</w:t>
      </w:r>
    </w:p>
    <w:p w14:paraId="44AD02F5" w14:textId="266F9380" w:rsidR="00B602F2" w:rsidRPr="00A5504C" w:rsidRDefault="00B602F2" w:rsidP="00B602F2">
      <w:pPr>
        <w:spacing w:after="300"/>
        <w:jc w:val="center"/>
        <w:rPr>
          <w:rFonts w:asciiTheme="minorHAnsi" w:hAnsiTheme="minorHAnsi" w:cstheme="minorHAnsi"/>
          <w:sz w:val="22"/>
          <w:szCs w:val="22"/>
          <w:lang w:val="sl-SI"/>
        </w:rPr>
      </w:pPr>
      <w:r w:rsidRPr="00A5504C">
        <w:rPr>
          <w:rFonts w:asciiTheme="minorHAnsi" w:hAnsiTheme="minorHAnsi" w:cstheme="minorHAnsi"/>
          <w:sz w:val="22"/>
          <w:szCs w:val="22"/>
          <w:lang w:val="sl-SI"/>
        </w:rPr>
        <w:t>(</w:t>
      </w:r>
      <w:r w:rsidR="00F579C4" w:rsidRPr="00A5504C">
        <w:rPr>
          <w:rFonts w:asciiTheme="minorHAnsi" w:hAnsiTheme="minorHAnsi" w:cstheme="minorHAnsi"/>
          <w:sz w:val="22"/>
          <w:szCs w:val="22"/>
          <w:lang w:val="sl-SI"/>
        </w:rPr>
        <w:t xml:space="preserve">skupna </w:t>
      </w:r>
      <w:r w:rsidRPr="00A5504C">
        <w:rPr>
          <w:rFonts w:asciiTheme="minorHAnsi" w:hAnsiTheme="minorHAnsi" w:cstheme="minorHAnsi"/>
          <w:sz w:val="22"/>
          <w:szCs w:val="22"/>
          <w:lang w:val="sl-SI"/>
        </w:rPr>
        <w:t>vrednost z vključenim DDV</w:t>
      </w:r>
      <w:r w:rsidR="00BB55D0" w:rsidRPr="00A5504C">
        <w:rPr>
          <w:rFonts w:asciiTheme="minorHAnsi" w:hAnsiTheme="minorHAnsi" w:cstheme="minorHAnsi"/>
          <w:sz w:val="22"/>
          <w:szCs w:val="22"/>
          <w:lang w:val="sl-SI"/>
        </w:rPr>
        <w:t xml:space="preserve"> v višini </w:t>
      </w:r>
      <w:r w:rsidR="000A0DC0" w:rsidRPr="00A5504C">
        <w:rPr>
          <w:rFonts w:asciiTheme="minorHAnsi" w:hAnsiTheme="minorHAnsi" w:cstheme="minorHAnsi"/>
          <w:sz w:val="22"/>
          <w:szCs w:val="22"/>
          <w:lang w:val="sl-SI"/>
        </w:rPr>
        <w:t>22</w:t>
      </w:r>
      <w:r w:rsidR="00BB55D0" w:rsidRPr="00A5504C">
        <w:rPr>
          <w:rFonts w:asciiTheme="minorHAnsi" w:hAnsiTheme="minorHAnsi" w:cstheme="minorHAnsi"/>
          <w:sz w:val="22"/>
          <w:szCs w:val="22"/>
          <w:lang w:val="sl-SI"/>
        </w:rPr>
        <w:t xml:space="preserve"> %</w:t>
      </w:r>
      <w:r w:rsidR="00F579C4" w:rsidRPr="00A5504C">
        <w:rPr>
          <w:rFonts w:asciiTheme="minorHAnsi" w:hAnsiTheme="minorHAnsi" w:cstheme="minorHAnsi"/>
          <w:sz w:val="22"/>
          <w:szCs w:val="22"/>
          <w:lang w:val="sl-SI"/>
        </w:rPr>
        <w:t>)</w:t>
      </w:r>
    </w:p>
    <w:p w14:paraId="496D283B" w14:textId="77777777" w:rsidR="00F84C1B" w:rsidRDefault="00F84C1B" w:rsidP="00B602F2">
      <w:pPr>
        <w:jc w:val="both"/>
        <w:rPr>
          <w:rFonts w:asciiTheme="minorHAnsi" w:hAnsiTheme="minorHAnsi" w:cstheme="minorHAnsi"/>
          <w:bCs/>
          <w:sz w:val="22"/>
          <w:szCs w:val="22"/>
          <w:lang w:val="sl-SI"/>
        </w:rPr>
      </w:pPr>
    </w:p>
    <w:p w14:paraId="007A6387" w14:textId="65780BE4" w:rsidR="00117127" w:rsidRPr="00A5504C" w:rsidRDefault="00117127" w:rsidP="00B602F2">
      <w:pPr>
        <w:jc w:val="both"/>
        <w:rPr>
          <w:rFonts w:asciiTheme="minorHAnsi" w:hAnsiTheme="minorHAnsi" w:cstheme="minorHAnsi"/>
          <w:bCs/>
          <w:sz w:val="22"/>
          <w:szCs w:val="22"/>
          <w:lang w:val="sl-SI"/>
        </w:rPr>
      </w:pPr>
      <w:r w:rsidRPr="00A5504C">
        <w:rPr>
          <w:rFonts w:asciiTheme="minorHAnsi" w:hAnsiTheme="minorHAnsi" w:cstheme="minorHAnsi"/>
          <w:bCs/>
          <w:sz w:val="22"/>
          <w:szCs w:val="22"/>
          <w:lang w:val="sl-SI"/>
        </w:rPr>
        <w:t>Ponudbene cene na enoto iz ponudbenega predračuna so nespremenljive ves čas trajanja pogodbe.</w:t>
      </w:r>
    </w:p>
    <w:p w14:paraId="33DB3566" w14:textId="77777777" w:rsidR="00117127" w:rsidRPr="00117127" w:rsidRDefault="00117127" w:rsidP="00117127">
      <w:pPr>
        <w:jc w:val="both"/>
        <w:rPr>
          <w:rFonts w:asciiTheme="minorHAnsi" w:hAnsiTheme="minorHAnsi" w:cstheme="minorHAnsi"/>
          <w:bCs/>
          <w:sz w:val="22"/>
          <w:szCs w:val="22"/>
          <w:lang w:val="sl-SI"/>
        </w:rPr>
      </w:pPr>
    </w:p>
    <w:p w14:paraId="05220215" w14:textId="532DECDC" w:rsidR="00B602F2" w:rsidRPr="00A5504C" w:rsidRDefault="00B602F2" w:rsidP="00B602F2">
      <w:pPr>
        <w:jc w:val="both"/>
        <w:rPr>
          <w:rFonts w:asciiTheme="minorHAnsi" w:hAnsiTheme="minorHAnsi" w:cstheme="minorHAnsi"/>
          <w:sz w:val="22"/>
          <w:szCs w:val="22"/>
          <w:lang w:val="sl-SI"/>
        </w:rPr>
      </w:pPr>
      <w:r w:rsidRPr="00A5504C">
        <w:rPr>
          <w:rFonts w:asciiTheme="minorHAnsi" w:hAnsiTheme="minorHAnsi" w:cstheme="minorHAnsi"/>
          <w:sz w:val="22"/>
          <w:szCs w:val="22"/>
          <w:lang w:val="sl-SI"/>
        </w:rPr>
        <w:t>S podpisom ponudbenega predračuna ponudnik jamči za resničnost oziroma verodostojnost podatkov v ponudbi.</w:t>
      </w:r>
    </w:p>
    <w:p w14:paraId="0081AA06" w14:textId="09644ABA" w:rsidR="00BD73D4" w:rsidRPr="00A5504C" w:rsidRDefault="00BD73D4" w:rsidP="00B602F2">
      <w:pPr>
        <w:jc w:val="both"/>
        <w:rPr>
          <w:rFonts w:asciiTheme="minorHAnsi" w:hAnsiTheme="minorHAnsi" w:cstheme="minorHAnsi"/>
          <w:sz w:val="22"/>
          <w:szCs w:val="22"/>
          <w:lang w:val="sl-SI"/>
        </w:rPr>
      </w:pPr>
    </w:p>
    <w:p w14:paraId="67936AEE" w14:textId="5AB9E87D" w:rsidR="00BD73D4" w:rsidRPr="00A5504C" w:rsidRDefault="00BD73D4" w:rsidP="00B602F2">
      <w:pPr>
        <w:jc w:val="both"/>
        <w:rPr>
          <w:rFonts w:asciiTheme="minorHAnsi" w:hAnsiTheme="minorHAnsi" w:cstheme="minorHAnsi"/>
          <w:b/>
          <w:sz w:val="22"/>
          <w:szCs w:val="22"/>
          <w:lang w:val="sl-SI"/>
        </w:rPr>
      </w:pPr>
      <w:r w:rsidRPr="00A5504C">
        <w:rPr>
          <w:rFonts w:asciiTheme="minorHAnsi" w:hAnsiTheme="minorHAnsi" w:cstheme="minorHAnsi"/>
          <w:sz w:val="22"/>
          <w:szCs w:val="22"/>
          <w:lang w:val="sl-SI"/>
        </w:rPr>
        <w:t>Ponudba je veljavna tri mesece od roka za prejem ponudb.</w:t>
      </w:r>
    </w:p>
    <w:p w14:paraId="6B10E629" w14:textId="77777777" w:rsidR="00B602F2" w:rsidRPr="00A5504C" w:rsidRDefault="00B602F2" w:rsidP="00B602F2">
      <w:pPr>
        <w:jc w:val="both"/>
        <w:rPr>
          <w:rFonts w:asciiTheme="minorHAnsi" w:hAnsiTheme="minorHAnsi" w:cstheme="minorHAnsi"/>
          <w:sz w:val="22"/>
          <w:szCs w:val="22"/>
          <w:lang w:val="sl-SI"/>
        </w:rPr>
      </w:pPr>
    </w:p>
    <w:p w14:paraId="025A9B80" w14:textId="77777777" w:rsidR="00B602F2" w:rsidRPr="00A5504C" w:rsidRDefault="00B602F2" w:rsidP="00B602F2">
      <w:pPr>
        <w:rPr>
          <w:rFonts w:asciiTheme="minorHAnsi" w:hAnsiTheme="minorHAnsi" w:cstheme="minorHAnsi"/>
          <w:sz w:val="22"/>
          <w:szCs w:val="22"/>
          <w:lang w:val="sl-SI"/>
        </w:rPr>
      </w:pPr>
      <w:r w:rsidRPr="00A5504C">
        <w:rPr>
          <w:rFonts w:asciiTheme="minorHAnsi" w:hAnsiTheme="minorHAnsi" w:cstheme="minorHAnsi"/>
          <w:sz w:val="22"/>
          <w:szCs w:val="22"/>
          <w:lang w:val="sl-SI"/>
        </w:rPr>
        <w:t xml:space="preserve">Številka ponudbenega predračuna: </w:t>
      </w:r>
      <w:r w:rsidRPr="00A5504C">
        <w:rPr>
          <w:rFonts w:asciiTheme="minorHAnsi" w:hAnsiTheme="minorHAnsi" w:cstheme="minorHAnsi"/>
          <w:sz w:val="22"/>
          <w:szCs w:val="22"/>
          <w:u w:val="single"/>
          <w:lang w:val="sl-SI"/>
        </w:rPr>
        <w:fldChar w:fldCharType="begin">
          <w:ffData>
            <w:name w:val="Besedilo40"/>
            <w:enabled/>
            <w:calcOnExit w:val="0"/>
            <w:textInput/>
          </w:ffData>
        </w:fldChar>
      </w:r>
      <w:r w:rsidRPr="00A5504C">
        <w:rPr>
          <w:rFonts w:asciiTheme="minorHAnsi" w:hAnsiTheme="minorHAnsi" w:cstheme="minorHAnsi"/>
          <w:sz w:val="22"/>
          <w:szCs w:val="22"/>
          <w:u w:val="single"/>
          <w:lang w:val="sl-SI"/>
        </w:rPr>
        <w:instrText xml:space="preserve"> FORMTEXT </w:instrText>
      </w:r>
      <w:r w:rsidRPr="00A5504C">
        <w:rPr>
          <w:rFonts w:asciiTheme="minorHAnsi" w:hAnsiTheme="minorHAnsi" w:cstheme="minorHAnsi"/>
          <w:sz w:val="22"/>
          <w:szCs w:val="22"/>
          <w:u w:val="single"/>
          <w:lang w:val="sl-SI"/>
        </w:rPr>
      </w:r>
      <w:r w:rsidRPr="00A5504C">
        <w:rPr>
          <w:rFonts w:asciiTheme="minorHAnsi" w:hAnsiTheme="minorHAnsi" w:cstheme="minorHAnsi"/>
          <w:sz w:val="22"/>
          <w:szCs w:val="22"/>
          <w:u w:val="single"/>
          <w:lang w:val="sl-SI"/>
        </w:rPr>
        <w:fldChar w:fldCharType="separate"/>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hAnsiTheme="minorHAnsi" w:cstheme="minorHAnsi"/>
          <w:sz w:val="22"/>
          <w:szCs w:val="22"/>
          <w:u w:val="single"/>
          <w:lang w:val="sl-SI"/>
        </w:rPr>
        <w:fldChar w:fldCharType="end"/>
      </w:r>
      <w:r w:rsidRPr="00A5504C">
        <w:rPr>
          <w:rFonts w:asciiTheme="minorHAnsi" w:hAnsiTheme="minorHAnsi" w:cstheme="minorHAnsi"/>
          <w:sz w:val="22"/>
          <w:szCs w:val="22"/>
          <w:u w:val="single"/>
          <w:lang w:val="sl-SI"/>
        </w:rPr>
        <w:fldChar w:fldCharType="begin">
          <w:ffData>
            <w:name w:val="Besedilo40"/>
            <w:enabled/>
            <w:calcOnExit w:val="0"/>
            <w:textInput/>
          </w:ffData>
        </w:fldChar>
      </w:r>
      <w:r w:rsidRPr="00A5504C">
        <w:rPr>
          <w:rFonts w:asciiTheme="minorHAnsi" w:hAnsiTheme="minorHAnsi" w:cstheme="minorHAnsi"/>
          <w:sz w:val="22"/>
          <w:szCs w:val="22"/>
          <w:u w:val="single"/>
          <w:lang w:val="sl-SI"/>
        </w:rPr>
        <w:instrText xml:space="preserve"> FORMTEXT </w:instrText>
      </w:r>
      <w:r w:rsidRPr="00A5504C">
        <w:rPr>
          <w:rFonts w:asciiTheme="minorHAnsi" w:hAnsiTheme="minorHAnsi" w:cstheme="minorHAnsi"/>
          <w:sz w:val="22"/>
          <w:szCs w:val="22"/>
          <w:u w:val="single"/>
          <w:lang w:val="sl-SI"/>
        </w:rPr>
      </w:r>
      <w:r w:rsidRPr="00A5504C">
        <w:rPr>
          <w:rFonts w:asciiTheme="minorHAnsi" w:hAnsiTheme="minorHAnsi" w:cstheme="minorHAnsi"/>
          <w:sz w:val="22"/>
          <w:szCs w:val="22"/>
          <w:u w:val="single"/>
          <w:lang w:val="sl-SI"/>
        </w:rPr>
        <w:fldChar w:fldCharType="separate"/>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hAnsiTheme="minorHAnsi" w:cstheme="minorHAnsi"/>
          <w:sz w:val="22"/>
          <w:szCs w:val="22"/>
          <w:u w:val="single"/>
          <w:lang w:val="sl-SI"/>
        </w:rPr>
        <w:fldChar w:fldCharType="end"/>
      </w:r>
      <w:r w:rsidRPr="00A5504C">
        <w:rPr>
          <w:rFonts w:asciiTheme="minorHAnsi" w:hAnsiTheme="minorHAnsi" w:cstheme="minorHAnsi"/>
          <w:sz w:val="22"/>
          <w:szCs w:val="22"/>
          <w:u w:val="single"/>
          <w:lang w:val="sl-SI"/>
        </w:rPr>
        <w:fldChar w:fldCharType="begin">
          <w:ffData>
            <w:name w:val="Besedilo40"/>
            <w:enabled/>
            <w:calcOnExit w:val="0"/>
            <w:textInput/>
          </w:ffData>
        </w:fldChar>
      </w:r>
      <w:r w:rsidRPr="00A5504C">
        <w:rPr>
          <w:rFonts w:asciiTheme="minorHAnsi" w:hAnsiTheme="minorHAnsi" w:cstheme="minorHAnsi"/>
          <w:sz w:val="22"/>
          <w:szCs w:val="22"/>
          <w:u w:val="single"/>
          <w:lang w:val="sl-SI"/>
        </w:rPr>
        <w:instrText xml:space="preserve"> FORMTEXT </w:instrText>
      </w:r>
      <w:r w:rsidRPr="00A5504C">
        <w:rPr>
          <w:rFonts w:asciiTheme="minorHAnsi" w:hAnsiTheme="minorHAnsi" w:cstheme="minorHAnsi"/>
          <w:sz w:val="22"/>
          <w:szCs w:val="22"/>
          <w:u w:val="single"/>
          <w:lang w:val="sl-SI"/>
        </w:rPr>
      </w:r>
      <w:r w:rsidRPr="00A5504C">
        <w:rPr>
          <w:rFonts w:asciiTheme="minorHAnsi" w:hAnsiTheme="minorHAnsi" w:cstheme="minorHAnsi"/>
          <w:sz w:val="22"/>
          <w:szCs w:val="22"/>
          <w:u w:val="single"/>
          <w:lang w:val="sl-SI"/>
        </w:rPr>
        <w:fldChar w:fldCharType="separate"/>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hAnsiTheme="minorHAnsi" w:cstheme="minorHAnsi"/>
          <w:sz w:val="22"/>
          <w:szCs w:val="22"/>
          <w:u w:val="single"/>
          <w:lang w:val="sl-SI"/>
        </w:rPr>
        <w:fldChar w:fldCharType="end"/>
      </w:r>
      <w:r w:rsidRPr="00A5504C">
        <w:rPr>
          <w:rFonts w:asciiTheme="minorHAnsi" w:hAnsiTheme="minorHAnsi" w:cstheme="minorHAnsi"/>
          <w:sz w:val="22"/>
          <w:szCs w:val="22"/>
          <w:u w:val="single"/>
          <w:lang w:val="sl-SI"/>
        </w:rPr>
        <w:fldChar w:fldCharType="begin">
          <w:ffData>
            <w:name w:val="Besedilo40"/>
            <w:enabled/>
            <w:calcOnExit w:val="0"/>
            <w:textInput/>
          </w:ffData>
        </w:fldChar>
      </w:r>
      <w:r w:rsidRPr="00A5504C">
        <w:rPr>
          <w:rFonts w:asciiTheme="minorHAnsi" w:hAnsiTheme="minorHAnsi" w:cstheme="minorHAnsi"/>
          <w:sz w:val="22"/>
          <w:szCs w:val="22"/>
          <w:u w:val="single"/>
          <w:lang w:val="sl-SI"/>
        </w:rPr>
        <w:instrText xml:space="preserve"> FORMTEXT </w:instrText>
      </w:r>
      <w:r w:rsidRPr="00A5504C">
        <w:rPr>
          <w:rFonts w:asciiTheme="minorHAnsi" w:hAnsiTheme="minorHAnsi" w:cstheme="minorHAnsi"/>
          <w:sz w:val="22"/>
          <w:szCs w:val="22"/>
          <w:u w:val="single"/>
          <w:lang w:val="sl-SI"/>
        </w:rPr>
      </w:r>
      <w:r w:rsidRPr="00A5504C">
        <w:rPr>
          <w:rFonts w:asciiTheme="minorHAnsi" w:hAnsiTheme="minorHAnsi" w:cstheme="minorHAnsi"/>
          <w:sz w:val="22"/>
          <w:szCs w:val="22"/>
          <w:u w:val="single"/>
          <w:lang w:val="sl-SI"/>
        </w:rPr>
        <w:fldChar w:fldCharType="separate"/>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hAnsiTheme="minorHAnsi" w:cstheme="minorHAnsi"/>
          <w:sz w:val="22"/>
          <w:szCs w:val="22"/>
          <w:u w:val="single"/>
          <w:lang w:val="sl-SI"/>
        </w:rPr>
        <w:fldChar w:fldCharType="end"/>
      </w:r>
      <w:r w:rsidRPr="00A5504C">
        <w:rPr>
          <w:rFonts w:asciiTheme="minorHAnsi" w:hAnsiTheme="minorHAnsi" w:cstheme="minorHAnsi"/>
          <w:sz w:val="22"/>
          <w:szCs w:val="22"/>
          <w:lang w:val="sl-SI"/>
        </w:rPr>
        <w:t xml:space="preserve"> </w:t>
      </w:r>
    </w:p>
    <w:p w14:paraId="7892AA38" w14:textId="77777777" w:rsidR="00B602F2" w:rsidRPr="00A5504C" w:rsidRDefault="00B602F2" w:rsidP="00B602F2">
      <w:pPr>
        <w:rPr>
          <w:rFonts w:asciiTheme="minorHAnsi" w:hAnsiTheme="minorHAnsi" w:cstheme="minorHAnsi"/>
          <w:sz w:val="22"/>
          <w:szCs w:val="22"/>
          <w:lang w:val="sl-SI"/>
        </w:rPr>
      </w:pPr>
    </w:p>
    <w:p w14:paraId="2D990C2C" w14:textId="77777777" w:rsidR="00B602F2" w:rsidRPr="00A5504C" w:rsidRDefault="00B602F2" w:rsidP="00B602F2">
      <w:pPr>
        <w:rPr>
          <w:rFonts w:asciiTheme="minorHAnsi" w:hAnsiTheme="minorHAnsi" w:cstheme="minorHAnsi"/>
          <w:sz w:val="22"/>
          <w:szCs w:val="22"/>
          <w:lang w:val="sl-SI"/>
        </w:rPr>
      </w:pPr>
      <w:r w:rsidRPr="00A5504C">
        <w:rPr>
          <w:rFonts w:asciiTheme="minorHAnsi" w:hAnsiTheme="minorHAnsi" w:cstheme="minorHAnsi"/>
          <w:sz w:val="22"/>
          <w:szCs w:val="22"/>
          <w:lang w:val="sl-SI"/>
        </w:rPr>
        <w:t xml:space="preserve">Datum: </w:t>
      </w:r>
      <w:r w:rsidRPr="00A5504C">
        <w:rPr>
          <w:rFonts w:asciiTheme="minorHAnsi" w:hAnsiTheme="minorHAnsi" w:cstheme="minorHAnsi"/>
          <w:sz w:val="22"/>
          <w:szCs w:val="22"/>
          <w:u w:val="single"/>
          <w:lang w:val="sl-SI"/>
        </w:rPr>
        <w:fldChar w:fldCharType="begin">
          <w:ffData>
            <w:name w:val="Besedilo40"/>
            <w:enabled/>
            <w:calcOnExit w:val="0"/>
            <w:textInput/>
          </w:ffData>
        </w:fldChar>
      </w:r>
      <w:r w:rsidRPr="00A5504C">
        <w:rPr>
          <w:rFonts w:asciiTheme="minorHAnsi" w:hAnsiTheme="minorHAnsi" w:cstheme="minorHAnsi"/>
          <w:sz w:val="22"/>
          <w:szCs w:val="22"/>
          <w:u w:val="single"/>
          <w:lang w:val="sl-SI"/>
        </w:rPr>
        <w:instrText xml:space="preserve"> FORMTEXT </w:instrText>
      </w:r>
      <w:r w:rsidRPr="00A5504C">
        <w:rPr>
          <w:rFonts w:asciiTheme="minorHAnsi" w:hAnsiTheme="minorHAnsi" w:cstheme="minorHAnsi"/>
          <w:sz w:val="22"/>
          <w:szCs w:val="22"/>
          <w:u w:val="single"/>
          <w:lang w:val="sl-SI"/>
        </w:rPr>
      </w:r>
      <w:r w:rsidRPr="00A5504C">
        <w:rPr>
          <w:rFonts w:asciiTheme="minorHAnsi" w:hAnsiTheme="minorHAnsi" w:cstheme="minorHAnsi"/>
          <w:sz w:val="22"/>
          <w:szCs w:val="22"/>
          <w:u w:val="single"/>
          <w:lang w:val="sl-SI"/>
        </w:rPr>
        <w:fldChar w:fldCharType="separate"/>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hAnsiTheme="minorHAnsi" w:cstheme="minorHAnsi"/>
          <w:sz w:val="22"/>
          <w:szCs w:val="22"/>
          <w:u w:val="single"/>
          <w:lang w:val="sl-SI"/>
        </w:rPr>
        <w:fldChar w:fldCharType="end"/>
      </w:r>
      <w:r w:rsidRPr="00A5504C">
        <w:rPr>
          <w:rFonts w:asciiTheme="minorHAnsi" w:hAnsiTheme="minorHAnsi" w:cstheme="minorHAnsi"/>
          <w:sz w:val="22"/>
          <w:szCs w:val="22"/>
          <w:u w:val="single"/>
          <w:lang w:val="sl-SI"/>
        </w:rPr>
        <w:fldChar w:fldCharType="begin">
          <w:ffData>
            <w:name w:val="Besedilo40"/>
            <w:enabled/>
            <w:calcOnExit w:val="0"/>
            <w:textInput/>
          </w:ffData>
        </w:fldChar>
      </w:r>
      <w:r w:rsidRPr="00A5504C">
        <w:rPr>
          <w:rFonts w:asciiTheme="minorHAnsi" w:hAnsiTheme="minorHAnsi" w:cstheme="minorHAnsi"/>
          <w:sz w:val="22"/>
          <w:szCs w:val="22"/>
          <w:u w:val="single"/>
          <w:lang w:val="sl-SI"/>
        </w:rPr>
        <w:instrText xml:space="preserve"> FORMTEXT </w:instrText>
      </w:r>
      <w:r w:rsidRPr="00A5504C">
        <w:rPr>
          <w:rFonts w:asciiTheme="minorHAnsi" w:hAnsiTheme="minorHAnsi" w:cstheme="minorHAnsi"/>
          <w:sz w:val="22"/>
          <w:szCs w:val="22"/>
          <w:u w:val="single"/>
          <w:lang w:val="sl-SI"/>
        </w:rPr>
      </w:r>
      <w:r w:rsidRPr="00A5504C">
        <w:rPr>
          <w:rFonts w:asciiTheme="minorHAnsi" w:hAnsiTheme="minorHAnsi" w:cstheme="minorHAnsi"/>
          <w:sz w:val="22"/>
          <w:szCs w:val="22"/>
          <w:u w:val="single"/>
          <w:lang w:val="sl-SI"/>
        </w:rPr>
        <w:fldChar w:fldCharType="separate"/>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hAnsiTheme="minorHAnsi" w:cstheme="minorHAnsi"/>
          <w:sz w:val="22"/>
          <w:szCs w:val="22"/>
          <w:u w:val="single"/>
          <w:lang w:val="sl-SI"/>
        </w:rPr>
        <w:fldChar w:fldCharType="end"/>
      </w:r>
      <w:r w:rsidRPr="00A5504C">
        <w:rPr>
          <w:rFonts w:asciiTheme="minorHAnsi" w:hAnsiTheme="minorHAnsi" w:cstheme="minorHAnsi"/>
          <w:sz w:val="22"/>
          <w:szCs w:val="22"/>
          <w:u w:val="single"/>
          <w:lang w:val="sl-SI"/>
        </w:rPr>
        <w:fldChar w:fldCharType="begin">
          <w:ffData>
            <w:name w:val="Besedilo40"/>
            <w:enabled/>
            <w:calcOnExit w:val="0"/>
            <w:textInput/>
          </w:ffData>
        </w:fldChar>
      </w:r>
      <w:r w:rsidRPr="00A5504C">
        <w:rPr>
          <w:rFonts w:asciiTheme="minorHAnsi" w:hAnsiTheme="minorHAnsi" w:cstheme="minorHAnsi"/>
          <w:sz w:val="22"/>
          <w:szCs w:val="22"/>
          <w:u w:val="single"/>
          <w:lang w:val="sl-SI"/>
        </w:rPr>
        <w:instrText xml:space="preserve"> FORMTEXT </w:instrText>
      </w:r>
      <w:r w:rsidRPr="00A5504C">
        <w:rPr>
          <w:rFonts w:asciiTheme="minorHAnsi" w:hAnsiTheme="minorHAnsi" w:cstheme="minorHAnsi"/>
          <w:sz w:val="22"/>
          <w:szCs w:val="22"/>
          <w:u w:val="single"/>
          <w:lang w:val="sl-SI"/>
        </w:rPr>
      </w:r>
      <w:r w:rsidRPr="00A5504C">
        <w:rPr>
          <w:rFonts w:asciiTheme="minorHAnsi" w:hAnsiTheme="minorHAnsi" w:cstheme="minorHAnsi"/>
          <w:sz w:val="22"/>
          <w:szCs w:val="22"/>
          <w:u w:val="single"/>
          <w:lang w:val="sl-SI"/>
        </w:rPr>
        <w:fldChar w:fldCharType="separate"/>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hAnsiTheme="minorHAnsi" w:cstheme="minorHAnsi"/>
          <w:sz w:val="22"/>
          <w:szCs w:val="22"/>
          <w:u w:val="single"/>
          <w:lang w:val="sl-SI"/>
        </w:rPr>
        <w:fldChar w:fldCharType="end"/>
      </w:r>
      <w:r w:rsidRPr="00A5504C">
        <w:rPr>
          <w:rFonts w:asciiTheme="minorHAnsi" w:hAnsiTheme="minorHAnsi" w:cstheme="minorHAnsi"/>
          <w:sz w:val="22"/>
          <w:szCs w:val="22"/>
          <w:u w:val="single"/>
          <w:lang w:val="sl-SI"/>
        </w:rPr>
        <w:fldChar w:fldCharType="begin">
          <w:ffData>
            <w:name w:val="Besedilo40"/>
            <w:enabled/>
            <w:calcOnExit w:val="0"/>
            <w:textInput/>
          </w:ffData>
        </w:fldChar>
      </w:r>
      <w:r w:rsidRPr="00A5504C">
        <w:rPr>
          <w:rFonts w:asciiTheme="minorHAnsi" w:hAnsiTheme="minorHAnsi" w:cstheme="minorHAnsi"/>
          <w:sz w:val="22"/>
          <w:szCs w:val="22"/>
          <w:u w:val="single"/>
          <w:lang w:val="sl-SI"/>
        </w:rPr>
        <w:instrText xml:space="preserve"> FORMTEXT </w:instrText>
      </w:r>
      <w:r w:rsidRPr="00A5504C">
        <w:rPr>
          <w:rFonts w:asciiTheme="minorHAnsi" w:hAnsiTheme="minorHAnsi" w:cstheme="minorHAnsi"/>
          <w:sz w:val="22"/>
          <w:szCs w:val="22"/>
          <w:u w:val="single"/>
          <w:lang w:val="sl-SI"/>
        </w:rPr>
      </w:r>
      <w:r w:rsidRPr="00A5504C">
        <w:rPr>
          <w:rFonts w:asciiTheme="minorHAnsi" w:hAnsiTheme="minorHAnsi" w:cstheme="minorHAnsi"/>
          <w:sz w:val="22"/>
          <w:szCs w:val="22"/>
          <w:u w:val="single"/>
          <w:lang w:val="sl-SI"/>
        </w:rPr>
        <w:fldChar w:fldCharType="separate"/>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hAnsiTheme="minorHAnsi" w:cstheme="minorHAnsi"/>
          <w:sz w:val="22"/>
          <w:szCs w:val="22"/>
          <w:u w:val="single"/>
          <w:lang w:val="sl-SI"/>
        </w:rPr>
        <w:fldChar w:fldCharType="end"/>
      </w:r>
    </w:p>
    <w:p w14:paraId="6374C821" w14:textId="77777777" w:rsidR="00B602F2" w:rsidRPr="00A5504C" w:rsidRDefault="00B602F2" w:rsidP="00CA1E7F">
      <w:pPr>
        <w:spacing w:after="120"/>
        <w:jc w:val="both"/>
        <w:rPr>
          <w:rFonts w:asciiTheme="minorHAnsi" w:hAnsiTheme="minorHAnsi" w:cstheme="minorHAnsi"/>
          <w:b/>
          <w:sz w:val="22"/>
          <w:szCs w:val="22"/>
          <w:lang w:val="sl-SI" w:eastAsia="en-US"/>
        </w:rPr>
      </w:pPr>
    </w:p>
    <w:p w14:paraId="595B353B" w14:textId="77777777" w:rsidR="002E5F84" w:rsidRPr="00A5504C" w:rsidRDefault="002E5F84" w:rsidP="002E5F84">
      <w:pPr>
        <w:widowControl w:val="0"/>
        <w:suppressAutoHyphens/>
        <w:spacing w:line="260" w:lineRule="exact"/>
        <w:ind w:left="5040"/>
        <w:rPr>
          <w:rFonts w:ascii="Calibri" w:hAnsi="Calibri" w:cs="Tahoma"/>
          <w:sz w:val="22"/>
          <w:szCs w:val="22"/>
          <w:lang w:val="sl-SI" w:eastAsia="ar-SA"/>
        </w:rPr>
      </w:pPr>
      <w:r w:rsidRPr="00A5504C">
        <w:rPr>
          <w:rFonts w:ascii="Calibri" w:hAnsi="Calibri" w:cs="Calibri"/>
          <w:sz w:val="22"/>
          <w:szCs w:val="22"/>
          <w:lang w:val="sl-SI" w:eastAsia="ar-SA"/>
        </w:rPr>
        <w:t>Podpis odgovorne osebe ponudnika:</w:t>
      </w:r>
    </w:p>
    <w:p w14:paraId="1B15F858" w14:textId="186B450C" w:rsidR="002E5F84" w:rsidRPr="00A5504C" w:rsidRDefault="002E5F84" w:rsidP="002E5F84">
      <w:pPr>
        <w:widowControl w:val="0"/>
        <w:suppressAutoHyphens/>
        <w:spacing w:line="260" w:lineRule="exact"/>
        <w:jc w:val="both"/>
        <w:rPr>
          <w:rFonts w:ascii="Calibri" w:hAnsi="Calibri" w:cs="Calibri"/>
          <w:sz w:val="22"/>
          <w:szCs w:val="22"/>
          <w:lang w:val="sl-SI" w:eastAsia="ar-SA"/>
        </w:rPr>
      </w:pPr>
      <w:r w:rsidRPr="00A5504C">
        <w:rPr>
          <w:rFonts w:ascii="Calibri" w:hAnsi="Calibri" w:cs="Calibri"/>
          <w:sz w:val="22"/>
          <w:szCs w:val="22"/>
          <w:lang w:val="sl-SI" w:eastAsia="ar-SA"/>
        </w:rPr>
        <w:tab/>
      </w:r>
      <w:r w:rsidRPr="00A5504C">
        <w:rPr>
          <w:rFonts w:ascii="Calibri" w:hAnsi="Calibri" w:cs="Calibri"/>
          <w:sz w:val="22"/>
          <w:szCs w:val="22"/>
          <w:lang w:val="sl-SI" w:eastAsia="ar-SA"/>
        </w:rPr>
        <w:tab/>
      </w:r>
      <w:r w:rsidRPr="00A5504C">
        <w:rPr>
          <w:rFonts w:ascii="Calibri" w:hAnsi="Calibri" w:cs="Calibri"/>
          <w:sz w:val="22"/>
          <w:szCs w:val="22"/>
          <w:lang w:val="sl-SI" w:eastAsia="ar-SA"/>
        </w:rPr>
        <w:tab/>
      </w:r>
      <w:r w:rsidRPr="00A5504C">
        <w:rPr>
          <w:rFonts w:ascii="Calibri" w:hAnsi="Calibri" w:cs="Calibri"/>
          <w:sz w:val="22"/>
          <w:szCs w:val="22"/>
          <w:lang w:val="sl-SI" w:eastAsia="ar-SA"/>
        </w:rPr>
        <w:tab/>
      </w:r>
      <w:r w:rsidRPr="00A5504C">
        <w:rPr>
          <w:rFonts w:ascii="Calibri" w:hAnsi="Calibri" w:cs="Calibri"/>
          <w:sz w:val="22"/>
          <w:szCs w:val="22"/>
          <w:lang w:val="sl-SI" w:eastAsia="ar-SA"/>
        </w:rPr>
        <w:tab/>
      </w:r>
      <w:r w:rsidRPr="00A5504C">
        <w:rPr>
          <w:rFonts w:ascii="Calibri" w:hAnsi="Calibri" w:cs="Calibri"/>
          <w:sz w:val="22"/>
          <w:szCs w:val="22"/>
          <w:lang w:val="sl-SI" w:eastAsia="ar-SA"/>
        </w:rPr>
        <w:tab/>
      </w:r>
      <w:r w:rsidRPr="00A5504C">
        <w:rPr>
          <w:rFonts w:ascii="Calibri" w:hAnsi="Calibri" w:cs="Calibri"/>
          <w:sz w:val="22"/>
          <w:szCs w:val="22"/>
          <w:lang w:val="sl-SI" w:eastAsia="ar-SA"/>
        </w:rPr>
        <w:tab/>
      </w:r>
      <w:r w:rsidRPr="00A5504C">
        <w:rPr>
          <w:rFonts w:ascii="Calibri" w:hAnsi="Calibri" w:cs="Calibri"/>
          <w:sz w:val="22"/>
          <w:szCs w:val="22"/>
          <w:lang w:val="sl-SI" w:eastAsia="ar-SA"/>
        </w:rPr>
        <w:tab/>
      </w:r>
      <w:r w:rsidRPr="00A5504C">
        <w:rPr>
          <w:rFonts w:ascii="Calibri" w:hAnsi="Calibri" w:cs="Calibri"/>
          <w:sz w:val="22"/>
          <w:szCs w:val="22"/>
          <w:lang w:val="sl-SI" w:eastAsia="ar-SA"/>
        </w:rPr>
        <w:tab/>
        <w:t xml:space="preserve">                                                                                          </w:t>
      </w:r>
      <w:r w:rsidRPr="00A5504C">
        <w:rPr>
          <w:rFonts w:ascii="Calibri" w:hAnsi="Calibri" w:cs="Calibri"/>
          <w:sz w:val="22"/>
          <w:szCs w:val="22"/>
          <w:lang w:val="sl-SI" w:eastAsia="ar-SA"/>
        </w:rPr>
        <w:tab/>
      </w:r>
      <w:r w:rsidRPr="00A5504C">
        <w:rPr>
          <w:rFonts w:ascii="Calibri" w:hAnsi="Calibri" w:cs="Calibri"/>
          <w:sz w:val="22"/>
          <w:szCs w:val="22"/>
          <w:lang w:val="sl-SI" w:eastAsia="ar-SA"/>
        </w:rPr>
        <w:tab/>
      </w:r>
      <w:r w:rsidRPr="00A5504C">
        <w:rPr>
          <w:rFonts w:ascii="Calibri" w:hAnsi="Calibri" w:cs="Calibri"/>
          <w:sz w:val="22"/>
          <w:szCs w:val="22"/>
          <w:lang w:val="sl-SI" w:eastAsia="ar-SA"/>
        </w:rPr>
        <w:tab/>
      </w:r>
      <w:r w:rsidRPr="00A5504C">
        <w:rPr>
          <w:rFonts w:ascii="Calibri" w:hAnsi="Calibri" w:cs="Calibri"/>
          <w:sz w:val="22"/>
          <w:szCs w:val="22"/>
          <w:lang w:val="sl-SI" w:eastAsia="ar-SA"/>
        </w:rPr>
        <w:tab/>
        <w:t xml:space="preserve">                                            _______________________________          </w:t>
      </w:r>
    </w:p>
    <w:p w14:paraId="122E7328" w14:textId="5AC8518B" w:rsidR="00F752CC" w:rsidRPr="00A5504C" w:rsidRDefault="00F752CC">
      <w:pPr>
        <w:rPr>
          <w:rFonts w:asciiTheme="minorHAnsi" w:hAnsiTheme="minorHAnsi" w:cstheme="minorHAnsi"/>
          <w:b/>
          <w:sz w:val="22"/>
          <w:szCs w:val="22"/>
          <w:lang w:val="sl-SI" w:eastAsia="en-US"/>
        </w:rPr>
      </w:pPr>
      <w:r w:rsidRPr="00A5504C">
        <w:rPr>
          <w:rFonts w:asciiTheme="minorHAnsi" w:hAnsiTheme="minorHAnsi" w:cstheme="minorHAnsi"/>
          <w:b/>
          <w:sz w:val="22"/>
          <w:szCs w:val="22"/>
          <w:lang w:val="sl-SI" w:eastAsia="en-US"/>
        </w:rPr>
        <w:br w:type="page"/>
      </w:r>
    </w:p>
    <w:p w14:paraId="1746A63D" w14:textId="00C9DD57" w:rsidR="00DA00E0" w:rsidRPr="00A5504C" w:rsidRDefault="00DA00E0" w:rsidP="00AA2E4B">
      <w:pPr>
        <w:ind w:right="17"/>
        <w:jc w:val="center"/>
        <w:rPr>
          <w:rFonts w:asciiTheme="minorHAnsi" w:hAnsiTheme="minorHAnsi" w:cstheme="minorHAnsi"/>
          <w:b/>
          <w:sz w:val="28"/>
          <w:szCs w:val="26"/>
          <w:lang w:val="sl-SI"/>
        </w:rPr>
      </w:pPr>
      <w:r w:rsidRPr="00A5504C">
        <w:rPr>
          <w:rFonts w:asciiTheme="minorHAnsi" w:hAnsiTheme="minorHAnsi" w:cstheme="minorHAnsi"/>
          <w:b/>
          <w:sz w:val="28"/>
          <w:szCs w:val="26"/>
          <w:lang w:val="sl-SI"/>
        </w:rPr>
        <w:lastRenderedPageBreak/>
        <w:t>DELEŽI GOSPODARSKIH SUBJEKTOV (OBR-</w:t>
      </w:r>
      <w:r w:rsidR="00B90163" w:rsidRPr="00A5504C">
        <w:rPr>
          <w:rFonts w:asciiTheme="minorHAnsi" w:hAnsiTheme="minorHAnsi" w:cstheme="minorHAnsi"/>
          <w:b/>
          <w:sz w:val="28"/>
          <w:szCs w:val="26"/>
          <w:lang w:val="sl-SI"/>
        </w:rPr>
        <w:t>5</w:t>
      </w:r>
      <w:r w:rsidRPr="00A5504C">
        <w:rPr>
          <w:rFonts w:asciiTheme="minorHAnsi" w:hAnsiTheme="minorHAnsi" w:cstheme="minorHAnsi"/>
          <w:b/>
          <w:sz w:val="28"/>
          <w:szCs w:val="26"/>
          <w:lang w:val="sl-SI"/>
        </w:rPr>
        <w:t>)</w:t>
      </w:r>
    </w:p>
    <w:p w14:paraId="0C6421F8" w14:textId="77777777" w:rsidR="00DA00E0" w:rsidRPr="00A5504C" w:rsidRDefault="00DA00E0" w:rsidP="00DA00E0">
      <w:pPr>
        <w:spacing w:before="40"/>
        <w:ind w:right="136"/>
        <w:jc w:val="center"/>
        <w:rPr>
          <w:rFonts w:asciiTheme="minorHAnsi" w:hAnsiTheme="minorHAnsi" w:cstheme="minorHAnsi"/>
          <w:sz w:val="22"/>
          <w:szCs w:val="26"/>
          <w:lang w:val="sl-SI"/>
        </w:rPr>
      </w:pPr>
    </w:p>
    <w:p w14:paraId="7877D638" w14:textId="77777777" w:rsidR="00DA00E0" w:rsidRPr="00A5504C" w:rsidRDefault="00DA00E0" w:rsidP="00DA00E0">
      <w:pPr>
        <w:spacing w:before="40"/>
        <w:ind w:right="136"/>
        <w:jc w:val="center"/>
        <w:rPr>
          <w:rFonts w:asciiTheme="minorHAnsi" w:hAnsiTheme="minorHAnsi" w:cstheme="minorHAnsi"/>
          <w:sz w:val="22"/>
          <w:szCs w:val="26"/>
          <w:lang w:val="sl-SI"/>
        </w:rPr>
      </w:pPr>
      <w:r w:rsidRPr="00A5504C">
        <w:rPr>
          <w:rFonts w:asciiTheme="minorHAnsi" w:hAnsiTheme="minorHAnsi" w:cstheme="minorHAnsi"/>
          <w:sz w:val="22"/>
          <w:szCs w:val="26"/>
          <w:lang w:val="sl-SI"/>
        </w:rPr>
        <w:t>za javno naročilo</w:t>
      </w:r>
    </w:p>
    <w:p w14:paraId="40EA2254" w14:textId="0E3190BF" w:rsidR="00F579C4" w:rsidRPr="00A5504C" w:rsidRDefault="00E962BA" w:rsidP="00F579C4">
      <w:pPr>
        <w:jc w:val="center"/>
        <w:rPr>
          <w:rFonts w:asciiTheme="minorHAnsi" w:hAnsiTheme="minorHAnsi" w:cstheme="minorHAnsi"/>
          <w:sz w:val="22"/>
          <w:szCs w:val="22"/>
          <w:lang w:val="sl-SI" w:eastAsia="sl-SI"/>
        </w:rPr>
      </w:pPr>
      <w:r w:rsidRPr="00A5504C">
        <w:rPr>
          <w:rFonts w:asciiTheme="minorHAnsi" w:hAnsiTheme="minorHAnsi" w:cstheme="minorHAnsi"/>
          <w:bCs/>
          <w:sz w:val="22"/>
          <w:szCs w:val="22"/>
          <w:lang w:val="sl-SI" w:eastAsia="sl-SI"/>
        </w:rPr>
        <w:t xml:space="preserve">Nadgradnja in vzdrževanje sistema </w:t>
      </w:r>
      <w:r w:rsidR="00552171" w:rsidRPr="00A5504C">
        <w:rPr>
          <w:rFonts w:asciiTheme="minorHAnsi" w:hAnsiTheme="minorHAnsi" w:cstheme="minorHAnsi"/>
          <w:bCs/>
          <w:sz w:val="22"/>
          <w:szCs w:val="22"/>
          <w:lang w:val="sl-SI" w:eastAsia="sl-SI"/>
        </w:rPr>
        <w:t xml:space="preserve">za monitoring fizikalnih </w:t>
      </w:r>
      <w:r w:rsidR="00154DAD">
        <w:rPr>
          <w:rFonts w:asciiTheme="minorHAnsi" w:hAnsiTheme="minorHAnsi" w:cstheme="minorHAnsi"/>
          <w:bCs/>
          <w:sz w:val="22"/>
          <w:szCs w:val="22"/>
          <w:lang w:val="sl-SI" w:eastAsia="sl-SI"/>
        </w:rPr>
        <w:t>veličin</w:t>
      </w:r>
    </w:p>
    <w:p w14:paraId="2DC5B222" w14:textId="77777777" w:rsidR="00063B4A" w:rsidRPr="00A5504C" w:rsidRDefault="00063B4A" w:rsidP="00DA00E0">
      <w:pPr>
        <w:rPr>
          <w:rFonts w:asciiTheme="minorHAnsi" w:hAnsiTheme="minorHAnsi" w:cstheme="minorHAnsi"/>
          <w:sz w:val="22"/>
          <w:szCs w:val="22"/>
          <w:lang w:val="sl-SI"/>
        </w:rPr>
      </w:pPr>
    </w:p>
    <w:tbl>
      <w:tblPr>
        <w:tblStyle w:val="TableGrid"/>
        <w:tblW w:w="0" w:type="auto"/>
        <w:tblLook w:val="04A0" w:firstRow="1" w:lastRow="0" w:firstColumn="1" w:lastColumn="0" w:noHBand="0" w:noVBand="1"/>
      </w:tblPr>
      <w:tblGrid>
        <w:gridCol w:w="2262"/>
        <w:gridCol w:w="1361"/>
        <w:gridCol w:w="2891"/>
        <w:gridCol w:w="1417"/>
        <w:gridCol w:w="1129"/>
      </w:tblGrid>
      <w:tr w:rsidR="00DA00E0" w:rsidRPr="00A5504C" w14:paraId="0375BE4A" w14:textId="77777777" w:rsidTr="00DA00E0">
        <w:tc>
          <w:tcPr>
            <w:tcW w:w="2263" w:type="dxa"/>
            <w:shd w:val="clear" w:color="auto" w:fill="D9D9D9" w:themeFill="background1" w:themeFillShade="D9"/>
          </w:tcPr>
          <w:p w14:paraId="441FE0F9" w14:textId="67ABF933" w:rsidR="00DA00E0" w:rsidRPr="00A5504C" w:rsidRDefault="00DA00E0" w:rsidP="00DA00E0">
            <w:pPr>
              <w:spacing w:line="276" w:lineRule="auto"/>
              <w:ind w:right="-46"/>
              <w:jc w:val="center"/>
              <w:outlineLvl w:val="0"/>
              <w:rPr>
                <w:rFonts w:asciiTheme="minorHAnsi" w:hAnsiTheme="minorHAnsi" w:cstheme="minorHAnsi"/>
                <w:b/>
                <w:bCs/>
                <w:sz w:val="16"/>
                <w:szCs w:val="16"/>
                <w:lang w:val="sl-SI"/>
              </w:rPr>
            </w:pPr>
            <w:r w:rsidRPr="00A5504C">
              <w:rPr>
                <w:rFonts w:asciiTheme="minorHAnsi" w:hAnsiTheme="minorHAnsi" w:cstheme="minorHAnsi"/>
                <w:b/>
                <w:bCs/>
                <w:sz w:val="16"/>
                <w:szCs w:val="16"/>
                <w:lang w:val="sl-SI"/>
              </w:rPr>
              <w:t>NAZIV GOSPODARSKEGA SUBJEKTA</w:t>
            </w:r>
          </w:p>
        </w:tc>
        <w:tc>
          <w:tcPr>
            <w:tcW w:w="1361" w:type="dxa"/>
            <w:shd w:val="clear" w:color="auto" w:fill="D9D9D9" w:themeFill="background1" w:themeFillShade="D9"/>
          </w:tcPr>
          <w:p w14:paraId="16068521" w14:textId="4F43B8EA" w:rsidR="00DA00E0" w:rsidRPr="00A5504C" w:rsidRDefault="00DA00E0" w:rsidP="00DA00E0">
            <w:pPr>
              <w:spacing w:line="276" w:lineRule="auto"/>
              <w:ind w:right="-46"/>
              <w:jc w:val="center"/>
              <w:outlineLvl w:val="0"/>
              <w:rPr>
                <w:rFonts w:asciiTheme="minorHAnsi" w:hAnsiTheme="minorHAnsi" w:cstheme="minorHAnsi"/>
                <w:b/>
                <w:bCs/>
                <w:sz w:val="16"/>
                <w:szCs w:val="16"/>
                <w:lang w:val="sl-SI"/>
              </w:rPr>
            </w:pPr>
            <w:r w:rsidRPr="00A5504C">
              <w:rPr>
                <w:rFonts w:asciiTheme="minorHAnsi" w:hAnsiTheme="minorHAnsi" w:cstheme="minorHAnsi"/>
                <w:b/>
                <w:bCs/>
                <w:sz w:val="16"/>
                <w:szCs w:val="16"/>
                <w:lang w:val="sl-SI"/>
              </w:rPr>
              <w:t>VLOGA (</w:t>
            </w:r>
            <w:r w:rsidR="00063B4A" w:rsidRPr="00A5504C">
              <w:rPr>
                <w:rFonts w:asciiTheme="minorHAnsi" w:hAnsiTheme="minorHAnsi" w:cstheme="minorHAnsi"/>
                <w:b/>
                <w:bCs/>
                <w:sz w:val="16"/>
                <w:szCs w:val="16"/>
                <w:lang w:val="sl-SI"/>
              </w:rPr>
              <w:t xml:space="preserve">npr. </w:t>
            </w:r>
            <w:r w:rsidR="008730F0" w:rsidRPr="00A5504C">
              <w:rPr>
                <w:rFonts w:asciiTheme="minorHAnsi" w:hAnsiTheme="minorHAnsi" w:cstheme="minorHAnsi"/>
                <w:b/>
                <w:bCs/>
                <w:sz w:val="16"/>
                <w:szCs w:val="16"/>
                <w:lang w:val="sl-SI"/>
              </w:rPr>
              <w:t xml:space="preserve">PONUDNIK, </w:t>
            </w:r>
            <w:r w:rsidRPr="00A5504C">
              <w:rPr>
                <w:rFonts w:asciiTheme="minorHAnsi" w:hAnsiTheme="minorHAnsi" w:cstheme="minorHAnsi"/>
                <w:b/>
                <w:bCs/>
                <w:sz w:val="16"/>
                <w:szCs w:val="16"/>
                <w:lang w:val="sl-SI"/>
              </w:rPr>
              <w:t>VODILNI PARTNER, PARTNER, PODIZVAJALEC)</w:t>
            </w:r>
          </w:p>
        </w:tc>
        <w:tc>
          <w:tcPr>
            <w:tcW w:w="2892" w:type="dxa"/>
            <w:shd w:val="clear" w:color="auto" w:fill="D9D9D9" w:themeFill="background1" w:themeFillShade="D9"/>
          </w:tcPr>
          <w:p w14:paraId="132E0035" w14:textId="51378D42" w:rsidR="00DA00E0" w:rsidRPr="00A5504C" w:rsidRDefault="00DA00E0" w:rsidP="00DA00E0">
            <w:pPr>
              <w:spacing w:line="276" w:lineRule="auto"/>
              <w:ind w:right="-46"/>
              <w:jc w:val="center"/>
              <w:outlineLvl w:val="0"/>
              <w:rPr>
                <w:rFonts w:asciiTheme="minorHAnsi" w:hAnsiTheme="minorHAnsi" w:cstheme="minorHAnsi"/>
                <w:b/>
                <w:bCs/>
                <w:sz w:val="16"/>
                <w:szCs w:val="16"/>
                <w:lang w:val="sl-SI"/>
              </w:rPr>
            </w:pPr>
            <w:r w:rsidRPr="00A5504C">
              <w:rPr>
                <w:rFonts w:asciiTheme="minorHAnsi" w:hAnsiTheme="minorHAnsi" w:cstheme="minorHAnsi"/>
                <w:b/>
                <w:bCs/>
                <w:sz w:val="16"/>
                <w:szCs w:val="16"/>
                <w:lang w:val="sl-SI"/>
              </w:rPr>
              <w:t>OPIS DEJANSKO PREVZETIH DEL</w:t>
            </w:r>
          </w:p>
        </w:tc>
        <w:tc>
          <w:tcPr>
            <w:tcW w:w="1417" w:type="dxa"/>
            <w:shd w:val="clear" w:color="auto" w:fill="D9D9D9" w:themeFill="background1" w:themeFillShade="D9"/>
          </w:tcPr>
          <w:p w14:paraId="66CAB417" w14:textId="30BB4257" w:rsidR="00DA00E0" w:rsidRPr="00A5504C" w:rsidRDefault="00DA00E0" w:rsidP="00DA00E0">
            <w:pPr>
              <w:spacing w:line="276" w:lineRule="auto"/>
              <w:ind w:right="-46"/>
              <w:jc w:val="center"/>
              <w:outlineLvl w:val="0"/>
              <w:rPr>
                <w:rFonts w:asciiTheme="minorHAnsi" w:hAnsiTheme="minorHAnsi" w:cstheme="minorHAnsi"/>
                <w:b/>
                <w:bCs/>
                <w:sz w:val="16"/>
                <w:szCs w:val="16"/>
                <w:lang w:val="sl-SI"/>
              </w:rPr>
            </w:pPr>
            <w:r w:rsidRPr="00A5504C">
              <w:rPr>
                <w:rFonts w:asciiTheme="minorHAnsi" w:hAnsiTheme="minorHAnsi" w:cstheme="minorHAnsi"/>
                <w:b/>
                <w:bCs/>
                <w:sz w:val="16"/>
                <w:szCs w:val="16"/>
                <w:lang w:val="sl-SI"/>
              </w:rPr>
              <w:t>VREDNOST DEJANSKO PREVZETIH DEL</w:t>
            </w:r>
          </w:p>
        </w:tc>
        <w:tc>
          <w:tcPr>
            <w:tcW w:w="1129" w:type="dxa"/>
            <w:shd w:val="clear" w:color="auto" w:fill="D9D9D9" w:themeFill="background1" w:themeFillShade="D9"/>
          </w:tcPr>
          <w:p w14:paraId="096BB119" w14:textId="7E35BA5D" w:rsidR="00DA00E0" w:rsidRPr="00A5504C" w:rsidRDefault="00DA00E0" w:rsidP="00DA00E0">
            <w:pPr>
              <w:spacing w:line="276" w:lineRule="auto"/>
              <w:ind w:right="-46"/>
              <w:jc w:val="center"/>
              <w:outlineLvl w:val="0"/>
              <w:rPr>
                <w:rFonts w:asciiTheme="minorHAnsi" w:hAnsiTheme="minorHAnsi" w:cstheme="minorHAnsi"/>
                <w:b/>
                <w:bCs/>
                <w:sz w:val="16"/>
                <w:szCs w:val="16"/>
                <w:lang w:val="sl-SI"/>
              </w:rPr>
            </w:pPr>
            <w:r w:rsidRPr="00A5504C">
              <w:rPr>
                <w:rFonts w:asciiTheme="minorHAnsi" w:hAnsiTheme="minorHAnsi" w:cstheme="minorHAnsi"/>
                <w:b/>
                <w:bCs/>
                <w:sz w:val="16"/>
                <w:szCs w:val="16"/>
                <w:lang w:val="sl-SI"/>
              </w:rPr>
              <w:t>ODSTOTEK DEJANSKO PREVZETIH DEL OD SKUPNE PONUDBENE VREDNOSTI</w:t>
            </w:r>
          </w:p>
        </w:tc>
      </w:tr>
      <w:tr w:rsidR="00DA00E0" w:rsidRPr="00A5504C" w14:paraId="7AE12A95" w14:textId="77777777" w:rsidTr="00DA00E0">
        <w:trPr>
          <w:trHeight w:val="948"/>
        </w:trPr>
        <w:tc>
          <w:tcPr>
            <w:tcW w:w="2263" w:type="dxa"/>
            <w:vAlign w:val="center"/>
          </w:tcPr>
          <w:p w14:paraId="5711C4D2" w14:textId="77777777" w:rsidR="00DA00E0" w:rsidRPr="00A5504C" w:rsidRDefault="00DA00E0" w:rsidP="00DA00E0">
            <w:pPr>
              <w:spacing w:line="276" w:lineRule="auto"/>
              <w:ind w:right="-46"/>
              <w:outlineLvl w:val="0"/>
              <w:rPr>
                <w:rFonts w:asciiTheme="minorHAnsi" w:hAnsiTheme="minorHAnsi" w:cstheme="minorHAnsi"/>
                <w:sz w:val="18"/>
                <w:szCs w:val="18"/>
                <w:lang w:val="sl-SI"/>
              </w:rPr>
            </w:pPr>
          </w:p>
        </w:tc>
        <w:tc>
          <w:tcPr>
            <w:tcW w:w="1361" w:type="dxa"/>
            <w:vAlign w:val="center"/>
          </w:tcPr>
          <w:p w14:paraId="5FB87F02" w14:textId="77777777" w:rsidR="00DA00E0" w:rsidRPr="00A5504C" w:rsidRDefault="00DA00E0" w:rsidP="00DA00E0">
            <w:pPr>
              <w:spacing w:line="276" w:lineRule="auto"/>
              <w:ind w:right="-46"/>
              <w:outlineLvl w:val="0"/>
              <w:rPr>
                <w:rFonts w:asciiTheme="minorHAnsi" w:hAnsiTheme="minorHAnsi" w:cstheme="minorHAnsi"/>
                <w:sz w:val="18"/>
                <w:szCs w:val="18"/>
                <w:lang w:val="sl-SI"/>
              </w:rPr>
            </w:pPr>
          </w:p>
        </w:tc>
        <w:tc>
          <w:tcPr>
            <w:tcW w:w="2892" w:type="dxa"/>
            <w:vAlign w:val="center"/>
          </w:tcPr>
          <w:p w14:paraId="43ED5DF2" w14:textId="77777777" w:rsidR="00DA00E0" w:rsidRPr="00A5504C" w:rsidRDefault="00DA00E0" w:rsidP="00DA00E0">
            <w:pPr>
              <w:spacing w:line="276" w:lineRule="auto"/>
              <w:ind w:right="-46"/>
              <w:outlineLvl w:val="0"/>
              <w:rPr>
                <w:rFonts w:asciiTheme="minorHAnsi" w:hAnsiTheme="minorHAnsi" w:cstheme="minorHAnsi"/>
                <w:sz w:val="18"/>
                <w:szCs w:val="18"/>
                <w:lang w:val="sl-SI"/>
              </w:rPr>
            </w:pPr>
          </w:p>
        </w:tc>
        <w:tc>
          <w:tcPr>
            <w:tcW w:w="1417" w:type="dxa"/>
            <w:vAlign w:val="center"/>
          </w:tcPr>
          <w:p w14:paraId="0439EE2D" w14:textId="77777777" w:rsidR="00DA00E0" w:rsidRPr="00A5504C" w:rsidRDefault="00DA00E0" w:rsidP="00DA00E0">
            <w:pPr>
              <w:spacing w:line="276" w:lineRule="auto"/>
              <w:ind w:right="-46"/>
              <w:outlineLvl w:val="0"/>
              <w:rPr>
                <w:rFonts w:asciiTheme="minorHAnsi" w:hAnsiTheme="minorHAnsi" w:cstheme="minorHAnsi"/>
                <w:sz w:val="18"/>
                <w:szCs w:val="18"/>
                <w:lang w:val="sl-SI"/>
              </w:rPr>
            </w:pPr>
          </w:p>
        </w:tc>
        <w:tc>
          <w:tcPr>
            <w:tcW w:w="1129" w:type="dxa"/>
            <w:vAlign w:val="center"/>
          </w:tcPr>
          <w:p w14:paraId="3D72DEFB" w14:textId="77777777" w:rsidR="00DA00E0" w:rsidRPr="00A5504C" w:rsidRDefault="00DA00E0" w:rsidP="00DA00E0">
            <w:pPr>
              <w:spacing w:line="276" w:lineRule="auto"/>
              <w:ind w:right="-46"/>
              <w:outlineLvl w:val="0"/>
              <w:rPr>
                <w:rFonts w:asciiTheme="minorHAnsi" w:hAnsiTheme="minorHAnsi" w:cstheme="minorHAnsi"/>
                <w:sz w:val="18"/>
                <w:szCs w:val="18"/>
                <w:lang w:val="sl-SI"/>
              </w:rPr>
            </w:pPr>
          </w:p>
        </w:tc>
      </w:tr>
      <w:tr w:rsidR="00DA00E0" w:rsidRPr="00A5504C" w14:paraId="314CCE77" w14:textId="77777777" w:rsidTr="00DA00E0">
        <w:trPr>
          <w:trHeight w:val="948"/>
        </w:trPr>
        <w:tc>
          <w:tcPr>
            <w:tcW w:w="2263" w:type="dxa"/>
            <w:vAlign w:val="center"/>
          </w:tcPr>
          <w:p w14:paraId="76FD7309" w14:textId="77777777" w:rsidR="00DA00E0" w:rsidRPr="00A5504C" w:rsidRDefault="00DA00E0" w:rsidP="00DA00E0">
            <w:pPr>
              <w:spacing w:line="276" w:lineRule="auto"/>
              <w:ind w:right="-46"/>
              <w:outlineLvl w:val="0"/>
              <w:rPr>
                <w:rFonts w:asciiTheme="minorHAnsi" w:hAnsiTheme="minorHAnsi" w:cstheme="minorHAnsi"/>
                <w:sz w:val="18"/>
                <w:szCs w:val="18"/>
                <w:lang w:val="sl-SI"/>
              </w:rPr>
            </w:pPr>
          </w:p>
        </w:tc>
        <w:tc>
          <w:tcPr>
            <w:tcW w:w="1361" w:type="dxa"/>
            <w:vAlign w:val="center"/>
          </w:tcPr>
          <w:p w14:paraId="743310BC" w14:textId="77777777" w:rsidR="00DA00E0" w:rsidRPr="00A5504C" w:rsidRDefault="00DA00E0" w:rsidP="00DA00E0">
            <w:pPr>
              <w:spacing w:line="276" w:lineRule="auto"/>
              <w:ind w:right="-46"/>
              <w:outlineLvl w:val="0"/>
              <w:rPr>
                <w:rFonts w:asciiTheme="minorHAnsi" w:hAnsiTheme="minorHAnsi" w:cstheme="minorHAnsi"/>
                <w:sz w:val="18"/>
                <w:szCs w:val="18"/>
                <w:lang w:val="sl-SI"/>
              </w:rPr>
            </w:pPr>
          </w:p>
        </w:tc>
        <w:tc>
          <w:tcPr>
            <w:tcW w:w="2892" w:type="dxa"/>
            <w:vAlign w:val="center"/>
          </w:tcPr>
          <w:p w14:paraId="6615FA66" w14:textId="77777777" w:rsidR="00DA00E0" w:rsidRPr="00A5504C" w:rsidRDefault="00DA00E0" w:rsidP="00DA00E0">
            <w:pPr>
              <w:spacing w:line="276" w:lineRule="auto"/>
              <w:ind w:right="-46"/>
              <w:outlineLvl w:val="0"/>
              <w:rPr>
                <w:rFonts w:asciiTheme="minorHAnsi" w:hAnsiTheme="minorHAnsi" w:cstheme="minorHAnsi"/>
                <w:sz w:val="18"/>
                <w:szCs w:val="18"/>
                <w:lang w:val="sl-SI"/>
              </w:rPr>
            </w:pPr>
          </w:p>
        </w:tc>
        <w:tc>
          <w:tcPr>
            <w:tcW w:w="1417" w:type="dxa"/>
            <w:vAlign w:val="center"/>
          </w:tcPr>
          <w:p w14:paraId="74340FDD" w14:textId="77777777" w:rsidR="00DA00E0" w:rsidRPr="00A5504C" w:rsidRDefault="00DA00E0" w:rsidP="00DA00E0">
            <w:pPr>
              <w:spacing w:line="276" w:lineRule="auto"/>
              <w:ind w:right="-46"/>
              <w:outlineLvl w:val="0"/>
              <w:rPr>
                <w:rFonts w:asciiTheme="minorHAnsi" w:hAnsiTheme="minorHAnsi" w:cstheme="minorHAnsi"/>
                <w:sz w:val="18"/>
                <w:szCs w:val="18"/>
                <w:lang w:val="sl-SI"/>
              </w:rPr>
            </w:pPr>
          </w:p>
        </w:tc>
        <w:tc>
          <w:tcPr>
            <w:tcW w:w="1129" w:type="dxa"/>
            <w:vAlign w:val="center"/>
          </w:tcPr>
          <w:p w14:paraId="0C51984F" w14:textId="77777777" w:rsidR="00DA00E0" w:rsidRPr="00A5504C" w:rsidRDefault="00DA00E0" w:rsidP="00DA00E0">
            <w:pPr>
              <w:spacing w:line="276" w:lineRule="auto"/>
              <w:ind w:right="-46"/>
              <w:outlineLvl w:val="0"/>
              <w:rPr>
                <w:rFonts w:asciiTheme="minorHAnsi" w:hAnsiTheme="minorHAnsi" w:cstheme="minorHAnsi"/>
                <w:sz w:val="18"/>
                <w:szCs w:val="18"/>
                <w:lang w:val="sl-SI"/>
              </w:rPr>
            </w:pPr>
          </w:p>
        </w:tc>
      </w:tr>
      <w:tr w:rsidR="00DA00E0" w:rsidRPr="00A5504C" w14:paraId="52E29BE8" w14:textId="77777777" w:rsidTr="00DA00E0">
        <w:trPr>
          <w:trHeight w:val="948"/>
        </w:trPr>
        <w:tc>
          <w:tcPr>
            <w:tcW w:w="2263" w:type="dxa"/>
            <w:vAlign w:val="center"/>
          </w:tcPr>
          <w:p w14:paraId="0868D501" w14:textId="77777777" w:rsidR="00DA00E0" w:rsidRPr="00A5504C" w:rsidRDefault="00DA00E0" w:rsidP="00DA00E0">
            <w:pPr>
              <w:spacing w:line="276" w:lineRule="auto"/>
              <w:ind w:right="-46"/>
              <w:outlineLvl w:val="0"/>
              <w:rPr>
                <w:rFonts w:asciiTheme="minorHAnsi" w:hAnsiTheme="minorHAnsi" w:cstheme="minorHAnsi"/>
                <w:sz w:val="18"/>
                <w:szCs w:val="18"/>
                <w:lang w:val="sl-SI"/>
              </w:rPr>
            </w:pPr>
          </w:p>
        </w:tc>
        <w:tc>
          <w:tcPr>
            <w:tcW w:w="1361" w:type="dxa"/>
            <w:vAlign w:val="center"/>
          </w:tcPr>
          <w:p w14:paraId="38C033DF" w14:textId="77777777" w:rsidR="00DA00E0" w:rsidRPr="00A5504C" w:rsidRDefault="00DA00E0" w:rsidP="00DA00E0">
            <w:pPr>
              <w:spacing w:line="276" w:lineRule="auto"/>
              <w:ind w:right="-46"/>
              <w:outlineLvl w:val="0"/>
              <w:rPr>
                <w:rFonts w:asciiTheme="minorHAnsi" w:hAnsiTheme="minorHAnsi" w:cstheme="minorHAnsi"/>
                <w:sz w:val="18"/>
                <w:szCs w:val="18"/>
                <w:lang w:val="sl-SI"/>
              </w:rPr>
            </w:pPr>
          </w:p>
        </w:tc>
        <w:tc>
          <w:tcPr>
            <w:tcW w:w="2892" w:type="dxa"/>
            <w:vAlign w:val="center"/>
          </w:tcPr>
          <w:p w14:paraId="4092C7CE" w14:textId="77777777" w:rsidR="00DA00E0" w:rsidRPr="00A5504C" w:rsidRDefault="00DA00E0" w:rsidP="00DA00E0">
            <w:pPr>
              <w:spacing w:line="276" w:lineRule="auto"/>
              <w:ind w:right="-46"/>
              <w:outlineLvl w:val="0"/>
              <w:rPr>
                <w:rFonts w:asciiTheme="minorHAnsi" w:hAnsiTheme="minorHAnsi" w:cstheme="minorHAnsi"/>
                <w:sz w:val="18"/>
                <w:szCs w:val="18"/>
                <w:lang w:val="sl-SI"/>
              </w:rPr>
            </w:pPr>
          </w:p>
        </w:tc>
        <w:tc>
          <w:tcPr>
            <w:tcW w:w="1417" w:type="dxa"/>
            <w:vAlign w:val="center"/>
          </w:tcPr>
          <w:p w14:paraId="5A0802D9" w14:textId="77777777" w:rsidR="00DA00E0" w:rsidRPr="00A5504C" w:rsidRDefault="00DA00E0" w:rsidP="00DA00E0">
            <w:pPr>
              <w:spacing w:line="276" w:lineRule="auto"/>
              <w:ind w:right="-46"/>
              <w:outlineLvl w:val="0"/>
              <w:rPr>
                <w:rFonts w:asciiTheme="minorHAnsi" w:hAnsiTheme="minorHAnsi" w:cstheme="minorHAnsi"/>
                <w:sz w:val="18"/>
                <w:szCs w:val="18"/>
                <w:lang w:val="sl-SI"/>
              </w:rPr>
            </w:pPr>
          </w:p>
        </w:tc>
        <w:tc>
          <w:tcPr>
            <w:tcW w:w="1129" w:type="dxa"/>
            <w:vAlign w:val="center"/>
          </w:tcPr>
          <w:p w14:paraId="006236F2" w14:textId="77777777" w:rsidR="00DA00E0" w:rsidRPr="00A5504C" w:rsidRDefault="00DA00E0" w:rsidP="00DA00E0">
            <w:pPr>
              <w:spacing w:line="276" w:lineRule="auto"/>
              <w:ind w:right="-46"/>
              <w:outlineLvl w:val="0"/>
              <w:rPr>
                <w:rFonts w:asciiTheme="minorHAnsi" w:hAnsiTheme="minorHAnsi" w:cstheme="minorHAnsi"/>
                <w:sz w:val="18"/>
                <w:szCs w:val="18"/>
                <w:lang w:val="sl-SI"/>
              </w:rPr>
            </w:pPr>
          </w:p>
        </w:tc>
      </w:tr>
      <w:tr w:rsidR="00DA00E0" w:rsidRPr="00A5504C" w14:paraId="6F596213" w14:textId="77777777" w:rsidTr="00DA00E0">
        <w:trPr>
          <w:trHeight w:val="948"/>
        </w:trPr>
        <w:tc>
          <w:tcPr>
            <w:tcW w:w="2263" w:type="dxa"/>
            <w:vAlign w:val="center"/>
          </w:tcPr>
          <w:p w14:paraId="51587565" w14:textId="5314605F" w:rsidR="00DA00E0" w:rsidRPr="00A5504C" w:rsidRDefault="00DA00E0" w:rsidP="00DA00E0">
            <w:pPr>
              <w:spacing w:line="276" w:lineRule="auto"/>
              <w:ind w:right="-46"/>
              <w:outlineLvl w:val="0"/>
              <w:rPr>
                <w:rFonts w:asciiTheme="minorHAnsi" w:hAnsiTheme="minorHAnsi" w:cstheme="minorHAnsi"/>
                <w:sz w:val="18"/>
                <w:szCs w:val="18"/>
                <w:lang w:val="sl-SI"/>
              </w:rPr>
            </w:pPr>
          </w:p>
        </w:tc>
        <w:tc>
          <w:tcPr>
            <w:tcW w:w="1361" w:type="dxa"/>
            <w:vAlign w:val="center"/>
          </w:tcPr>
          <w:p w14:paraId="499C7AC2" w14:textId="77777777" w:rsidR="00DA00E0" w:rsidRPr="00A5504C" w:rsidRDefault="00DA00E0" w:rsidP="00DA00E0">
            <w:pPr>
              <w:spacing w:line="276" w:lineRule="auto"/>
              <w:ind w:right="-46"/>
              <w:outlineLvl w:val="0"/>
              <w:rPr>
                <w:rFonts w:asciiTheme="minorHAnsi" w:hAnsiTheme="minorHAnsi" w:cstheme="minorHAnsi"/>
                <w:sz w:val="18"/>
                <w:szCs w:val="18"/>
                <w:lang w:val="sl-SI"/>
              </w:rPr>
            </w:pPr>
          </w:p>
        </w:tc>
        <w:tc>
          <w:tcPr>
            <w:tcW w:w="2892" w:type="dxa"/>
            <w:vAlign w:val="center"/>
          </w:tcPr>
          <w:p w14:paraId="131E40DE" w14:textId="77777777" w:rsidR="00DA00E0" w:rsidRPr="00A5504C" w:rsidRDefault="00DA00E0" w:rsidP="00DA00E0">
            <w:pPr>
              <w:spacing w:line="276" w:lineRule="auto"/>
              <w:ind w:right="-46"/>
              <w:outlineLvl w:val="0"/>
              <w:rPr>
                <w:rFonts w:asciiTheme="minorHAnsi" w:hAnsiTheme="minorHAnsi" w:cstheme="minorHAnsi"/>
                <w:sz w:val="18"/>
                <w:szCs w:val="18"/>
                <w:lang w:val="sl-SI"/>
              </w:rPr>
            </w:pPr>
          </w:p>
        </w:tc>
        <w:tc>
          <w:tcPr>
            <w:tcW w:w="1417" w:type="dxa"/>
            <w:vAlign w:val="center"/>
          </w:tcPr>
          <w:p w14:paraId="0AAB36B4" w14:textId="77777777" w:rsidR="00DA00E0" w:rsidRPr="00A5504C" w:rsidRDefault="00DA00E0" w:rsidP="00DA00E0">
            <w:pPr>
              <w:spacing w:line="276" w:lineRule="auto"/>
              <w:ind w:right="-46"/>
              <w:outlineLvl w:val="0"/>
              <w:rPr>
                <w:rFonts w:asciiTheme="minorHAnsi" w:hAnsiTheme="minorHAnsi" w:cstheme="minorHAnsi"/>
                <w:sz w:val="18"/>
                <w:szCs w:val="18"/>
                <w:lang w:val="sl-SI"/>
              </w:rPr>
            </w:pPr>
          </w:p>
        </w:tc>
        <w:tc>
          <w:tcPr>
            <w:tcW w:w="1129" w:type="dxa"/>
            <w:vAlign w:val="center"/>
          </w:tcPr>
          <w:p w14:paraId="655E57C1" w14:textId="77777777" w:rsidR="00DA00E0" w:rsidRPr="00A5504C" w:rsidRDefault="00DA00E0" w:rsidP="00DA00E0">
            <w:pPr>
              <w:spacing w:line="276" w:lineRule="auto"/>
              <w:ind w:right="-46"/>
              <w:outlineLvl w:val="0"/>
              <w:rPr>
                <w:rFonts w:asciiTheme="minorHAnsi" w:hAnsiTheme="minorHAnsi" w:cstheme="minorHAnsi"/>
                <w:sz w:val="18"/>
                <w:szCs w:val="18"/>
                <w:lang w:val="sl-SI"/>
              </w:rPr>
            </w:pPr>
          </w:p>
        </w:tc>
      </w:tr>
      <w:tr w:rsidR="00DA00E0" w:rsidRPr="00A5504C" w14:paraId="7592FF75" w14:textId="77777777" w:rsidTr="00DA00E0">
        <w:trPr>
          <w:trHeight w:val="948"/>
        </w:trPr>
        <w:tc>
          <w:tcPr>
            <w:tcW w:w="2263" w:type="dxa"/>
            <w:vAlign w:val="center"/>
          </w:tcPr>
          <w:p w14:paraId="7B7E0535" w14:textId="77777777" w:rsidR="00DA00E0" w:rsidRPr="00A5504C" w:rsidRDefault="00DA00E0" w:rsidP="00DA00E0">
            <w:pPr>
              <w:spacing w:line="276" w:lineRule="auto"/>
              <w:ind w:right="-46"/>
              <w:outlineLvl w:val="0"/>
              <w:rPr>
                <w:rFonts w:asciiTheme="minorHAnsi" w:hAnsiTheme="minorHAnsi" w:cstheme="minorHAnsi"/>
                <w:sz w:val="18"/>
                <w:szCs w:val="18"/>
                <w:lang w:val="sl-SI"/>
              </w:rPr>
            </w:pPr>
          </w:p>
        </w:tc>
        <w:tc>
          <w:tcPr>
            <w:tcW w:w="1361" w:type="dxa"/>
            <w:vAlign w:val="center"/>
          </w:tcPr>
          <w:p w14:paraId="2C9AAD1A" w14:textId="77777777" w:rsidR="00DA00E0" w:rsidRPr="00A5504C" w:rsidRDefault="00DA00E0" w:rsidP="00DA00E0">
            <w:pPr>
              <w:spacing w:line="276" w:lineRule="auto"/>
              <w:ind w:right="-46"/>
              <w:outlineLvl w:val="0"/>
              <w:rPr>
                <w:rFonts w:asciiTheme="minorHAnsi" w:hAnsiTheme="minorHAnsi" w:cstheme="minorHAnsi"/>
                <w:sz w:val="18"/>
                <w:szCs w:val="18"/>
                <w:lang w:val="sl-SI"/>
              </w:rPr>
            </w:pPr>
          </w:p>
        </w:tc>
        <w:tc>
          <w:tcPr>
            <w:tcW w:w="2892" w:type="dxa"/>
            <w:vAlign w:val="center"/>
          </w:tcPr>
          <w:p w14:paraId="44EF992F" w14:textId="77777777" w:rsidR="00DA00E0" w:rsidRPr="00A5504C" w:rsidRDefault="00DA00E0" w:rsidP="00DA00E0">
            <w:pPr>
              <w:spacing w:line="276" w:lineRule="auto"/>
              <w:ind w:right="-46"/>
              <w:outlineLvl w:val="0"/>
              <w:rPr>
                <w:rFonts w:asciiTheme="minorHAnsi" w:hAnsiTheme="minorHAnsi" w:cstheme="minorHAnsi"/>
                <w:sz w:val="18"/>
                <w:szCs w:val="18"/>
                <w:lang w:val="sl-SI"/>
              </w:rPr>
            </w:pPr>
          </w:p>
        </w:tc>
        <w:tc>
          <w:tcPr>
            <w:tcW w:w="1417" w:type="dxa"/>
            <w:vAlign w:val="center"/>
          </w:tcPr>
          <w:p w14:paraId="36D478A4" w14:textId="77777777" w:rsidR="00DA00E0" w:rsidRPr="00A5504C" w:rsidRDefault="00DA00E0" w:rsidP="00DA00E0">
            <w:pPr>
              <w:spacing w:line="276" w:lineRule="auto"/>
              <w:ind w:right="-46"/>
              <w:outlineLvl w:val="0"/>
              <w:rPr>
                <w:rFonts w:asciiTheme="minorHAnsi" w:hAnsiTheme="minorHAnsi" w:cstheme="minorHAnsi"/>
                <w:sz w:val="18"/>
                <w:szCs w:val="18"/>
                <w:lang w:val="sl-SI"/>
              </w:rPr>
            </w:pPr>
          </w:p>
        </w:tc>
        <w:tc>
          <w:tcPr>
            <w:tcW w:w="1129" w:type="dxa"/>
            <w:vAlign w:val="center"/>
          </w:tcPr>
          <w:p w14:paraId="1024F9E2" w14:textId="77777777" w:rsidR="00DA00E0" w:rsidRPr="00A5504C" w:rsidRDefault="00DA00E0" w:rsidP="00DA00E0">
            <w:pPr>
              <w:spacing w:line="276" w:lineRule="auto"/>
              <w:ind w:right="-46"/>
              <w:outlineLvl w:val="0"/>
              <w:rPr>
                <w:rFonts w:asciiTheme="minorHAnsi" w:hAnsiTheme="minorHAnsi" w:cstheme="minorHAnsi"/>
                <w:sz w:val="18"/>
                <w:szCs w:val="18"/>
                <w:lang w:val="sl-SI"/>
              </w:rPr>
            </w:pPr>
          </w:p>
        </w:tc>
      </w:tr>
      <w:tr w:rsidR="00DA00E0" w:rsidRPr="00A5504C" w14:paraId="635AECC7" w14:textId="77777777" w:rsidTr="00DA00E0">
        <w:trPr>
          <w:trHeight w:val="948"/>
        </w:trPr>
        <w:tc>
          <w:tcPr>
            <w:tcW w:w="7933" w:type="dxa"/>
            <w:gridSpan w:val="4"/>
            <w:shd w:val="clear" w:color="auto" w:fill="D9D9D9" w:themeFill="background1" w:themeFillShade="D9"/>
            <w:vAlign w:val="center"/>
          </w:tcPr>
          <w:p w14:paraId="4B61DAB1" w14:textId="155D5D4C" w:rsidR="00DA00E0" w:rsidRPr="00A5504C" w:rsidRDefault="00DA00E0" w:rsidP="00DA00E0">
            <w:pPr>
              <w:spacing w:line="276" w:lineRule="auto"/>
              <w:ind w:right="-46"/>
              <w:jc w:val="right"/>
              <w:outlineLvl w:val="0"/>
              <w:rPr>
                <w:rFonts w:asciiTheme="minorHAnsi" w:hAnsiTheme="minorHAnsi" w:cstheme="minorHAnsi"/>
                <w:b/>
                <w:bCs/>
                <w:sz w:val="18"/>
                <w:szCs w:val="18"/>
                <w:lang w:val="sl-SI"/>
              </w:rPr>
            </w:pPr>
            <w:r w:rsidRPr="00A5504C">
              <w:rPr>
                <w:rFonts w:asciiTheme="minorHAnsi" w:hAnsiTheme="minorHAnsi" w:cstheme="minorHAnsi"/>
                <w:b/>
                <w:bCs/>
                <w:sz w:val="18"/>
                <w:szCs w:val="18"/>
                <w:lang w:val="sl-SI"/>
              </w:rPr>
              <w:t>SKUPAJ:</w:t>
            </w:r>
          </w:p>
        </w:tc>
        <w:tc>
          <w:tcPr>
            <w:tcW w:w="1129" w:type="dxa"/>
            <w:shd w:val="clear" w:color="auto" w:fill="D9D9D9" w:themeFill="background1" w:themeFillShade="D9"/>
            <w:vAlign w:val="center"/>
          </w:tcPr>
          <w:p w14:paraId="040F8B2D" w14:textId="7419DB7F" w:rsidR="00DA00E0" w:rsidRPr="00A5504C" w:rsidRDefault="00DA00E0" w:rsidP="00DA00E0">
            <w:pPr>
              <w:spacing w:line="276" w:lineRule="auto"/>
              <w:ind w:right="-46"/>
              <w:outlineLvl w:val="0"/>
              <w:rPr>
                <w:rFonts w:asciiTheme="minorHAnsi" w:hAnsiTheme="minorHAnsi" w:cstheme="minorHAnsi"/>
                <w:b/>
                <w:bCs/>
                <w:sz w:val="18"/>
                <w:szCs w:val="18"/>
                <w:lang w:val="sl-SI"/>
              </w:rPr>
            </w:pPr>
            <w:r w:rsidRPr="00A5504C">
              <w:rPr>
                <w:rFonts w:asciiTheme="minorHAnsi" w:hAnsiTheme="minorHAnsi" w:cstheme="minorHAnsi"/>
                <w:b/>
                <w:bCs/>
                <w:sz w:val="18"/>
                <w:szCs w:val="18"/>
                <w:lang w:val="sl-SI"/>
              </w:rPr>
              <w:t>100</w:t>
            </w:r>
            <w:r w:rsidR="008730F0" w:rsidRPr="00A5504C">
              <w:rPr>
                <w:rFonts w:asciiTheme="minorHAnsi" w:hAnsiTheme="minorHAnsi" w:cstheme="minorHAnsi"/>
                <w:b/>
                <w:bCs/>
                <w:sz w:val="18"/>
                <w:szCs w:val="18"/>
                <w:lang w:val="sl-SI"/>
              </w:rPr>
              <w:t xml:space="preserve"> </w:t>
            </w:r>
            <w:r w:rsidRPr="00A5504C">
              <w:rPr>
                <w:rFonts w:asciiTheme="minorHAnsi" w:hAnsiTheme="minorHAnsi" w:cstheme="minorHAnsi"/>
                <w:b/>
                <w:bCs/>
                <w:sz w:val="18"/>
                <w:szCs w:val="18"/>
                <w:lang w:val="sl-SI"/>
              </w:rPr>
              <w:t>%</w:t>
            </w:r>
          </w:p>
        </w:tc>
      </w:tr>
    </w:tbl>
    <w:p w14:paraId="4E118066" w14:textId="15E98D3F" w:rsidR="00DA00E0" w:rsidRPr="00A5504C" w:rsidRDefault="00DA00E0" w:rsidP="008E5B31">
      <w:pPr>
        <w:spacing w:line="276" w:lineRule="auto"/>
        <w:ind w:right="-46"/>
        <w:jc w:val="both"/>
        <w:outlineLvl w:val="0"/>
        <w:rPr>
          <w:rFonts w:asciiTheme="minorHAnsi" w:hAnsiTheme="minorHAnsi" w:cstheme="minorHAnsi"/>
          <w:sz w:val="22"/>
          <w:szCs w:val="22"/>
          <w:lang w:val="sl-SI"/>
        </w:rPr>
      </w:pPr>
    </w:p>
    <w:p w14:paraId="2FAC9D9F" w14:textId="77777777" w:rsidR="00F34AD5" w:rsidRPr="00A5504C" w:rsidRDefault="00F34AD5" w:rsidP="00F34AD5">
      <w:pPr>
        <w:spacing w:line="276" w:lineRule="auto"/>
        <w:ind w:right="-46"/>
        <w:jc w:val="both"/>
        <w:outlineLvl w:val="0"/>
        <w:rPr>
          <w:rFonts w:asciiTheme="minorHAnsi" w:hAnsiTheme="minorHAnsi" w:cstheme="minorHAnsi"/>
          <w:sz w:val="22"/>
          <w:szCs w:val="22"/>
          <w:u w:val="single"/>
          <w:lang w:val="sl-SI"/>
        </w:rPr>
      </w:pPr>
      <w:r w:rsidRPr="00A5504C">
        <w:rPr>
          <w:rFonts w:asciiTheme="minorHAnsi" w:hAnsiTheme="minorHAnsi" w:cstheme="minorHAnsi"/>
          <w:sz w:val="22"/>
          <w:szCs w:val="22"/>
          <w:u w:val="single"/>
          <w:lang w:val="sl-SI"/>
        </w:rPr>
        <w:t>Opombe:</w:t>
      </w:r>
    </w:p>
    <w:p w14:paraId="0C27A9DE" w14:textId="77777777" w:rsidR="00F34AD5" w:rsidRPr="00A5504C" w:rsidRDefault="00F34AD5" w:rsidP="00E12488">
      <w:pPr>
        <w:numPr>
          <w:ilvl w:val="0"/>
          <w:numId w:val="16"/>
        </w:numPr>
        <w:spacing w:line="276" w:lineRule="auto"/>
        <w:ind w:left="284" w:right="-46" w:hanging="284"/>
        <w:jc w:val="both"/>
        <w:outlineLvl w:val="0"/>
        <w:rPr>
          <w:rFonts w:asciiTheme="minorHAnsi" w:hAnsiTheme="minorHAnsi" w:cstheme="minorHAnsi"/>
          <w:sz w:val="22"/>
          <w:szCs w:val="22"/>
          <w:lang w:val="sl-SI"/>
        </w:rPr>
      </w:pPr>
      <w:r w:rsidRPr="00A5504C">
        <w:rPr>
          <w:rFonts w:asciiTheme="minorHAnsi" w:hAnsiTheme="minorHAnsi" w:cstheme="minorHAnsi"/>
          <w:sz w:val="22"/>
          <w:szCs w:val="22"/>
          <w:lang w:val="sl-SI"/>
        </w:rPr>
        <w:t>Naveden mora biti vsak gospodarski subjekt, ki sodeluje v ponudbi, in njegova vloga.</w:t>
      </w:r>
    </w:p>
    <w:p w14:paraId="68AC599A" w14:textId="54A0FC55" w:rsidR="00F34AD5" w:rsidRPr="00A5504C" w:rsidRDefault="00F34AD5" w:rsidP="00E12488">
      <w:pPr>
        <w:numPr>
          <w:ilvl w:val="0"/>
          <w:numId w:val="16"/>
        </w:numPr>
        <w:spacing w:line="276" w:lineRule="auto"/>
        <w:ind w:left="284" w:right="-46" w:hanging="284"/>
        <w:jc w:val="both"/>
        <w:outlineLvl w:val="0"/>
        <w:rPr>
          <w:rFonts w:asciiTheme="minorHAnsi" w:hAnsiTheme="minorHAnsi" w:cstheme="minorHAnsi"/>
          <w:sz w:val="22"/>
          <w:szCs w:val="22"/>
          <w:lang w:val="sl-SI"/>
        </w:rPr>
      </w:pPr>
      <w:r w:rsidRPr="00A5504C">
        <w:rPr>
          <w:rFonts w:asciiTheme="minorHAnsi" w:hAnsiTheme="minorHAnsi" w:cstheme="minorHAnsi"/>
          <w:sz w:val="22"/>
          <w:szCs w:val="22"/>
          <w:lang w:val="sl-SI"/>
        </w:rPr>
        <w:t>Za vsak gospodarski subjekt morajo biti navedena prevzeta dela</w:t>
      </w:r>
      <w:r w:rsidR="00E962BA" w:rsidRPr="00A5504C">
        <w:rPr>
          <w:rFonts w:asciiTheme="minorHAnsi" w:hAnsiTheme="minorHAnsi" w:cstheme="minorHAnsi"/>
          <w:sz w:val="22"/>
          <w:szCs w:val="22"/>
          <w:lang w:val="sl-SI"/>
        </w:rPr>
        <w:t xml:space="preserve"> po vsebini</w:t>
      </w:r>
      <w:r w:rsidRPr="00A5504C">
        <w:rPr>
          <w:rFonts w:asciiTheme="minorHAnsi" w:hAnsiTheme="minorHAnsi" w:cstheme="minorHAnsi"/>
          <w:sz w:val="22"/>
          <w:szCs w:val="22"/>
          <w:lang w:val="sl-SI"/>
        </w:rPr>
        <w:t>, ki jih bo dejansko izvajal. Če v ponudbi nastopa samo en gospodarski subjekt, se šteje, da vsa dela, ki so predmet naročila, prevzema sam kot samostojni ponudnik.</w:t>
      </w:r>
    </w:p>
    <w:p w14:paraId="21DCDA24" w14:textId="77777777" w:rsidR="00F34AD5" w:rsidRPr="00A5504C" w:rsidRDefault="00F34AD5" w:rsidP="00E12488">
      <w:pPr>
        <w:numPr>
          <w:ilvl w:val="0"/>
          <w:numId w:val="16"/>
        </w:numPr>
        <w:spacing w:line="276" w:lineRule="auto"/>
        <w:ind w:left="284" w:right="-46" w:hanging="284"/>
        <w:jc w:val="both"/>
        <w:outlineLvl w:val="0"/>
        <w:rPr>
          <w:rFonts w:asciiTheme="minorHAnsi" w:hAnsiTheme="minorHAnsi" w:cstheme="minorHAnsi"/>
          <w:sz w:val="22"/>
          <w:szCs w:val="22"/>
          <w:lang w:val="sl-SI"/>
        </w:rPr>
      </w:pPr>
      <w:r w:rsidRPr="00A5504C">
        <w:rPr>
          <w:rFonts w:asciiTheme="minorHAnsi" w:hAnsiTheme="minorHAnsi" w:cstheme="minorHAnsi"/>
          <w:sz w:val="22"/>
          <w:szCs w:val="22"/>
          <w:lang w:val="sl-SI"/>
        </w:rPr>
        <w:t>Za vsak gospodarski subjekt mora biti navedena skupna vrednost prevzetih del, ki jih bo dejansko izvajal, in odstotek dejansko prevzetih del glede na skupno ponudbeno vrednost.</w:t>
      </w:r>
    </w:p>
    <w:p w14:paraId="30A953B2" w14:textId="77777777" w:rsidR="00F34AD5" w:rsidRPr="00A5504C" w:rsidRDefault="00F34AD5" w:rsidP="00E12488">
      <w:pPr>
        <w:numPr>
          <w:ilvl w:val="0"/>
          <w:numId w:val="16"/>
        </w:numPr>
        <w:spacing w:line="276" w:lineRule="auto"/>
        <w:ind w:left="284" w:right="-46" w:hanging="284"/>
        <w:jc w:val="both"/>
        <w:outlineLvl w:val="0"/>
        <w:rPr>
          <w:rFonts w:asciiTheme="minorHAnsi" w:hAnsiTheme="minorHAnsi" w:cstheme="minorHAnsi"/>
          <w:sz w:val="22"/>
          <w:szCs w:val="22"/>
          <w:lang w:val="sl-SI"/>
        </w:rPr>
      </w:pPr>
      <w:r w:rsidRPr="00A5504C">
        <w:rPr>
          <w:rFonts w:asciiTheme="minorHAnsi" w:hAnsiTheme="minorHAnsi" w:cstheme="minorHAnsi"/>
          <w:sz w:val="22"/>
          <w:szCs w:val="22"/>
          <w:lang w:val="sl-SI"/>
        </w:rPr>
        <w:t xml:space="preserve">Seštevek odstotkov </w:t>
      </w:r>
      <w:bookmarkStart w:id="13" w:name="_Hlk148557366"/>
      <w:r w:rsidRPr="00A5504C">
        <w:rPr>
          <w:rFonts w:asciiTheme="minorHAnsi" w:hAnsiTheme="minorHAnsi" w:cstheme="minorHAnsi"/>
          <w:sz w:val="22"/>
          <w:szCs w:val="22"/>
          <w:lang w:val="sl-SI"/>
        </w:rPr>
        <w:t xml:space="preserve">dejansko prevzetih del </w:t>
      </w:r>
      <w:bookmarkEnd w:id="13"/>
      <w:r w:rsidRPr="00A5504C">
        <w:rPr>
          <w:rFonts w:asciiTheme="minorHAnsi" w:hAnsiTheme="minorHAnsi" w:cstheme="minorHAnsi"/>
          <w:sz w:val="22"/>
          <w:szCs w:val="22"/>
          <w:lang w:val="sl-SI"/>
        </w:rPr>
        <w:t>posameznih gospodarskih subjektov mora biti 100 %.</w:t>
      </w:r>
    </w:p>
    <w:p w14:paraId="4DD36291" w14:textId="60E55A85" w:rsidR="00DA00E0" w:rsidRPr="00A5504C" w:rsidRDefault="00F34AD5" w:rsidP="00E12488">
      <w:pPr>
        <w:numPr>
          <w:ilvl w:val="0"/>
          <w:numId w:val="16"/>
        </w:numPr>
        <w:spacing w:line="276" w:lineRule="auto"/>
        <w:ind w:left="284" w:right="-46" w:hanging="284"/>
        <w:jc w:val="both"/>
        <w:outlineLvl w:val="0"/>
        <w:rPr>
          <w:rFonts w:asciiTheme="minorHAnsi" w:hAnsiTheme="minorHAnsi" w:cstheme="minorHAnsi"/>
          <w:sz w:val="22"/>
          <w:szCs w:val="22"/>
          <w:lang w:val="sl-SI"/>
        </w:rPr>
      </w:pPr>
      <w:r w:rsidRPr="00A5504C">
        <w:rPr>
          <w:rFonts w:asciiTheme="minorHAnsi" w:hAnsiTheme="minorHAnsi" w:cstheme="minorHAnsi"/>
          <w:sz w:val="22"/>
          <w:szCs w:val="22"/>
          <w:lang w:val="sl-SI"/>
        </w:rPr>
        <w:t>Ponudnik po potrebi doda vrstice glede na število gospodarskih subjektov, ki so vključeni v ponudbo.</w:t>
      </w:r>
    </w:p>
    <w:p w14:paraId="61228DD0" w14:textId="4FAB82FC" w:rsidR="00B36276" w:rsidRPr="00A5504C" w:rsidRDefault="00B36276">
      <w:pPr>
        <w:rPr>
          <w:rFonts w:asciiTheme="minorHAnsi" w:hAnsiTheme="minorHAnsi" w:cstheme="minorHAnsi"/>
          <w:sz w:val="22"/>
          <w:szCs w:val="22"/>
          <w:lang w:val="sl-SI"/>
        </w:rPr>
      </w:pPr>
      <w:r w:rsidRPr="00A5504C">
        <w:rPr>
          <w:rFonts w:asciiTheme="minorHAnsi" w:hAnsiTheme="minorHAnsi" w:cstheme="minorHAnsi"/>
          <w:sz w:val="22"/>
          <w:szCs w:val="22"/>
          <w:lang w:val="sl-SI"/>
        </w:rPr>
        <w:br w:type="page"/>
      </w:r>
    </w:p>
    <w:p w14:paraId="02D9CF91" w14:textId="77777777" w:rsidR="00B36276" w:rsidRPr="00A5504C" w:rsidRDefault="00B36276" w:rsidP="00B36276">
      <w:pPr>
        <w:ind w:right="17"/>
        <w:jc w:val="center"/>
        <w:rPr>
          <w:rFonts w:asciiTheme="minorHAnsi" w:hAnsiTheme="minorHAnsi" w:cstheme="minorHAnsi"/>
          <w:b/>
          <w:sz w:val="28"/>
          <w:szCs w:val="26"/>
          <w:lang w:val="sl-SI"/>
        </w:rPr>
      </w:pPr>
    </w:p>
    <w:p w14:paraId="38521CC7" w14:textId="515B2B91" w:rsidR="00BE71B2" w:rsidRPr="00A5504C" w:rsidRDefault="00BE71B2" w:rsidP="00BE71B2">
      <w:pPr>
        <w:ind w:right="17"/>
        <w:jc w:val="center"/>
        <w:rPr>
          <w:rFonts w:asciiTheme="minorHAnsi" w:hAnsiTheme="minorHAnsi" w:cstheme="minorHAnsi"/>
          <w:b/>
          <w:sz w:val="28"/>
          <w:szCs w:val="26"/>
          <w:lang w:val="sl-SI"/>
        </w:rPr>
      </w:pPr>
      <w:r w:rsidRPr="00A5504C">
        <w:rPr>
          <w:rFonts w:asciiTheme="minorHAnsi" w:hAnsiTheme="minorHAnsi" w:cstheme="minorHAnsi"/>
          <w:b/>
          <w:sz w:val="28"/>
          <w:szCs w:val="26"/>
          <w:lang w:val="sl-SI"/>
        </w:rPr>
        <w:t xml:space="preserve">IZJAVA </w:t>
      </w:r>
      <w:r w:rsidR="00E86EDA" w:rsidRPr="00A5504C">
        <w:rPr>
          <w:rFonts w:asciiTheme="minorHAnsi" w:hAnsiTheme="minorHAnsi" w:cstheme="minorHAnsi"/>
          <w:b/>
          <w:sz w:val="28"/>
          <w:szCs w:val="26"/>
          <w:lang w:val="sl-SI"/>
        </w:rPr>
        <w:t xml:space="preserve">po 35. členu Zakona o integriteti in preprečevanju korupcije </w:t>
      </w:r>
      <w:r w:rsidRPr="00A5504C">
        <w:rPr>
          <w:rFonts w:asciiTheme="minorHAnsi" w:hAnsiTheme="minorHAnsi" w:cstheme="minorHAnsi"/>
          <w:b/>
          <w:sz w:val="28"/>
          <w:szCs w:val="26"/>
          <w:lang w:val="sl-SI"/>
        </w:rPr>
        <w:t>(OBR-</w:t>
      </w:r>
      <w:r w:rsidR="00B90163" w:rsidRPr="00A5504C">
        <w:rPr>
          <w:rFonts w:asciiTheme="minorHAnsi" w:hAnsiTheme="minorHAnsi" w:cstheme="minorHAnsi"/>
          <w:b/>
          <w:sz w:val="28"/>
          <w:szCs w:val="26"/>
          <w:lang w:val="sl-SI"/>
        </w:rPr>
        <w:t>6</w:t>
      </w:r>
      <w:r w:rsidRPr="00A5504C">
        <w:rPr>
          <w:rFonts w:asciiTheme="minorHAnsi" w:hAnsiTheme="minorHAnsi" w:cstheme="minorHAnsi"/>
          <w:b/>
          <w:sz w:val="28"/>
          <w:szCs w:val="26"/>
          <w:lang w:val="sl-SI"/>
        </w:rPr>
        <w:t>)</w:t>
      </w:r>
    </w:p>
    <w:p w14:paraId="4126E1A6" w14:textId="5B3EEC69" w:rsidR="00BE71B2" w:rsidRPr="00A5504C" w:rsidRDefault="00BE71B2" w:rsidP="00BE71B2">
      <w:pPr>
        <w:jc w:val="center"/>
        <w:rPr>
          <w:rFonts w:asciiTheme="minorHAnsi" w:hAnsiTheme="minorHAnsi" w:cstheme="minorHAnsi"/>
          <w:bCs/>
          <w:sz w:val="22"/>
          <w:szCs w:val="22"/>
          <w:lang w:val="sl-SI" w:eastAsia="sl-SI"/>
        </w:rPr>
      </w:pPr>
    </w:p>
    <w:p w14:paraId="6301F7ED" w14:textId="77777777" w:rsidR="00E86EDA" w:rsidRPr="00A5504C" w:rsidRDefault="00E86EDA" w:rsidP="00E86EDA">
      <w:pPr>
        <w:spacing w:before="40"/>
        <w:ind w:right="136"/>
        <w:jc w:val="center"/>
        <w:rPr>
          <w:rFonts w:asciiTheme="minorHAnsi" w:hAnsiTheme="minorHAnsi" w:cstheme="minorHAnsi"/>
          <w:sz w:val="22"/>
          <w:szCs w:val="26"/>
          <w:lang w:val="sl-SI"/>
        </w:rPr>
      </w:pPr>
      <w:r w:rsidRPr="00A5504C">
        <w:rPr>
          <w:rFonts w:asciiTheme="minorHAnsi" w:hAnsiTheme="minorHAnsi" w:cstheme="minorHAnsi"/>
          <w:sz w:val="22"/>
          <w:szCs w:val="26"/>
          <w:lang w:val="sl-SI"/>
        </w:rPr>
        <w:t>za javno naročilo</w:t>
      </w:r>
    </w:p>
    <w:p w14:paraId="5D9139FB" w14:textId="1E8AB4C6" w:rsidR="00E86EDA" w:rsidRPr="00A5504C" w:rsidRDefault="00E67DC5" w:rsidP="00E86EDA">
      <w:pPr>
        <w:jc w:val="center"/>
        <w:rPr>
          <w:rFonts w:asciiTheme="minorHAnsi" w:hAnsiTheme="minorHAnsi" w:cstheme="minorHAnsi"/>
          <w:sz w:val="22"/>
          <w:szCs w:val="22"/>
          <w:lang w:val="sl-SI" w:eastAsia="sl-SI"/>
        </w:rPr>
      </w:pPr>
      <w:r w:rsidRPr="00A5504C">
        <w:rPr>
          <w:rFonts w:asciiTheme="minorHAnsi" w:hAnsiTheme="minorHAnsi" w:cstheme="minorHAnsi"/>
          <w:bCs/>
          <w:sz w:val="22"/>
          <w:szCs w:val="22"/>
          <w:lang w:val="sl-SI"/>
        </w:rPr>
        <w:t xml:space="preserve">Nadgradnja in vzdrževanje sistema za monitoring fizikalnih </w:t>
      </w:r>
      <w:r w:rsidR="00154DAD">
        <w:rPr>
          <w:rFonts w:asciiTheme="minorHAnsi" w:hAnsiTheme="minorHAnsi" w:cstheme="minorHAnsi"/>
          <w:bCs/>
          <w:sz w:val="22"/>
          <w:szCs w:val="22"/>
          <w:lang w:val="sl-SI"/>
        </w:rPr>
        <w:t>veličin</w:t>
      </w:r>
    </w:p>
    <w:p w14:paraId="18006A7D" w14:textId="77777777" w:rsidR="00E86EDA" w:rsidRPr="00A5504C" w:rsidRDefault="00E86EDA" w:rsidP="00BE71B2">
      <w:pPr>
        <w:jc w:val="center"/>
        <w:rPr>
          <w:rFonts w:asciiTheme="minorHAnsi" w:hAnsiTheme="minorHAnsi" w:cstheme="minorHAnsi"/>
          <w:bCs/>
          <w:sz w:val="22"/>
          <w:szCs w:val="22"/>
          <w:lang w:val="sl-SI" w:eastAsia="sl-SI"/>
        </w:rPr>
      </w:pPr>
    </w:p>
    <w:p w14:paraId="0BAB719A" w14:textId="62F25768" w:rsidR="00BE71B2" w:rsidRPr="00A5504C" w:rsidRDefault="00BE71B2" w:rsidP="00BE71B2">
      <w:pPr>
        <w:jc w:val="center"/>
        <w:rPr>
          <w:rFonts w:asciiTheme="minorHAnsi" w:hAnsiTheme="minorHAnsi" w:cstheme="minorHAnsi"/>
          <w:bCs/>
          <w:sz w:val="22"/>
          <w:szCs w:val="22"/>
          <w:lang w:val="sl-SI" w:eastAsia="sl-SI"/>
        </w:rPr>
      </w:pPr>
    </w:p>
    <w:p w14:paraId="06100B73" w14:textId="77777777" w:rsidR="00BE71B2" w:rsidRPr="00A5504C" w:rsidRDefault="00BE71B2" w:rsidP="00BE71B2">
      <w:pPr>
        <w:jc w:val="center"/>
        <w:rPr>
          <w:rFonts w:asciiTheme="minorHAnsi" w:hAnsiTheme="minorHAnsi" w:cstheme="minorHAnsi"/>
          <w:bCs/>
          <w:sz w:val="22"/>
          <w:szCs w:val="22"/>
          <w:lang w:val="sl-SI" w:eastAsia="sl-SI"/>
        </w:rPr>
      </w:pPr>
    </w:p>
    <w:p w14:paraId="4B31E1AF" w14:textId="77777777" w:rsidR="00BE71B2" w:rsidRPr="00A5504C" w:rsidRDefault="00BE71B2" w:rsidP="00BE71B2">
      <w:pPr>
        <w:jc w:val="center"/>
        <w:rPr>
          <w:rFonts w:asciiTheme="minorHAnsi" w:hAnsiTheme="minorHAnsi" w:cstheme="minorHAnsi"/>
          <w:sz w:val="22"/>
          <w:szCs w:val="22"/>
          <w:lang w:val="sl-SI"/>
        </w:rPr>
      </w:pPr>
    </w:p>
    <w:p w14:paraId="010B4852" w14:textId="77777777" w:rsidR="00BE71B2" w:rsidRPr="00A5504C" w:rsidRDefault="00BE71B2" w:rsidP="00BE71B2">
      <w:pPr>
        <w:pBdr>
          <w:bottom w:val="single" w:sz="12" w:space="1" w:color="auto"/>
        </w:pBdr>
        <w:jc w:val="center"/>
        <w:rPr>
          <w:rFonts w:asciiTheme="minorHAnsi" w:hAnsiTheme="minorHAnsi" w:cstheme="minorHAnsi"/>
          <w:sz w:val="22"/>
          <w:szCs w:val="22"/>
          <w:lang w:val="sl-SI"/>
        </w:rPr>
      </w:pPr>
      <w:r w:rsidRPr="00A5504C">
        <w:rPr>
          <w:rFonts w:asciiTheme="minorHAnsi" w:hAnsiTheme="minorHAnsi" w:cstheme="minorHAnsi"/>
          <w:sz w:val="22"/>
          <w:szCs w:val="22"/>
          <w:lang w:val="sl-SI"/>
        </w:rPr>
        <w:fldChar w:fldCharType="begin">
          <w:ffData>
            <w:name w:val="Besedilo383"/>
            <w:enabled/>
            <w:calcOnExit w:val="0"/>
            <w:textInput/>
          </w:ffData>
        </w:fldChar>
      </w:r>
      <w:r w:rsidRPr="00A5504C">
        <w:rPr>
          <w:rFonts w:asciiTheme="minorHAnsi" w:hAnsiTheme="minorHAnsi" w:cstheme="minorHAnsi"/>
          <w:sz w:val="22"/>
          <w:szCs w:val="22"/>
          <w:lang w:val="sl-SI"/>
        </w:rPr>
        <w:instrText xml:space="preserve"> FORMTEXT </w:instrText>
      </w:r>
      <w:r w:rsidRPr="00A5504C">
        <w:rPr>
          <w:rFonts w:asciiTheme="minorHAnsi" w:hAnsiTheme="minorHAnsi" w:cstheme="minorHAnsi"/>
          <w:sz w:val="22"/>
          <w:szCs w:val="22"/>
          <w:lang w:val="sl-SI"/>
        </w:rPr>
      </w:r>
      <w:r w:rsidRPr="00A5504C">
        <w:rPr>
          <w:rFonts w:asciiTheme="minorHAnsi" w:hAnsiTheme="minorHAnsi" w:cstheme="minorHAnsi"/>
          <w:sz w:val="22"/>
          <w:szCs w:val="22"/>
          <w:lang w:val="sl-SI"/>
        </w:rPr>
        <w:fldChar w:fldCharType="separate"/>
      </w:r>
      <w:r w:rsidRPr="00A5504C">
        <w:rPr>
          <w:rFonts w:asciiTheme="minorHAnsi" w:hAnsiTheme="minorHAnsi" w:cstheme="minorHAnsi"/>
          <w:noProof/>
          <w:sz w:val="22"/>
          <w:szCs w:val="22"/>
          <w:lang w:val="sl-SI"/>
        </w:rPr>
        <w:t> </w:t>
      </w:r>
      <w:r w:rsidRPr="00A5504C">
        <w:rPr>
          <w:rFonts w:asciiTheme="minorHAnsi" w:hAnsiTheme="minorHAnsi" w:cstheme="minorHAnsi"/>
          <w:noProof/>
          <w:sz w:val="22"/>
          <w:szCs w:val="22"/>
          <w:lang w:val="sl-SI"/>
        </w:rPr>
        <w:t> </w:t>
      </w:r>
      <w:r w:rsidRPr="00A5504C">
        <w:rPr>
          <w:rFonts w:asciiTheme="minorHAnsi" w:hAnsiTheme="minorHAnsi" w:cstheme="minorHAnsi"/>
          <w:noProof/>
          <w:sz w:val="22"/>
          <w:szCs w:val="22"/>
          <w:lang w:val="sl-SI"/>
        </w:rPr>
        <w:t> </w:t>
      </w:r>
      <w:r w:rsidRPr="00A5504C">
        <w:rPr>
          <w:rFonts w:asciiTheme="minorHAnsi" w:hAnsiTheme="minorHAnsi" w:cstheme="minorHAnsi"/>
          <w:noProof/>
          <w:sz w:val="22"/>
          <w:szCs w:val="22"/>
          <w:lang w:val="sl-SI"/>
        </w:rPr>
        <w:t> </w:t>
      </w:r>
      <w:r w:rsidRPr="00A5504C">
        <w:rPr>
          <w:rFonts w:asciiTheme="minorHAnsi" w:hAnsiTheme="minorHAnsi" w:cstheme="minorHAnsi"/>
          <w:noProof/>
          <w:sz w:val="22"/>
          <w:szCs w:val="22"/>
          <w:lang w:val="sl-SI"/>
        </w:rPr>
        <w:t> </w:t>
      </w:r>
      <w:r w:rsidRPr="00A5504C">
        <w:rPr>
          <w:rFonts w:asciiTheme="minorHAnsi" w:hAnsiTheme="minorHAnsi" w:cstheme="minorHAnsi"/>
          <w:sz w:val="22"/>
          <w:szCs w:val="22"/>
          <w:lang w:val="sl-SI"/>
        </w:rPr>
        <w:fldChar w:fldCharType="end"/>
      </w:r>
    </w:p>
    <w:p w14:paraId="28E2359A" w14:textId="44314C93" w:rsidR="00BE71B2" w:rsidRPr="00A5504C" w:rsidRDefault="00BE71B2" w:rsidP="00BE71B2">
      <w:pPr>
        <w:spacing w:after="300"/>
        <w:jc w:val="center"/>
        <w:rPr>
          <w:rFonts w:asciiTheme="minorHAnsi" w:hAnsiTheme="minorHAnsi" w:cstheme="minorHAnsi"/>
          <w:sz w:val="22"/>
          <w:szCs w:val="22"/>
          <w:lang w:val="sl-SI"/>
        </w:rPr>
      </w:pPr>
      <w:r w:rsidRPr="00A5504C">
        <w:rPr>
          <w:rFonts w:asciiTheme="minorHAnsi" w:hAnsiTheme="minorHAnsi" w:cstheme="minorHAnsi"/>
          <w:sz w:val="22"/>
          <w:szCs w:val="22"/>
          <w:lang w:val="sl-SI"/>
        </w:rPr>
        <w:t>(ime in priimek odgovorne osebe ponudnika)</w:t>
      </w:r>
    </w:p>
    <w:p w14:paraId="092F1730" w14:textId="77777777" w:rsidR="00BE71B2" w:rsidRPr="00A5504C" w:rsidRDefault="00BE71B2" w:rsidP="00BE71B2">
      <w:pPr>
        <w:pBdr>
          <w:bottom w:val="single" w:sz="12" w:space="1" w:color="auto"/>
        </w:pBdr>
        <w:jc w:val="center"/>
        <w:rPr>
          <w:rFonts w:asciiTheme="minorHAnsi" w:hAnsiTheme="minorHAnsi" w:cstheme="minorHAnsi"/>
          <w:sz w:val="22"/>
          <w:szCs w:val="22"/>
          <w:lang w:val="sl-SI"/>
        </w:rPr>
      </w:pPr>
      <w:r w:rsidRPr="00A5504C">
        <w:rPr>
          <w:rFonts w:asciiTheme="minorHAnsi" w:hAnsiTheme="minorHAnsi" w:cstheme="minorHAnsi"/>
          <w:sz w:val="22"/>
          <w:szCs w:val="22"/>
          <w:lang w:val="sl-SI"/>
        </w:rPr>
        <w:fldChar w:fldCharType="begin">
          <w:ffData>
            <w:name w:val="Besedilo383"/>
            <w:enabled/>
            <w:calcOnExit w:val="0"/>
            <w:textInput/>
          </w:ffData>
        </w:fldChar>
      </w:r>
      <w:r w:rsidRPr="00A5504C">
        <w:rPr>
          <w:rFonts w:asciiTheme="minorHAnsi" w:hAnsiTheme="minorHAnsi" w:cstheme="minorHAnsi"/>
          <w:sz w:val="22"/>
          <w:szCs w:val="22"/>
          <w:lang w:val="sl-SI"/>
        </w:rPr>
        <w:instrText xml:space="preserve"> FORMTEXT </w:instrText>
      </w:r>
      <w:r w:rsidRPr="00A5504C">
        <w:rPr>
          <w:rFonts w:asciiTheme="minorHAnsi" w:hAnsiTheme="minorHAnsi" w:cstheme="minorHAnsi"/>
          <w:sz w:val="22"/>
          <w:szCs w:val="22"/>
          <w:lang w:val="sl-SI"/>
        </w:rPr>
      </w:r>
      <w:r w:rsidRPr="00A5504C">
        <w:rPr>
          <w:rFonts w:asciiTheme="minorHAnsi" w:hAnsiTheme="minorHAnsi" w:cstheme="minorHAnsi"/>
          <w:sz w:val="22"/>
          <w:szCs w:val="22"/>
          <w:lang w:val="sl-SI"/>
        </w:rPr>
        <w:fldChar w:fldCharType="separate"/>
      </w:r>
      <w:r w:rsidRPr="00A5504C">
        <w:rPr>
          <w:rFonts w:asciiTheme="minorHAnsi" w:hAnsiTheme="minorHAnsi" w:cstheme="minorHAnsi"/>
          <w:noProof/>
          <w:sz w:val="22"/>
          <w:szCs w:val="22"/>
          <w:lang w:val="sl-SI"/>
        </w:rPr>
        <w:t> </w:t>
      </w:r>
      <w:r w:rsidRPr="00A5504C">
        <w:rPr>
          <w:rFonts w:asciiTheme="minorHAnsi" w:hAnsiTheme="minorHAnsi" w:cstheme="minorHAnsi"/>
          <w:noProof/>
          <w:sz w:val="22"/>
          <w:szCs w:val="22"/>
          <w:lang w:val="sl-SI"/>
        </w:rPr>
        <w:t> </w:t>
      </w:r>
      <w:r w:rsidRPr="00A5504C">
        <w:rPr>
          <w:rFonts w:asciiTheme="minorHAnsi" w:hAnsiTheme="minorHAnsi" w:cstheme="minorHAnsi"/>
          <w:noProof/>
          <w:sz w:val="22"/>
          <w:szCs w:val="22"/>
          <w:lang w:val="sl-SI"/>
        </w:rPr>
        <w:t> </w:t>
      </w:r>
      <w:r w:rsidRPr="00A5504C">
        <w:rPr>
          <w:rFonts w:asciiTheme="minorHAnsi" w:hAnsiTheme="minorHAnsi" w:cstheme="minorHAnsi"/>
          <w:noProof/>
          <w:sz w:val="22"/>
          <w:szCs w:val="22"/>
          <w:lang w:val="sl-SI"/>
        </w:rPr>
        <w:t> </w:t>
      </w:r>
      <w:r w:rsidRPr="00A5504C">
        <w:rPr>
          <w:rFonts w:asciiTheme="minorHAnsi" w:hAnsiTheme="minorHAnsi" w:cstheme="minorHAnsi"/>
          <w:noProof/>
          <w:sz w:val="22"/>
          <w:szCs w:val="22"/>
          <w:lang w:val="sl-SI"/>
        </w:rPr>
        <w:t> </w:t>
      </w:r>
      <w:r w:rsidRPr="00A5504C">
        <w:rPr>
          <w:rFonts w:asciiTheme="minorHAnsi" w:hAnsiTheme="minorHAnsi" w:cstheme="minorHAnsi"/>
          <w:sz w:val="22"/>
          <w:szCs w:val="22"/>
          <w:lang w:val="sl-SI"/>
        </w:rPr>
        <w:fldChar w:fldCharType="end"/>
      </w:r>
    </w:p>
    <w:p w14:paraId="6E993AEE" w14:textId="472148CA" w:rsidR="00BE71B2" w:rsidRPr="00A5504C" w:rsidRDefault="00BE71B2" w:rsidP="00BE71B2">
      <w:pPr>
        <w:spacing w:after="300"/>
        <w:jc w:val="center"/>
        <w:rPr>
          <w:rFonts w:asciiTheme="minorHAnsi" w:hAnsiTheme="minorHAnsi" w:cstheme="minorHAnsi"/>
          <w:sz w:val="22"/>
          <w:szCs w:val="22"/>
          <w:lang w:val="sl-SI"/>
        </w:rPr>
      </w:pPr>
      <w:r w:rsidRPr="00A5504C">
        <w:rPr>
          <w:rFonts w:asciiTheme="minorHAnsi" w:hAnsiTheme="minorHAnsi" w:cstheme="minorHAnsi"/>
          <w:sz w:val="22"/>
          <w:szCs w:val="22"/>
          <w:lang w:val="sl-SI"/>
        </w:rPr>
        <w:t>(naziv in naslov ponudnika)</w:t>
      </w:r>
    </w:p>
    <w:p w14:paraId="07769E49" w14:textId="77777777" w:rsidR="00BE71B2" w:rsidRPr="00A5504C" w:rsidRDefault="00BE71B2" w:rsidP="00BE71B2">
      <w:pPr>
        <w:spacing w:after="120"/>
        <w:jc w:val="both"/>
        <w:rPr>
          <w:rFonts w:asciiTheme="minorHAnsi" w:hAnsiTheme="minorHAnsi" w:cstheme="minorHAnsi"/>
          <w:b/>
          <w:sz w:val="22"/>
          <w:szCs w:val="22"/>
          <w:lang w:val="sl-SI" w:eastAsia="en-US"/>
        </w:rPr>
      </w:pPr>
    </w:p>
    <w:p w14:paraId="5DCD8749" w14:textId="14CA2B0B" w:rsidR="00245E45" w:rsidRPr="00A5504C" w:rsidRDefault="00BE71B2" w:rsidP="00783983">
      <w:pPr>
        <w:spacing w:line="276" w:lineRule="auto"/>
        <w:jc w:val="both"/>
        <w:rPr>
          <w:rFonts w:asciiTheme="minorHAnsi" w:hAnsiTheme="minorHAnsi" w:cstheme="minorHAnsi"/>
          <w:sz w:val="22"/>
          <w:szCs w:val="22"/>
          <w:lang w:val="sl-SI" w:eastAsia="sl-SI"/>
        </w:rPr>
      </w:pPr>
      <w:r w:rsidRPr="00A5504C">
        <w:rPr>
          <w:rFonts w:asciiTheme="minorHAnsi" w:hAnsiTheme="minorHAnsi" w:cstheme="minorHAnsi"/>
          <w:sz w:val="22"/>
          <w:szCs w:val="22"/>
          <w:lang w:val="sl-SI" w:eastAsia="sl-SI"/>
        </w:rPr>
        <w:t xml:space="preserve">izjavljam, da </w:t>
      </w:r>
      <w:r w:rsidR="00245E45" w:rsidRPr="00A5504C">
        <w:rPr>
          <w:rFonts w:asciiTheme="minorHAnsi" w:hAnsiTheme="minorHAnsi" w:cstheme="minorHAnsi"/>
          <w:sz w:val="22"/>
          <w:szCs w:val="22"/>
          <w:lang w:val="sl-SI" w:eastAsia="sl-SI"/>
        </w:rPr>
        <w:t>nismo povezani s funkcionarjem in po našem vedenju nismo povezani z družinskim članom funkcionarja na način, da bi bil funkcionar ali njegov družinski član:</w:t>
      </w:r>
    </w:p>
    <w:p w14:paraId="17C6F7F5" w14:textId="2D51DFF9" w:rsidR="00245E45" w:rsidRPr="00A5504C" w:rsidRDefault="00245E45" w:rsidP="00E12488">
      <w:pPr>
        <w:pStyle w:val="ListParagraph"/>
        <w:numPr>
          <w:ilvl w:val="1"/>
          <w:numId w:val="15"/>
        </w:numPr>
        <w:spacing w:line="276" w:lineRule="auto"/>
        <w:ind w:left="426"/>
        <w:jc w:val="both"/>
        <w:rPr>
          <w:rFonts w:asciiTheme="minorHAnsi" w:hAnsiTheme="minorHAnsi" w:cstheme="minorHAnsi"/>
          <w:sz w:val="22"/>
          <w:szCs w:val="22"/>
          <w:lang w:eastAsia="sl-SI"/>
        </w:rPr>
      </w:pPr>
      <w:r w:rsidRPr="00A5504C">
        <w:rPr>
          <w:rFonts w:asciiTheme="minorHAnsi" w:hAnsiTheme="minorHAnsi" w:cstheme="minorHAnsi"/>
          <w:sz w:val="22"/>
          <w:szCs w:val="22"/>
          <w:lang w:eastAsia="sl-SI"/>
        </w:rPr>
        <w:t>udeležen kot poslovodja, član poslovodstva ali zakoniti zastopnik ali</w:t>
      </w:r>
    </w:p>
    <w:p w14:paraId="47232A93" w14:textId="5F274DAC" w:rsidR="00245E45" w:rsidRPr="00A5504C" w:rsidRDefault="00245E45" w:rsidP="00E12488">
      <w:pPr>
        <w:pStyle w:val="ListParagraph"/>
        <w:numPr>
          <w:ilvl w:val="1"/>
          <w:numId w:val="15"/>
        </w:numPr>
        <w:spacing w:line="276" w:lineRule="auto"/>
        <w:ind w:left="426"/>
        <w:jc w:val="both"/>
        <w:rPr>
          <w:rFonts w:asciiTheme="minorHAnsi" w:hAnsiTheme="minorHAnsi" w:cstheme="minorHAnsi"/>
          <w:sz w:val="22"/>
          <w:szCs w:val="22"/>
          <w:lang w:eastAsia="sl-SI"/>
        </w:rPr>
      </w:pPr>
      <w:r w:rsidRPr="00A5504C">
        <w:rPr>
          <w:rFonts w:asciiTheme="minorHAnsi" w:hAnsiTheme="minorHAnsi" w:cstheme="minorHAnsi"/>
          <w:sz w:val="22"/>
          <w:szCs w:val="22"/>
          <w:lang w:eastAsia="sl-SI"/>
        </w:rPr>
        <w:t>neposredno ali prek drugih pravnih oseb v več kot pet odstotnem deležu udeležen pri ustanoviteljskih pravicah, upravljanju ali kapitalu.</w:t>
      </w:r>
    </w:p>
    <w:p w14:paraId="5E0F8010" w14:textId="2AE202AA" w:rsidR="00245E45" w:rsidRPr="00A5504C" w:rsidRDefault="00245E45" w:rsidP="00783983">
      <w:pPr>
        <w:spacing w:line="276" w:lineRule="auto"/>
        <w:jc w:val="both"/>
        <w:rPr>
          <w:rFonts w:asciiTheme="minorHAnsi" w:hAnsiTheme="minorHAnsi" w:cstheme="minorHAnsi"/>
          <w:sz w:val="22"/>
          <w:szCs w:val="22"/>
          <w:lang w:val="sl-SI" w:eastAsia="sl-SI"/>
        </w:rPr>
      </w:pPr>
    </w:p>
    <w:p w14:paraId="6CA2FBE8" w14:textId="50A1B918" w:rsidR="00BE71B2" w:rsidRPr="00A5504C" w:rsidRDefault="00245E45" w:rsidP="00783983">
      <w:pPr>
        <w:spacing w:line="276" w:lineRule="auto"/>
        <w:jc w:val="both"/>
        <w:rPr>
          <w:rFonts w:asciiTheme="minorHAnsi" w:hAnsiTheme="minorHAnsi" w:cstheme="minorHAnsi"/>
          <w:b/>
          <w:sz w:val="22"/>
          <w:szCs w:val="22"/>
          <w:lang w:val="sl-SI" w:eastAsia="en-US"/>
        </w:rPr>
      </w:pPr>
      <w:r w:rsidRPr="00A5504C">
        <w:rPr>
          <w:rFonts w:asciiTheme="minorHAnsi" w:hAnsiTheme="minorHAnsi" w:cstheme="minorHAnsi"/>
          <w:sz w:val="22"/>
          <w:szCs w:val="22"/>
          <w:lang w:val="sl-SI" w:eastAsia="sl-SI"/>
        </w:rPr>
        <w:t>Seznanjeni smo, da je pogodba nična, če je sklenjena v nasprotju z določbami 35. člena Zakona o integriteti in preprečevanju korupcije (Uradni list RS, št. 69/11 – uradno prečiščeno besedilo, 158/20, 3/22 – ZDeb in 16/23 – ZZPri)</w:t>
      </w:r>
      <w:r w:rsidR="00BE71B2" w:rsidRPr="00A5504C">
        <w:rPr>
          <w:rFonts w:asciiTheme="minorHAnsi" w:hAnsiTheme="minorHAnsi" w:cstheme="minorHAnsi"/>
          <w:sz w:val="22"/>
          <w:szCs w:val="22"/>
          <w:lang w:val="sl-SI" w:eastAsia="sl-SI"/>
        </w:rPr>
        <w:t>.</w:t>
      </w:r>
    </w:p>
    <w:p w14:paraId="43A6E59F" w14:textId="77777777" w:rsidR="00BE71B2" w:rsidRPr="00A5504C" w:rsidRDefault="00BE71B2" w:rsidP="00BE71B2">
      <w:pPr>
        <w:jc w:val="both"/>
        <w:rPr>
          <w:rFonts w:asciiTheme="minorHAnsi" w:hAnsiTheme="minorHAnsi" w:cstheme="minorHAnsi"/>
          <w:sz w:val="22"/>
          <w:szCs w:val="22"/>
          <w:lang w:val="sl-SI"/>
        </w:rPr>
      </w:pPr>
    </w:p>
    <w:p w14:paraId="74C3E5CA" w14:textId="77777777" w:rsidR="00BE71B2" w:rsidRPr="00A5504C" w:rsidRDefault="00BE71B2" w:rsidP="00BE71B2">
      <w:pPr>
        <w:jc w:val="both"/>
        <w:rPr>
          <w:rFonts w:asciiTheme="minorHAnsi" w:hAnsiTheme="minorHAnsi" w:cstheme="minorHAnsi"/>
          <w:sz w:val="22"/>
          <w:szCs w:val="22"/>
          <w:lang w:val="sl-SI"/>
        </w:rPr>
      </w:pPr>
    </w:p>
    <w:p w14:paraId="1A537F34" w14:textId="77777777" w:rsidR="00BE71B2" w:rsidRPr="00A5504C" w:rsidRDefault="00BE71B2" w:rsidP="00BE71B2">
      <w:pPr>
        <w:rPr>
          <w:rFonts w:asciiTheme="minorHAnsi" w:hAnsiTheme="minorHAnsi" w:cstheme="minorHAnsi"/>
          <w:sz w:val="22"/>
          <w:szCs w:val="22"/>
          <w:lang w:val="sl-SI"/>
        </w:rPr>
      </w:pPr>
      <w:r w:rsidRPr="00A5504C">
        <w:rPr>
          <w:rFonts w:asciiTheme="minorHAnsi" w:hAnsiTheme="minorHAnsi" w:cstheme="minorHAnsi"/>
          <w:sz w:val="22"/>
          <w:szCs w:val="22"/>
          <w:lang w:val="sl-SI"/>
        </w:rPr>
        <w:t xml:space="preserve">Datum: </w:t>
      </w:r>
      <w:r w:rsidRPr="00A5504C">
        <w:rPr>
          <w:rFonts w:asciiTheme="minorHAnsi" w:hAnsiTheme="minorHAnsi" w:cstheme="minorHAnsi"/>
          <w:sz w:val="22"/>
          <w:szCs w:val="22"/>
          <w:u w:val="single"/>
          <w:lang w:val="sl-SI"/>
        </w:rPr>
        <w:fldChar w:fldCharType="begin">
          <w:ffData>
            <w:name w:val="Besedilo40"/>
            <w:enabled/>
            <w:calcOnExit w:val="0"/>
            <w:textInput/>
          </w:ffData>
        </w:fldChar>
      </w:r>
      <w:r w:rsidRPr="00A5504C">
        <w:rPr>
          <w:rFonts w:asciiTheme="minorHAnsi" w:hAnsiTheme="minorHAnsi" w:cstheme="minorHAnsi"/>
          <w:sz w:val="22"/>
          <w:szCs w:val="22"/>
          <w:u w:val="single"/>
          <w:lang w:val="sl-SI"/>
        </w:rPr>
        <w:instrText xml:space="preserve"> FORMTEXT </w:instrText>
      </w:r>
      <w:r w:rsidRPr="00A5504C">
        <w:rPr>
          <w:rFonts w:asciiTheme="minorHAnsi" w:hAnsiTheme="minorHAnsi" w:cstheme="minorHAnsi"/>
          <w:sz w:val="22"/>
          <w:szCs w:val="22"/>
          <w:u w:val="single"/>
          <w:lang w:val="sl-SI"/>
        </w:rPr>
      </w:r>
      <w:r w:rsidRPr="00A5504C">
        <w:rPr>
          <w:rFonts w:asciiTheme="minorHAnsi" w:hAnsiTheme="minorHAnsi" w:cstheme="minorHAnsi"/>
          <w:sz w:val="22"/>
          <w:szCs w:val="22"/>
          <w:u w:val="single"/>
          <w:lang w:val="sl-SI"/>
        </w:rPr>
        <w:fldChar w:fldCharType="separate"/>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hAnsiTheme="minorHAnsi" w:cstheme="minorHAnsi"/>
          <w:sz w:val="22"/>
          <w:szCs w:val="22"/>
          <w:u w:val="single"/>
          <w:lang w:val="sl-SI"/>
        </w:rPr>
        <w:fldChar w:fldCharType="end"/>
      </w:r>
      <w:r w:rsidRPr="00A5504C">
        <w:rPr>
          <w:rFonts w:asciiTheme="minorHAnsi" w:hAnsiTheme="minorHAnsi" w:cstheme="minorHAnsi"/>
          <w:sz w:val="22"/>
          <w:szCs w:val="22"/>
          <w:u w:val="single"/>
          <w:lang w:val="sl-SI"/>
        </w:rPr>
        <w:fldChar w:fldCharType="begin">
          <w:ffData>
            <w:name w:val="Besedilo40"/>
            <w:enabled/>
            <w:calcOnExit w:val="0"/>
            <w:textInput/>
          </w:ffData>
        </w:fldChar>
      </w:r>
      <w:r w:rsidRPr="00A5504C">
        <w:rPr>
          <w:rFonts w:asciiTheme="minorHAnsi" w:hAnsiTheme="minorHAnsi" w:cstheme="minorHAnsi"/>
          <w:sz w:val="22"/>
          <w:szCs w:val="22"/>
          <w:u w:val="single"/>
          <w:lang w:val="sl-SI"/>
        </w:rPr>
        <w:instrText xml:space="preserve"> FORMTEXT </w:instrText>
      </w:r>
      <w:r w:rsidRPr="00A5504C">
        <w:rPr>
          <w:rFonts w:asciiTheme="minorHAnsi" w:hAnsiTheme="minorHAnsi" w:cstheme="minorHAnsi"/>
          <w:sz w:val="22"/>
          <w:szCs w:val="22"/>
          <w:u w:val="single"/>
          <w:lang w:val="sl-SI"/>
        </w:rPr>
      </w:r>
      <w:r w:rsidRPr="00A5504C">
        <w:rPr>
          <w:rFonts w:asciiTheme="minorHAnsi" w:hAnsiTheme="minorHAnsi" w:cstheme="minorHAnsi"/>
          <w:sz w:val="22"/>
          <w:szCs w:val="22"/>
          <w:u w:val="single"/>
          <w:lang w:val="sl-SI"/>
        </w:rPr>
        <w:fldChar w:fldCharType="separate"/>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hAnsiTheme="minorHAnsi" w:cstheme="minorHAnsi"/>
          <w:sz w:val="22"/>
          <w:szCs w:val="22"/>
          <w:u w:val="single"/>
          <w:lang w:val="sl-SI"/>
        </w:rPr>
        <w:fldChar w:fldCharType="end"/>
      </w:r>
      <w:r w:rsidRPr="00A5504C">
        <w:rPr>
          <w:rFonts w:asciiTheme="minorHAnsi" w:hAnsiTheme="minorHAnsi" w:cstheme="minorHAnsi"/>
          <w:sz w:val="22"/>
          <w:szCs w:val="22"/>
          <w:u w:val="single"/>
          <w:lang w:val="sl-SI"/>
        </w:rPr>
        <w:fldChar w:fldCharType="begin">
          <w:ffData>
            <w:name w:val="Besedilo40"/>
            <w:enabled/>
            <w:calcOnExit w:val="0"/>
            <w:textInput/>
          </w:ffData>
        </w:fldChar>
      </w:r>
      <w:r w:rsidRPr="00A5504C">
        <w:rPr>
          <w:rFonts w:asciiTheme="minorHAnsi" w:hAnsiTheme="minorHAnsi" w:cstheme="minorHAnsi"/>
          <w:sz w:val="22"/>
          <w:szCs w:val="22"/>
          <w:u w:val="single"/>
          <w:lang w:val="sl-SI"/>
        </w:rPr>
        <w:instrText xml:space="preserve"> FORMTEXT </w:instrText>
      </w:r>
      <w:r w:rsidRPr="00A5504C">
        <w:rPr>
          <w:rFonts w:asciiTheme="minorHAnsi" w:hAnsiTheme="minorHAnsi" w:cstheme="minorHAnsi"/>
          <w:sz w:val="22"/>
          <w:szCs w:val="22"/>
          <w:u w:val="single"/>
          <w:lang w:val="sl-SI"/>
        </w:rPr>
      </w:r>
      <w:r w:rsidRPr="00A5504C">
        <w:rPr>
          <w:rFonts w:asciiTheme="minorHAnsi" w:hAnsiTheme="minorHAnsi" w:cstheme="minorHAnsi"/>
          <w:sz w:val="22"/>
          <w:szCs w:val="22"/>
          <w:u w:val="single"/>
          <w:lang w:val="sl-SI"/>
        </w:rPr>
        <w:fldChar w:fldCharType="separate"/>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hAnsiTheme="minorHAnsi" w:cstheme="minorHAnsi"/>
          <w:sz w:val="22"/>
          <w:szCs w:val="22"/>
          <w:u w:val="single"/>
          <w:lang w:val="sl-SI"/>
        </w:rPr>
        <w:fldChar w:fldCharType="end"/>
      </w:r>
      <w:r w:rsidRPr="00A5504C">
        <w:rPr>
          <w:rFonts w:asciiTheme="minorHAnsi" w:hAnsiTheme="minorHAnsi" w:cstheme="minorHAnsi"/>
          <w:sz w:val="22"/>
          <w:szCs w:val="22"/>
          <w:u w:val="single"/>
          <w:lang w:val="sl-SI"/>
        </w:rPr>
        <w:fldChar w:fldCharType="begin">
          <w:ffData>
            <w:name w:val="Besedilo40"/>
            <w:enabled/>
            <w:calcOnExit w:val="0"/>
            <w:textInput/>
          </w:ffData>
        </w:fldChar>
      </w:r>
      <w:r w:rsidRPr="00A5504C">
        <w:rPr>
          <w:rFonts w:asciiTheme="minorHAnsi" w:hAnsiTheme="minorHAnsi" w:cstheme="minorHAnsi"/>
          <w:sz w:val="22"/>
          <w:szCs w:val="22"/>
          <w:u w:val="single"/>
          <w:lang w:val="sl-SI"/>
        </w:rPr>
        <w:instrText xml:space="preserve"> FORMTEXT </w:instrText>
      </w:r>
      <w:r w:rsidRPr="00A5504C">
        <w:rPr>
          <w:rFonts w:asciiTheme="minorHAnsi" w:hAnsiTheme="minorHAnsi" w:cstheme="minorHAnsi"/>
          <w:sz w:val="22"/>
          <w:szCs w:val="22"/>
          <w:u w:val="single"/>
          <w:lang w:val="sl-SI"/>
        </w:rPr>
      </w:r>
      <w:r w:rsidRPr="00A5504C">
        <w:rPr>
          <w:rFonts w:asciiTheme="minorHAnsi" w:hAnsiTheme="minorHAnsi" w:cstheme="minorHAnsi"/>
          <w:sz w:val="22"/>
          <w:szCs w:val="22"/>
          <w:u w:val="single"/>
          <w:lang w:val="sl-SI"/>
        </w:rPr>
        <w:fldChar w:fldCharType="separate"/>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hAnsiTheme="minorHAnsi" w:cstheme="minorHAnsi"/>
          <w:sz w:val="22"/>
          <w:szCs w:val="22"/>
          <w:u w:val="single"/>
          <w:lang w:val="sl-SI"/>
        </w:rPr>
        <w:fldChar w:fldCharType="end"/>
      </w:r>
      <w:r w:rsidRPr="00A5504C">
        <w:rPr>
          <w:rFonts w:asciiTheme="minorHAnsi" w:hAnsiTheme="minorHAnsi" w:cstheme="minorHAnsi"/>
          <w:sz w:val="22"/>
          <w:szCs w:val="22"/>
          <w:lang w:val="sl-SI"/>
        </w:rPr>
        <w:t xml:space="preserve"> </w:t>
      </w:r>
    </w:p>
    <w:p w14:paraId="1043BB72" w14:textId="77777777" w:rsidR="00BE71B2" w:rsidRPr="00A5504C" w:rsidRDefault="00BE71B2" w:rsidP="00BE71B2">
      <w:pPr>
        <w:rPr>
          <w:rFonts w:asciiTheme="minorHAnsi" w:hAnsiTheme="minorHAnsi" w:cstheme="minorHAnsi"/>
          <w:sz w:val="22"/>
          <w:szCs w:val="22"/>
          <w:lang w:val="sl-SI"/>
        </w:rPr>
      </w:pPr>
    </w:p>
    <w:p w14:paraId="117AB7D1" w14:textId="77777777" w:rsidR="00BE71B2" w:rsidRPr="00A5504C" w:rsidRDefault="00BE71B2" w:rsidP="00BE71B2">
      <w:pPr>
        <w:rPr>
          <w:rFonts w:asciiTheme="minorHAnsi" w:hAnsiTheme="minorHAnsi" w:cstheme="minorHAnsi"/>
          <w:sz w:val="22"/>
          <w:szCs w:val="22"/>
          <w:lang w:val="sl-SI"/>
        </w:rPr>
      </w:pPr>
    </w:p>
    <w:p w14:paraId="2BEA97A1" w14:textId="77777777" w:rsidR="00BE71B2" w:rsidRPr="00A5504C" w:rsidRDefault="00BE71B2" w:rsidP="00BE71B2">
      <w:pPr>
        <w:rPr>
          <w:rFonts w:asciiTheme="minorHAnsi" w:hAnsiTheme="minorHAnsi" w:cstheme="minorHAnsi"/>
          <w:sz w:val="22"/>
          <w:szCs w:val="22"/>
          <w:lang w:val="sl-SI"/>
        </w:rPr>
      </w:pPr>
    </w:p>
    <w:p w14:paraId="61C7D8FF" w14:textId="77777777" w:rsidR="00BE71B2" w:rsidRPr="00A5504C" w:rsidRDefault="00BE71B2" w:rsidP="00BE71B2">
      <w:pPr>
        <w:rPr>
          <w:rFonts w:asciiTheme="minorHAnsi" w:hAnsiTheme="minorHAnsi" w:cstheme="minorHAnsi"/>
          <w:sz w:val="22"/>
          <w:szCs w:val="22"/>
          <w:lang w:val="sl-SI"/>
        </w:rPr>
      </w:pPr>
      <w:r w:rsidRPr="00A5504C">
        <w:rPr>
          <w:rFonts w:asciiTheme="minorHAnsi" w:hAnsiTheme="minorHAnsi" w:cstheme="minorHAnsi"/>
          <w:sz w:val="22"/>
          <w:szCs w:val="22"/>
          <w:lang w:val="sl-SI"/>
        </w:rPr>
        <w:t xml:space="preserve">Podpis: </w:t>
      </w:r>
      <w:r w:rsidRPr="00A5504C">
        <w:rPr>
          <w:rFonts w:asciiTheme="minorHAnsi" w:hAnsiTheme="minorHAnsi" w:cstheme="minorHAnsi"/>
          <w:sz w:val="22"/>
          <w:szCs w:val="22"/>
          <w:u w:val="single"/>
          <w:lang w:val="sl-SI"/>
        </w:rPr>
        <w:fldChar w:fldCharType="begin">
          <w:ffData>
            <w:name w:val="Besedilo40"/>
            <w:enabled/>
            <w:calcOnExit w:val="0"/>
            <w:textInput/>
          </w:ffData>
        </w:fldChar>
      </w:r>
      <w:r w:rsidRPr="00A5504C">
        <w:rPr>
          <w:rFonts w:asciiTheme="minorHAnsi" w:hAnsiTheme="minorHAnsi" w:cstheme="minorHAnsi"/>
          <w:sz w:val="22"/>
          <w:szCs w:val="22"/>
          <w:u w:val="single"/>
          <w:lang w:val="sl-SI"/>
        </w:rPr>
        <w:instrText xml:space="preserve"> FORMTEXT </w:instrText>
      </w:r>
      <w:r w:rsidRPr="00A5504C">
        <w:rPr>
          <w:rFonts w:asciiTheme="minorHAnsi" w:hAnsiTheme="minorHAnsi" w:cstheme="minorHAnsi"/>
          <w:sz w:val="22"/>
          <w:szCs w:val="22"/>
          <w:u w:val="single"/>
          <w:lang w:val="sl-SI"/>
        </w:rPr>
      </w:r>
      <w:r w:rsidRPr="00A5504C">
        <w:rPr>
          <w:rFonts w:asciiTheme="minorHAnsi" w:hAnsiTheme="minorHAnsi" w:cstheme="minorHAnsi"/>
          <w:sz w:val="22"/>
          <w:szCs w:val="22"/>
          <w:u w:val="single"/>
          <w:lang w:val="sl-SI"/>
        </w:rPr>
        <w:fldChar w:fldCharType="separate"/>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hAnsiTheme="minorHAnsi" w:cstheme="minorHAnsi"/>
          <w:sz w:val="22"/>
          <w:szCs w:val="22"/>
          <w:u w:val="single"/>
          <w:lang w:val="sl-SI"/>
        </w:rPr>
        <w:fldChar w:fldCharType="end"/>
      </w:r>
      <w:r w:rsidRPr="00A5504C">
        <w:rPr>
          <w:rFonts w:asciiTheme="minorHAnsi" w:hAnsiTheme="minorHAnsi" w:cstheme="minorHAnsi"/>
          <w:sz w:val="22"/>
          <w:szCs w:val="22"/>
          <w:u w:val="single"/>
          <w:lang w:val="sl-SI"/>
        </w:rPr>
        <w:fldChar w:fldCharType="begin">
          <w:ffData>
            <w:name w:val="Besedilo40"/>
            <w:enabled/>
            <w:calcOnExit w:val="0"/>
            <w:textInput/>
          </w:ffData>
        </w:fldChar>
      </w:r>
      <w:r w:rsidRPr="00A5504C">
        <w:rPr>
          <w:rFonts w:asciiTheme="minorHAnsi" w:hAnsiTheme="minorHAnsi" w:cstheme="minorHAnsi"/>
          <w:sz w:val="22"/>
          <w:szCs w:val="22"/>
          <w:u w:val="single"/>
          <w:lang w:val="sl-SI"/>
        </w:rPr>
        <w:instrText xml:space="preserve"> FORMTEXT </w:instrText>
      </w:r>
      <w:r w:rsidRPr="00A5504C">
        <w:rPr>
          <w:rFonts w:asciiTheme="minorHAnsi" w:hAnsiTheme="minorHAnsi" w:cstheme="minorHAnsi"/>
          <w:sz w:val="22"/>
          <w:szCs w:val="22"/>
          <w:u w:val="single"/>
          <w:lang w:val="sl-SI"/>
        </w:rPr>
      </w:r>
      <w:r w:rsidRPr="00A5504C">
        <w:rPr>
          <w:rFonts w:asciiTheme="minorHAnsi" w:hAnsiTheme="minorHAnsi" w:cstheme="minorHAnsi"/>
          <w:sz w:val="22"/>
          <w:szCs w:val="22"/>
          <w:u w:val="single"/>
          <w:lang w:val="sl-SI"/>
        </w:rPr>
        <w:fldChar w:fldCharType="separate"/>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hAnsiTheme="minorHAnsi" w:cstheme="minorHAnsi"/>
          <w:sz w:val="22"/>
          <w:szCs w:val="22"/>
          <w:u w:val="single"/>
          <w:lang w:val="sl-SI"/>
        </w:rPr>
        <w:fldChar w:fldCharType="end"/>
      </w:r>
      <w:r w:rsidRPr="00A5504C">
        <w:rPr>
          <w:rFonts w:asciiTheme="minorHAnsi" w:hAnsiTheme="minorHAnsi" w:cstheme="minorHAnsi"/>
          <w:sz w:val="22"/>
          <w:szCs w:val="22"/>
          <w:u w:val="single"/>
          <w:lang w:val="sl-SI"/>
        </w:rPr>
        <w:fldChar w:fldCharType="begin">
          <w:ffData>
            <w:name w:val="Besedilo40"/>
            <w:enabled/>
            <w:calcOnExit w:val="0"/>
            <w:textInput/>
          </w:ffData>
        </w:fldChar>
      </w:r>
      <w:r w:rsidRPr="00A5504C">
        <w:rPr>
          <w:rFonts w:asciiTheme="minorHAnsi" w:hAnsiTheme="minorHAnsi" w:cstheme="minorHAnsi"/>
          <w:sz w:val="22"/>
          <w:szCs w:val="22"/>
          <w:u w:val="single"/>
          <w:lang w:val="sl-SI"/>
        </w:rPr>
        <w:instrText xml:space="preserve"> FORMTEXT </w:instrText>
      </w:r>
      <w:r w:rsidRPr="00A5504C">
        <w:rPr>
          <w:rFonts w:asciiTheme="minorHAnsi" w:hAnsiTheme="minorHAnsi" w:cstheme="minorHAnsi"/>
          <w:sz w:val="22"/>
          <w:szCs w:val="22"/>
          <w:u w:val="single"/>
          <w:lang w:val="sl-SI"/>
        </w:rPr>
      </w:r>
      <w:r w:rsidRPr="00A5504C">
        <w:rPr>
          <w:rFonts w:asciiTheme="minorHAnsi" w:hAnsiTheme="minorHAnsi" w:cstheme="minorHAnsi"/>
          <w:sz w:val="22"/>
          <w:szCs w:val="22"/>
          <w:u w:val="single"/>
          <w:lang w:val="sl-SI"/>
        </w:rPr>
        <w:fldChar w:fldCharType="separate"/>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hAnsiTheme="minorHAnsi" w:cstheme="minorHAnsi"/>
          <w:sz w:val="22"/>
          <w:szCs w:val="22"/>
          <w:u w:val="single"/>
          <w:lang w:val="sl-SI"/>
        </w:rPr>
        <w:fldChar w:fldCharType="end"/>
      </w:r>
      <w:r w:rsidRPr="00A5504C">
        <w:rPr>
          <w:rFonts w:asciiTheme="minorHAnsi" w:hAnsiTheme="minorHAnsi" w:cstheme="minorHAnsi"/>
          <w:sz w:val="22"/>
          <w:szCs w:val="22"/>
          <w:u w:val="single"/>
          <w:lang w:val="sl-SI"/>
        </w:rPr>
        <w:fldChar w:fldCharType="begin">
          <w:ffData>
            <w:name w:val="Besedilo40"/>
            <w:enabled/>
            <w:calcOnExit w:val="0"/>
            <w:textInput/>
          </w:ffData>
        </w:fldChar>
      </w:r>
      <w:r w:rsidRPr="00A5504C">
        <w:rPr>
          <w:rFonts w:asciiTheme="minorHAnsi" w:hAnsiTheme="minorHAnsi" w:cstheme="minorHAnsi"/>
          <w:sz w:val="22"/>
          <w:szCs w:val="22"/>
          <w:u w:val="single"/>
          <w:lang w:val="sl-SI"/>
        </w:rPr>
        <w:instrText xml:space="preserve"> FORMTEXT </w:instrText>
      </w:r>
      <w:r w:rsidRPr="00A5504C">
        <w:rPr>
          <w:rFonts w:asciiTheme="minorHAnsi" w:hAnsiTheme="minorHAnsi" w:cstheme="minorHAnsi"/>
          <w:sz w:val="22"/>
          <w:szCs w:val="22"/>
          <w:u w:val="single"/>
          <w:lang w:val="sl-SI"/>
        </w:rPr>
      </w:r>
      <w:r w:rsidRPr="00A5504C">
        <w:rPr>
          <w:rFonts w:asciiTheme="minorHAnsi" w:hAnsiTheme="minorHAnsi" w:cstheme="minorHAnsi"/>
          <w:sz w:val="22"/>
          <w:szCs w:val="22"/>
          <w:u w:val="single"/>
          <w:lang w:val="sl-SI"/>
        </w:rPr>
        <w:fldChar w:fldCharType="separate"/>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hAnsiTheme="minorHAnsi" w:cstheme="minorHAnsi"/>
          <w:sz w:val="22"/>
          <w:szCs w:val="22"/>
          <w:u w:val="single"/>
          <w:lang w:val="sl-SI"/>
        </w:rPr>
        <w:fldChar w:fldCharType="end"/>
      </w:r>
    </w:p>
    <w:p w14:paraId="4ADCA2DA" w14:textId="77777777" w:rsidR="00BE71B2" w:rsidRPr="00A5504C" w:rsidRDefault="00BE71B2" w:rsidP="00BE71B2">
      <w:pPr>
        <w:rPr>
          <w:rFonts w:asciiTheme="minorHAnsi" w:hAnsiTheme="minorHAnsi" w:cstheme="minorHAnsi"/>
          <w:b/>
          <w:sz w:val="22"/>
          <w:szCs w:val="22"/>
          <w:lang w:val="sl-SI"/>
        </w:rPr>
      </w:pPr>
    </w:p>
    <w:p w14:paraId="0D605479" w14:textId="77777777" w:rsidR="00BE71B2" w:rsidRPr="00A5504C" w:rsidRDefault="00BE71B2" w:rsidP="00BE71B2">
      <w:pPr>
        <w:rPr>
          <w:rFonts w:asciiTheme="minorHAnsi" w:hAnsiTheme="minorHAnsi" w:cstheme="minorHAnsi"/>
          <w:b/>
          <w:sz w:val="22"/>
          <w:szCs w:val="22"/>
          <w:lang w:val="sl-SI"/>
        </w:rPr>
      </w:pPr>
    </w:p>
    <w:p w14:paraId="5DAC5BFF" w14:textId="77777777" w:rsidR="00BE71B2" w:rsidRPr="00A5504C" w:rsidRDefault="00BE71B2" w:rsidP="00B36276">
      <w:pPr>
        <w:rPr>
          <w:rFonts w:asciiTheme="minorHAnsi" w:hAnsiTheme="minorHAnsi" w:cstheme="minorHAnsi"/>
          <w:b/>
          <w:sz w:val="22"/>
          <w:szCs w:val="22"/>
          <w:lang w:val="sl-SI"/>
        </w:rPr>
      </w:pPr>
    </w:p>
    <w:p w14:paraId="7C0586EE" w14:textId="77777777" w:rsidR="00850BAD" w:rsidRPr="00A5504C" w:rsidRDefault="00B36276">
      <w:pPr>
        <w:rPr>
          <w:rFonts w:asciiTheme="minorHAnsi" w:hAnsiTheme="minorHAnsi" w:cstheme="minorHAnsi"/>
          <w:b/>
          <w:sz w:val="22"/>
          <w:szCs w:val="22"/>
          <w:lang w:val="sl-SI"/>
        </w:rPr>
      </w:pPr>
      <w:r w:rsidRPr="00A5504C">
        <w:rPr>
          <w:rFonts w:asciiTheme="minorHAnsi" w:hAnsiTheme="minorHAnsi" w:cstheme="minorHAnsi"/>
          <w:b/>
          <w:sz w:val="22"/>
          <w:szCs w:val="22"/>
          <w:lang w:val="sl-SI"/>
        </w:rPr>
        <w:br w:type="page"/>
      </w:r>
    </w:p>
    <w:p w14:paraId="436B609A" w14:textId="7ED56C8A" w:rsidR="00850BAD" w:rsidRPr="00A5504C" w:rsidRDefault="00850BAD" w:rsidP="00850BAD">
      <w:pPr>
        <w:ind w:right="17"/>
        <w:jc w:val="center"/>
        <w:rPr>
          <w:rFonts w:asciiTheme="minorHAnsi" w:hAnsiTheme="minorHAnsi" w:cstheme="minorHAnsi"/>
          <w:b/>
          <w:sz w:val="28"/>
          <w:szCs w:val="26"/>
          <w:lang w:val="sl-SI"/>
        </w:rPr>
      </w:pPr>
      <w:r w:rsidRPr="00A5504C">
        <w:rPr>
          <w:rFonts w:asciiTheme="minorHAnsi" w:hAnsiTheme="minorHAnsi" w:cstheme="minorHAnsi"/>
          <w:b/>
          <w:sz w:val="28"/>
          <w:szCs w:val="26"/>
          <w:lang w:val="sl-SI"/>
        </w:rPr>
        <w:lastRenderedPageBreak/>
        <w:t>IZJAVA GOSPODARSKEGA SUBJEKTA (OBR-</w:t>
      </w:r>
      <w:r w:rsidR="00B90163" w:rsidRPr="00A5504C">
        <w:rPr>
          <w:rFonts w:asciiTheme="minorHAnsi" w:hAnsiTheme="minorHAnsi" w:cstheme="minorHAnsi"/>
          <w:b/>
          <w:sz w:val="28"/>
          <w:szCs w:val="26"/>
          <w:lang w:val="sl-SI"/>
        </w:rPr>
        <w:t>7</w:t>
      </w:r>
      <w:r w:rsidRPr="00A5504C">
        <w:rPr>
          <w:rFonts w:asciiTheme="minorHAnsi" w:hAnsiTheme="minorHAnsi" w:cstheme="minorHAnsi"/>
          <w:b/>
          <w:sz w:val="28"/>
          <w:szCs w:val="26"/>
          <w:lang w:val="sl-SI"/>
        </w:rPr>
        <w:t>)</w:t>
      </w:r>
    </w:p>
    <w:p w14:paraId="0965D295" w14:textId="77777777" w:rsidR="00850BAD" w:rsidRPr="00A5504C" w:rsidRDefault="00850BAD" w:rsidP="00850BAD">
      <w:pPr>
        <w:jc w:val="center"/>
        <w:rPr>
          <w:rFonts w:asciiTheme="minorHAnsi" w:hAnsiTheme="minorHAnsi" w:cstheme="minorHAnsi"/>
          <w:bCs/>
          <w:sz w:val="22"/>
          <w:szCs w:val="22"/>
          <w:lang w:val="sl-SI" w:eastAsia="sl-SI"/>
        </w:rPr>
      </w:pPr>
    </w:p>
    <w:p w14:paraId="224C616B" w14:textId="77777777" w:rsidR="00850BAD" w:rsidRPr="00A5504C" w:rsidRDefault="00850BAD" w:rsidP="00850BAD">
      <w:pPr>
        <w:jc w:val="center"/>
        <w:rPr>
          <w:rFonts w:asciiTheme="minorHAnsi" w:hAnsiTheme="minorHAnsi" w:cstheme="minorHAnsi"/>
          <w:bCs/>
          <w:sz w:val="22"/>
          <w:szCs w:val="22"/>
          <w:lang w:val="sl-SI" w:eastAsia="sl-SI"/>
        </w:rPr>
      </w:pPr>
    </w:p>
    <w:p w14:paraId="6741FDB1" w14:textId="77777777" w:rsidR="00850BAD" w:rsidRPr="00A5504C" w:rsidRDefault="00850BAD" w:rsidP="00850BAD">
      <w:pPr>
        <w:jc w:val="center"/>
        <w:rPr>
          <w:rFonts w:asciiTheme="minorHAnsi" w:hAnsiTheme="minorHAnsi" w:cstheme="minorHAnsi"/>
          <w:sz w:val="22"/>
          <w:szCs w:val="22"/>
          <w:lang w:val="sl-SI"/>
        </w:rPr>
      </w:pPr>
    </w:p>
    <w:p w14:paraId="69AE5580" w14:textId="77777777" w:rsidR="00850BAD" w:rsidRPr="00A5504C" w:rsidRDefault="00850BAD" w:rsidP="00850BAD">
      <w:pPr>
        <w:pBdr>
          <w:bottom w:val="single" w:sz="12" w:space="1" w:color="auto"/>
        </w:pBdr>
        <w:rPr>
          <w:rFonts w:asciiTheme="minorHAnsi" w:hAnsiTheme="minorHAnsi" w:cstheme="minorHAnsi"/>
          <w:sz w:val="22"/>
          <w:szCs w:val="22"/>
          <w:lang w:val="sl-SI"/>
        </w:rPr>
      </w:pPr>
      <w:r w:rsidRPr="00A5504C">
        <w:rPr>
          <w:rFonts w:asciiTheme="minorHAnsi" w:hAnsiTheme="minorHAnsi" w:cstheme="minorHAnsi"/>
          <w:sz w:val="22"/>
          <w:szCs w:val="22"/>
          <w:lang w:val="sl-SI"/>
        </w:rPr>
        <w:t xml:space="preserve">Gospodarski subjekt: </w:t>
      </w:r>
    </w:p>
    <w:p w14:paraId="60130669" w14:textId="77777777" w:rsidR="00850BAD" w:rsidRPr="00A5504C" w:rsidRDefault="00850BAD" w:rsidP="00850BAD">
      <w:pPr>
        <w:pBdr>
          <w:bottom w:val="single" w:sz="12" w:space="1" w:color="auto"/>
        </w:pBdr>
        <w:jc w:val="center"/>
        <w:rPr>
          <w:rFonts w:asciiTheme="minorHAnsi" w:hAnsiTheme="minorHAnsi" w:cstheme="minorHAnsi"/>
          <w:sz w:val="22"/>
          <w:szCs w:val="22"/>
          <w:lang w:val="sl-SI"/>
        </w:rPr>
      </w:pPr>
      <w:r w:rsidRPr="00A5504C">
        <w:rPr>
          <w:rFonts w:asciiTheme="minorHAnsi" w:hAnsiTheme="minorHAnsi" w:cstheme="minorHAnsi"/>
          <w:sz w:val="22"/>
          <w:szCs w:val="22"/>
          <w:lang w:val="sl-SI"/>
        </w:rPr>
        <w:fldChar w:fldCharType="begin">
          <w:ffData>
            <w:name w:val="Besedilo383"/>
            <w:enabled/>
            <w:calcOnExit w:val="0"/>
            <w:textInput/>
          </w:ffData>
        </w:fldChar>
      </w:r>
      <w:r w:rsidRPr="00A5504C">
        <w:rPr>
          <w:rFonts w:asciiTheme="minorHAnsi" w:hAnsiTheme="minorHAnsi" w:cstheme="minorHAnsi"/>
          <w:sz w:val="22"/>
          <w:szCs w:val="22"/>
          <w:lang w:val="sl-SI"/>
        </w:rPr>
        <w:instrText xml:space="preserve"> FORMTEXT </w:instrText>
      </w:r>
      <w:r w:rsidRPr="00A5504C">
        <w:rPr>
          <w:rFonts w:asciiTheme="minorHAnsi" w:hAnsiTheme="minorHAnsi" w:cstheme="minorHAnsi"/>
          <w:sz w:val="22"/>
          <w:szCs w:val="22"/>
          <w:lang w:val="sl-SI"/>
        </w:rPr>
      </w:r>
      <w:r w:rsidRPr="00A5504C">
        <w:rPr>
          <w:rFonts w:asciiTheme="minorHAnsi" w:hAnsiTheme="minorHAnsi" w:cstheme="minorHAnsi"/>
          <w:sz w:val="22"/>
          <w:szCs w:val="22"/>
          <w:lang w:val="sl-SI"/>
        </w:rPr>
        <w:fldChar w:fldCharType="separate"/>
      </w:r>
      <w:r w:rsidRPr="00A5504C">
        <w:rPr>
          <w:rFonts w:asciiTheme="minorHAnsi" w:hAnsiTheme="minorHAnsi" w:cstheme="minorHAnsi"/>
          <w:noProof/>
          <w:sz w:val="22"/>
          <w:szCs w:val="22"/>
          <w:lang w:val="sl-SI"/>
        </w:rPr>
        <w:t> </w:t>
      </w:r>
      <w:r w:rsidRPr="00A5504C">
        <w:rPr>
          <w:rFonts w:asciiTheme="minorHAnsi" w:hAnsiTheme="minorHAnsi" w:cstheme="minorHAnsi"/>
          <w:noProof/>
          <w:sz w:val="22"/>
          <w:szCs w:val="22"/>
          <w:lang w:val="sl-SI"/>
        </w:rPr>
        <w:t> </w:t>
      </w:r>
      <w:r w:rsidRPr="00A5504C">
        <w:rPr>
          <w:rFonts w:asciiTheme="minorHAnsi" w:hAnsiTheme="minorHAnsi" w:cstheme="minorHAnsi"/>
          <w:noProof/>
          <w:sz w:val="22"/>
          <w:szCs w:val="22"/>
          <w:lang w:val="sl-SI"/>
        </w:rPr>
        <w:t> </w:t>
      </w:r>
      <w:r w:rsidRPr="00A5504C">
        <w:rPr>
          <w:rFonts w:asciiTheme="minorHAnsi" w:hAnsiTheme="minorHAnsi" w:cstheme="minorHAnsi"/>
          <w:noProof/>
          <w:sz w:val="22"/>
          <w:szCs w:val="22"/>
          <w:lang w:val="sl-SI"/>
        </w:rPr>
        <w:t> </w:t>
      </w:r>
      <w:r w:rsidRPr="00A5504C">
        <w:rPr>
          <w:rFonts w:asciiTheme="minorHAnsi" w:hAnsiTheme="minorHAnsi" w:cstheme="minorHAnsi"/>
          <w:noProof/>
          <w:sz w:val="22"/>
          <w:szCs w:val="22"/>
          <w:lang w:val="sl-SI"/>
        </w:rPr>
        <w:t> </w:t>
      </w:r>
      <w:r w:rsidRPr="00A5504C">
        <w:rPr>
          <w:rFonts w:asciiTheme="minorHAnsi" w:hAnsiTheme="minorHAnsi" w:cstheme="minorHAnsi"/>
          <w:sz w:val="22"/>
          <w:szCs w:val="22"/>
          <w:lang w:val="sl-SI"/>
        </w:rPr>
        <w:fldChar w:fldCharType="end"/>
      </w:r>
    </w:p>
    <w:p w14:paraId="54E9CE19" w14:textId="77777777" w:rsidR="00850BAD" w:rsidRPr="00A5504C" w:rsidRDefault="00850BAD" w:rsidP="00850BAD">
      <w:pPr>
        <w:spacing w:after="300"/>
        <w:jc w:val="center"/>
        <w:rPr>
          <w:rFonts w:asciiTheme="minorHAnsi" w:hAnsiTheme="minorHAnsi" w:cstheme="minorHAnsi"/>
          <w:sz w:val="22"/>
          <w:szCs w:val="22"/>
          <w:lang w:val="sl-SI"/>
        </w:rPr>
      </w:pPr>
      <w:r w:rsidRPr="00A5504C">
        <w:rPr>
          <w:rFonts w:asciiTheme="minorHAnsi" w:hAnsiTheme="minorHAnsi" w:cstheme="minorHAnsi"/>
          <w:sz w:val="22"/>
          <w:szCs w:val="22"/>
          <w:lang w:val="sl-SI"/>
        </w:rPr>
        <w:t>(naziv)</w:t>
      </w:r>
    </w:p>
    <w:p w14:paraId="28947AC3" w14:textId="77777777" w:rsidR="00850BAD" w:rsidRPr="00A5504C" w:rsidRDefault="00850BAD" w:rsidP="00850BAD">
      <w:pPr>
        <w:pBdr>
          <w:bottom w:val="single" w:sz="12" w:space="1" w:color="auto"/>
        </w:pBdr>
        <w:jc w:val="center"/>
        <w:rPr>
          <w:rFonts w:asciiTheme="minorHAnsi" w:hAnsiTheme="minorHAnsi" w:cstheme="minorHAnsi"/>
          <w:sz w:val="22"/>
          <w:szCs w:val="22"/>
          <w:lang w:val="sl-SI"/>
        </w:rPr>
      </w:pPr>
      <w:r w:rsidRPr="00A5504C">
        <w:rPr>
          <w:rFonts w:asciiTheme="minorHAnsi" w:hAnsiTheme="minorHAnsi" w:cstheme="minorHAnsi"/>
          <w:sz w:val="22"/>
          <w:szCs w:val="22"/>
          <w:lang w:val="sl-SI"/>
        </w:rPr>
        <w:fldChar w:fldCharType="begin">
          <w:ffData>
            <w:name w:val="Besedilo383"/>
            <w:enabled/>
            <w:calcOnExit w:val="0"/>
            <w:textInput/>
          </w:ffData>
        </w:fldChar>
      </w:r>
      <w:r w:rsidRPr="00A5504C">
        <w:rPr>
          <w:rFonts w:asciiTheme="minorHAnsi" w:hAnsiTheme="minorHAnsi" w:cstheme="minorHAnsi"/>
          <w:sz w:val="22"/>
          <w:szCs w:val="22"/>
          <w:lang w:val="sl-SI"/>
        </w:rPr>
        <w:instrText xml:space="preserve"> FORMTEXT </w:instrText>
      </w:r>
      <w:r w:rsidRPr="00A5504C">
        <w:rPr>
          <w:rFonts w:asciiTheme="minorHAnsi" w:hAnsiTheme="minorHAnsi" w:cstheme="minorHAnsi"/>
          <w:sz w:val="22"/>
          <w:szCs w:val="22"/>
          <w:lang w:val="sl-SI"/>
        </w:rPr>
      </w:r>
      <w:r w:rsidRPr="00A5504C">
        <w:rPr>
          <w:rFonts w:asciiTheme="minorHAnsi" w:hAnsiTheme="minorHAnsi" w:cstheme="minorHAnsi"/>
          <w:sz w:val="22"/>
          <w:szCs w:val="22"/>
          <w:lang w:val="sl-SI"/>
        </w:rPr>
        <w:fldChar w:fldCharType="separate"/>
      </w:r>
      <w:r w:rsidRPr="00A5504C">
        <w:rPr>
          <w:rFonts w:asciiTheme="minorHAnsi" w:hAnsiTheme="minorHAnsi" w:cstheme="minorHAnsi"/>
          <w:noProof/>
          <w:sz w:val="22"/>
          <w:szCs w:val="22"/>
          <w:lang w:val="sl-SI"/>
        </w:rPr>
        <w:t> </w:t>
      </w:r>
      <w:r w:rsidRPr="00A5504C">
        <w:rPr>
          <w:rFonts w:asciiTheme="minorHAnsi" w:hAnsiTheme="minorHAnsi" w:cstheme="minorHAnsi"/>
          <w:noProof/>
          <w:sz w:val="22"/>
          <w:szCs w:val="22"/>
          <w:lang w:val="sl-SI"/>
        </w:rPr>
        <w:t> </w:t>
      </w:r>
      <w:r w:rsidRPr="00A5504C">
        <w:rPr>
          <w:rFonts w:asciiTheme="minorHAnsi" w:hAnsiTheme="minorHAnsi" w:cstheme="minorHAnsi"/>
          <w:noProof/>
          <w:sz w:val="22"/>
          <w:szCs w:val="22"/>
          <w:lang w:val="sl-SI"/>
        </w:rPr>
        <w:t> </w:t>
      </w:r>
      <w:r w:rsidRPr="00A5504C">
        <w:rPr>
          <w:rFonts w:asciiTheme="minorHAnsi" w:hAnsiTheme="minorHAnsi" w:cstheme="minorHAnsi"/>
          <w:noProof/>
          <w:sz w:val="22"/>
          <w:szCs w:val="22"/>
          <w:lang w:val="sl-SI"/>
        </w:rPr>
        <w:t> </w:t>
      </w:r>
      <w:r w:rsidRPr="00A5504C">
        <w:rPr>
          <w:rFonts w:asciiTheme="minorHAnsi" w:hAnsiTheme="minorHAnsi" w:cstheme="minorHAnsi"/>
          <w:noProof/>
          <w:sz w:val="22"/>
          <w:szCs w:val="22"/>
          <w:lang w:val="sl-SI"/>
        </w:rPr>
        <w:t> </w:t>
      </w:r>
      <w:r w:rsidRPr="00A5504C">
        <w:rPr>
          <w:rFonts w:asciiTheme="minorHAnsi" w:hAnsiTheme="minorHAnsi" w:cstheme="minorHAnsi"/>
          <w:sz w:val="22"/>
          <w:szCs w:val="22"/>
          <w:lang w:val="sl-SI"/>
        </w:rPr>
        <w:fldChar w:fldCharType="end"/>
      </w:r>
    </w:p>
    <w:p w14:paraId="633650F9" w14:textId="77777777" w:rsidR="00850BAD" w:rsidRPr="00A5504C" w:rsidRDefault="00850BAD" w:rsidP="00850BAD">
      <w:pPr>
        <w:spacing w:after="300"/>
        <w:jc w:val="center"/>
        <w:rPr>
          <w:rFonts w:asciiTheme="minorHAnsi" w:hAnsiTheme="minorHAnsi" w:cstheme="minorHAnsi"/>
          <w:sz w:val="22"/>
          <w:szCs w:val="22"/>
          <w:lang w:val="sl-SI"/>
        </w:rPr>
      </w:pPr>
      <w:r w:rsidRPr="00A5504C">
        <w:rPr>
          <w:rFonts w:asciiTheme="minorHAnsi" w:hAnsiTheme="minorHAnsi" w:cstheme="minorHAnsi"/>
          <w:sz w:val="22"/>
          <w:szCs w:val="22"/>
          <w:lang w:val="sl-SI"/>
        </w:rPr>
        <w:t>(naslov)</w:t>
      </w:r>
    </w:p>
    <w:p w14:paraId="35CD3AE5" w14:textId="77777777" w:rsidR="00850BAD" w:rsidRPr="00A5504C" w:rsidRDefault="00850BAD" w:rsidP="00850BAD">
      <w:pPr>
        <w:spacing w:after="120"/>
        <w:jc w:val="both"/>
        <w:rPr>
          <w:rFonts w:asciiTheme="minorHAnsi" w:hAnsiTheme="minorHAnsi" w:cstheme="minorHAnsi"/>
          <w:b/>
          <w:sz w:val="22"/>
          <w:szCs w:val="22"/>
          <w:lang w:val="sl-SI" w:eastAsia="en-US"/>
        </w:rPr>
      </w:pPr>
    </w:p>
    <w:p w14:paraId="1D594640" w14:textId="4A45CB0C" w:rsidR="00850BAD" w:rsidRPr="00A5504C" w:rsidRDefault="00850BAD" w:rsidP="00850BAD">
      <w:pPr>
        <w:spacing w:after="120" w:line="276" w:lineRule="auto"/>
        <w:jc w:val="both"/>
        <w:rPr>
          <w:rFonts w:asciiTheme="minorHAnsi" w:hAnsiTheme="minorHAnsi" w:cstheme="minorHAnsi"/>
          <w:sz w:val="22"/>
          <w:szCs w:val="22"/>
          <w:lang w:val="sl-SI" w:eastAsia="sl-SI"/>
        </w:rPr>
      </w:pPr>
      <w:r w:rsidRPr="00A5504C">
        <w:rPr>
          <w:rFonts w:asciiTheme="minorHAnsi" w:hAnsiTheme="minorHAnsi" w:cstheme="minorHAnsi"/>
          <w:sz w:val="22"/>
          <w:szCs w:val="22"/>
          <w:lang w:val="sl-SI" w:eastAsia="sl-SI"/>
        </w:rPr>
        <w:t>v zvezi z izvedbo javnega naročila</w:t>
      </w:r>
      <w:r w:rsidR="00CB6818" w:rsidRPr="00A5504C">
        <w:rPr>
          <w:rFonts w:asciiTheme="minorHAnsi" w:hAnsiTheme="minorHAnsi" w:cstheme="minorHAnsi"/>
          <w:sz w:val="22"/>
          <w:szCs w:val="22"/>
          <w:lang w:val="sl-SI" w:eastAsia="sl-SI"/>
        </w:rPr>
        <w:t>:</w:t>
      </w:r>
      <w:r w:rsidRPr="00A5504C">
        <w:rPr>
          <w:rFonts w:asciiTheme="minorHAnsi" w:hAnsiTheme="minorHAnsi" w:cstheme="minorHAnsi"/>
          <w:sz w:val="22"/>
          <w:szCs w:val="22"/>
          <w:lang w:val="sl-SI" w:eastAsia="sl-SI"/>
        </w:rPr>
        <w:t xml:space="preserve"> </w:t>
      </w:r>
      <w:r w:rsidR="00E962BA" w:rsidRPr="00A5504C">
        <w:rPr>
          <w:rFonts w:asciiTheme="minorHAnsi" w:hAnsiTheme="minorHAnsi" w:cstheme="minorHAnsi"/>
          <w:bCs/>
          <w:sz w:val="22"/>
          <w:szCs w:val="22"/>
          <w:lang w:val="sl-SI" w:eastAsia="sl-SI"/>
        </w:rPr>
        <w:t xml:space="preserve">Nadgradnja in vzdrževanje sistema </w:t>
      </w:r>
      <w:r w:rsidR="00552171" w:rsidRPr="00A5504C">
        <w:rPr>
          <w:rFonts w:asciiTheme="minorHAnsi" w:hAnsiTheme="minorHAnsi" w:cstheme="minorHAnsi"/>
          <w:bCs/>
          <w:sz w:val="22"/>
          <w:szCs w:val="22"/>
          <w:lang w:val="sl-SI" w:eastAsia="sl-SI"/>
        </w:rPr>
        <w:t xml:space="preserve">za monitoring fizikalnih </w:t>
      </w:r>
      <w:r w:rsidR="00154DAD">
        <w:rPr>
          <w:rFonts w:asciiTheme="minorHAnsi" w:hAnsiTheme="minorHAnsi" w:cstheme="minorHAnsi"/>
          <w:bCs/>
          <w:sz w:val="22"/>
          <w:szCs w:val="22"/>
          <w:lang w:val="sl-SI" w:eastAsia="sl-SI"/>
        </w:rPr>
        <w:t>veličin</w:t>
      </w:r>
      <w:r w:rsidR="00CB6818" w:rsidRPr="00A5504C">
        <w:rPr>
          <w:rFonts w:asciiTheme="minorHAnsi" w:hAnsiTheme="minorHAnsi" w:cstheme="minorHAnsi"/>
          <w:sz w:val="22"/>
          <w:szCs w:val="22"/>
          <w:lang w:val="sl-SI" w:eastAsia="sl-SI"/>
        </w:rPr>
        <w:t>,</w:t>
      </w:r>
      <w:r w:rsidRPr="00A5504C">
        <w:rPr>
          <w:rFonts w:asciiTheme="minorHAnsi" w:hAnsiTheme="minorHAnsi" w:cstheme="minorHAnsi"/>
          <w:bCs/>
          <w:sz w:val="22"/>
          <w:szCs w:val="22"/>
          <w:lang w:val="sl-SI" w:eastAsia="sl-SI"/>
        </w:rPr>
        <w:t xml:space="preserve"> </w:t>
      </w:r>
      <w:r w:rsidRPr="00A5504C">
        <w:rPr>
          <w:rFonts w:asciiTheme="minorHAnsi" w:hAnsiTheme="minorHAnsi" w:cstheme="minorHAnsi"/>
          <w:sz w:val="22"/>
          <w:szCs w:val="22"/>
          <w:lang w:val="sl-SI" w:eastAsia="sl-SI"/>
        </w:rPr>
        <w:t>pod materialno in kazensko odgovornostjo izjavljam, da izpolnjujemo omejevalne ukrepe, določene v Sklepu Sveta (SZVP) 2022/578 z dne 8. aprila 2022 o spremembi Sklepa 2014/512/SZVP o omejevalnih ukrepih zaradi delovanja Rusije, ki povzroča destabilizacijo razmer v Ukrajini, in izjavljamo, da:</w:t>
      </w:r>
    </w:p>
    <w:p w14:paraId="04E8BDAD" w14:textId="77777777" w:rsidR="00850BAD" w:rsidRPr="00A5504C" w:rsidRDefault="00850BAD" w:rsidP="00E12488">
      <w:pPr>
        <w:numPr>
          <w:ilvl w:val="0"/>
          <w:numId w:val="20"/>
        </w:numPr>
        <w:spacing w:after="120" w:line="276" w:lineRule="auto"/>
        <w:jc w:val="both"/>
        <w:rPr>
          <w:rFonts w:asciiTheme="minorHAnsi" w:hAnsiTheme="minorHAnsi" w:cstheme="minorHAnsi"/>
          <w:sz w:val="22"/>
          <w:szCs w:val="22"/>
          <w:lang w:val="sl-SI" w:eastAsia="sl-SI"/>
        </w:rPr>
      </w:pPr>
      <w:r w:rsidRPr="00A5504C">
        <w:rPr>
          <w:rFonts w:asciiTheme="minorHAnsi" w:hAnsiTheme="minorHAnsi" w:cstheme="minorHAnsi"/>
          <w:sz w:val="22"/>
          <w:szCs w:val="22"/>
          <w:lang w:val="sl-SI" w:eastAsia="sl-SI"/>
        </w:rPr>
        <w:t>nismo ruski državljani ali fizična ali pravna oseba, subjekt ali organ s sedežem v Rusiji;</w:t>
      </w:r>
    </w:p>
    <w:p w14:paraId="6FC140B4" w14:textId="77777777" w:rsidR="00850BAD" w:rsidRPr="00A5504C" w:rsidRDefault="00850BAD" w:rsidP="00E12488">
      <w:pPr>
        <w:numPr>
          <w:ilvl w:val="0"/>
          <w:numId w:val="20"/>
        </w:numPr>
        <w:spacing w:after="120" w:line="276" w:lineRule="auto"/>
        <w:jc w:val="both"/>
        <w:rPr>
          <w:rFonts w:asciiTheme="minorHAnsi" w:hAnsiTheme="minorHAnsi" w:cstheme="minorHAnsi"/>
          <w:sz w:val="22"/>
          <w:szCs w:val="22"/>
          <w:lang w:val="sl-SI" w:eastAsia="sl-SI"/>
        </w:rPr>
      </w:pPr>
      <w:r w:rsidRPr="00A5504C">
        <w:rPr>
          <w:rFonts w:asciiTheme="minorHAnsi" w:hAnsiTheme="minorHAnsi" w:cstheme="minorHAnsi"/>
          <w:sz w:val="22"/>
          <w:szCs w:val="22"/>
          <w:lang w:val="sl-SI" w:eastAsia="sl-SI"/>
        </w:rPr>
        <w:t>nismo pravna oseba, subjekt ali organ, katerega več kot 50-odstotni delež je v neposredni ali posredni lasti subjekta iz prejšnje alineje, ali</w:t>
      </w:r>
    </w:p>
    <w:p w14:paraId="63DC35B2" w14:textId="77777777" w:rsidR="00850BAD" w:rsidRPr="00A5504C" w:rsidRDefault="00850BAD" w:rsidP="00E12488">
      <w:pPr>
        <w:numPr>
          <w:ilvl w:val="0"/>
          <w:numId w:val="20"/>
        </w:numPr>
        <w:spacing w:after="120" w:line="276" w:lineRule="auto"/>
        <w:jc w:val="both"/>
        <w:rPr>
          <w:rFonts w:asciiTheme="minorHAnsi" w:hAnsiTheme="minorHAnsi" w:cstheme="minorHAnsi"/>
          <w:sz w:val="22"/>
          <w:szCs w:val="22"/>
          <w:lang w:val="sl-SI" w:eastAsia="sl-SI"/>
        </w:rPr>
      </w:pPr>
      <w:r w:rsidRPr="00A5504C">
        <w:rPr>
          <w:rFonts w:asciiTheme="minorHAnsi" w:hAnsiTheme="minorHAnsi" w:cstheme="minorHAnsi"/>
          <w:sz w:val="22"/>
          <w:szCs w:val="22"/>
          <w:lang w:val="sl-SI" w:eastAsia="sl-SI"/>
        </w:rPr>
        <w:t>nismo fizična ali pravna oseba, subjekt ali organ, ki deluje v imenu ali po navodilih subjekta iz prejšnjih dveh alinej,</w:t>
      </w:r>
    </w:p>
    <w:p w14:paraId="1204D4B2" w14:textId="77777777" w:rsidR="00850BAD" w:rsidRPr="00A5504C" w:rsidRDefault="00850BAD" w:rsidP="00E12488">
      <w:pPr>
        <w:numPr>
          <w:ilvl w:val="0"/>
          <w:numId w:val="20"/>
        </w:numPr>
        <w:spacing w:after="120" w:line="276" w:lineRule="auto"/>
        <w:jc w:val="both"/>
        <w:rPr>
          <w:rFonts w:asciiTheme="minorHAnsi" w:hAnsiTheme="minorHAnsi" w:cstheme="minorHAnsi"/>
          <w:sz w:val="22"/>
          <w:szCs w:val="22"/>
          <w:lang w:val="sl-SI" w:eastAsia="sl-SI"/>
        </w:rPr>
      </w:pPr>
      <w:r w:rsidRPr="00A5504C">
        <w:rPr>
          <w:rFonts w:asciiTheme="minorHAnsi" w:hAnsiTheme="minorHAnsi" w:cstheme="minorHAnsi"/>
          <w:sz w:val="22"/>
          <w:szCs w:val="22"/>
          <w:lang w:val="sl-SI" w:eastAsia="sl-SI"/>
        </w:rPr>
        <w:t>ne sodelujemo s podizvajalcem, ki izpolnjuje pogoje iz prejšnjih alinej, če predstavljajo več kot 10 % vrednosti predmetnega naročila.</w:t>
      </w:r>
    </w:p>
    <w:p w14:paraId="5E605AC6" w14:textId="77777777" w:rsidR="00850BAD" w:rsidRPr="00A5504C" w:rsidRDefault="00850BAD" w:rsidP="00850BAD">
      <w:pPr>
        <w:spacing w:after="120" w:line="276" w:lineRule="auto"/>
        <w:jc w:val="both"/>
        <w:rPr>
          <w:rFonts w:asciiTheme="minorHAnsi" w:hAnsiTheme="minorHAnsi" w:cstheme="minorHAnsi"/>
          <w:sz w:val="22"/>
          <w:szCs w:val="22"/>
          <w:lang w:val="sl-SI" w:eastAsia="sl-SI"/>
        </w:rPr>
      </w:pPr>
    </w:p>
    <w:p w14:paraId="31873AEB" w14:textId="77777777" w:rsidR="00850BAD" w:rsidRPr="00A5504C" w:rsidRDefault="00850BAD" w:rsidP="00850BAD">
      <w:pPr>
        <w:jc w:val="both"/>
        <w:rPr>
          <w:rFonts w:asciiTheme="minorHAnsi" w:hAnsiTheme="minorHAnsi" w:cstheme="minorHAnsi"/>
          <w:sz w:val="22"/>
          <w:szCs w:val="22"/>
          <w:lang w:val="sl-SI"/>
        </w:rPr>
      </w:pPr>
    </w:p>
    <w:p w14:paraId="2BEC0CCF" w14:textId="77777777" w:rsidR="00850BAD" w:rsidRPr="00A5504C" w:rsidRDefault="00850BAD" w:rsidP="00850BAD">
      <w:pPr>
        <w:rPr>
          <w:rFonts w:asciiTheme="minorHAnsi" w:hAnsiTheme="minorHAnsi" w:cstheme="minorHAnsi"/>
          <w:sz w:val="22"/>
          <w:szCs w:val="22"/>
          <w:lang w:val="sl-SI"/>
        </w:rPr>
      </w:pPr>
      <w:r w:rsidRPr="00A5504C">
        <w:rPr>
          <w:rFonts w:asciiTheme="minorHAnsi" w:hAnsiTheme="minorHAnsi" w:cstheme="minorHAnsi"/>
          <w:sz w:val="22"/>
          <w:szCs w:val="22"/>
          <w:lang w:val="sl-SI"/>
        </w:rPr>
        <w:t xml:space="preserve">Datum: </w:t>
      </w:r>
      <w:r w:rsidRPr="00A5504C">
        <w:rPr>
          <w:rFonts w:asciiTheme="minorHAnsi" w:hAnsiTheme="minorHAnsi" w:cstheme="minorHAnsi"/>
          <w:sz w:val="22"/>
          <w:szCs w:val="22"/>
          <w:u w:val="single"/>
          <w:lang w:val="sl-SI"/>
        </w:rPr>
        <w:fldChar w:fldCharType="begin">
          <w:ffData>
            <w:name w:val="Besedilo40"/>
            <w:enabled/>
            <w:calcOnExit w:val="0"/>
            <w:textInput/>
          </w:ffData>
        </w:fldChar>
      </w:r>
      <w:r w:rsidRPr="00A5504C">
        <w:rPr>
          <w:rFonts w:asciiTheme="minorHAnsi" w:hAnsiTheme="minorHAnsi" w:cstheme="minorHAnsi"/>
          <w:sz w:val="22"/>
          <w:szCs w:val="22"/>
          <w:u w:val="single"/>
          <w:lang w:val="sl-SI"/>
        </w:rPr>
        <w:instrText xml:space="preserve"> FORMTEXT </w:instrText>
      </w:r>
      <w:r w:rsidRPr="00A5504C">
        <w:rPr>
          <w:rFonts w:asciiTheme="minorHAnsi" w:hAnsiTheme="minorHAnsi" w:cstheme="minorHAnsi"/>
          <w:sz w:val="22"/>
          <w:szCs w:val="22"/>
          <w:u w:val="single"/>
          <w:lang w:val="sl-SI"/>
        </w:rPr>
      </w:r>
      <w:r w:rsidRPr="00A5504C">
        <w:rPr>
          <w:rFonts w:asciiTheme="minorHAnsi" w:hAnsiTheme="minorHAnsi" w:cstheme="minorHAnsi"/>
          <w:sz w:val="22"/>
          <w:szCs w:val="22"/>
          <w:u w:val="single"/>
          <w:lang w:val="sl-SI"/>
        </w:rPr>
        <w:fldChar w:fldCharType="separate"/>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hAnsiTheme="minorHAnsi" w:cstheme="minorHAnsi"/>
          <w:sz w:val="22"/>
          <w:szCs w:val="22"/>
          <w:u w:val="single"/>
          <w:lang w:val="sl-SI"/>
        </w:rPr>
        <w:fldChar w:fldCharType="end"/>
      </w:r>
      <w:r w:rsidRPr="00A5504C">
        <w:rPr>
          <w:rFonts w:asciiTheme="minorHAnsi" w:hAnsiTheme="minorHAnsi" w:cstheme="minorHAnsi"/>
          <w:sz w:val="22"/>
          <w:szCs w:val="22"/>
          <w:u w:val="single"/>
          <w:lang w:val="sl-SI"/>
        </w:rPr>
        <w:fldChar w:fldCharType="begin">
          <w:ffData>
            <w:name w:val="Besedilo40"/>
            <w:enabled/>
            <w:calcOnExit w:val="0"/>
            <w:textInput/>
          </w:ffData>
        </w:fldChar>
      </w:r>
      <w:r w:rsidRPr="00A5504C">
        <w:rPr>
          <w:rFonts w:asciiTheme="minorHAnsi" w:hAnsiTheme="minorHAnsi" w:cstheme="minorHAnsi"/>
          <w:sz w:val="22"/>
          <w:szCs w:val="22"/>
          <w:u w:val="single"/>
          <w:lang w:val="sl-SI"/>
        </w:rPr>
        <w:instrText xml:space="preserve"> FORMTEXT </w:instrText>
      </w:r>
      <w:r w:rsidRPr="00A5504C">
        <w:rPr>
          <w:rFonts w:asciiTheme="minorHAnsi" w:hAnsiTheme="minorHAnsi" w:cstheme="minorHAnsi"/>
          <w:sz w:val="22"/>
          <w:szCs w:val="22"/>
          <w:u w:val="single"/>
          <w:lang w:val="sl-SI"/>
        </w:rPr>
      </w:r>
      <w:r w:rsidRPr="00A5504C">
        <w:rPr>
          <w:rFonts w:asciiTheme="minorHAnsi" w:hAnsiTheme="minorHAnsi" w:cstheme="minorHAnsi"/>
          <w:sz w:val="22"/>
          <w:szCs w:val="22"/>
          <w:u w:val="single"/>
          <w:lang w:val="sl-SI"/>
        </w:rPr>
        <w:fldChar w:fldCharType="separate"/>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hAnsiTheme="minorHAnsi" w:cstheme="minorHAnsi"/>
          <w:sz w:val="22"/>
          <w:szCs w:val="22"/>
          <w:u w:val="single"/>
          <w:lang w:val="sl-SI"/>
        </w:rPr>
        <w:fldChar w:fldCharType="end"/>
      </w:r>
      <w:r w:rsidRPr="00A5504C">
        <w:rPr>
          <w:rFonts w:asciiTheme="minorHAnsi" w:hAnsiTheme="minorHAnsi" w:cstheme="minorHAnsi"/>
          <w:sz w:val="22"/>
          <w:szCs w:val="22"/>
          <w:u w:val="single"/>
          <w:lang w:val="sl-SI"/>
        </w:rPr>
        <w:fldChar w:fldCharType="begin">
          <w:ffData>
            <w:name w:val="Besedilo40"/>
            <w:enabled/>
            <w:calcOnExit w:val="0"/>
            <w:textInput/>
          </w:ffData>
        </w:fldChar>
      </w:r>
      <w:r w:rsidRPr="00A5504C">
        <w:rPr>
          <w:rFonts w:asciiTheme="minorHAnsi" w:hAnsiTheme="minorHAnsi" w:cstheme="minorHAnsi"/>
          <w:sz w:val="22"/>
          <w:szCs w:val="22"/>
          <w:u w:val="single"/>
          <w:lang w:val="sl-SI"/>
        </w:rPr>
        <w:instrText xml:space="preserve"> FORMTEXT </w:instrText>
      </w:r>
      <w:r w:rsidRPr="00A5504C">
        <w:rPr>
          <w:rFonts w:asciiTheme="minorHAnsi" w:hAnsiTheme="minorHAnsi" w:cstheme="minorHAnsi"/>
          <w:sz w:val="22"/>
          <w:szCs w:val="22"/>
          <w:u w:val="single"/>
          <w:lang w:val="sl-SI"/>
        </w:rPr>
      </w:r>
      <w:r w:rsidRPr="00A5504C">
        <w:rPr>
          <w:rFonts w:asciiTheme="minorHAnsi" w:hAnsiTheme="minorHAnsi" w:cstheme="minorHAnsi"/>
          <w:sz w:val="22"/>
          <w:szCs w:val="22"/>
          <w:u w:val="single"/>
          <w:lang w:val="sl-SI"/>
        </w:rPr>
        <w:fldChar w:fldCharType="separate"/>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hAnsiTheme="minorHAnsi" w:cstheme="minorHAnsi"/>
          <w:sz w:val="22"/>
          <w:szCs w:val="22"/>
          <w:u w:val="single"/>
          <w:lang w:val="sl-SI"/>
        </w:rPr>
        <w:fldChar w:fldCharType="end"/>
      </w:r>
      <w:r w:rsidRPr="00A5504C">
        <w:rPr>
          <w:rFonts w:asciiTheme="minorHAnsi" w:hAnsiTheme="minorHAnsi" w:cstheme="minorHAnsi"/>
          <w:sz w:val="22"/>
          <w:szCs w:val="22"/>
          <w:u w:val="single"/>
          <w:lang w:val="sl-SI"/>
        </w:rPr>
        <w:fldChar w:fldCharType="begin">
          <w:ffData>
            <w:name w:val="Besedilo40"/>
            <w:enabled/>
            <w:calcOnExit w:val="0"/>
            <w:textInput/>
          </w:ffData>
        </w:fldChar>
      </w:r>
      <w:r w:rsidRPr="00A5504C">
        <w:rPr>
          <w:rFonts w:asciiTheme="minorHAnsi" w:hAnsiTheme="minorHAnsi" w:cstheme="minorHAnsi"/>
          <w:sz w:val="22"/>
          <w:szCs w:val="22"/>
          <w:u w:val="single"/>
          <w:lang w:val="sl-SI"/>
        </w:rPr>
        <w:instrText xml:space="preserve"> FORMTEXT </w:instrText>
      </w:r>
      <w:r w:rsidRPr="00A5504C">
        <w:rPr>
          <w:rFonts w:asciiTheme="minorHAnsi" w:hAnsiTheme="minorHAnsi" w:cstheme="minorHAnsi"/>
          <w:sz w:val="22"/>
          <w:szCs w:val="22"/>
          <w:u w:val="single"/>
          <w:lang w:val="sl-SI"/>
        </w:rPr>
      </w:r>
      <w:r w:rsidRPr="00A5504C">
        <w:rPr>
          <w:rFonts w:asciiTheme="minorHAnsi" w:hAnsiTheme="minorHAnsi" w:cstheme="minorHAnsi"/>
          <w:sz w:val="22"/>
          <w:szCs w:val="22"/>
          <w:u w:val="single"/>
          <w:lang w:val="sl-SI"/>
        </w:rPr>
        <w:fldChar w:fldCharType="separate"/>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hAnsiTheme="minorHAnsi" w:cstheme="minorHAnsi"/>
          <w:sz w:val="22"/>
          <w:szCs w:val="22"/>
          <w:u w:val="single"/>
          <w:lang w:val="sl-SI"/>
        </w:rPr>
        <w:fldChar w:fldCharType="end"/>
      </w:r>
      <w:r w:rsidRPr="00A5504C">
        <w:rPr>
          <w:rFonts w:asciiTheme="minorHAnsi" w:hAnsiTheme="minorHAnsi" w:cstheme="minorHAnsi"/>
          <w:sz w:val="22"/>
          <w:szCs w:val="22"/>
          <w:lang w:val="sl-SI"/>
        </w:rPr>
        <w:t xml:space="preserve"> </w:t>
      </w:r>
    </w:p>
    <w:p w14:paraId="19B426F6" w14:textId="77777777" w:rsidR="00850BAD" w:rsidRPr="00A5504C" w:rsidRDefault="00850BAD" w:rsidP="00850BAD">
      <w:pPr>
        <w:rPr>
          <w:rFonts w:asciiTheme="minorHAnsi" w:hAnsiTheme="minorHAnsi" w:cstheme="minorHAnsi"/>
          <w:sz w:val="22"/>
          <w:szCs w:val="22"/>
          <w:lang w:val="sl-SI"/>
        </w:rPr>
      </w:pPr>
    </w:p>
    <w:p w14:paraId="2F4762F7" w14:textId="77777777" w:rsidR="00850BAD" w:rsidRPr="00A5504C" w:rsidRDefault="00850BAD" w:rsidP="00850BAD">
      <w:pPr>
        <w:rPr>
          <w:rFonts w:asciiTheme="minorHAnsi" w:hAnsiTheme="minorHAnsi" w:cstheme="minorHAnsi"/>
          <w:sz w:val="22"/>
          <w:szCs w:val="22"/>
          <w:lang w:val="sl-SI"/>
        </w:rPr>
      </w:pPr>
    </w:p>
    <w:p w14:paraId="60AC6F07" w14:textId="77777777" w:rsidR="00850BAD" w:rsidRPr="00A5504C" w:rsidRDefault="00850BAD" w:rsidP="00850BAD">
      <w:pPr>
        <w:rPr>
          <w:rFonts w:asciiTheme="minorHAnsi" w:hAnsiTheme="minorHAnsi" w:cstheme="minorHAnsi"/>
          <w:sz w:val="22"/>
          <w:szCs w:val="22"/>
          <w:lang w:val="sl-SI"/>
        </w:rPr>
      </w:pPr>
    </w:p>
    <w:p w14:paraId="522C3C74" w14:textId="77777777" w:rsidR="00850BAD" w:rsidRPr="00A5504C" w:rsidRDefault="00850BAD" w:rsidP="00850BAD">
      <w:pPr>
        <w:rPr>
          <w:rFonts w:asciiTheme="minorHAnsi" w:hAnsiTheme="minorHAnsi" w:cstheme="minorHAnsi"/>
          <w:sz w:val="22"/>
          <w:szCs w:val="22"/>
          <w:lang w:val="sl-SI"/>
        </w:rPr>
      </w:pPr>
      <w:r w:rsidRPr="00A5504C">
        <w:rPr>
          <w:rFonts w:asciiTheme="minorHAnsi" w:hAnsiTheme="minorHAnsi" w:cstheme="minorHAnsi"/>
          <w:sz w:val="22"/>
          <w:szCs w:val="22"/>
          <w:lang w:val="sl-SI"/>
        </w:rPr>
        <w:t xml:space="preserve">Podpis: </w:t>
      </w:r>
      <w:r w:rsidRPr="00A5504C">
        <w:rPr>
          <w:rFonts w:asciiTheme="minorHAnsi" w:hAnsiTheme="minorHAnsi" w:cstheme="minorHAnsi"/>
          <w:sz w:val="22"/>
          <w:szCs w:val="22"/>
          <w:u w:val="single"/>
          <w:lang w:val="sl-SI"/>
        </w:rPr>
        <w:fldChar w:fldCharType="begin">
          <w:ffData>
            <w:name w:val="Besedilo40"/>
            <w:enabled/>
            <w:calcOnExit w:val="0"/>
            <w:textInput/>
          </w:ffData>
        </w:fldChar>
      </w:r>
      <w:r w:rsidRPr="00A5504C">
        <w:rPr>
          <w:rFonts w:asciiTheme="minorHAnsi" w:hAnsiTheme="minorHAnsi" w:cstheme="minorHAnsi"/>
          <w:sz w:val="22"/>
          <w:szCs w:val="22"/>
          <w:u w:val="single"/>
          <w:lang w:val="sl-SI"/>
        </w:rPr>
        <w:instrText xml:space="preserve"> FORMTEXT </w:instrText>
      </w:r>
      <w:r w:rsidRPr="00A5504C">
        <w:rPr>
          <w:rFonts w:asciiTheme="minorHAnsi" w:hAnsiTheme="minorHAnsi" w:cstheme="minorHAnsi"/>
          <w:sz w:val="22"/>
          <w:szCs w:val="22"/>
          <w:u w:val="single"/>
          <w:lang w:val="sl-SI"/>
        </w:rPr>
      </w:r>
      <w:r w:rsidRPr="00A5504C">
        <w:rPr>
          <w:rFonts w:asciiTheme="minorHAnsi" w:hAnsiTheme="minorHAnsi" w:cstheme="minorHAnsi"/>
          <w:sz w:val="22"/>
          <w:szCs w:val="22"/>
          <w:u w:val="single"/>
          <w:lang w:val="sl-SI"/>
        </w:rPr>
        <w:fldChar w:fldCharType="separate"/>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hAnsiTheme="minorHAnsi" w:cstheme="minorHAnsi"/>
          <w:sz w:val="22"/>
          <w:szCs w:val="22"/>
          <w:u w:val="single"/>
          <w:lang w:val="sl-SI"/>
        </w:rPr>
        <w:fldChar w:fldCharType="end"/>
      </w:r>
      <w:r w:rsidRPr="00A5504C">
        <w:rPr>
          <w:rFonts w:asciiTheme="minorHAnsi" w:hAnsiTheme="minorHAnsi" w:cstheme="minorHAnsi"/>
          <w:sz w:val="22"/>
          <w:szCs w:val="22"/>
          <w:u w:val="single"/>
          <w:lang w:val="sl-SI"/>
        </w:rPr>
        <w:fldChar w:fldCharType="begin">
          <w:ffData>
            <w:name w:val="Besedilo40"/>
            <w:enabled/>
            <w:calcOnExit w:val="0"/>
            <w:textInput/>
          </w:ffData>
        </w:fldChar>
      </w:r>
      <w:r w:rsidRPr="00A5504C">
        <w:rPr>
          <w:rFonts w:asciiTheme="minorHAnsi" w:hAnsiTheme="minorHAnsi" w:cstheme="minorHAnsi"/>
          <w:sz w:val="22"/>
          <w:szCs w:val="22"/>
          <w:u w:val="single"/>
          <w:lang w:val="sl-SI"/>
        </w:rPr>
        <w:instrText xml:space="preserve"> FORMTEXT </w:instrText>
      </w:r>
      <w:r w:rsidRPr="00A5504C">
        <w:rPr>
          <w:rFonts w:asciiTheme="minorHAnsi" w:hAnsiTheme="minorHAnsi" w:cstheme="minorHAnsi"/>
          <w:sz w:val="22"/>
          <w:szCs w:val="22"/>
          <w:u w:val="single"/>
          <w:lang w:val="sl-SI"/>
        </w:rPr>
      </w:r>
      <w:r w:rsidRPr="00A5504C">
        <w:rPr>
          <w:rFonts w:asciiTheme="minorHAnsi" w:hAnsiTheme="minorHAnsi" w:cstheme="minorHAnsi"/>
          <w:sz w:val="22"/>
          <w:szCs w:val="22"/>
          <w:u w:val="single"/>
          <w:lang w:val="sl-SI"/>
        </w:rPr>
        <w:fldChar w:fldCharType="separate"/>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hAnsiTheme="minorHAnsi" w:cstheme="minorHAnsi"/>
          <w:sz w:val="22"/>
          <w:szCs w:val="22"/>
          <w:u w:val="single"/>
          <w:lang w:val="sl-SI"/>
        </w:rPr>
        <w:fldChar w:fldCharType="end"/>
      </w:r>
      <w:r w:rsidRPr="00A5504C">
        <w:rPr>
          <w:rFonts w:asciiTheme="minorHAnsi" w:hAnsiTheme="minorHAnsi" w:cstheme="minorHAnsi"/>
          <w:sz w:val="22"/>
          <w:szCs w:val="22"/>
          <w:u w:val="single"/>
          <w:lang w:val="sl-SI"/>
        </w:rPr>
        <w:fldChar w:fldCharType="begin">
          <w:ffData>
            <w:name w:val="Besedilo40"/>
            <w:enabled/>
            <w:calcOnExit w:val="0"/>
            <w:textInput/>
          </w:ffData>
        </w:fldChar>
      </w:r>
      <w:r w:rsidRPr="00A5504C">
        <w:rPr>
          <w:rFonts w:asciiTheme="minorHAnsi" w:hAnsiTheme="minorHAnsi" w:cstheme="minorHAnsi"/>
          <w:sz w:val="22"/>
          <w:szCs w:val="22"/>
          <w:u w:val="single"/>
          <w:lang w:val="sl-SI"/>
        </w:rPr>
        <w:instrText xml:space="preserve"> FORMTEXT </w:instrText>
      </w:r>
      <w:r w:rsidRPr="00A5504C">
        <w:rPr>
          <w:rFonts w:asciiTheme="minorHAnsi" w:hAnsiTheme="minorHAnsi" w:cstheme="minorHAnsi"/>
          <w:sz w:val="22"/>
          <w:szCs w:val="22"/>
          <w:u w:val="single"/>
          <w:lang w:val="sl-SI"/>
        </w:rPr>
      </w:r>
      <w:r w:rsidRPr="00A5504C">
        <w:rPr>
          <w:rFonts w:asciiTheme="minorHAnsi" w:hAnsiTheme="minorHAnsi" w:cstheme="minorHAnsi"/>
          <w:sz w:val="22"/>
          <w:szCs w:val="22"/>
          <w:u w:val="single"/>
          <w:lang w:val="sl-SI"/>
        </w:rPr>
        <w:fldChar w:fldCharType="separate"/>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hAnsiTheme="minorHAnsi" w:cstheme="minorHAnsi"/>
          <w:sz w:val="22"/>
          <w:szCs w:val="22"/>
          <w:u w:val="single"/>
          <w:lang w:val="sl-SI"/>
        </w:rPr>
        <w:fldChar w:fldCharType="end"/>
      </w:r>
      <w:r w:rsidRPr="00A5504C">
        <w:rPr>
          <w:rFonts w:asciiTheme="minorHAnsi" w:hAnsiTheme="minorHAnsi" w:cstheme="minorHAnsi"/>
          <w:sz w:val="22"/>
          <w:szCs w:val="22"/>
          <w:u w:val="single"/>
          <w:lang w:val="sl-SI"/>
        </w:rPr>
        <w:fldChar w:fldCharType="begin">
          <w:ffData>
            <w:name w:val="Besedilo40"/>
            <w:enabled/>
            <w:calcOnExit w:val="0"/>
            <w:textInput/>
          </w:ffData>
        </w:fldChar>
      </w:r>
      <w:r w:rsidRPr="00A5504C">
        <w:rPr>
          <w:rFonts w:asciiTheme="minorHAnsi" w:hAnsiTheme="minorHAnsi" w:cstheme="minorHAnsi"/>
          <w:sz w:val="22"/>
          <w:szCs w:val="22"/>
          <w:u w:val="single"/>
          <w:lang w:val="sl-SI"/>
        </w:rPr>
        <w:instrText xml:space="preserve"> FORMTEXT </w:instrText>
      </w:r>
      <w:r w:rsidRPr="00A5504C">
        <w:rPr>
          <w:rFonts w:asciiTheme="minorHAnsi" w:hAnsiTheme="minorHAnsi" w:cstheme="minorHAnsi"/>
          <w:sz w:val="22"/>
          <w:szCs w:val="22"/>
          <w:u w:val="single"/>
          <w:lang w:val="sl-SI"/>
        </w:rPr>
      </w:r>
      <w:r w:rsidRPr="00A5504C">
        <w:rPr>
          <w:rFonts w:asciiTheme="minorHAnsi" w:hAnsiTheme="minorHAnsi" w:cstheme="minorHAnsi"/>
          <w:sz w:val="22"/>
          <w:szCs w:val="22"/>
          <w:u w:val="single"/>
          <w:lang w:val="sl-SI"/>
        </w:rPr>
        <w:fldChar w:fldCharType="separate"/>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eastAsia="MS Mincho" w:hAnsiTheme="minorHAnsi" w:cstheme="minorHAnsi"/>
          <w:noProof/>
          <w:sz w:val="22"/>
          <w:szCs w:val="22"/>
          <w:u w:val="single"/>
          <w:lang w:val="sl-SI"/>
        </w:rPr>
        <w:t> </w:t>
      </w:r>
      <w:r w:rsidRPr="00A5504C">
        <w:rPr>
          <w:rFonts w:asciiTheme="minorHAnsi" w:hAnsiTheme="minorHAnsi" w:cstheme="minorHAnsi"/>
          <w:sz w:val="22"/>
          <w:szCs w:val="22"/>
          <w:u w:val="single"/>
          <w:lang w:val="sl-SI"/>
        </w:rPr>
        <w:fldChar w:fldCharType="end"/>
      </w:r>
    </w:p>
    <w:p w14:paraId="22B06AF4" w14:textId="77777777" w:rsidR="00850BAD" w:rsidRPr="00A5504C" w:rsidRDefault="00850BAD">
      <w:pPr>
        <w:rPr>
          <w:rFonts w:asciiTheme="minorHAnsi" w:hAnsiTheme="minorHAnsi" w:cstheme="minorHAnsi"/>
          <w:b/>
          <w:sz w:val="22"/>
          <w:szCs w:val="22"/>
          <w:lang w:val="sl-SI"/>
        </w:rPr>
      </w:pPr>
    </w:p>
    <w:p w14:paraId="5F919F03" w14:textId="77777777" w:rsidR="00850BAD" w:rsidRPr="00A5504C" w:rsidRDefault="00850BAD">
      <w:pPr>
        <w:rPr>
          <w:rFonts w:asciiTheme="minorHAnsi" w:hAnsiTheme="minorHAnsi" w:cstheme="minorHAnsi"/>
          <w:b/>
          <w:sz w:val="22"/>
          <w:szCs w:val="22"/>
          <w:lang w:val="sl-SI"/>
        </w:rPr>
      </w:pPr>
    </w:p>
    <w:p w14:paraId="466F2348" w14:textId="77777777" w:rsidR="00315F3D" w:rsidRPr="00A5504C" w:rsidRDefault="00850BAD">
      <w:pPr>
        <w:rPr>
          <w:rFonts w:asciiTheme="minorHAnsi" w:hAnsiTheme="minorHAnsi" w:cstheme="minorHAnsi"/>
          <w:b/>
          <w:sz w:val="22"/>
          <w:szCs w:val="22"/>
          <w:lang w:val="sl-SI"/>
        </w:rPr>
      </w:pPr>
      <w:r w:rsidRPr="00A5504C">
        <w:rPr>
          <w:rFonts w:asciiTheme="minorHAnsi" w:hAnsiTheme="minorHAnsi" w:cstheme="minorHAnsi"/>
          <w:b/>
          <w:sz w:val="22"/>
          <w:szCs w:val="22"/>
          <w:lang w:val="sl-SI"/>
        </w:rPr>
        <w:br w:type="page"/>
      </w:r>
    </w:p>
    <w:p w14:paraId="133B10B9" w14:textId="30A55041" w:rsidR="00315F3D" w:rsidRPr="00A5504C" w:rsidRDefault="00315F3D" w:rsidP="00315F3D">
      <w:pPr>
        <w:ind w:right="17"/>
        <w:jc w:val="center"/>
        <w:rPr>
          <w:rFonts w:asciiTheme="minorHAnsi" w:hAnsiTheme="minorHAnsi" w:cstheme="minorHAnsi"/>
          <w:b/>
          <w:sz w:val="28"/>
          <w:szCs w:val="26"/>
          <w:lang w:val="sl-SI"/>
        </w:rPr>
      </w:pPr>
      <w:r w:rsidRPr="00A5504C">
        <w:rPr>
          <w:rFonts w:asciiTheme="minorHAnsi" w:hAnsiTheme="minorHAnsi" w:cstheme="minorHAnsi"/>
          <w:b/>
          <w:sz w:val="28"/>
          <w:szCs w:val="26"/>
          <w:lang w:val="sl-SI"/>
        </w:rPr>
        <w:lastRenderedPageBreak/>
        <w:t>INFORMACIJE ZA PRIDOBITEV PODATKOV IZ KAZENSKE EVIDENCE</w:t>
      </w:r>
      <w:r w:rsidR="00E732A1" w:rsidRPr="00A5504C">
        <w:rPr>
          <w:rFonts w:asciiTheme="minorHAnsi" w:hAnsiTheme="minorHAnsi" w:cstheme="minorHAnsi"/>
          <w:b/>
          <w:sz w:val="28"/>
          <w:szCs w:val="26"/>
          <w:lang w:val="sl-SI"/>
        </w:rPr>
        <w:t xml:space="preserve"> (OBR-</w:t>
      </w:r>
      <w:r w:rsidR="00B90163" w:rsidRPr="00A5504C">
        <w:rPr>
          <w:rFonts w:asciiTheme="minorHAnsi" w:hAnsiTheme="minorHAnsi" w:cstheme="minorHAnsi"/>
          <w:b/>
          <w:sz w:val="28"/>
          <w:szCs w:val="26"/>
          <w:lang w:val="sl-SI"/>
        </w:rPr>
        <w:t>8</w:t>
      </w:r>
      <w:r w:rsidR="00E732A1" w:rsidRPr="00A5504C">
        <w:rPr>
          <w:rFonts w:asciiTheme="minorHAnsi" w:hAnsiTheme="minorHAnsi" w:cstheme="minorHAnsi"/>
          <w:b/>
          <w:sz w:val="28"/>
          <w:szCs w:val="26"/>
          <w:lang w:val="sl-SI"/>
        </w:rPr>
        <w:t>)</w:t>
      </w:r>
    </w:p>
    <w:p w14:paraId="5BFD509D" w14:textId="77777777" w:rsidR="00315F3D" w:rsidRPr="00A5504C" w:rsidRDefault="00315F3D" w:rsidP="00315F3D">
      <w:pPr>
        <w:pStyle w:val="Header"/>
        <w:jc w:val="right"/>
        <w:rPr>
          <w:rFonts w:ascii="Calibri" w:hAnsi="Calibri" w:cs="Calibri"/>
          <w:b/>
          <w:i/>
          <w:color w:val="000000" w:themeColor="text1"/>
          <w:sz w:val="22"/>
          <w:szCs w:val="22"/>
          <w:lang w:val="sl-SI"/>
        </w:rPr>
      </w:pPr>
    </w:p>
    <w:p w14:paraId="200A74D9" w14:textId="06018692" w:rsidR="00315F3D" w:rsidRPr="00A5504C" w:rsidRDefault="00315F3D" w:rsidP="00315F3D">
      <w:pPr>
        <w:jc w:val="both"/>
        <w:rPr>
          <w:rFonts w:asciiTheme="minorHAnsi" w:hAnsiTheme="minorHAnsi" w:cstheme="minorHAnsi"/>
          <w:bCs/>
          <w:sz w:val="22"/>
          <w:szCs w:val="22"/>
          <w:lang w:val="sl-SI"/>
        </w:rPr>
      </w:pPr>
      <w:r w:rsidRPr="00A5504C">
        <w:rPr>
          <w:rFonts w:asciiTheme="minorHAnsi" w:hAnsiTheme="minorHAnsi" w:cstheme="minorHAnsi"/>
          <w:bCs/>
          <w:sz w:val="22"/>
          <w:szCs w:val="22"/>
          <w:lang w:val="sl-SI"/>
        </w:rPr>
        <w:t>Za vsako osebo, ki je članica upravnega, vodstvenega ali nadzornega organa ponudnika, partnerja v skupni ponudbi oziroma podizvajalca,</w:t>
      </w:r>
      <w:r w:rsidR="00D3475E" w:rsidRPr="00A5504C">
        <w:rPr>
          <w:rFonts w:asciiTheme="minorHAnsi" w:hAnsiTheme="minorHAnsi" w:cstheme="minorHAnsi"/>
          <w:bCs/>
          <w:sz w:val="22"/>
          <w:szCs w:val="22"/>
          <w:lang w:val="sl-SI"/>
        </w:rPr>
        <w:t xml:space="preserve"> ter drugega subjekta, katerega zmogljivosti namerava uporabiti ponudnik,</w:t>
      </w:r>
      <w:r w:rsidRPr="00A5504C">
        <w:rPr>
          <w:rFonts w:asciiTheme="minorHAnsi" w:hAnsiTheme="minorHAnsi" w:cstheme="minorHAnsi"/>
          <w:bCs/>
          <w:sz w:val="22"/>
          <w:szCs w:val="22"/>
          <w:lang w:val="sl-SI"/>
        </w:rPr>
        <w:t xml:space="preserve"> in vsako osebo, ki ima pooblastila za njegovo zastopanje ali odločanje ali nadzor v njem, podajamo sledeče informacije:</w:t>
      </w:r>
    </w:p>
    <w:p w14:paraId="4C316C31" w14:textId="77777777" w:rsidR="00315F3D" w:rsidRPr="00A5504C" w:rsidRDefault="00315F3D" w:rsidP="00315F3D">
      <w:pPr>
        <w:pStyle w:val="Header"/>
        <w:jc w:val="both"/>
        <w:rPr>
          <w:rFonts w:ascii="Calibri" w:hAnsi="Calibri" w:cs="Calibri"/>
          <w:i/>
          <w:color w:val="000000" w:themeColor="text1"/>
          <w:sz w:val="22"/>
          <w:szCs w:val="22"/>
          <w:lang w:val="sl-SI"/>
        </w:rPr>
      </w:pPr>
    </w:p>
    <w:tbl>
      <w:tblPr>
        <w:tblpPr w:leftFromText="141" w:rightFromText="141" w:vertAnchor="text" w:horzAnchor="margin" w:tblpY="10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7"/>
        <w:gridCol w:w="3011"/>
        <w:gridCol w:w="3032"/>
      </w:tblGrid>
      <w:tr w:rsidR="00315F3D" w:rsidRPr="00A5504C" w14:paraId="4756CE6C" w14:textId="77777777" w:rsidTr="00C6562D">
        <w:trPr>
          <w:trHeight w:val="416"/>
        </w:trPr>
        <w:tc>
          <w:tcPr>
            <w:tcW w:w="3017" w:type="dxa"/>
          </w:tcPr>
          <w:p w14:paraId="1F1078F5" w14:textId="77777777" w:rsidR="00315F3D" w:rsidRPr="00A5504C" w:rsidRDefault="00315F3D" w:rsidP="00C6562D">
            <w:pPr>
              <w:pStyle w:val="Header"/>
              <w:jc w:val="both"/>
              <w:rPr>
                <w:rFonts w:ascii="Calibri" w:hAnsi="Calibri" w:cs="Calibri"/>
                <w:i/>
                <w:color w:val="000000" w:themeColor="text1"/>
                <w:sz w:val="22"/>
                <w:szCs w:val="22"/>
                <w:lang w:val="sl-SI"/>
              </w:rPr>
            </w:pPr>
            <w:bookmarkStart w:id="14" w:name="_Hlk92623735"/>
            <w:r w:rsidRPr="00A5504C">
              <w:rPr>
                <w:rFonts w:ascii="Calibri" w:hAnsi="Calibri" w:cs="Calibri"/>
                <w:b/>
                <w:color w:val="000000" w:themeColor="text1"/>
                <w:sz w:val="22"/>
                <w:szCs w:val="22"/>
                <w:lang w:val="sl-SI"/>
              </w:rPr>
              <w:t>Ime in priimek</w:t>
            </w:r>
          </w:p>
        </w:tc>
        <w:tc>
          <w:tcPr>
            <w:tcW w:w="3011" w:type="dxa"/>
          </w:tcPr>
          <w:p w14:paraId="55FD0AB9" w14:textId="77777777" w:rsidR="00315F3D" w:rsidRPr="00A5504C" w:rsidRDefault="00315F3D" w:rsidP="00C6562D">
            <w:pPr>
              <w:pStyle w:val="Header"/>
              <w:jc w:val="both"/>
              <w:rPr>
                <w:rFonts w:ascii="Calibri" w:hAnsi="Calibri" w:cs="Calibri"/>
                <w:i/>
                <w:color w:val="000000" w:themeColor="text1"/>
                <w:sz w:val="22"/>
                <w:szCs w:val="22"/>
                <w:lang w:val="sl-SI"/>
              </w:rPr>
            </w:pPr>
            <w:r w:rsidRPr="00A5504C">
              <w:rPr>
                <w:rFonts w:ascii="Calibri" w:hAnsi="Calibri" w:cs="Calibri"/>
                <w:b/>
                <w:color w:val="000000" w:themeColor="text1"/>
                <w:sz w:val="22"/>
                <w:szCs w:val="22"/>
                <w:lang w:val="sl-SI"/>
              </w:rPr>
              <w:t>EMŠO</w:t>
            </w:r>
          </w:p>
        </w:tc>
        <w:tc>
          <w:tcPr>
            <w:tcW w:w="3032" w:type="dxa"/>
          </w:tcPr>
          <w:p w14:paraId="67912C21" w14:textId="77777777" w:rsidR="00315F3D" w:rsidRPr="00A5504C" w:rsidRDefault="00315F3D" w:rsidP="00C6562D">
            <w:pPr>
              <w:pStyle w:val="Header"/>
              <w:jc w:val="both"/>
              <w:rPr>
                <w:rFonts w:ascii="Calibri" w:hAnsi="Calibri" w:cs="Calibri"/>
                <w:i/>
                <w:color w:val="000000" w:themeColor="text1"/>
                <w:sz w:val="22"/>
                <w:szCs w:val="22"/>
                <w:lang w:val="sl-SI"/>
              </w:rPr>
            </w:pPr>
            <w:r w:rsidRPr="00A5504C">
              <w:rPr>
                <w:rFonts w:ascii="Calibri" w:hAnsi="Calibri" w:cs="Calibri"/>
                <w:b/>
                <w:color w:val="000000" w:themeColor="text1"/>
                <w:sz w:val="22"/>
                <w:szCs w:val="22"/>
                <w:lang w:val="sl-SI"/>
              </w:rPr>
              <w:t>Gospodarski subjekt, v katerem ima oseba funkcijo</w:t>
            </w:r>
          </w:p>
        </w:tc>
      </w:tr>
      <w:tr w:rsidR="00315F3D" w:rsidRPr="00A5504C" w14:paraId="545DC73F" w14:textId="77777777" w:rsidTr="00C6562D">
        <w:trPr>
          <w:trHeight w:val="637"/>
        </w:trPr>
        <w:tc>
          <w:tcPr>
            <w:tcW w:w="3017" w:type="dxa"/>
          </w:tcPr>
          <w:p w14:paraId="6839D64E" w14:textId="77777777" w:rsidR="00315F3D" w:rsidRPr="00A5504C" w:rsidRDefault="00315F3D" w:rsidP="00C6562D">
            <w:pPr>
              <w:pStyle w:val="Header"/>
              <w:spacing w:before="240"/>
              <w:jc w:val="both"/>
              <w:rPr>
                <w:rFonts w:ascii="Calibri" w:hAnsi="Calibri" w:cs="Calibri"/>
                <w:i/>
                <w:color w:val="000000" w:themeColor="text1"/>
                <w:sz w:val="22"/>
                <w:szCs w:val="22"/>
                <w:lang w:val="sl-SI"/>
              </w:rPr>
            </w:pPr>
          </w:p>
        </w:tc>
        <w:tc>
          <w:tcPr>
            <w:tcW w:w="3011" w:type="dxa"/>
          </w:tcPr>
          <w:p w14:paraId="0DDF5CB5" w14:textId="77777777" w:rsidR="00315F3D" w:rsidRPr="00A5504C" w:rsidRDefault="00315F3D" w:rsidP="00C6562D">
            <w:pPr>
              <w:pStyle w:val="Header"/>
              <w:spacing w:before="240"/>
              <w:jc w:val="both"/>
              <w:rPr>
                <w:rFonts w:ascii="Calibri" w:hAnsi="Calibri" w:cs="Calibri"/>
                <w:i/>
                <w:color w:val="000000" w:themeColor="text1"/>
                <w:sz w:val="22"/>
                <w:szCs w:val="22"/>
                <w:lang w:val="sl-SI"/>
              </w:rPr>
            </w:pPr>
          </w:p>
        </w:tc>
        <w:tc>
          <w:tcPr>
            <w:tcW w:w="3032" w:type="dxa"/>
          </w:tcPr>
          <w:p w14:paraId="4CF45495" w14:textId="77777777" w:rsidR="00315F3D" w:rsidRPr="00A5504C" w:rsidRDefault="00315F3D" w:rsidP="00C6562D">
            <w:pPr>
              <w:pStyle w:val="Header"/>
              <w:spacing w:before="240"/>
              <w:jc w:val="both"/>
              <w:rPr>
                <w:rFonts w:ascii="Calibri" w:hAnsi="Calibri" w:cs="Calibri"/>
                <w:i/>
                <w:color w:val="000000" w:themeColor="text1"/>
                <w:sz w:val="22"/>
                <w:szCs w:val="22"/>
                <w:lang w:val="sl-SI"/>
              </w:rPr>
            </w:pPr>
          </w:p>
        </w:tc>
      </w:tr>
      <w:tr w:rsidR="00315F3D" w:rsidRPr="00A5504C" w14:paraId="08DC4EF7" w14:textId="77777777" w:rsidTr="00C6562D">
        <w:trPr>
          <w:trHeight w:val="637"/>
        </w:trPr>
        <w:tc>
          <w:tcPr>
            <w:tcW w:w="3017" w:type="dxa"/>
          </w:tcPr>
          <w:p w14:paraId="2CB1A40A" w14:textId="77777777" w:rsidR="00315F3D" w:rsidRPr="00A5504C" w:rsidRDefault="00315F3D" w:rsidP="00C6562D">
            <w:pPr>
              <w:pStyle w:val="Header"/>
              <w:spacing w:before="240"/>
              <w:jc w:val="both"/>
              <w:rPr>
                <w:rFonts w:ascii="Calibri" w:hAnsi="Calibri" w:cs="Calibri"/>
                <w:i/>
                <w:color w:val="000000" w:themeColor="text1"/>
                <w:sz w:val="22"/>
                <w:szCs w:val="22"/>
                <w:lang w:val="sl-SI"/>
              </w:rPr>
            </w:pPr>
          </w:p>
        </w:tc>
        <w:tc>
          <w:tcPr>
            <w:tcW w:w="3011" w:type="dxa"/>
          </w:tcPr>
          <w:p w14:paraId="35EED98B" w14:textId="77777777" w:rsidR="00315F3D" w:rsidRPr="00A5504C" w:rsidRDefault="00315F3D" w:rsidP="00C6562D">
            <w:pPr>
              <w:pStyle w:val="Header"/>
              <w:spacing w:before="240"/>
              <w:jc w:val="both"/>
              <w:rPr>
                <w:rFonts w:ascii="Calibri" w:hAnsi="Calibri" w:cs="Calibri"/>
                <w:i/>
                <w:color w:val="000000" w:themeColor="text1"/>
                <w:sz w:val="22"/>
                <w:szCs w:val="22"/>
                <w:lang w:val="sl-SI"/>
              </w:rPr>
            </w:pPr>
          </w:p>
        </w:tc>
        <w:tc>
          <w:tcPr>
            <w:tcW w:w="3032" w:type="dxa"/>
          </w:tcPr>
          <w:p w14:paraId="271C6F08" w14:textId="77777777" w:rsidR="00315F3D" w:rsidRPr="00A5504C" w:rsidRDefault="00315F3D" w:rsidP="00C6562D">
            <w:pPr>
              <w:pStyle w:val="Header"/>
              <w:spacing w:before="240"/>
              <w:jc w:val="both"/>
              <w:rPr>
                <w:rFonts w:ascii="Calibri" w:hAnsi="Calibri" w:cs="Calibri"/>
                <w:i/>
                <w:color w:val="000000" w:themeColor="text1"/>
                <w:sz w:val="22"/>
                <w:szCs w:val="22"/>
                <w:lang w:val="sl-SI"/>
              </w:rPr>
            </w:pPr>
          </w:p>
        </w:tc>
      </w:tr>
      <w:tr w:rsidR="00315F3D" w:rsidRPr="00A5504C" w14:paraId="7967DFF9" w14:textId="77777777" w:rsidTr="00C6562D">
        <w:trPr>
          <w:trHeight w:val="637"/>
        </w:trPr>
        <w:tc>
          <w:tcPr>
            <w:tcW w:w="3017" w:type="dxa"/>
          </w:tcPr>
          <w:p w14:paraId="06CE1108" w14:textId="77777777" w:rsidR="00315F3D" w:rsidRPr="00A5504C" w:rsidRDefault="00315F3D" w:rsidP="00C6562D">
            <w:pPr>
              <w:pStyle w:val="Header"/>
              <w:spacing w:before="240"/>
              <w:jc w:val="both"/>
              <w:rPr>
                <w:rFonts w:ascii="Calibri" w:hAnsi="Calibri" w:cs="Calibri"/>
                <w:i/>
                <w:color w:val="000000" w:themeColor="text1"/>
                <w:sz w:val="22"/>
                <w:szCs w:val="22"/>
                <w:lang w:val="sl-SI"/>
              </w:rPr>
            </w:pPr>
          </w:p>
        </w:tc>
        <w:tc>
          <w:tcPr>
            <w:tcW w:w="3011" w:type="dxa"/>
          </w:tcPr>
          <w:p w14:paraId="2A701555" w14:textId="77777777" w:rsidR="00315F3D" w:rsidRPr="00A5504C" w:rsidRDefault="00315F3D" w:rsidP="00C6562D">
            <w:pPr>
              <w:pStyle w:val="Header"/>
              <w:spacing w:before="240"/>
              <w:jc w:val="both"/>
              <w:rPr>
                <w:rFonts w:ascii="Calibri" w:hAnsi="Calibri" w:cs="Calibri"/>
                <w:i/>
                <w:color w:val="000000" w:themeColor="text1"/>
                <w:sz w:val="22"/>
                <w:szCs w:val="22"/>
                <w:lang w:val="sl-SI"/>
              </w:rPr>
            </w:pPr>
          </w:p>
        </w:tc>
        <w:tc>
          <w:tcPr>
            <w:tcW w:w="3032" w:type="dxa"/>
          </w:tcPr>
          <w:p w14:paraId="28EF24EA" w14:textId="77777777" w:rsidR="00315F3D" w:rsidRPr="00A5504C" w:rsidRDefault="00315F3D" w:rsidP="00C6562D">
            <w:pPr>
              <w:pStyle w:val="Header"/>
              <w:spacing w:before="240"/>
              <w:jc w:val="both"/>
              <w:rPr>
                <w:rFonts w:ascii="Calibri" w:hAnsi="Calibri" w:cs="Calibri"/>
                <w:i/>
                <w:color w:val="000000" w:themeColor="text1"/>
                <w:sz w:val="22"/>
                <w:szCs w:val="22"/>
                <w:lang w:val="sl-SI"/>
              </w:rPr>
            </w:pPr>
          </w:p>
        </w:tc>
      </w:tr>
      <w:tr w:rsidR="00315F3D" w:rsidRPr="00A5504C" w14:paraId="6716E49C" w14:textId="77777777" w:rsidTr="00C6562D">
        <w:trPr>
          <w:trHeight w:val="637"/>
        </w:trPr>
        <w:tc>
          <w:tcPr>
            <w:tcW w:w="3017" w:type="dxa"/>
          </w:tcPr>
          <w:p w14:paraId="210851CA" w14:textId="77777777" w:rsidR="00315F3D" w:rsidRPr="00A5504C" w:rsidRDefault="00315F3D" w:rsidP="00C6562D">
            <w:pPr>
              <w:pStyle w:val="Header"/>
              <w:spacing w:before="240"/>
              <w:jc w:val="both"/>
              <w:rPr>
                <w:rFonts w:ascii="Calibri" w:hAnsi="Calibri" w:cs="Calibri"/>
                <w:i/>
                <w:color w:val="000000" w:themeColor="text1"/>
                <w:sz w:val="22"/>
                <w:szCs w:val="22"/>
                <w:lang w:val="sl-SI"/>
              </w:rPr>
            </w:pPr>
          </w:p>
        </w:tc>
        <w:tc>
          <w:tcPr>
            <w:tcW w:w="3011" w:type="dxa"/>
          </w:tcPr>
          <w:p w14:paraId="57366F73" w14:textId="77777777" w:rsidR="00315F3D" w:rsidRPr="00A5504C" w:rsidRDefault="00315F3D" w:rsidP="00C6562D">
            <w:pPr>
              <w:pStyle w:val="Header"/>
              <w:spacing w:before="240"/>
              <w:jc w:val="both"/>
              <w:rPr>
                <w:rFonts w:ascii="Calibri" w:hAnsi="Calibri" w:cs="Calibri"/>
                <w:i/>
                <w:color w:val="000000" w:themeColor="text1"/>
                <w:sz w:val="22"/>
                <w:szCs w:val="22"/>
                <w:lang w:val="sl-SI"/>
              </w:rPr>
            </w:pPr>
          </w:p>
        </w:tc>
        <w:tc>
          <w:tcPr>
            <w:tcW w:w="3032" w:type="dxa"/>
          </w:tcPr>
          <w:p w14:paraId="5E5E6A0A" w14:textId="77777777" w:rsidR="00315F3D" w:rsidRPr="00A5504C" w:rsidRDefault="00315F3D" w:rsidP="00C6562D">
            <w:pPr>
              <w:pStyle w:val="Header"/>
              <w:spacing w:before="240"/>
              <w:jc w:val="both"/>
              <w:rPr>
                <w:rFonts w:ascii="Calibri" w:hAnsi="Calibri" w:cs="Calibri"/>
                <w:i/>
                <w:color w:val="000000" w:themeColor="text1"/>
                <w:sz w:val="22"/>
                <w:szCs w:val="22"/>
                <w:lang w:val="sl-SI"/>
              </w:rPr>
            </w:pPr>
          </w:p>
        </w:tc>
      </w:tr>
      <w:tr w:rsidR="00315F3D" w:rsidRPr="00A5504C" w14:paraId="2894AE5F" w14:textId="77777777" w:rsidTr="00C6562D">
        <w:trPr>
          <w:trHeight w:val="637"/>
        </w:trPr>
        <w:tc>
          <w:tcPr>
            <w:tcW w:w="3017" w:type="dxa"/>
          </w:tcPr>
          <w:p w14:paraId="744D32D9" w14:textId="77777777" w:rsidR="00315F3D" w:rsidRPr="00A5504C" w:rsidRDefault="00315F3D" w:rsidP="00C6562D">
            <w:pPr>
              <w:pStyle w:val="Header"/>
              <w:spacing w:before="240"/>
              <w:jc w:val="both"/>
              <w:rPr>
                <w:rFonts w:ascii="Calibri" w:hAnsi="Calibri" w:cs="Calibri"/>
                <w:i/>
                <w:color w:val="000000" w:themeColor="text1"/>
                <w:sz w:val="22"/>
                <w:szCs w:val="22"/>
                <w:lang w:val="sl-SI"/>
              </w:rPr>
            </w:pPr>
          </w:p>
        </w:tc>
        <w:tc>
          <w:tcPr>
            <w:tcW w:w="3011" w:type="dxa"/>
          </w:tcPr>
          <w:p w14:paraId="50A4AA8A" w14:textId="77777777" w:rsidR="00315F3D" w:rsidRPr="00A5504C" w:rsidRDefault="00315F3D" w:rsidP="00C6562D">
            <w:pPr>
              <w:pStyle w:val="Header"/>
              <w:spacing w:before="240"/>
              <w:jc w:val="both"/>
              <w:rPr>
                <w:rFonts w:ascii="Calibri" w:hAnsi="Calibri" w:cs="Calibri"/>
                <w:i/>
                <w:color w:val="000000" w:themeColor="text1"/>
                <w:sz w:val="22"/>
                <w:szCs w:val="22"/>
                <w:lang w:val="sl-SI"/>
              </w:rPr>
            </w:pPr>
          </w:p>
        </w:tc>
        <w:tc>
          <w:tcPr>
            <w:tcW w:w="3032" w:type="dxa"/>
          </w:tcPr>
          <w:p w14:paraId="582F45C6" w14:textId="77777777" w:rsidR="00315F3D" w:rsidRPr="00A5504C" w:rsidRDefault="00315F3D" w:rsidP="00C6562D">
            <w:pPr>
              <w:pStyle w:val="Header"/>
              <w:spacing w:before="240"/>
              <w:jc w:val="both"/>
              <w:rPr>
                <w:rFonts w:ascii="Calibri" w:hAnsi="Calibri" w:cs="Calibri"/>
                <w:i/>
                <w:color w:val="000000" w:themeColor="text1"/>
                <w:sz w:val="22"/>
                <w:szCs w:val="22"/>
                <w:lang w:val="sl-SI"/>
              </w:rPr>
            </w:pPr>
          </w:p>
        </w:tc>
      </w:tr>
      <w:tr w:rsidR="00315F3D" w:rsidRPr="00A5504C" w14:paraId="6555A9D6" w14:textId="77777777" w:rsidTr="00C6562D">
        <w:trPr>
          <w:trHeight w:val="637"/>
        </w:trPr>
        <w:tc>
          <w:tcPr>
            <w:tcW w:w="3017" w:type="dxa"/>
          </w:tcPr>
          <w:p w14:paraId="6AF24C80" w14:textId="77777777" w:rsidR="00315F3D" w:rsidRPr="00A5504C" w:rsidRDefault="00315F3D" w:rsidP="00C6562D">
            <w:pPr>
              <w:pStyle w:val="Header"/>
              <w:spacing w:before="240"/>
              <w:jc w:val="both"/>
              <w:rPr>
                <w:rFonts w:ascii="Calibri" w:hAnsi="Calibri" w:cs="Calibri"/>
                <w:i/>
                <w:color w:val="000000" w:themeColor="text1"/>
                <w:sz w:val="22"/>
                <w:szCs w:val="22"/>
                <w:lang w:val="sl-SI"/>
              </w:rPr>
            </w:pPr>
          </w:p>
        </w:tc>
        <w:tc>
          <w:tcPr>
            <w:tcW w:w="3011" w:type="dxa"/>
          </w:tcPr>
          <w:p w14:paraId="6C6DAA1B" w14:textId="77777777" w:rsidR="00315F3D" w:rsidRPr="00A5504C" w:rsidRDefault="00315F3D" w:rsidP="00C6562D">
            <w:pPr>
              <w:pStyle w:val="Header"/>
              <w:spacing w:before="240"/>
              <w:jc w:val="both"/>
              <w:rPr>
                <w:rFonts w:ascii="Calibri" w:hAnsi="Calibri" w:cs="Calibri"/>
                <w:i/>
                <w:color w:val="000000" w:themeColor="text1"/>
                <w:sz w:val="22"/>
                <w:szCs w:val="22"/>
                <w:lang w:val="sl-SI"/>
              </w:rPr>
            </w:pPr>
          </w:p>
        </w:tc>
        <w:tc>
          <w:tcPr>
            <w:tcW w:w="3032" w:type="dxa"/>
          </w:tcPr>
          <w:p w14:paraId="4623C552" w14:textId="77777777" w:rsidR="00315F3D" w:rsidRPr="00A5504C" w:rsidRDefault="00315F3D" w:rsidP="00C6562D">
            <w:pPr>
              <w:pStyle w:val="Header"/>
              <w:spacing w:before="240"/>
              <w:jc w:val="both"/>
              <w:rPr>
                <w:rFonts w:ascii="Calibri" w:hAnsi="Calibri" w:cs="Calibri"/>
                <w:i/>
                <w:color w:val="000000" w:themeColor="text1"/>
                <w:sz w:val="22"/>
                <w:szCs w:val="22"/>
                <w:lang w:val="sl-SI"/>
              </w:rPr>
            </w:pPr>
          </w:p>
        </w:tc>
      </w:tr>
      <w:tr w:rsidR="00315F3D" w:rsidRPr="00A5504C" w14:paraId="19206802" w14:textId="77777777" w:rsidTr="00C6562D">
        <w:trPr>
          <w:trHeight w:val="637"/>
        </w:trPr>
        <w:tc>
          <w:tcPr>
            <w:tcW w:w="3017" w:type="dxa"/>
          </w:tcPr>
          <w:p w14:paraId="226168C9" w14:textId="77777777" w:rsidR="00315F3D" w:rsidRPr="00A5504C" w:rsidRDefault="00315F3D" w:rsidP="00C6562D">
            <w:pPr>
              <w:pStyle w:val="Header"/>
              <w:spacing w:before="240"/>
              <w:jc w:val="both"/>
              <w:rPr>
                <w:rFonts w:ascii="Calibri" w:hAnsi="Calibri" w:cs="Calibri"/>
                <w:i/>
                <w:color w:val="000000" w:themeColor="text1"/>
                <w:sz w:val="22"/>
                <w:szCs w:val="22"/>
                <w:lang w:val="sl-SI"/>
              </w:rPr>
            </w:pPr>
          </w:p>
        </w:tc>
        <w:tc>
          <w:tcPr>
            <w:tcW w:w="3011" w:type="dxa"/>
          </w:tcPr>
          <w:p w14:paraId="0DFDAC08" w14:textId="77777777" w:rsidR="00315F3D" w:rsidRPr="00A5504C" w:rsidRDefault="00315F3D" w:rsidP="00C6562D">
            <w:pPr>
              <w:pStyle w:val="Header"/>
              <w:spacing w:before="240"/>
              <w:jc w:val="both"/>
              <w:rPr>
                <w:rFonts w:ascii="Calibri" w:hAnsi="Calibri" w:cs="Calibri"/>
                <w:i/>
                <w:color w:val="000000" w:themeColor="text1"/>
                <w:sz w:val="22"/>
                <w:szCs w:val="22"/>
                <w:lang w:val="sl-SI"/>
              </w:rPr>
            </w:pPr>
          </w:p>
        </w:tc>
        <w:tc>
          <w:tcPr>
            <w:tcW w:w="3032" w:type="dxa"/>
          </w:tcPr>
          <w:p w14:paraId="57BD6D8C" w14:textId="77777777" w:rsidR="00315F3D" w:rsidRPr="00A5504C" w:rsidRDefault="00315F3D" w:rsidP="00C6562D">
            <w:pPr>
              <w:pStyle w:val="Header"/>
              <w:spacing w:before="240"/>
              <w:jc w:val="both"/>
              <w:rPr>
                <w:rFonts w:ascii="Calibri" w:hAnsi="Calibri" w:cs="Calibri"/>
                <w:i/>
                <w:color w:val="000000" w:themeColor="text1"/>
                <w:sz w:val="22"/>
                <w:szCs w:val="22"/>
                <w:lang w:val="sl-SI"/>
              </w:rPr>
            </w:pPr>
          </w:p>
        </w:tc>
      </w:tr>
      <w:tr w:rsidR="00315F3D" w:rsidRPr="00A5504C" w14:paraId="1010F2CB" w14:textId="77777777" w:rsidTr="00C6562D">
        <w:trPr>
          <w:trHeight w:val="637"/>
        </w:trPr>
        <w:tc>
          <w:tcPr>
            <w:tcW w:w="3017" w:type="dxa"/>
          </w:tcPr>
          <w:p w14:paraId="0B42C788" w14:textId="77777777" w:rsidR="00315F3D" w:rsidRPr="00A5504C" w:rsidRDefault="00315F3D" w:rsidP="00C6562D">
            <w:pPr>
              <w:pStyle w:val="Header"/>
              <w:spacing w:before="240"/>
              <w:jc w:val="both"/>
              <w:rPr>
                <w:rFonts w:ascii="Calibri" w:hAnsi="Calibri" w:cs="Calibri"/>
                <w:i/>
                <w:color w:val="000000" w:themeColor="text1"/>
                <w:sz w:val="22"/>
                <w:szCs w:val="22"/>
                <w:lang w:val="sl-SI"/>
              </w:rPr>
            </w:pPr>
          </w:p>
        </w:tc>
        <w:tc>
          <w:tcPr>
            <w:tcW w:w="3011" w:type="dxa"/>
          </w:tcPr>
          <w:p w14:paraId="1BED65BB" w14:textId="77777777" w:rsidR="00315F3D" w:rsidRPr="00A5504C" w:rsidRDefault="00315F3D" w:rsidP="00C6562D">
            <w:pPr>
              <w:pStyle w:val="Header"/>
              <w:spacing w:before="240"/>
              <w:jc w:val="both"/>
              <w:rPr>
                <w:rFonts w:ascii="Calibri" w:hAnsi="Calibri" w:cs="Calibri"/>
                <w:i/>
                <w:color w:val="000000" w:themeColor="text1"/>
                <w:sz w:val="22"/>
                <w:szCs w:val="22"/>
                <w:lang w:val="sl-SI"/>
              </w:rPr>
            </w:pPr>
          </w:p>
        </w:tc>
        <w:tc>
          <w:tcPr>
            <w:tcW w:w="3032" w:type="dxa"/>
          </w:tcPr>
          <w:p w14:paraId="7D6468AF" w14:textId="77777777" w:rsidR="00315F3D" w:rsidRPr="00A5504C" w:rsidRDefault="00315F3D" w:rsidP="00C6562D">
            <w:pPr>
              <w:pStyle w:val="Header"/>
              <w:spacing w:before="240"/>
              <w:jc w:val="both"/>
              <w:rPr>
                <w:rFonts w:ascii="Calibri" w:hAnsi="Calibri" w:cs="Calibri"/>
                <w:i/>
                <w:color w:val="000000" w:themeColor="text1"/>
                <w:sz w:val="22"/>
                <w:szCs w:val="22"/>
                <w:lang w:val="sl-SI"/>
              </w:rPr>
            </w:pPr>
          </w:p>
        </w:tc>
      </w:tr>
      <w:tr w:rsidR="00315F3D" w:rsidRPr="00A5504C" w14:paraId="2FF7A14F" w14:textId="77777777" w:rsidTr="00C6562D">
        <w:trPr>
          <w:trHeight w:val="637"/>
        </w:trPr>
        <w:tc>
          <w:tcPr>
            <w:tcW w:w="3017" w:type="dxa"/>
          </w:tcPr>
          <w:p w14:paraId="753F1AE7" w14:textId="77777777" w:rsidR="00315F3D" w:rsidRPr="00A5504C" w:rsidRDefault="00315F3D" w:rsidP="00C6562D">
            <w:pPr>
              <w:pStyle w:val="Header"/>
              <w:spacing w:before="240"/>
              <w:jc w:val="both"/>
              <w:rPr>
                <w:rFonts w:ascii="Calibri" w:hAnsi="Calibri" w:cs="Calibri"/>
                <w:i/>
                <w:color w:val="000000" w:themeColor="text1"/>
                <w:sz w:val="22"/>
                <w:szCs w:val="22"/>
                <w:lang w:val="sl-SI"/>
              </w:rPr>
            </w:pPr>
          </w:p>
        </w:tc>
        <w:tc>
          <w:tcPr>
            <w:tcW w:w="3011" w:type="dxa"/>
          </w:tcPr>
          <w:p w14:paraId="10F802DC" w14:textId="77777777" w:rsidR="00315F3D" w:rsidRPr="00A5504C" w:rsidRDefault="00315F3D" w:rsidP="00C6562D">
            <w:pPr>
              <w:pStyle w:val="Header"/>
              <w:spacing w:before="240"/>
              <w:jc w:val="both"/>
              <w:rPr>
                <w:rFonts w:ascii="Calibri" w:hAnsi="Calibri" w:cs="Calibri"/>
                <w:i/>
                <w:color w:val="000000" w:themeColor="text1"/>
                <w:sz w:val="22"/>
                <w:szCs w:val="22"/>
                <w:lang w:val="sl-SI"/>
              </w:rPr>
            </w:pPr>
          </w:p>
        </w:tc>
        <w:tc>
          <w:tcPr>
            <w:tcW w:w="3032" w:type="dxa"/>
          </w:tcPr>
          <w:p w14:paraId="15927DFA" w14:textId="77777777" w:rsidR="00315F3D" w:rsidRPr="00A5504C" w:rsidRDefault="00315F3D" w:rsidP="00C6562D">
            <w:pPr>
              <w:pStyle w:val="Header"/>
              <w:spacing w:before="240"/>
              <w:jc w:val="both"/>
              <w:rPr>
                <w:rFonts w:ascii="Calibri" w:hAnsi="Calibri" w:cs="Calibri"/>
                <w:i/>
                <w:color w:val="000000" w:themeColor="text1"/>
                <w:sz w:val="22"/>
                <w:szCs w:val="22"/>
                <w:lang w:val="sl-SI"/>
              </w:rPr>
            </w:pPr>
          </w:p>
        </w:tc>
      </w:tr>
      <w:tr w:rsidR="00315F3D" w:rsidRPr="00A5504C" w14:paraId="6CB475BF" w14:textId="77777777" w:rsidTr="00C6562D">
        <w:trPr>
          <w:trHeight w:val="637"/>
        </w:trPr>
        <w:tc>
          <w:tcPr>
            <w:tcW w:w="3017" w:type="dxa"/>
          </w:tcPr>
          <w:p w14:paraId="49F42419" w14:textId="77777777" w:rsidR="00315F3D" w:rsidRPr="00A5504C" w:rsidRDefault="00315F3D" w:rsidP="00C6562D">
            <w:pPr>
              <w:pStyle w:val="Header"/>
              <w:spacing w:before="240"/>
              <w:jc w:val="both"/>
              <w:rPr>
                <w:rFonts w:ascii="Calibri" w:hAnsi="Calibri" w:cs="Calibri"/>
                <w:i/>
                <w:color w:val="000000" w:themeColor="text1"/>
                <w:sz w:val="22"/>
                <w:szCs w:val="22"/>
                <w:lang w:val="sl-SI"/>
              </w:rPr>
            </w:pPr>
          </w:p>
        </w:tc>
        <w:tc>
          <w:tcPr>
            <w:tcW w:w="3011" w:type="dxa"/>
          </w:tcPr>
          <w:p w14:paraId="3619A91A" w14:textId="77777777" w:rsidR="00315F3D" w:rsidRPr="00A5504C" w:rsidRDefault="00315F3D" w:rsidP="00C6562D">
            <w:pPr>
              <w:pStyle w:val="Header"/>
              <w:spacing w:before="240"/>
              <w:jc w:val="both"/>
              <w:rPr>
                <w:rFonts w:ascii="Calibri" w:hAnsi="Calibri" w:cs="Calibri"/>
                <w:i/>
                <w:color w:val="000000" w:themeColor="text1"/>
                <w:sz w:val="22"/>
                <w:szCs w:val="22"/>
                <w:lang w:val="sl-SI"/>
              </w:rPr>
            </w:pPr>
          </w:p>
        </w:tc>
        <w:tc>
          <w:tcPr>
            <w:tcW w:w="3032" w:type="dxa"/>
          </w:tcPr>
          <w:p w14:paraId="11791201" w14:textId="77777777" w:rsidR="00315F3D" w:rsidRPr="00A5504C" w:rsidRDefault="00315F3D" w:rsidP="00C6562D">
            <w:pPr>
              <w:pStyle w:val="Header"/>
              <w:spacing w:before="240"/>
              <w:jc w:val="both"/>
              <w:rPr>
                <w:rFonts w:ascii="Calibri" w:hAnsi="Calibri" w:cs="Calibri"/>
                <w:i/>
                <w:color w:val="000000" w:themeColor="text1"/>
                <w:sz w:val="22"/>
                <w:szCs w:val="22"/>
                <w:lang w:val="sl-SI"/>
              </w:rPr>
            </w:pPr>
          </w:p>
        </w:tc>
      </w:tr>
      <w:tr w:rsidR="00315F3D" w:rsidRPr="00A5504C" w14:paraId="2094CD4F" w14:textId="77777777" w:rsidTr="00C6562D">
        <w:trPr>
          <w:trHeight w:val="637"/>
        </w:trPr>
        <w:tc>
          <w:tcPr>
            <w:tcW w:w="3017" w:type="dxa"/>
          </w:tcPr>
          <w:p w14:paraId="621601DE" w14:textId="77777777" w:rsidR="00315F3D" w:rsidRPr="00A5504C" w:rsidRDefault="00315F3D" w:rsidP="00C6562D">
            <w:pPr>
              <w:pStyle w:val="Header"/>
              <w:spacing w:before="240"/>
              <w:jc w:val="both"/>
              <w:rPr>
                <w:rFonts w:ascii="Calibri" w:hAnsi="Calibri" w:cs="Calibri"/>
                <w:i/>
                <w:color w:val="000000" w:themeColor="text1"/>
                <w:sz w:val="22"/>
                <w:szCs w:val="22"/>
                <w:lang w:val="sl-SI"/>
              </w:rPr>
            </w:pPr>
          </w:p>
        </w:tc>
        <w:tc>
          <w:tcPr>
            <w:tcW w:w="3011" w:type="dxa"/>
          </w:tcPr>
          <w:p w14:paraId="015287A1" w14:textId="77777777" w:rsidR="00315F3D" w:rsidRPr="00A5504C" w:rsidRDefault="00315F3D" w:rsidP="00C6562D">
            <w:pPr>
              <w:pStyle w:val="Header"/>
              <w:spacing w:before="240"/>
              <w:jc w:val="both"/>
              <w:rPr>
                <w:rFonts w:ascii="Calibri" w:hAnsi="Calibri" w:cs="Calibri"/>
                <w:i/>
                <w:color w:val="000000" w:themeColor="text1"/>
                <w:sz w:val="22"/>
                <w:szCs w:val="22"/>
                <w:lang w:val="sl-SI"/>
              </w:rPr>
            </w:pPr>
          </w:p>
        </w:tc>
        <w:tc>
          <w:tcPr>
            <w:tcW w:w="3032" w:type="dxa"/>
          </w:tcPr>
          <w:p w14:paraId="5629E721" w14:textId="77777777" w:rsidR="00315F3D" w:rsidRPr="00A5504C" w:rsidRDefault="00315F3D" w:rsidP="00C6562D">
            <w:pPr>
              <w:pStyle w:val="Header"/>
              <w:spacing w:before="240"/>
              <w:jc w:val="both"/>
              <w:rPr>
                <w:rFonts w:ascii="Calibri" w:hAnsi="Calibri" w:cs="Calibri"/>
                <w:i/>
                <w:color w:val="000000" w:themeColor="text1"/>
                <w:sz w:val="22"/>
                <w:szCs w:val="22"/>
                <w:lang w:val="sl-SI"/>
              </w:rPr>
            </w:pPr>
          </w:p>
        </w:tc>
      </w:tr>
      <w:bookmarkEnd w:id="14"/>
    </w:tbl>
    <w:p w14:paraId="6A151154" w14:textId="77777777" w:rsidR="00315F3D" w:rsidRPr="00A5504C" w:rsidRDefault="00315F3D">
      <w:pPr>
        <w:rPr>
          <w:rFonts w:asciiTheme="minorHAnsi" w:hAnsiTheme="minorHAnsi" w:cstheme="minorHAnsi"/>
          <w:b/>
          <w:sz w:val="22"/>
          <w:szCs w:val="22"/>
          <w:lang w:val="sl-SI"/>
        </w:rPr>
      </w:pPr>
    </w:p>
    <w:p w14:paraId="16DB89F6" w14:textId="77777777" w:rsidR="00E67DC5" w:rsidRPr="00A5504C" w:rsidRDefault="00E67DC5">
      <w:pPr>
        <w:rPr>
          <w:rFonts w:asciiTheme="minorHAnsi" w:hAnsiTheme="minorHAnsi" w:cstheme="minorHAnsi"/>
          <w:b/>
          <w:sz w:val="22"/>
          <w:szCs w:val="22"/>
          <w:lang w:val="sl-SI"/>
        </w:rPr>
      </w:pPr>
      <w:r w:rsidRPr="00A5504C">
        <w:rPr>
          <w:rFonts w:asciiTheme="minorHAnsi" w:hAnsiTheme="minorHAnsi" w:cstheme="minorHAnsi"/>
          <w:b/>
          <w:sz w:val="22"/>
          <w:szCs w:val="22"/>
          <w:lang w:val="sl-SI"/>
        </w:rPr>
        <w:br w:type="page"/>
      </w:r>
    </w:p>
    <w:p w14:paraId="3D24FC56" w14:textId="3900B12D" w:rsidR="00E67DC5" w:rsidRPr="00E67DC5" w:rsidRDefault="00E67DC5" w:rsidP="00E67DC5">
      <w:pPr>
        <w:widowControl w:val="0"/>
        <w:suppressAutoHyphens/>
        <w:jc w:val="center"/>
        <w:rPr>
          <w:rFonts w:ascii="Calibri" w:eastAsia="Arial Unicode MS" w:hAnsi="Calibri"/>
          <w:b/>
          <w:kern w:val="2"/>
          <w:sz w:val="32"/>
          <w:szCs w:val="32"/>
          <w:lang w:val="sl-SI" w:eastAsia="sl-SI"/>
        </w:rPr>
      </w:pPr>
      <w:r w:rsidRPr="00E67DC5">
        <w:rPr>
          <w:rFonts w:ascii="Calibri" w:eastAsia="Arial Unicode MS" w:hAnsi="Calibri"/>
          <w:b/>
          <w:kern w:val="2"/>
          <w:sz w:val="32"/>
          <w:szCs w:val="32"/>
          <w:lang w:val="sl-SI" w:eastAsia="sl-SI"/>
        </w:rPr>
        <w:lastRenderedPageBreak/>
        <w:t>IZJAVA O LASTNIŠKIH DELEŽIH IN POVEZAVAH</w:t>
      </w:r>
      <w:r w:rsidR="0060568C" w:rsidRPr="00A5504C">
        <w:rPr>
          <w:rFonts w:ascii="Calibri" w:eastAsia="Arial Unicode MS" w:hAnsi="Calibri"/>
          <w:b/>
          <w:kern w:val="2"/>
          <w:sz w:val="32"/>
          <w:szCs w:val="32"/>
          <w:lang w:val="sl-SI" w:eastAsia="sl-SI"/>
        </w:rPr>
        <w:t xml:space="preserve"> (OBR-</w:t>
      </w:r>
      <w:r w:rsidR="00B90163" w:rsidRPr="00A5504C">
        <w:rPr>
          <w:rFonts w:ascii="Calibri" w:eastAsia="Arial Unicode MS" w:hAnsi="Calibri"/>
          <w:b/>
          <w:kern w:val="2"/>
          <w:sz w:val="32"/>
          <w:szCs w:val="32"/>
          <w:lang w:val="sl-SI" w:eastAsia="sl-SI"/>
        </w:rPr>
        <w:t>9</w:t>
      </w:r>
      <w:r w:rsidR="0060568C" w:rsidRPr="00A5504C">
        <w:rPr>
          <w:rFonts w:ascii="Calibri" w:eastAsia="Arial Unicode MS" w:hAnsi="Calibri"/>
          <w:b/>
          <w:kern w:val="2"/>
          <w:sz w:val="32"/>
          <w:szCs w:val="32"/>
          <w:lang w:val="sl-SI" w:eastAsia="sl-SI"/>
        </w:rPr>
        <w:t>)</w:t>
      </w:r>
    </w:p>
    <w:p w14:paraId="4EF142B6" w14:textId="77777777" w:rsidR="00E67DC5" w:rsidRPr="00E67DC5" w:rsidRDefault="00E67DC5" w:rsidP="00E67DC5">
      <w:pPr>
        <w:widowControl w:val="0"/>
        <w:suppressAutoHyphens/>
        <w:jc w:val="center"/>
        <w:rPr>
          <w:rFonts w:ascii="Calibri" w:eastAsia="Arial Unicode MS" w:hAnsi="Calibri"/>
          <w:b/>
          <w:kern w:val="2"/>
          <w:sz w:val="26"/>
          <w:szCs w:val="26"/>
          <w:lang w:val="sl-SI" w:eastAsia="sl-SI"/>
        </w:rPr>
      </w:pPr>
    </w:p>
    <w:p w14:paraId="1899274C" w14:textId="7F3D4204" w:rsidR="00E67DC5" w:rsidRPr="00E67DC5" w:rsidRDefault="00E67DC5" w:rsidP="00E67DC5">
      <w:pPr>
        <w:widowControl w:val="0"/>
        <w:suppressAutoHyphens/>
        <w:jc w:val="both"/>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t xml:space="preserve">Zaradi namena iz šestega odstavka 14. člena Zakona o integriteti in preprečevanju korupcije (Ur. l. RS, št. 69/11 - uradno prečiščeno besedilo </w:t>
      </w:r>
      <w:r w:rsidRPr="00A5504C">
        <w:rPr>
          <w:rFonts w:ascii="Calibri" w:eastAsia="Arial Unicode MS" w:hAnsi="Calibri"/>
          <w:kern w:val="2"/>
          <w:sz w:val="22"/>
          <w:szCs w:val="22"/>
          <w:lang w:val="sl-SI" w:eastAsia="sl-SI"/>
        </w:rPr>
        <w:t>s spremembami</w:t>
      </w:r>
      <w:r w:rsidRPr="00E67DC5">
        <w:rPr>
          <w:rFonts w:ascii="Calibri" w:eastAsia="Arial Unicode MS" w:hAnsi="Calibri"/>
          <w:kern w:val="2"/>
          <w:sz w:val="22"/>
          <w:szCs w:val="22"/>
          <w:lang w:val="sl-SI" w:eastAsia="sl-SI"/>
        </w:rPr>
        <w:t>), to je zaradi zagotovitve transparentnosti posla in preprečitve korupcijskih tveganj pri sklepanju pravnih poslov, kot zakoniti zastopnik ponudnika v postopku javnega naročanja podajam naslednjo izjavo o udeležbi fizičnih in pravnih oseb v lastništvu ponudnika, ki vključuje podatke o ustanoviteljih, družbenikih, delničarjih, komanditistih ali drugih lastnikih in njihovih lastniških deležih.</w:t>
      </w:r>
    </w:p>
    <w:p w14:paraId="468546A8" w14:textId="77777777" w:rsidR="00E67DC5" w:rsidRPr="00E67DC5" w:rsidRDefault="00E67DC5" w:rsidP="00E67DC5">
      <w:pPr>
        <w:widowControl w:val="0"/>
        <w:suppressAutoHyphens/>
        <w:jc w:val="both"/>
        <w:rPr>
          <w:rFonts w:ascii="Calibri" w:eastAsia="Arial Unicode MS" w:hAnsi="Calibri"/>
          <w:kern w:val="2"/>
          <w:sz w:val="22"/>
          <w:szCs w:val="22"/>
          <w:lang w:val="sl-SI" w:eastAsia="sl-SI"/>
        </w:rPr>
      </w:pPr>
    </w:p>
    <w:p w14:paraId="1970E97B" w14:textId="77777777" w:rsidR="00E67DC5" w:rsidRPr="00E67DC5" w:rsidRDefault="00E67DC5" w:rsidP="00E67DC5">
      <w:pPr>
        <w:widowControl w:val="0"/>
        <w:suppressAutoHyphens/>
        <w:jc w:val="both"/>
        <w:rPr>
          <w:rFonts w:ascii="Calibri" w:eastAsia="Arial Unicode MS" w:hAnsi="Calibri"/>
          <w:kern w:val="2"/>
          <w:sz w:val="22"/>
          <w:szCs w:val="22"/>
          <w:lang w:val="sl-SI" w:eastAsia="sl-SI"/>
        </w:rPr>
      </w:pPr>
    </w:p>
    <w:tbl>
      <w:tblPr>
        <w:tblpPr w:leftFromText="141" w:rightFromText="141" w:vertAnchor="text" w:tblpX="55" w:tblpY="1"/>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402"/>
        <w:gridCol w:w="5665"/>
      </w:tblGrid>
      <w:tr w:rsidR="00E67DC5" w:rsidRPr="00E67DC5" w14:paraId="42C9852C" w14:textId="77777777" w:rsidTr="0060568C">
        <w:trPr>
          <w:trHeight w:val="465"/>
        </w:trPr>
        <w:tc>
          <w:tcPr>
            <w:tcW w:w="9067" w:type="dxa"/>
            <w:gridSpan w:val="2"/>
            <w:shd w:val="clear" w:color="auto" w:fill="auto"/>
            <w:vAlign w:val="center"/>
          </w:tcPr>
          <w:p w14:paraId="1BB9D267" w14:textId="77777777" w:rsidR="00E67DC5" w:rsidRPr="00E67DC5" w:rsidRDefault="00E67DC5" w:rsidP="00E67DC5">
            <w:pPr>
              <w:widowControl w:val="0"/>
              <w:suppressLineNumbers/>
              <w:suppressAutoHyphens/>
              <w:jc w:val="center"/>
              <w:rPr>
                <w:rFonts w:ascii="Calibri" w:eastAsia="Arial Unicode MS" w:hAnsi="Calibri"/>
                <w:bCs/>
                <w:kern w:val="2"/>
                <w:sz w:val="22"/>
                <w:szCs w:val="22"/>
                <w:lang w:val="sl-SI" w:eastAsia="sl-SI"/>
              </w:rPr>
            </w:pPr>
            <w:r w:rsidRPr="00E67DC5">
              <w:rPr>
                <w:rFonts w:ascii="Calibri" w:eastAsia="Arial Unicode MS" w:hAnsi="Calibri"/>
                <w:bCs/>
                <w:kern w:val="2"/>
                <w:sz w:val="22"/>
                <w:szCs w:val="22"/>
                <w:lang w:val="sl-SI" w:eastAsia="sl-SI"/>
              </w:rPr>
              <w:t>Podatki o ponudniku</w:t>
            </w:r>
          </w:p>
        </w:tc>
      </w:tr>
      <w:tr w:rsidR="00E67DC5" w:rsidRPr="00E67DC5" w14:paraId="2A83C5C5" w14:textId="77777777" w:rsidTr="0060568C">
        <w:trPr>
          <w:trHeight w:val="465"/>
        </w:trPr>
        <w:tc>
          <w:tcPr>
            <w:tcW w:w="3402" w:type="dxa"/>
            <w:shd w:val="clear" w:color="auto" w:fill="auto"/>
            <w:vAlign w:val="center"/>
          </w:tcPr>
          <w:p w14:paraId="4806B4F6" w14:textId="77777777" w:rsidR="00E67DC5" w:rsidRPr="00E67DC5" w:rsidRDefault="00E67DC5" w:rsidP="00E67DC5">
            <w:pPr>
              <w:widowControl w:val="0"/>
              <w:suppressLineNumbers/>
              <w:suppressAutoHyphens/>
              <w:rPr>
                <w:rFonts w:ascii="Calibri" w:eastAsia="Arial Unicode MS" w:hAnsi="Calibri"/>
                <w:bCs/>
                <w:kern w:val="2"/>
                <w:sz w:val="22"/>
                <w:szCs w:val="22"/>
                <w:lang w:val="sl-SI" w:eastAsia="sl-SI"/>
              </w:rPr>
            </w:pPr>
            <w:r w:rsidRPr="00E67DC5">
              <w:rPr>
                <w:rFonts w:ascii="Calibri" w:eastAsia="Arial Unicode MS" w:hAnsi="Calibri"/>
                <w:bCs/>
                <w:kern w:val="2"/>
                <w:sz w:val="22"/>
                <w:szCs w:val="22"/>
                <w:lang w:val="sl-SI" w:eastAsia="sl-SI"/>
              </w:rPr>
              <w:t>Polno ime oziroma naziv</w:t>
            </w:r>
          </w:p>
        </w:tc>
        <w:tc>
          <w:tcPr>
            <w:tcW w:w="5665" w:type="dxa"/>
            <w:shd w:val="clear" w:color="auto" w:fill="auto"/>
            <w:vAlign w:val="center"/>
          </w:tcPr>
          <w:p w14:paraId="44592240" w14:textId="77777777" w:rsidR="00E67DC5" w:rsidRPr="00E67DC5" w:rsidRDefault="00E67DC5" w:rsidP="00E67DC5">
            <w:pPr>
              <w:widowControl w:val="0"/>
              <w:suppressLineNumbers/>
              <w:suppressAutoHyphens/>
              <w:rPr>
                <w:rFonts w:ascii="Calibri" w:eastAsia="Arial Unicode MS" w:hAnsi="Calibri"/>
                <w:bCs/>
                <w:kern w:val="2"/>
                <w:sz w:val="22"/>
                <w:szCs w:val="22"/>
                <w:lang w:val="sl-SI" w:eastAsia="sl-SI"/>
              </w:rPr>
            </w:pPr>
            <w:r w:rsidRPr="00E67DC5">
              <w:rPr>
                <w:rFonts w:ascii="Calibri" w:eastAsia="Arial Unicode MS" w:hAnsi="Calibri"/>
                <w:kern w:val="2"/>
                <w:sz w:val="22"/>
                <w:szCs w:val="22"/>
                <w:lang w:val="sl-SI" w:eastAsia="sl-SI"/>
              </w:rPr>
              <w:fldChar w:fldCharType="begin">
                <w:ffData>
                  <w:name w:val="Besedilo383"/>
                  <w:enabled/>
                  <w:calcOnExit w:val="0"/>
                  <w:textInput/>
                </w:ffData>
              </w:fldChar>
            </w:r>
            <w:r w:rsidRPr="00E67DC5">
              <w:rPr>
                <w:rFonts w:ascii="Calibri" w:eastAsia="Arial Unicode MS" w:hAnsi="Calibri"/>
                <w:kern w:val="2"/>
                <w:sz w:val="22"/>
                <w:szCs w:val="22"/>
                <w:lang w:val="sl-SI" w:eastAsia="sl-SI"/>
              </w:rPr>
              <w:instrText xml:space="preserve"> FORMTEXT </w:instrText>
            </w:r>
            <w:r w:rsidRPr="00E67DC5">
              <w:rPr>
                <w:rFonts w:ascii="Calibri" w:eastAsia="Arial Unicode MS" w:hAnsi="Calibri"/>
                <w:kern w:val="2"/>
                <w:sz w:val="22"/>
                <w:szCs w:val="22"/>
                <w:lang w:val="sl-SI" w:eastAsia="sl-SI"/>
              </w:rPr>
            </w:r>
            <w:r w:rsidRPr="00E67DC5">
              <w:rPr>
                <w:rFonts w:ascii="Calibri" w:eastAsia="Arial Unicode MS" w:hAnsi="Calibri"/>
                <w:kern w:val="2"/>
                <w:sz w:val="22"/>
                <w:szCs w:val="22"/>
                <w:lang w:val="sl-SI" w:eastAsia="sl-SI"/>
              </w:rPr>
              <w:fldChar w:fldCharType="separate"/>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kern w:val="2"/>
                <w:sz w:val="22"/>
                <w:szCs w:val="22"/>
                <w:lang w:val="sl-SI" w:eastAsia="sl-SI"/>
              </w:rPr>
              <w:fldChar w:fldCharType="end"/>
            </w:r>
          </w:p>
        </w:tc>
      </w:tr>
      <w:tr w:rsidR="00E67DC5" w:rsidRPr="00E67DC5" w14:paraId="2F34ECA7" w14:textId="77777777" w:rsidTr="0060568C">
        <w:trPr>
          <w:trHeight w:val="465"/>
        </w:trPr>
        <w:tc>
          <w:tcPr>
            <w:tcW w:w="3402" w:type="dxa"/>
            <w:shd w:val="clear" w:color="auto" w:fill="auto"/>
            <w:vAlign w:val="center"/>
          </w:tcPr>
          <w:p w14:paraId="1C46EC36" w14:textId="77777777" w:rsidR="00E67DC5" w:rsidRPr="00E67DC5" w:rsidRDefault="00E67DC5" w:rsidP="00E67DC5">
            <w:pPr>
              <w:widowControl w:val="0"/>
              <w:suppressLineNumbers/>
              <w:suppressAutoHyphens/>
              <w:rPr>
                <w:rFonts w:ascii="Calibri" w:eastAsia="Arial Unicode MS" w:hAnsi="Calibri"/>
                <w:bCs/>
                <w:kern w:val="2"/>
                <w:sz w:val="22"/>
                <w:szCs w:val="22"/>
                <w:lang w:val="sl-SI" w:eastAsia="sl-SI"/>
              </w:rPr>
            </w:pPr>
            <w:r w:rsidRPr="00E67DC5">
              <w:rPr>
                <w:rFonts w:ascii="Calibri" w:eastAsia="Arial Unicode MS" w:hAnsi="Calibri"/>
                <w:bCs/>
                <w:kern w:val="2"/>
                <w:sz w:val="22"/>
                <w:szCs w:val="22"/>
                <w:lang w:val="sl-SI" w:eastAsia="sl-SI"/>
              </w:rPr>
              <w:t>Sedež</w:t>
            </w:r>
          </w:p>
        </w:tc>
        <w:tc>
          <w:tcPr>
            <w:tcW w:w="5665" w:type="dxa"/>
            <w:shd w:val="clear" w:color="auto" w:fill="auto"/>
            <w:vAlign w:val="center"/>
          </w:tcPr>
          <w:p w14:paraId="67E09EB1" w14:textId="77777777" w:rsidR="00E67DC5" w:rsidRPr="00E67DC5" w:rsidRDefault="00E67DC5" w:rsidP="00E67DC5">
            <w:pPr>
              <w:widowControl w:val="0"/>
              <w:suppressLineNumbers/>
              <w:suppressAutoHyphens/>
              <w:rPr>
                <w:rFonts w:ascii="Calibri" w:eastAsia="Arial Unicode MS" w:hAnsi="Calibri"/>
                <w:bCs/>
                <w:kern w:val="2"/>
                <w:sz w:val="22"/>
                <w:szCs w:val="22"/>
                <w:lang w:val="sl-SI" w:eastAsia="sl-SI"/>
              </w:rPr>
            </w:pPr>
            <w:r w:rsidRPr="00E67DC5">
              <w:rPr>
                <w:rFonts w:ascii="Calibri" w:eastAsia="Arial Unicode MS" w:hAnsi="Calibri"/>
                <w:kern w:val="2"/>
                <w:sz w:val="22"/>
                <w:szCs w:val="22"/>
                <w:lang w:val="sl-SI" w:eastAsia="sl-SI"/>
              </w:rPr>
              <w:fldChar w:fldCharType="begin">
                <w:ffData>
                  <w:name w:val="Besedilo383"/>
                  <w:enabled/>
                  <w:calcOnExit w:val="0"/>
                  <w:textInput/>
                </w:ffData>
              </w:fldChar>
            </w:r>
            <w:r w:rsidRPr="00E67DC5">
              <w:rPr>
                <w:rFonts w:ascii="Calibri" w:eastAsia="Arial Unicode MS" w:hAnsi="Calibri"/>
                <w:kern w:val="2"/>
                <w:sz w:val="22"/>
                <w:szCs w:val="22"/>
                <w:lang w:val="sl-SI" w:eastAsia="sl-SI"/>
              </w:rPr>
              <w:instrText xml:space="preserve"> FORMTEXT </w:instrText>
            </w:r>
            <w:r w:rsidRPr="00E67DC5">
              <w:rPr>
                <w:rFonts w:ascii="Calibri" w:eastAsia="Arial Unicode MS" w:hAnsi="Calibri"/>
                <w:kern w:val="2"/>
                <w:sz w:val="22"/>
                <w:szCs w:val="22"/>
                <w:lang w:val="sl-SI" w:eastAsia="sl-SI"/>
              </w:rPr>
            </w:r>
            <w:r w:rsidRPr="00E67DC5">
              <w:rPr>
                <w:rFonts w:ascii="Calibri" w:eastAsia="Arial Unicode MS" w:hAnsi="Calibri"/>
                <w:kern w:val="2"/>
                <w:sz w:val="22"/>
                <w:szCs w:val="22"/>
                <w:lang w:val="sl-SI" w:eastAsia="sl-SI"/>
              </w:rPr>
              <w:fldChar w:fldCharType="separate"/>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kern w:val="2"/>
                <w:sz w:val="22"/>
                <w:szCs w:val="22"/>
                <w:lang w:val="sl-SI" w:eastAsia="sl-SI"/>
              </w:rPr>
              <w:fldChar w:fldCharType="end"/>
            </w:r>
          </w:p>
        </w:tc>
      </w:tr>
      <w:tr w:rsidR="00E67DC5" w:rsidRPr="00E67DC5" w14:paraId="1BE64287" w14:textId="77777777" w:rsidTr="0060568C">
        <w:trPr>
          <w:trHeight w:val="465"/>
        </w:trPr>
        <w:tc>
          <w:tcPr>
            <w:tcW w:w="3402" w:type="dxa"/>
            <w:shd w:val="clear" w:color="auto" w:fill="auto"/>
            <w:vAlign w:val="center"/>
          </w:tcPr>
          <w:p w14:paraId="1C67A247" w14:textId="77777777" w:rsidR="00E67DC5" w:rsidRPr="00E67DC5" w:rsidRDefault="00E67DC5" w:rsidP="00E67DC5">
            <w:pPr>
              <w:widowControl w:val="0"/>
              <w:suppressLineNumbers/>
              <w:suppressAutoHyphens/>
              <w:rPr>
                <w:rFonts w:ascii="Calibri" w:eastAsia="Arial Unicode MS" w:hAnsi="Calibri"/>
                <w:bCs/>
                <w:kern w:val="2"/>
                <w:sz w:val="22"/>
                <w:szCs w:val="22"/>
                <w:lang w:val="sl-SI" w:eastAsia="sl-SI"/>
              </w:rPr>
            </w:pPr>
            <w:r w:rsidRPr="00E67DC5">
              <w:rPr>
                <w:rFonts w:ascii="Calibri" w:eastAsia="Arial Unicode MS" w:hAnsi="Calibri"/>
                <w:bCs/>
                <w:kern w:val="2"/>
                <w:sz w:val="22"/>
                <w:szCs w:val="22"/>
                <w:lang w:val="sl-SI" w:eastAsia="sl-SI"/>
              </w:rPr>
              <w:t>Matična številka</w:t>
            </w:r>
          </w:p>
        </w:tc>
        <w:tc>
          <w:tcPr>
            <w:tcW w:w="5665" w:type="dxa"/>
            <w:shd w:val="clear" w:color="auto" w:fill="auto"/>
            <w:vAlign w:val="center"/>
          </w:tcPr>
          <w:p w14:paraId="4EC94EF1" w14:textId="77777777" w:rsidR="00E67DC5" w:rsidRPr="00E67DC5" w:rsidRDefault="00E67DC5" w:rsidP="00E67DC5">
            <w:pPr>
              <w:widowControl w:val="0"/>
              <w:suppressLineNumbers/>
              <w:suppressAutoHyphens/>
              <w:rPr>
                <w:rFonts w:ascii="Calibri" w:eastAsia="Arial Unicode MS" w:hAnsi="Calibri"/>
                <w:bCs/>
                <w:kern w:val="2"/>
                <w:sz w:val="22"/>
                <w:szCs w:val="22"/>
                <w:lang w:val="sl-SI" w:eastAsia="sl-SI"/>
              </w:rPr>
            </w:pPr>
            <w:r w:rsidRPr="00E67DC5">
              <w:rPr>
                <w:rFonts w:ascii="Calibri" w:eastAsia="Arial Unicode MS" w:hAnsi="Calibri"/>
                <w:kern w:val="2"/>
                <w:sz w:val="22"/>
                <w:szCs w:val="22"/>
                <w:lang w:val="sl-SI" w:eastAsia="sl-SI"/>
              </w:rPr>
              <w:fldChar w:fldCharType="begin">
                <w:ffData>
                  <w:name w:val="Besedilo383"/>
                  <w:enabled/>
                  <w:calcOnExit w:val="0"/>
                  <w:textInput/>
                </w:ffData>
              </w:fldChar>
            </w:r>
            <w:r w:rsidRPr="00E67DC5">
              <w:rPr>
                <w:rFonts w:ascii="Calibri" w:eastAsia="Arial Unicode MS" w:hAnsi="Calibri"/>
                <w:kern w:val="2"/>
                <w:sz w:val="22"/>
                <w:szCs w:val="22"/>
                <w:lang w:val="sl-SI" w:eastAsia="sl-SI"/>
              </w:rPr>
              <w:instrText xml:space="preserve"> FORMTEXT </w:instrText>
            </w:r>
            <w:r w:rsidRPr="00E67DC5">
              <w:rPr>
                <w:rFonts w:ascii="Calibri" w:eastAsia="Arial Unicode MS" w:hAnsi="Calibri"/>
                <w:kern w:val="2"/>
                <w:sz w:val="22"/>
                <w:szCs w:val="22"/>
                <w:lang w:val="sl-SI" w:eastAsia="sl-SI"/>
              </w:rPr>
            </w:r>
            <w:r w:rsidRPr="00E67DC5">
              <w:rPr>
                <w:rFonts w:ascii="Calibri" w:eastAsia="Arial Unicode MS" w:hAnsi="Calibri"/>
                <w:kern w:val="2"/>
                <w:sz w:val="22"/>
                <w:szCs w:val="22"/>
                <w:lang w:val="sl-SI" w:eastAsia="sl-SI"/>
              </w:rPr>
              <w:fldChar w:fldCharType="separate"/>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kern w:val="2"/>
                <w:sz w:val="22"/>
                <w:szCs w:val="22"/>
                <w:lang w:val="sl-SI" w:eastAsia="sl-SI"/>
              </w:rPr>
              <w:fldChar w:fldCharType="end"/>
            </w:r>
          </w:p>
        </w:tc>
      </w:tr>
      <w:tr w:rsidR="00E67DC5" w:rsidRPr="00E67DC5" w14:paraId="69557126" w14:textId="77777777" w:rsidTr="0060568C">
        <w:trPr>
          <w:trHeight w:val="465"/>
        </w:trPr>
        <w:tc>
          <w:tcPr>
            <w:tcW w:w="3402" w:type="dxa"/>
            <w:shd w:val="clear" w:color="auto" w:fill="auto"/>
            <w:vAlign w:val="center"/>
          </w:tcPr>
          <w:p w14:paraId="6B92F9C0" w14:textId="77777777" w:rsidR="00E67DC5" w:rsidRPr="00E67DC5" w:rsidRDefault="00E67DC5" w:rsidP="00E67DC5">
            <w:pPr>
              <w:widowControl w:val="0"/>
              <w:suppressLineNumbers/>
              <w:suppressAutoHyphens/>
              <w:rPr>
                <w:rFonts w:ascii="Calibri" w:eastAsia="Arial Unicode MS" w:hAnsi="Calibri"/>
                <w:bCs/>
                <w:kern w:val="2"/>
                <w:sz w:val="22"/>
                <w:szCs w:val="22"/>
                <w:lang w:val="sl-SI" w:eastAsia="sl-SI"/>
              </w:rPr>
            </w:pPr>
            <w:r w:rsidRPr="00E67DC5">
              <w:rPr>
                <w:rFonts w:ascii="Calibri" w:eastAsia="Arial Unicode MS" w:hAnsi="Calibri"/>
                <w:bCs/>
                <w:kern w:val="2"/>
                <w:sz w:val="22"/>
                <w:szCs w:val="22"/>
                <w:lang w:val="sl-SI" w:eastAsia="sl-SI"/>
              </w:rPr>
              <w:t>Davčna številka</w:t>
            </w:r>
          </w:p>
        </w:tc>
        <w:tc>
          <w:tcPr>
            <w:tcW w:w="5665" w:type="dxa"/>
            <w:shd w:val="clear" w:color="auto" w:fill="auto"/>
            <w:vAlign w:val="center"/>
          </w:tcPr>
          <w:p w14:paraId="00842A3F" w14:textId="77777777" w:rsidR="00E67DC5" w:rsidRPr="00E67DC5" w:rsidRDefault="00E67DC5" w:rsidP="00E67DC5">
            <w:pPr>
              <w:widowControl w:val="0"/>
              <w:suppressLineNumbers/>
              <w:suppressAutoHyphens/>
              <w:rPr>
                <w:rFonts w:ascii="Calibri" w:eastAsia="Arial Unicode MS" w:hAnsi="Calibri"/>
                <w:bCs/>
                <w:kern w:val="2"/>
                <w:sz w:val="22"/>
                <w:szCs w:val="22"/>
                <w:lang w:val="sl-SI" w:eastAsia="sl-SI"/>
              </w:rPr>
            </w:pPr>
            <w:r w:rsidRPr="00E67DC5">
              <w:rPr>
                <w:rFonts w:ascii="Calibri" w:eastAsia="Arial Unicode MS" w:hAnsi="Calibri"/>
                <w:kern w:val="2"/>
                <w:sz w:val="22"/>
                <w:szCs w:val="22"/>
                <w:lang w:val="sl-SI" w:eastAsia="sl-SI"/>
              </w:rPr>
              <w:fldChar w:fldCharType="begin">
                <w:ffData>
                  <w:name w:val="Besedilo383"/>
                  <w:enabled/>
                  <w:calcOnExit w:val="0"/>
                  <w:textInput/>
                </w:ffData>
              </w:fldChar>
            </w:r>
            <w:r w:rsidRPr="00E67DC5">
              <w:rPr>
                <w:rFonts w:ascii="Calibri" w:eastAsia="Arial Unicode MS" w:hAnsi="Calibri"/>
                <w:kern w:val="2"/>
                <w:sz w:val="22"/>
                <w:szCs w:val="22"/>
                <w:lang w:val="sl-SI" w:eastAsia="sl-SI"/>
              </w:rPr>
              <w:instrText xml:space="preserve"> FORMTEXT </w:instrText>
            </w:r>
            <w:r w:rsidRPr="00E67DC5">
              <w:rPr>
                <w:rFonts w:ascii="Calibri" w:eastAsia="Arial Unicode MS" w:hAnsi="Calibri"/>
                <w:kern w:val="2"/>
                <w:sz w:val="22"/>
                <w:szCs w:val="22"/>
                <w:lang w:val="sl-SI" w:eastAsia="sl-SI"/>
              </w:rPr>
            </w:r>
            <w:r w:rsidRPr="00E67DC5">
              <w:rPr>
                <w:rFonts w:ascii="Calibri" w:eastAsia="Arial Unicode MS" w:hAnsi="Calibri"/>
                <w:kern w:val="2"/>
                <w:sz w:val="22"/>
                <w:szCs w:val="22"/>
                <w:lang w:val="sl-SI" w:eastAsia="sl-SI"/>
              </w:rPr>
              <w:fldChar w:fldCharType="separate"/>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kern w:val="2"/>
                <w:sz w:val="22"/>
                <w:szCs w:val="22"/>
                <w:lang w:val="sl-SI" w:eastAsia="sl-SI"/>
              </w:rPr>
              <w:fldChar w:fldCharType="end"/>
            </w:r>
          </w:p>
        </w:tc>
      </w:tr>
    </w:tbl>
    <w:p w14:paraId="0DE2BCD7" w14:textId="77777777" w:rsidR="00E67DC5" w:rsidRPr="00E67DC5" w:rsidRDefault="00E67DC5" w:rsidP="00E67DC5">
      <w:pPr>
        <w:widowControl w:val="0"/>
        <w:suppressAutoHyphens/>
        <w:jc w:val="both"/>
        <w:rPr>
          <w:rFonts w:ascii="Calibri" w:eastAsia="Arial Unicode MS" w:hAnsi="Calibri"/>
          <w:kern w:val="2"/>
          <w:sz w:val="22"/>
          <w:szCs w:val="22"/>
          <w:lang w:val="sl-SI" w:eastAsia="sl-SI"/>
        </w:rPr>
      </w:pPr>
    </w:p>
    <w:p w14:paraId="4E73309D" w14:textId="77777777" w:rsidR="00E67DC5" w:rsidRPr="00E67DC5" w:rsidRDefault="00E67DC5" w:rsidP="00E67DC5">
      <w:pPr>
        <w:widowControl w:val="0"/>
        <w:suppressAutoHyphens/>
        <w:jc w:val="both"/>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t xml:space="preserve">Podatki o udeležbi </w:t>
      </w:r>
      <w:r w:rsidRPr="00E67DC5">
        <w:rPr>
          <w:rFonts w:ascii="Calibri" w:eastAsia="Arial Unicode MS" w:hAnsi="Calibri"/>
          <w:b/>
          <w:kern w:val="2"/>
          <w:sz w:val="22"/>
          <w:szCs w:val="22"/>
          <w:lang w:val="sl-SI" w:eastAsia="sl-SI"/>
        </w:rPr>
        <w:t xml:space="preserve">pravnih </w:t>
      </w:r>
      <w:r w:rsidRPr="00E67DC5">
        <w:rPr>
          <w:rFonts w:ascii="Calibri" w:eastAsia="Arial Unicode MS" w:hAnsi="Calibri"/>
          <w:kern w:val="2"/>
          <w:sz w:val="22"/>
          <w:szCs w:val="22"/>
          <w:lang w:val="sl-SI" w:eastAsia="sl-SI"/>
        </w:rPr>
        <w:t>oseb v lastništvu ponudnika: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3198"/>
        <w:gridCol w:w="3572"/>
        <w:gridCol w:w="1634"/>
      </w:tblGrid>
      <w:tr w:rsidR="00E67DC5" w:rsidRPr="00E67DC5" w14:paraId="69F787CB" w14:textId="77777777" w:rsidTr="0060568C">
        <w:trPr>
          <w:trHeight w:val="464"/>
        </w:trPr>
        <w:tc>
          <w:tcPr>
            <w:tcW w:w="548" w:type="dxa"/>
            <w:shd w:val="clear" w:color="auto" w:fill="auto"/>
            <w:vAlign w:val="center"/>
          </w:tcPr>
          <w:p w14:paraId="341CCCD4" w14:textId="77777777" w:rsidR="00E67DC5" w:rsidRPr="00E67DC5" w:rsidRDefault="00E67DC5" w:rsidP="00E67DC5">
            <w:pPr>
              <w:widowControl w:val="0"/>
              <w:suppressAutoHyphens/>
              <w:jc w:val="center"/>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t>Št.</w:t>
            </w:r>
          </w:p>
        </w:tc>
        <w:tc>
          <w:tcPr>
            <w:tcW w:w="3198" w:type="dxa"/>
            <w:shd w:val="clear" w:color="auto" w:fill="auto"/>
            <w:vAlign w:val="center"/>
          </w:tcPr>
          <w:p w14:paraId="4FEABA08" w14:textId="77777777" w:rsidR="00E67DC5" w:rsidRPr="00E67DC5" w:rsidRDefault="00E67DC5" w:rsidP="00E67DC5">
            <w:pPr>
              <w:widowControl w:val="0"/>
              <w:suppressAutoHyphens/>
              <w:jc w:val="center"/>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t>Naziv</w:t>
            </w:r>
          </w:p>
        </w:tc>
        <w:tc>
          <w:tcPr>
            <w:tcW w:w="3572" w:type="dxa"/>
            <w:shd w:val="clear" w:color="auto" w:fill="auto"/>
            <w:vAlign w:val="center"/>
          </w:tcPr>
          <w:p w14:paraId="7AEF96A6" w14:textId="77777777" w:rsidR="00E67DC5" w:rsidRPr="00E67DC5" w:rsidRDefault="00E67DC5" w:rsidP="00E67DC5">
            <w:pPr>
              <w:widowControl w:val="0"/>
              <w:suppressAutoHyphens/>
              <w:jc w:val="center"/>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t>Sedež</w:t>
            </w:r>
          </w:p>
        </w:tc>
        <w:tc>
          <w:tcPr>
            <w:tcW w:w="1634" w:type="dxa"/>
            <w:shd w:val="clear" w:color="auto" w:fill="auto"/>
            <w:vAlign w:val="center"/>
          </w:tcPr>
          <w:p w14:paraId="54736506" w14:textId="77777777" w:rsidR="00E67DC5" w:rsidRPr="00E67DC5" w:rsidRDefault="00E67DC5" w:rsidP="00E67DC5">
            <w:pPr>
              <w:widowControl w:val="0"/>
              <w:suppressAutoHyphens/>
              <w:jc w:val="center"/>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t>Delež lastništva</w:t>
            </w:r>
          </w:p>
        </w:tc>
      </w:tr>
      <w:tr w:rsidR="00E67DC5" w:rsidRPr="00E67DC5" w14:paraId="3E44B631" w14:textId="77777777" w:rsidTr="0060568C">
        <w:trPr>
          <w:trHeight w:val="465"/>
        </w:trPr>
        <w:tc>
          <w:tcPr>
            <w:tcW w:w="548" w:type="dxa"/>
            <w:shd w:val="clear" w:color="auto" w:fill="auto"/>
            <w:vAlign w:val="center"/>
          </w:tcPr>
          <w:p w14:paraId="5821772C" w14:textId="77777777" w:rsidR="00E67DC5" w:rsidRPr="00E67DC5" w:rsidRDefault="00E67DC5" w:rsidP="00E67DC5">
            <w:pPr>
              <w:widowControl w:val="0"/>
              <w:suppressAutoHyphens/>
              <w:jc w:val="center"/>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t>1</w:t>
            </w:r>
          </w:p>
        </w:tc>
        <w:tc>
          <w:tcPr>
            <w:tcW w:w="3198" w:type="dxa"/>
            <w:shd w:val="clear" w:color="auto" w:fill="auto"/>
            <w:vAlign w:val="center"/>
          </w:tcPr>
          <w:p w14:paraId="16E5B990" w14:textId="77777777" w:rsidR="00E67DC5" w:rsidRPr="00E67DC5" w:rsidRDefault="00E67DC5" w:rsidP="00E67DC5">
            <w:pPr>
              <w:widowControl w:val="0"/>
              <w:suppressAutoHyphens/>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fldChar w:fldCharType="begin">
                <w:ffData>
                  <w:name w:val="Besedilo383"/>
                  <w:enabled/>
                  <w:calcOnExit w:val="0"/>
                  <w:textInput/>
                </w:ffData>
              </w:fldChar>
            </w:r>
            <w:r w:rsidRPr="00E67DC5">
              <w:rPr>
                <w:rFonts w:ascii="Calibri" w:eastAsia="Arial Unicode MS" w:hAnsi="Calibri"/>
                <w:kern w:val="2"/>
                <w:sz w:val="22"/>
                <w:szCs w:val="22"/>
                <w:lang w:val="sl-SI" w:eastAsia="sl-SI"/>
              </w:rPr>
              <w:instrText xml:space="preserve"> FORMTEXT </w:instrText>
            </w:r>
            <w:r w:rsidRPr="00E67DC5">
              <w:rPr>
                <w:rFonts w:ascii="Calibri" w:eastAsia="Arial Unicode MS" w:hAnsi="Calibri"/>
                <w:kern w:val="2"/>
                <w:sz w:val="22"/>
                <w:szCs w:val="22"/>
                <w:lang w:val="sl-SI" w:eastAsia="sl-SI"/>
              </w:rPr>
            </w:r>
            <w:r w:rsidRPr="00E67DC5">
              <w:rPr>
                <w:rFonts w:ascii="Calibri" w:eastAsia="Arial Unicode MS" w:hAnsi="Calibri"/>
                <w:kern w:val="2"/>
                <w:sz w:val="22"/>
                <w:szCs w:val="22"/>
                <w:lang w:val="sl-SI" w:eastAsia="sl-SI"/>
              </w:rPr>
              <w:fldChar w:fldCharType="separate"/>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kern w:val="2"/>
                <w:sz w:val="22"/>
                <w:szCs w:val="22"/>
                <w:lang w:val="sl-SI" w:eastAsia="sl-SI"/>
              </w:rPr>
              <w:fldChar w:fldCharType="end"/>
            </w:r>
          </w:p>
        </w:tc>
        <w:tc>
          <w:tcPr>
            <w:tcW w:w="3572" w:type="dxa"/>
            <w:shd w:val="clear" w:color="auto" w:fill="auto"/>
            <w:vAlign w:val="center"/>
          </w:tcPr>
          <w:p w14:paraId="060C9658" w14:textId="77777777" w:rsidR="00E67DC5" w:rsidRPr="00E67DC5" w:rsidRDefault="00E67DC5" w:rsidP="00E67DC5">
            <w:pPr>
              <w:widowControl w:val="0"/>
              <w:suppressAutoHyphens/>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fldChar w:fldCharType="begin">
                <w:ffData>
                  <w:name w:val="Besedilo383"/>
                  <w:enabled/>
                  <w:calcOnExit w:val="0"/>
                  <w:textInput/>
                </w:ffData>
              </w:fldChar>
            </w:r>
            <w:r w:rsidRPr="00E67DC5">
              <w:rPr>
                <w:rFonts w:ascii="Calibri" w:eastAsia="Arial Unicode MS" w:hAnsi="Calibri"/>
                <w:kern w:val="2"/>
                <w:sz w:val="22"/>
                <w:szCs w:val="22"/>
                <w:lang w:val="sl-SI" w:eastAsia="sl-SI"/>
              </w:rPr>
              <w:instrText xml:space="preserve"> FORMTEXT </w:instrText>
            </w:r>
            <w:r w:rsidRPr="00E67DC5">
              <w:rPr>
                <w:rFonts w:ascii="Calibri" w:eastAsia="Arial Unicode MS" w:hAnsi="Calibri"/>
                <w:kern w:val="2"/>
                <w:sz w:val="22"/>
                <w:szCs w:val="22"/>
                <w:lang w:val="sl-SI" w:eastAsia="sl-SI"/>
              </w:rPr>
            </w:r>
            <w:r w:rsidRPr="00E67DC5">
              <w:rPr>
                <w:rFonts w:ascii="Calibri" w:eastAsia="Arial Unicode MS" w:hAnsi="Calibri"/>
                <w:kern w:val="2"/>
                <w:sz w:val="22"/>
                <w:szCs w:val="22"/>
                <w:lang w:val="sl-SI" w:eastAsia="sl-SI"/>
              </w:rPr>
              <w:fldChar w:fldCharType="separate"/>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kern w:val="2"/>
                <w:sz w:val="22"/>
                <w:szCs w:val="22"/>
                <w:lang w:val="sl-SI" w:eastAsia="sl-SI"/>
              </w:rPr>
              <w:fldChar w:fldCharType="end"/>
            </w:r>
          </w:p>
        </w:tc>
        <w:tc>
          <w:tcPr>
            <w:tcW w:w="1634" w:type="dxa"/>
            <w:shd w:val="clear" w:color="auto" w:fill="auto"/>
            <w:vAlign w:val="center"/>
          </w:tcPr>
          <w:p w14:paraId="2BF056F5" w14:textId="77777777" w:rsidR="00E67DC5" w:rsidRPr="00E67DC5" w:rsidRDefault="00E67DC5" w:rsidP="00E67DC5">
            <w:pPr>
              <w:widowControl w:val="0"/>
              <w:suppressAutoHyphens/>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fldChar w:fldCharType="begin">
                <w:ffData>
                  <w:name w:val="Besedilo383"/>
                  <w:enabled/>
                  <w:calcOnExit w:val="0"/>
                  <w:textInput/>
                </w:ffData>
              </w:fldChar>
            </w:r>
            <w:r w:rsidRPr="00E67DC5">
              <w:rPr>
                <w:rFonts w:ascii="Calibri" w:eastAsia="Arial Unicode MS" w:hAnsi="Calibri"/>
                <w:kern w:val="2"/>
                <w:sz w:val="22"/>
                <w:szCs w:val="22"/>
                <w:lang w:val="sl-SI" w:eastAsia="sl-SI"/>
              </w:rPr>
              <w:instrText xml:space="preserve"> FORMTEXT </w:instrText>
            </w:r>
            <w:r w:rsidRPr="00E67DC5">
              <w:rPr>
                <w:rFonts w:ascii="Calibri" w:eastAsia="Arial Unicode MS" w:hAnsi="Calibri"/>
                <w:kern w:val="2"/>
                <w:sz w:val="22"/>
                <w:szCs w:val="22"/>
                <w:lang w:val="sl-SI" w:eastAsia="sl-SI"/>
              </w:rPr>
            </w:r>
            <w:r w:rsidRPr="00E67DC5">
              <w:rPr>
                <w:rFonts w:ascii="Calibri" w:eastAsia="Arial Unicode MS" w:hAnsi="Calibri"/>
                <w:kern w:val="2"/>
                <w:sz w:val="22"/>
                <w:szCs w:val="22"/>
                <w:lang w:val="sl-SI" w:eastAsia="sl-SI"/>
              </w:rPr>
              <w:fldChar w:fldCharType="separate"/>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kern w:val="2"/>
                <w:sz w:val="22"/>
                <w:szCs w:val="22"/>
                <w:lang w:val="sl-SI" w:eastAsia="sl-SI"/>
              </w:rPr>
              <w:fldChar w:fldCharType="end"/>
            </w:r>
          </w:p>
        </w:tc>
      </w:tr>
      <w:tr w:rsidR="00E67DC5" w:rsidRPr="00E67DC5" w14:paraId="6E5A16C0" w14:textId="77777777" w:rsidTr="0060568C">
        <w:trPr>
          <w:trHeight w:val="465"/>
        </w:trPr>
        <w:tc>
          <w:tcPr>
            <w:tcW w:w="548" w:type="dxa"/>
            <w:shd w:val="clear" w:color="auto" w:fill="auto"/>
            <w:vAlign w:val="center"/>
          </w:tcPr>
          <w:p w14:paraId="6D0E50B0" w14:textId="77777777" w:rsidR="00E67DC5" w:rsidRPr="00E67DC5" w:rsidRDefault="00E67DC5" w:rsidP="00E67DC5">
            <w:pPr>
              <w:widowControl w:val="0"/>
              <w:suppressAutoHyphens/>
              <w:jc w:val="center"/>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t>2</w:t>
            </w:r>
          </w:p>
        </w:tc>
        <w:tc>
          <w:tcPr>
            <w:tcW w:w="3198" w:type="dxa"/>
            <w:shd w:val="clear" w:color="auto" w:fill="auto"/>
            <w:vAlign w:val="center"/>
          </w:tcPr>
          <w:p w14:paraId="593A5670" w14:textId="77777777" w:rsidR="00E67DC5" w:rsidRPr="00E67DC5" w:rsidRDefault="00E67DC5" w:rsidP="00E67DC5">
            <w:pPr>
              <w:widowControl w:val="0"/>
              <w:suppressAutoHyphens/>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fldChar w:fldCharType="begin">
                <w:ffData>
                  <w:name w:val="Besedilo383"/>
                  <w:enabled/>
                  <w:calcOnExit w:val="0"/>
                  <w:textInput/>
                </w:ffData>
              </w:fldChar>
            </w:r>
            <w:r w:rsidRPr="00E67DC5">
              <w:rPr>
                <w:rFonts w:ascii="Calibri" w:eastAsia="Arial Unicode MS" w:hAnsi="Calibri"/>
                <w:kern w:val="2"/>
                <w:sz w:val="22"/>
                <w:szCs w:val="22"/>
                <w:lang w:val="sl-SI" w:eastAsia="sl-SI"/>
              </w:rPr>
              <w:instrText xml:space="preserve"> FORMTEXT </w:instrText>
            </w:r>
            <w:r w:rsidRPr="00E67DC5">
              <w:rPr>
                <w:rFonts w:ascii="Calibri" w:eastAsia="Arial Unicode MS" w:hAnsi="Calibri"/>
                <w:kern w:val="2"/>
                <w:sz w:val="22"/>
                <w:szCs w:val="22"/>
                <w:lang w:val="sl-SI" w:eastAsia="sl-SI"/>
              </w:rPr>
            </w:r>
            <w:r w:rsidRPr="00E67DC5">
              <w:rPr>
                <w:rFonts w:ascii="Calibri" w:eastAsia="Arial Unicode MS" w:hAnsi="Calibri"/>
                <w:kern w:val="2"/>
                <w:sz w:val="22"/>
                <w:szCs w:val="22"/>
                <w:lang w:val="sl-SI" w:eastAsia="sl-SI"/>
              </w:rPr>
              <w:fldChar w:fldCharType="separate"/>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kern w:val="2"/>
                <w:sz w:val="22"/>
                <w:szCs w:val="22"/>
                <w:lang w:val="sl-SI" w:eastAsia="sl-SI"/>
              </w:rPr>
              <w:fldChar w:fldCharType="end"/>
            </w:r>
          </w:p>
        </w:tc>
        <w:tc>
          <w:tcPr>
            <w:tcW w:w="3572" w:type="dxa"/>
            <w:shd w:val="clear" w:color="auto" w:fill="auto"/>
            <w:vAlign w:val="center"/>
          </w:tcPr>
          <w:p w14:paraId="2E12F31C" w14:textId="77777777" w:rsidR="00E67DC5" w:rsidRPr="00E67DC5" w:rsidRDefault="00E67DC5" w:rsidP="00E67DC5">
            <w:pPr>
              <w:widowControl w:val="0"/>
              <w:suppressAutoHyphens/>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fldChar w:fldCharType="begin">
                <w:ffData>
                  <w:name w:val="Besedilo383"/>
                  <w:enabled/>
                  <w:calcOnExit w:val="0"/>
                  <w:textInput/>
                </w:ffData>
              </w:fldChar>
            </w:r>
            <w:r w:rsidRPr="00E67DC5">
              <w:rPr>
                <w:rFonts w:ascii="Calibri" w:eastAsia="Arial Unicode MS" w:hAnsi="Calibri"/>
                <w:kern w:val="2"/>
                <w:sz w:val="22"/>
                <w:szCs w:val="22"/>
                <w:lang w:val="sl-SI" w:eastAsia="sl-SI"/>
              </w:rPr>
              <w:instrText xml:space="preserve"> FORMTEXT </w:instrText>
            </w:r>
            <w:r w:rsidRPr="00E67DC5">
              <w:rPr>
                <w:rFonts w:ascii="Calibri" w:eastAsia="Arial Unicode MS" w:hAnsi="Calibri"/>
                <w:kern w:val="2"/>
                <w:sz w:val="22"/>
                <w:szCs w:val="22"/>
                <w:lang w:val="sl-SI" w:eastAsia="sl-SI"/>
              </w:rPr>
            </w:r>
            <w:r w:rsidRPr="00E67DC5">
              <w:rPr>
                <w:rFonts w:ascii="Calibri" w:eastAsia="Arial Unicode MS" w:hAnsi="Calibri"/>
                <w:kern w:val="2"/>
                <w:sz w:val="22"/>
                <w:szCs w:val="22"/>
                <w:lang w:val="sl-SI" w:eastAsia="sl-SI"/>
              </w:rPr>
              <w:fldChar w:fldCharType="separate"/>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kern w:val="2"/>
                <w:sz w:val="22"/>
                <w:szCs w:val="22"/>
                <w:lang w:val="sl-SI" w:eastAsia="sl-SI"/>
              </w:rPr>
              <w:fldChar w:fldCharType="end"/>
            </w:r>
          </w:p>
        </w:tc>
        <w:tc>
          <w:tcPr>
            <w:tcW w:w="1634" w:type="dxa"/>
            <w:shd w:val="clear" w:color="auto" w:fill="auto"/>
            <w:vAlign w:val="center"/>
          </w:tcPr>
          <w:p w14:paraId="28054CA5" w14:textId="77777777" w:rsidR="00E67DC5" w:rsidRPr="00E67DC5" w:rsidRDefault="00E67DC5" w:rsidP="00E67DC5">
            <w:pPr>
              <w:widowControl w:val="0"/>
              <w:suppressAutoHyphens/>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fldChar w:fldCharType="begin">
                <w:ffData>
                  <w:name w:val="Besedilo383"/>
                  <w:enabled/>
                  <w:calcOnExit w:val="0"/>
                  <w:textInput/>
                </w:ffData>
              </w:fldChar>
            </w:r>
            <w:r w:rsidRPr="00E67DC5">
              <w:rPr>
                <w:rFonts w:ascii="Calibri" w:eastAsia="Arial Unicode MS" w:hAnsi="Calibri"/>
                <w:kern w:val="2"/>
                <w:sz w:val="22"/>
                <w:szCs w:val="22"/>
                <w:lang w:val="sl-SI" w:eastAsia="sl-SI"/>
              </w:rPr>
              <w:instrText xml:space="preserve"> FORMTEXT </w:instrText>
            </w:r>
            <w:r w:rsidRPr="00E67DC5">
              <w:rPr>
                <w:rFonts w:ascii="Calibri" w:eastAsia="Arial Unicode MS" w:hAnsi="Calibri"/>
                <w:kern w:val="2"/>
                <w:sz w:val="22"/>
                <w:szCs w:val="22"/>
                <w:lang w:val="sl-SI" w:eastAsia="sl-SI"/>
              </w:rPr>
            </w:r>
            <w:r w:rsidRPr="00E67DC5">
              <w:rPr>
                <w:rFonts w:ascii="Calibri" w:eastAsia="Arial Unicode MS" w:hAnsi="Calibri"/>
                <w:kern w:val="2"/>
                <w:sz w:val="22"/>
                <w:szCs w:val="22"/>
                <w:lang w:val="sl-SI" w:eastAsia="sl-SI"/>
              </w:rPr>
              <w:fldChar w:fldCharType="separate"/>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kern w:val="2"/>
                <w:sz w:val="22"/>
                <w:szCs w:val="22"/>
                <w:lang w:val="sl-SI" w:eastAsia="sl-SI"/>
              </w:rPr>
              <w:fldChar w:fldCharType="end"/>
            </w:r>
          </w:p>
        </w:tc>
      </w:tr>
      <w:tr w:rsidR="00E67DC5" w:rsidRPr="00E67DC5" w14:paraId="0E75C66A" w14:textId="77777777" w:rsidTr="0060568C">
        <w:trPr>
          <w:trHeight w:val="465"/>
        </w:trPr>
        <w:tc>
          <w:tcPr>
            <w:tcW w:w="548" w:type="dxa"/>
            <w:shd w:val="clear" w:color="auto" w:fill="auto"/>
            <w:vAlign w:val="center"/>
          </w:tcPr>
          <w:p w14:paraId="1127C887" w14:textId="77777777" w:rsidR="00E67DC5" w:rsidRPr="00E67DC5" w:rsidRDefault="00E67DC5" w:rsidP="00E67DC5">
            <w:pPr>
              <w:widowControl w:val="0"/>
              <w:suppressAutoHyphens/>
              <w:jc w:val="center"/>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t>3</w:t>
            </w:r>
          </w:p>
        </w:tc>
        <w:tc>
          <w:tcPr>
            <w:tcW w:w="3198" w:type="dxa"/>
            <w:shd w:val="clear" w:color="auto" w:fill="auto"/>
            <w:vAlign w:val="center"/>
          </w:tcPr>
          <w:p w14:paraId="3E44916D" w14:textId="77777777" w:rsidR="00E67DC5" w:rsidRPr="00E67DC5" w:rsidRDefault="00E67DC5" w:rsidP="00E67DC5">
            <w:pPr>
              <w:widowControl w:val="0"/>
              <w:suppressAutoHyphens/>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fldChar w:fldCharType="begin">
                <w:ffData>
                  <w:name w:val="Besedilo383"/>
                  <w:enabled/>
                  <w:calcOnExit w:val="0"/>
                  <w:textInput/>
                </w:ffData>
              </w:fldChar>
            </w:r>
            <w:r w:rsidRPr="00E67DC5">
              <w:rPr>
                <w:rFonts w:ascii="Calibri" w:eastAsia="Arial Unicode MS" w:hAnsi="Calibri"/>
                <w:kern w:val="2"/>
                <w:sz w:val="22"/>
                <w:szCs w:val="22"/>
                <w:lang w:val="sl-SI" w:eastAsia="sl-SI"/>
              </w:rPr>
              <w:instrText xml:space="preserve"> FORMTEXT </w:instrText>
            </w:r>
            <w:r w:rsidRPr="00E67DC5">
              <w:rPr>
                <w:rFonts w:ascii="Calibri" w:eastAsia="Arial Unicode MS" w:hAnsi="Calibri"/>
                <w:kern w:val="2"/>
                <w:sz w:val="22"/>
                <w:szCs w:val="22"/>
                <w:lang w:val="sl-SI" w:eastAsia="sl-SI"/>
              </w:rPr>
            </w:r>
            <w:r w:rsidRPr="00E67DC5">
              <w:rPr>
                <w:rFonts w:ascii="Calibri" w:eastAsia="Arial Unicode MS" w:hAnsi="Calibri"/>
                <w:kern w:val="2"/>
                <w:sz w:val="22"/>
                <w:szCs w:val="22"/>
                <w:lang w:val="sl-SI" w:eastAsia="sl-SI"/>
              </w:rPr>
              <w:fldChar w:fldCharType="separate"/>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kern w:val="2"/>
                <w:sz w:val="22"/>
                <w:szCs w:val="22"/>
                <w:lang w:val="sl-SI" w:eastAsia="sl-SI"/>
              </w:rPr>
              <w:fldChar w:fldCharType="end"/>
            </w:r>
          </w:p>
        </w:tc>
        <w:tc>
          <w:tcPr>
            <w:tcW w:w="3572" w:type="dxa"/>
            <w:shd w:val="clear" w:color="auto" w:fill="auto"/>
            <w:vAlign w:val="center"/>
          </w:tcPr>
          <w:p w14:paraId="678BC6C8" w14:textId="77777777" w:rsidR="00E67DC5" w:rsidRPr="00E67DC5" w:rsidRDefault="00E67DC5" w:rsidP="00E67DC5">
            <w:pPr>
              <w:widowControl w:val="0"/>
              <w:suppressAutoHyphens/>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fldChar w:fldCharType="begin">
                <w:ffData>
                  <w:name w:val="Besedilo383"/>
                  <w:enabled/>
                  <w:calcOnExit w:val="0"/>
                  <w:textInput/>
                </w:ffData>
              </w:fldChar>
            </w:r>
            <w:r w:rsidRPr="00E67DC5">
              <w:rPr>
                <w:rFonts w:ascii="Calibri" w:eastAsia="Arial Unicode MS" w:hAnsi="Calibri"/>
                <w:kern w:val="2"/>
                <w:sz w:val="22"/>
                <w:szCs w:val="22"/>
                <w:lang w:val="sl-SI" w:eastAsia="sl-SI"/>
              </w:rPr>
              <w:instrText xml:space="preserve"> FORMTEXT </w:instrText>
            </w:r>
            <w:r w:rsidRPr="00E67DC5">
              <w:rPr>
                <w:rFonts w:ascii="Calibri" w:eastAsia="Arial Unicode MS" w:hAnsi="Calibri"/>
                <w:kern w:val="2"/>
                <w:sz w:val="22"/>
                <w:szCs w:val="22"/>
                <w:lang w:val="sl-SI" w:eastAsia="sl-SI"/>
              </w:rPr>
            </w:r>
            <w:r w:rsidRPr="00E67DC5">
              <w:rPr>
                <w:rFonts w:ascii="Calibri" w:eastAsia="Arial Unicode MS" w:hAnsi="Calibri"/>
                <w:kern w:val="2"/>
                <w:sz w:val="22"/>
                <w:szCs w:val="22"/>
                <w:lang w:val="sl-SI" w:eastAsia="sl-SI"/>
              </w:rPr>
              <w:fldChar w:fldCharType="separate"/>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kern w:val="2"/>
                <w:sz w:val="22"/>
                <w:szCs w:val="22"/>
                <w:lang w:val="sl-SI" w:eastAsia="sl-SI"/>
              </w:rPr>
              <w:fldChar w:fldCharType="end"/>
            </w:r>
          </w:p>
        </w:tc>
        <w:tc>
          <w:tcPr>
            <w:tcW w:w="1634" w:type="dxa"/>
            <w:shd w:val="clear" w:color="auto" w:fill="auto"/>
            <w:vAlign w:val="center"/>
          </w:tcPr>
          <w:p w14:paraId="7855CBBB" w14:textId="77777777" w:rsidR="00E67DC5" w:rsidRPr="00E67DC5" w:rsidRDefault="00E67DC5" w:rsidP="00E67DC5">
            <w:pPr>
              <w:widowControl w:val="0"/>
              <w:suppressAutoHyphens/>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fldChar w:fldCharType="begin">
                <w:ffData>
                  <w:name w:val="Besedilo383"/>
                  <w:enabled/>
                  <w:calcOnExit w:val="0"/>
                  <w:textInput/>
                </w:ffData>
              </w:fldChar>
            </w:r>
            <w:r w:rsidRPr="00E67DC5">
              <w:rPr>
                <w:rFonts w:ascii="Calibri" w:eastAsia="Arial Unicode MS" w:hAnsi="Calibri"/>
                <w:kern w:val="2"/>
                <w:sz w:val="22"/>
                <w:szCs w:val="22"/>
                <w:lang w:val="sl-SI" w:eastAsia="sl-SI"/>
              </w:rPr>
              <w:instrText xml:space="preserve"> FORMTEXT </w:instrText>
            </w:r>
            <w:r w:rsidRPr="00E67DC5">
              <w:rPr>
                <w:rFonts w:ascii="Calibri" w:eastAsia="Arial Unicode MS" w:hAnsi="Calibri"/>
                <w:kern w:val="2"/>
                <w:sz w:val="22"/>
                <w:szCs w:val="22"/>
                <w:lang w:val="sl-SI" w:eastAsia="sl-SI"/>
              </w:rPr>
            </w:r>
            <w:r w:rsidRPr="00E67DC5">
              <w:rPr>
                <w:rFonts w:ascii="Calibri" w:eastAsia="Arial Unicode MS" w:hAnsi="Calibri"/>
                <w:kern w:val="2"/>
                <w:sz w:val="22"/>
                <w:szCs w:val="22"/>
                <w:lang w:val="sl-SI" w:eastAsia="sl-SI"/>
              </w:rPr>
              <w:fldChar w:fldCharType="separate"/>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kern w:val="2"/>
                <w:sz w:val="22"/>
                <w:szCs w:val="22"/>
                <w:lang w:val="sl-SI" w:eastAsia="sl-SI"/>
              </w:rPr>
              <w:fldChar w:fldCharType="end"/>
            </w:r>
          </w:p>
        </w:tc>
      </w:tr>
      <w:tr w:rsidR="00E67DC5" w:rsidRPr="00E67DC5" w14:paraId="6CBD9BD0" w14:textId="77777777" w:rsidTr="0060568C">
        <w:trPr>
          <w:trHeight w:val="465"/>
        </w:trPr>
        <w:tc>
          <w:tcPr>
            <w:tcW w:w="548" w:type="dxa"/>
            <w:shd w:val="clear" w:color="auto" w:fill="auto"/>
            <w:vAlign w:val="center"/>
          </w:tcPr>
          <w:p w14:paraId="57497F30" w14:textId="77777777" w:rsidR="00E67DC5" w:rsidRPr="00E67DC5" w:rsidRDefault="00E67DC5" w:rsidP="00E67DC5">
            <w:pPr>
              <w:widowControl w:val="0"/>
              <w:suppressAutoHyphens/>
              <w:jc w:val="center"/>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t>4</w:t>
            </w:r>
          </w:p>
        </w:tc>
        <w:tc>
          <w:tcPr>
            <w:tcW w:w="3198" w:type="dxa"/>
            <w:shd w:val="clear" w:color="auto" w:fill="auto"/>
            <w:vAlign w:val="center"/>
          </w:tcPr>
          <w:p w14:paraId="39A1347F" w14:textId="77777777" w:rsidR="00E67DC5" w:rsidRPr="00E67DC5" w:rsidRDefault="00E67DC5" w:rsidP="00E67DC5">
            <w:pPr>
              <w:widowControl w:val="0"/>
              <w:suppressAutoHyphens/>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fldChar w:fldCharType="begin">
                <w:ffData>
                  <w:name w:val="Besedilo383"/>
                  <w:enabled/>
                  <w:calcOnExit w:val="0"/>
                  <w:textInput/>
                </w:ffData>
              </w:fldChar>
            </w:r>
            <w:r w:rsidRPr="00E67DC5">
              <w:rPr>
                <w:rFonts w:ascii="Calibri" w:eastAsia="Arial Unicode MS" w:hAnsi="Calibri"/>
                <w:kern w:val="2"/>
                <w:sz w:val="22"/>
                <w:szCs w:val="22"/>
                <w:lang w:val="sl-SI" w:eastAsia="sl-SI"/>
              </w:rPr>
              <w:instrText xml:space="preserve"> FORMTEXT </w:instrText>
            </w:r>
            <w:r w:rsidRPr="00E67DC5">
              <w:rPr>
                <w:rFonts w:ascii="Calibri" w:eastAsia="Arial Unicode MS" w:hAnsi="Calibri"/>
                <w:kern w:val="2"/>
                <w:sz w:val="22"/>
                <w:szCs w:val="22"/>
                <w:lang w:val="sl-SI" w:eastAsia="sl-SI"/>
              </w:rPr>
            </w:r>
            <w:r w:rsidRPr="00E67DC5">
              <w:rPr>
                <w:rFonts w:ascii="Calibri" w:eastAsia="Arial Unicode MS" w:hAnsi="Calibri"/>
                <w:kern w:val="2"/>
                <w:sz w:val="22"/>
                <w:szCs w:val="22"/>
                <w:lang w:val="sl-SI" w:eastAsia="sl-SI"/>
              </w:rPr>
              <w:fldChar w:fldCharType="separate"/>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kern w:val="2"/>
                <w:sz w:val="22"/>
                <w:szCs w:val="22"/>
                <w:lang w:val="sl-SI" w:eastAsia="sl-SI"/>
              </w:rPr>
              <w:fldChar w:fldCharType="end"/>
            </w:r>
          </w:p>
        </w:tc>
        <w:tc>
          <w:tcPr>
            <w:tcW w:w="3572" w:type="dxa"/>
            <w:shd w:val="clear" w:color="auto" w:fill="auto"/>
            <w:vAlign w:val="center"/>
          </w:tcPr>
          <w:p w14:paraId="7867C0BA" w14:textId="77777777" w:rsidR="00E67DC5" w:rsidRPr="00E67DC5" w:rsidRDefault="00E67DC5" w:rsidP="00E67DC5">
            <w:pPr>
              <w:widowControl w:val="0"/>
              <w:suppressAutoHyphens/>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fldChar w:fldCharType="begin">
                <w:ffData>
                  <w:name w:val="Besedilo383"/>
                  <w:enabled/>
                  <w:calcOnExit w:val="0"/>
                  <w:textInput/>
                </w:ffData>
              </w:fldChar>
            </w:r>
            <w:r w:rsidRPr="00E67DC5">
              <w:rPr>
                <w:rFonts w:ascii="Calibri" w:eastAsia="Arial Unicode MS" w:hAnsi="Calibri"/>
                <w:kern w:val="2"/>
                <w:sz w:val="22"/>
                <w:szCs w:val="22"/>
                <w:lang w:val="sl-SI" w:eastAsia="sl-SI"/>
              </w:rPr>
              <w:instrText xml:space="preserve"> FORMTEXT </w:instrText>
            </w:r>
            <w:r w:rsidRPr="00E67DC5">
              <w:rPr>
                <w:rFonts w:ascii="Calibri" w:eastAsia="Arial Unicode MS" w:hAnsi="Calibri"/>
                <w:kern w:val="2"/>
                <w:sz w:val="22"/>
                <w:szCs w:val="22"/>
                <w:lang w:val="sl-SI" w:eastAsia="sl-SI"/>
              </w:rPr>
            </w:r>
            <w:r w:rsidRPr="00E67DC5">
              <w:rPr>
                <w:rFonts w:ascii="Calibri" w:eastAsia="Arial Unicode MS" w:hAnsi="Calibri"/>
                <w:kern w:val="2"/>
                <w:sz w:val="22"/>
                <w:szCs w:val="22"/>
                <w:lang w:val="sl-SI" w:eastAsia="sl-SI"/>
              </w:rPr>
              <w:fldChar w:fldCharType="separate"/>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kern w:val="2"/>
                <w:sz w:val="22"/>
                <w:szCs w:val="22"/>
                <w:lang w:val="sl-SI" w:eastAsia="sl-SI"/>
              </w:rPr>
              <w:fldChar w:fldCharType="end"/>
            </w:r>
          </w:p>
        </w:tc>
        <w:tc>
          <w:tcPr>
            <w:tcW w:w="1634" w:type="dxa"/>
            <w:shd w:val="clear" w:color="auto" w:fill="auto"/>
            <w:vAlign w:val="center"/>
          </w:tcPr>
          <w:p w14:paraId="3F59A28C" w14:textId="77777777" w:rsidR="00E67DC5" w:rsidRPr="00E67DC5" w:rsidRDefault="00E67DC5" w:rsidP="00E67DC5">
            <w:pPr>
              <w:widowControl w:val="0"/>
              <w:suppressAutoHyphens/>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fldChar w:fldCharType="begin">
                <w:ffData>
                  <w:name w:val="Besedilo383"/>
                  <w:enabled/>
                  <w:calcOnExit w:val="0"/>
                  <w:textInput/>
                </w:ffData>
              </w:fldChar>
            </w:r>
            <w:r w:rsidRPr="00E67DC5">
              <w:rPr>
                <w:rFonts w:ascii="Calibri" w:eastAsia="Arial Unicode MS" w:hAnsi="Calibri"/>
                <w:kern w:val="2"/>
                <w:sz w:val="22"/>
                <w:szCs w:val="22"/>
                <w:lang w:val="sl-SI" w:eastAsia="sl-SI"/>
              </w:rPr>
              <w:instrText xml:space="preserve"> FORMTEXT </w:instrText>
            </w:r>
            <w:r w:rsidRPr="00E67DC5">
              <w:rPr>
                <w:rFonts w:ascii="Calibri" w:eastAsia="Arial Unicode MS" w:hAnsi="Calibri"/>
                <w:kern w:val="2"/>
                <w:sz w:val="22"/>
                <w:szCs w:val="22"/>
                <w:lang w:val="sl-SI" w:eastAsia="sl-SI"/>
              </w:rPr>
            </w:r>
            <w:r w:rsidRPr="00E67DC5">
              <w:rPr>
                <w:rFonts w:ascii="Calibri" w:eastAsia="Arial Unicode MS" w:hAnsi="Calibri"/>
                <w:kern w:val="2"/>
                <w:sz w:val="22"/>
                <w:szCs w:val="22"/>
                <w:lang w:val="sl-SI" w:eastAsia="sl-SI"/>
              </w:rPr>
              <w:fldChar w:fldCharType="separate"/>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kern w:val="2"/>
                <w:sz w:val="22"/>
                <w:szCs w:val="22"/>
                <w:lang w:val="sl-SI" w:eastAsia="sl-SI"/>
              </w:rPr>
              <w:fldChar w:fldCharType="end"/>
            </w:r>
          </w:p>
        </w:tc>
      </w:tr>
      <w:tr w:rsidR="00E67DC5" w:rsidRPr="00E67DC5" w14:paraId="47DAE8B4" w14:textId="77777777" w:rsidTr="0060568C">
        <w:trPr>
          <w:trHeight w:val="465"/>
        </w:trPr>
        <w:tc>
          <w:tcPr>
            <w:tcW w:w="548" w:type="dxa"/>
            <w:shd w:val="clear" w:color="auto" w:fill="auto"/>
            <w:vAlign w:val="center"/>
          </w:tcPr>
          <w:p w14:paraId="410F7B4A" w14:textId="77777777" w:rsidR="00E67DC5" w:rsidRPr="00E67DC5" w:rsidRDefault="00E67DC5" w:rsidP="00E67DC5">
            <w:pPr>
              <w:widowControl w:val="0"/>
              <w:suppressAutoHyphens/>
              <w:jc w:val="center"/>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t>5</w:t>
            </w:r>
          </w:p>
        </w:tc>
        <w:tc>
          <w:tcPr>
            <w:tcW w:w="3198" w:type="dxa"/>
            <w:shd w:val="clear" w:color="auto" w:fill="auto"/>
            <w:vAlign w:val="center"/>
          </w:tcPr>
          <w:p w14:paraId="09F9A220" w14:textId="77777777" w:rsidR="00E67DC5" w:rsidRPr="00E67DC5" w:rsidRDefault="00E67DC5" w:rsidP="00E67DC5">
            <w:pPr>
              <w:widowControl w:val="0"/>
              <w:suppressAutoHyphens/>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fldChar w:fldCharType="begin">
                <w:ffData>
                  <w:name w:val="Besedilo383"/>
                  <w:enabled/>
                  <w:calcOnExit w:val="0"/>
                  <w:textInput/>
                </w:ffData>
              </w:fldChar>
            </w:r>
            <w:r w:rsidRPr="00E67DC5">
              <w:rPr>
                <w:rFonts w:ascii="Calibri" w:eastAsia="Arial Unicode MS" w:hAnsi="Calibri"/>
                <w:kern w:val="2"/>
                <w:sz w:val="22"/>
                <w:szCs w:val="22"/>
                <w:lang w:val="sl-SI" w:eastAsia="sl-SI"/>
              </w:rPr>
              <w:instrText xml:space="preserve"> FORMTEXT </w:instrText>
            </w:r>
            <w:r w:rsidRPr="00E67DC5">
              <w:rPr>
                <w:rFonts w:ascii="Calibri" w:eastAsia="Arial Unicode MS" w:hAnsi="Calibri"/>
                <w:kern w:val="2"/>
                <w:sz w:val="22"/>
                <w:szCs w:val="22"/>
                <w:lang w:val="sl-SI" w:eastAsia="sl-SI"/>
              </w:rPr>
            </w:r>
            <w:r w:rsidRPr="00E67DC5">
              <w:rPr>
                <w:rFonts w:ascii="Calibri" w:eastAsia="Arial Unicode MS" w:hAnsi="Calibri"/>
                <w:kern w:val="2"/>
                <w:sz w:val="22"/>
                <w:szCs w:val="22"/>
                <w:lang w:val="sl-SI" w:eastAsia="sl-SI"/>
              </w:rPr>
              <w:fldChar w:fldCharType="separate"/>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kern w:val="2"/>
                <w:sz w:val="22"/>
                <w:szCs w:val="22"/>
                <w:lang w:val="sl-SI" w:eastAsia="sl-SI"/>
              </w:rPr>
              <w:fldChar w:fldCharType="end"/>
            </w:r>
          </w:p>
        </w:tc>
        <w:tc>
          <w:tcPr>
            <w:tcW w:w="3572" w:type="dxa"/>
            <w:shd w:val="clear" w:color="auto" w:fill="auto"/>
            <w:vAlign w:val="center"/>
          </w:tcPr>
          <w:p w14:paraId="48CD49BD" w14:textId="77777777" w:rsidR="00E67DC5" w:rsidRPr="00E67DC5" w:rsidRDefault="00E67DC5" w:rsidP="00E67DC5">
            <w:pPr>
              <w:widowControl w:val="0"/>
              <w:suppressAutoHyphens/>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fldChar w:fldCharType="begin">
                <w:ffData>
                  <w:name w:val="Besedilo383"/>
                  <w:enabled/>
                  <w:calcOnExit w:val="0"/>
                  <w:textInput/>
                </w:ffData>
              </w:fldChar>
            </w:r>
            <w:r w:rsidRPr="00E67DC5">
              <w:rPr>
                <w:rFonts w:ascii="Calibri" w:eastAsia="Arial Unicode MS" w:hAnsi="Calibri"/>
                <w:kern w:val="2"/>
                <w:sz w:val="22"/>
                <w:szCs w:val="22"/>
                <w:lang w:val="sl-SI" w:eastAsia="sl-SI"/>
              </w:rPr>
              <w:instrText xml:space="preserve"> FORMTEXT </w:instrText>
            </w:r>
            <w:r w:rsidRPr="00E67DC5">
              <w:rPr>
                <w:rFonts w:ascii="Calibri" w:eastAsia="Arial Unicode MS" w:hAnsi="Calibri"/>
                <w:kern w:val="2"/>
                <w:sz w:val="22"/>
                <w:szCs w:val="22"/>
                <w:lang w:val="sl-SI" w:eastAsia="sl-SI"/>
              </w:rPr>
            </w:r>
            <w:r w:rsidRPr="00E67DC5">
              <w:rPr>
                <w:rFonts w:ascii="Calibri" w:eastAsia="Arial Unicode MS" w:hAnsi="Calibri"/>
                <w:kern w:val="2"/>
                <w:sz w:val="22"/>
                <w:szCs w:val="22"/>
                <w:lang w:val="sl-SI" w:eastAsia="sl-SI"/>
              </w:rPr>
              <w:fldChar w:fldCharType="separate"/>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kern w:val="2"/>
                <w:sz w:val="22"/>
                <w:szCs w:val="22"/>
                <w:lang w:val="sl-SI" w:eastAsia="sl-SI"/>
              </w:rPr>
              <w:fldChar w:fldCharType="end"/>
            </w:r>
          </w:p>
        </w:tc>
        <w:tc>
          <w:tcPr>
            <w:tcW w:w="1634" w:type="dxa"/>
            <w:shd w:val="clear" w:color="auto" w:fill="auto"/>
            <w:vAlign w:val="center"/>
          </w:tcPr>
          <w:p w14:paraId="0692C6A2" w14:textId="77777777" w:rsidR="00E67DC5" w:rsidRPr="00E67DC5" w:rsidRDefault="00E67DC5" w:rsidP="00E67DC5">
            <w:pPr>
              <w:widowControl w:val="0"/>
              <w:suppressAutoHyphens/>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fldChar w:fldCharType="begin">
                <w:ffData>
                  <w:name w:val="Besedilo383"/>
                  <w:enabled/>
                  <w:calcOnExit w:val="0"/>
                  <w:textInput/>
                </w:ffData>
              </w:fldChar>
            </w:r>
            <w:r w:rsidRPr="00E67DC5">
              <w:rPr>
                <w:rFonts w:ascii="Calibri" w:eastAsia="Arial Unicode MS" w:hAnsi="Calibri"/>
                <w:kern w:val="2"/>
                <w:sz w:val="22"/>
                <w:szCs w:val="22"/>
                <w:lang w:val="sl-SI" w:eastAsia="sl-SI"/>
              </w:rPr>
              <w:instrText xml:space="preserve"> FORMTEXT </w:instrText>
            </w:r>
            <w:r w:rsidRPr="00E67DC5">
              <w:rPr>
                <w:rFonts w:ascii="Calibri" w:eastAsia="Arial Unicode MS" w:hAnsi="Calibri"/>
                <w:kern w:val="2"/>
                <w:sz w:val="22"/>
                <w:szCs w:val="22"/>
                <w:lang w:val="sl-SI" w:eastAsia="sl-SI"/>
              </w:rPr>
            </w:r>
            <w:r w:rsidRPr="00E67DC5">
              <w:rPr>
                <w:rFonts w:ascii="Calibri" w:eastAsia="Arial Unicode MS" w:hAnsi="Calibri"/>
                <w:kern w:val="2"/>
                <w:sz w:val="22"/>
                <w:szCs w:val="22"/>
                <w:lang w:val="sl-SI" w:eastAsia="sl-SI"/>
              </w:rPr>
              <w:fldChar w:fldCharType="separate"/>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kern w:val="2"/>
                <w:sz w:val="22"/>
                <w:szCs w:val="22"/>
                <w:lang w:val="sl-SI" w:eastAsia="sl-SI"/>
              </w:rPr>
              <w:fldChar w:fldCharType="end"/>
            </w:r>
          </w:p>
        </w:tc>
      </w:tr>
      <w:tr w:rsidR="00E67DC5" w:rsidRPr="00E67DC5" w14:paraId="4CBA17B0" w14:textId="77777777" w:rsidTr="0060568C">
        <w:trPr>
          <w:trHeight w:val="465"/>
        </w:trPr>
        <w:tc>
          <w:tcPr>
            <w:tcW w:w="548" w:type="dxa"/>
            <w:shd w:val="clear" w:color="auto" w:fill="auto"/>
            <w:vAlign w:val="center"/>
          </w:tcPr>
          <w:p w14:paraId="341E0F8B" w14:textId="77777777" w:rsidR="00E67DC5" w:rsidRPr="00E67DC5" w:rsidRDefault="00E67DC5" w:rsidP="00E67DC5">
            <w:pPr>
              <w:widowControl w:val="0"/>
              <w:suppressAutoHyphens/>
              <w:jc w:val="center"/>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t>….</w:t>
            </w:r>
          </w:p>
        </w:tc>
        <w:tc>
          <w:tcPr>
            <w:tcW w:w="3198" w:type="dxa"/>
            <w:shd w:val="clear" w:color="auto" w:fill="auto"/>
            <w:vAlign w:val="center"/>
          </w:tcPr>
          <w:p w14:paraId="00470C49" w14:textId="77777777" w:rsidR="00E67DC5" w:rsidRPr="00E67DC5" w:rsidRDefault="00E67DC5" w:rsidP="00E67DC5">
            <w:pPr>
              <w:widowControl w:val="0"/>
              <w:suppressAutoHyphens/>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fldChar w:fldCharType="begin">
                <w:ffData>
                  <w:name w:val="Besedilo383"/>
                  <w:enabled/>
                  <w:calcOnExit w:val="0"/>
                  <w:textInput/>
                </w:ffData>
              </w:fldChar>
            </w:r>
            <w:r w:rsidRPr="00E67DC5">
              <w:rPr>
                <w:rFonts w:ascii="Calibri" w:eastAsia="Arial Unicode MS" w:hAnsi="Calibri"/>
                <w:kern w:val="2"/>
                <w:sz w:val="22"/>
                <w:szCs w:val="22"/>
                <w:lang w:val="sl-SI" w:eastAsia="sl-SI"/>
              </w:rPr>
              <w:instrText xml:space="preserve"> FORMTEXT </w:instrText>
            </w:r>
            <w:r w:rsidRPr="00E67DC5">
              <w:rPr>
                <w:rFonts w:ascii="Calibri" w:eastAsia="Arial Unicode MS" w:hAnsi="Calibri"/>
                <w:kern w:val="2"/>
                <w:sz w:val="22"/>
                <w:szCs w:val="22"/>
                <w:lang w:val="sl-SI" w:eastAsia="sl-SI"/>
              </w:rPr>
            </w:r>
            <w:r w:rsidRPr="00E67DC5">
              <w:rPr>
                <w:rFonts w:ascii="Calibri" w:eastAsia="Arial Unicode MS" w:hAnsi="Calibri"/>
                <w:kern w:val="2"/>
                <w:sz w:val="22"/>
                <w:szCs w:val="22"/>
                <w:lang w:val="sl-SI" w:eastAsia="sl-SI"/>
              </w:rPr>
              <w:fldChar w:fldCharType="separate"/>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kern w:val="2"/>
                <w:sz w:val="22"/>
                <w:szCs w:val="22"/>
                <w:lang w:val="sl-SI" w:eastAsia="sl-SI"/>
              </w:rPr>
              <w:fldChar w:fldCharType="end"/>
            </w:r>
          </w:p>
        </w:tc>
        <w:tc>
          <w:tcPr>
            <w:tcW w:w="3572" w:type="dxa"/>
            <w:shd w:val="clear" w:color="auto" w:fill="auto"/>
            <w:vAlign w:val="center"/>
          </w:tcPr>
          <w:p w14:paraId="40AEF641" w14:textId="77777777" w:rsidR="00E67DC5" w:rsidRPr="00E67DC5" w:rsidRDefault="00E67DC5" w:rsidP="00E67DC5">
            <w:pPr>
              <w:widowControl w:val="0"/>
              <w:suppressAutoHyphens/>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fldChar w:fldCharType="begin">
                <w:ffData>
                  <w:name w:val="Besedilo383"/>
                  <w:enabled/>
                  <w:calcOnExit w:val="0"/>
                  <w:textInput/>
                </w:ffData>
              </w:fldChar>
            </w:r>
            <w:r w:rsidRPr="00E67DC5">
              <w:rPr>
                <w:rFonts w:ascii="Calibri" w:eastAsia="Arial Unicode MS" w:hAnsi="Calibri"/>
                <w:kern w:val="2"/>
                <w:sz w:val="22"/>
                <w:szCs w:val="22"/>
                <w:lang w:val="sl-SI" w:eastAsia="sl-SI"/>
              </w:rPr>
              <w:instrText xml:space="preserve"> FORMTEXT </w:instrText>
            </w:r>
            <w:r w:rsidRPr="00E67DC5">
              <w:rPr>
                <w:rFonts w:ascii="Calibri" w:eastAsia="Arial Unicode MS" w:hAnsi="Calibri"/>
                <w:kern w:val="2"/>
                <w:sz w:val="22"/>
                <w:szCs w:val="22"/>
                <w:lang w:val="sl-SI" w:eastAsia="sl-SI"/>
              </w:rPr>
            </w:r>
            <w:r w:rsidRPr="00E67DC5">
              <w:rPr>
                <w:rFonts w:ascii="Calibri" w:eastAsia="Arial Unicode MS" w:hAnsi="Calibri"/>
                <w:kern w:val="2"/>
                <w:sz w:val="22"/>
                <w:szCs w:val="22"/>
                <w:lang w:val="sl-SI" w:eastAsia="sl-SI"/>
              </w:rPr>
              <w:fldChar w:fldCharType="separate"/>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kern w:val="2"/>
                <w:sz w:val="22"/>
                <w:szCs w:val="22"/>
                <w:lang w:val="sl-SI" w:eastAsia="sl-SI"/>
              </w:rPr>
              <w:fldChar w:fldCharType="end"/>
            </w:r>
          </w:p>
        </w:tc>
        <w:tc>
          <w:tcPr>
            <w:tcW w:w="1634" w:type="dxa"/>
            <w:shd w:val="clear" w:color="auto" w:fill="auto"/>
            <w:vAlign w:val="center"/>
          </w:tcPr>
          <w:p w14:paraId="1329FC20" w14:textId="77777777" w:rsidR="00E67DC5" w:rsidRPr="00E67DC5" w:rsidRDefault="00E67DC5" w:rsidP="00E67DC5">
            <w:pPr>
              <w:widowControl w:val="0"/>
              <w:suppressAutoHyphens/>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fldChar w:fldCharType="begin">
                <w:ffData>
                  <w:name w:val="Besedilo383"/>
                  <w:enabled/>
                  <w:calcOnExit w:val="0"/>
                  <w:textInput/>
                </w:ffData>
              </w:fldChar>
            </w:r>
            <w:r w:rsidRPr="00E67DC5">
              <w:rPr>
                <w:rFonts w:ascii="Calibri" w:eastAsia="Arial Unicode MS" w:hAnsi="Calibri"/>
                <w:kern w:val="2"/>
                <w:sz w:val="22"/>
                <w:szCs w:val="22"/>
                <w:lang w:val="sl-SI" w:eastAsia="sl-SI"/>
              </w:rPr>
              <w:instrText xml:space="preserve"> FORMTEXT </w:instrText>
            </w:r>
            <w:r w:rsidRPr="00E67DC5">
              <w:rPr>
                <w:rFonts w:ascii="Calibri" w:eastAsia="Arial Unicode MS" w:hAnsi="Calibri"/>
                <w:kern w:val="2"/>
                <w:sz w:val="22"/>
                <w:szCs w:val="22"/>
                <w:lang w:val="sl-SI" w:eastAsia="sl-SI"/>
              </w:rPr>
            </w:r>
            <w:r w:rsidRPr="00E67DC5">
              <w:rPr>
                <w:rFonts w:ascii="Calibri" w:eastAsia="Arial Unicode MS" w:hAnsi="Calibri"/>
                <w:kern w:val="2"/>
                <w:sz w:val="22"/>
                <w:szCs w:val="22"/>
                <w:lang w:val="sl-SI" w:eastAsia="sl-SI"/>
              </w:rPr>
              <w:fldChar w:fldCharType="separate"/>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kern w:val="2"/>
                <w:sz w:val="22"/>
                <w:szCs w:val="22"/>
                <w:lang w:val="sl-SI" w:eastAsia="sl-SI"/>
              </w:rPr>
              <w:fldChar w:fldCharType="end"/>
            </w:r>
          </w:p>
        </w:tc>
      </w:tr>
    </w:tbl>
    <w:p w14:paraId="1A2BA065" w14:textId="77777777" w:rsidR="00E67DC5" w:rsidRPr="00E67DC5" w:rsidRDefault="00E67DC5" w:rsidP="00E67DC5">
      <w:pPr>
        <w:widowControl w:val="0"/>
        <w:suppressAutoHyphens/>
        <w:jc w:val="both"/>
        <w:rPr>
          <w:rFonts w:ascii="Calibri" w:eastAsia="Arial Unicode MS" w:hAnsi="Calibri"/>
          <w:kern w:val="2"/>
          <w:sz w:val="22"/>
          <w:szCs w:val="22"/>
          <w:lang w:val="sl-SI" w:eastAsia="sl-SI"/>
        </w:rPr>
      </w:pPr>
    </w:p>
    <w:p w14:paraId="16B4F3EC" w14:textId="77777777" w:rsidR="00E67DC5" w:rsidRPr="00E67DC5" w:rsidRDefault="00E67DC5" w:rsidP="00E67DC5">
      <w:pPr>
        <w:widowControl w:val="0"/>
        <w:suppressAutoHyphens/>
        <w:jc w:val="both"/>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t xml:space="preserve">Podatki o udeležbi </w:t>
      </w:r>
      <w:r w:rsidRPr="00E67DC5">
        <w:rPr>
          <w:rFonts w:ascii="Calibri" w:eastAsia="Arial Unicode MS" w:hAnsi="Calibri"/>
          <w:b/>
          <w:kern w:val="2"/>
          <w:sz w:val="22"/>
          <w:szCs w:val="22"/>
          <w:lang w:val="sl-SI" w:eastAsia="sl-SI"/>
        </w:rPr>
        <w:t xml:space="preserve">fizičnih </w:t>
      </w:r>
      <w:r w:rsidRPr="00E67DC5">
        <w:rPr>
          <w:rFonts w:ascii="Calibri" w:eastAsia="Arial Unicode MS" w:hAnsi="Calibri"/>
          <w:kern w:val="2"/>
          <w:sz w:val="22"/>
          <w:szCs w:val="22"/>
          <w:lang w:val="sl-SI" w:eastAsia="sl-SI"/>
        </w:rPr>
        <w:t>oseb v lastništvu ponudnika: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1451"/>
        <w:gridCol w:w="2080"/>
        <w:gridCol w:w="3232"/>
        <w:gridCol w:w="1638"/>
      </w:tblGrid>
      <w:tr w:rsidR="00E67DC5" w:rsidRPr="00E67DC5" w14:paraId="276A7DD0" w14:textId="77777777" w:rsidTr="00C6562D">
        <w:trPr>
          <w:trHeight w:val="543"/>
        </w:trPr>
        <w:tc>
          <w:tcPr>
            <w:tcW w:w="567" w:type="dxa"/>
            <w:shd w:val="clear" w:color="auto" w:fill="auto"/>
            <w:vAlign w:val="center"/>
          </w:tcPr>
          <w:p w14:paraId="36FE652C" w14:textId="77777777" w:rsidR="00E67DC5" w:rsidRPr="00E67DC5" w:rsidRDefault="00E67DC5" w:rsidP="00E67DC5">
            <w:pPr>
              <w:widowControl w:val="0"/>
              <w:suppressAutoHyphens/>
              <w:jc w:val="center"/>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t>Št.</w:t>
            </w:r>
          </w:p>
        </w:tc>
        <w:tc>
          <w:tcPr>
            <w:tcW w:w="1560" w:type="dxa"/>
            <w:shd w:val="clear" w:color="auto" w:fill="auto"/>
            <w:vAlign w:val="center"/>
          </w:tcPr>
          <w:p w14:paraId="587C2AEA" w14:textId="77777777" w:rsidR="00E67DC5" w:rsidRPr="00E67DC5" w:rsidRDefault="00E67DC5" w:rsidP="00E67DC5">
            <w:pPr>
              <w:widowControl w:val="0"/>
              <w:suppressAutoHyphens/>
              <w:jc w:val="center"/>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t>Ime</w:t>
            </w:r>
          </w:p>
        </w:tc>
        <w:tc>
          <w:tcPr>
            <w:tcW w:w="2268" w:type="dxa"/>
            <w:shd w:val="clear" w:color="auto" w:fill="auto"/>
            <w:vAlign w:val="center"/>
          </w:tcPr>
          <w:p w14:paraId="2E873C5C" w14:textId="77777777" w:rsidR="00E67DC5" w:rsidRPr="00E67DC5" w:rsidRDefault="00E67DC5" w:rsidP="00E67DC5">
            <w:pPr>
              <w:widowControl w:val="0"/>
              <w:suppressAutoHyphens/>
              <w:jc w:val="center"/>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t>Priimek</w:t>
            </w:r>
          </w:p>
        </w:tc>
        <w:tc>
          <w:tcPr>
            <w:tcW w:w="3543" w:type="dxa"/>
            <w:shd w:val="clear" w:color="auto" w:fill="auto"/>
            <w:vAlign w:val="center"/>
          </w:tcPr>
          <w:p w14:paraId="152357BD" w14:textId="77777777" w:rsidR="00E67DC5" w:rsidRPr="00E67DC5" w:rsidRDefault="00E67DC5" w:rsidP="00E67DC5">
            <w:pPr>
              <w:widowControl w:val="0"/>
              <w:suppressAutoHyphens/>
              <w:jc w:val="center"/>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t>Naslov stalnega prebivališča</w:t>
            </w:r>
          </w:p>
        </w:tc>
        <w:tc>
          <w:tcPr>
            <w:tcW w:w="1731" w:type="dxa"/>
            <w:shd w:val="clear" w:color="auto" w:fill="auto"/>
            <w:vAlign w:val="center"/>
          </w:tcPr>
          <w:p w14:paraId="07E997A0" w14:textId="77777777" w:rsidR="00E67DC5" w:rsidRPr="00E67DC5" w:rsidRDefault="00E67DC5" w:rsidP="00E67DC5">
            <w:pPr>
              <w:widowControl w:val="0"/>
              <w:suppressAutoHyphens/>
              <w:jc w:val="center"/>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t>Delež lastništva</w:t>
            </w:r>
          </w:p>
        </w:tc>
      </w:tr>
      <w:tr w:rsidR="00E67DC5" w:rsidRPr="00E67DC5" w14:paraId="088D690C" w14:textId="77777777" w:rsidTr="00C6562D">
        <w:trPr>
          <w:trHeight w:val="465"/>
        </w:trPr>
        <w:tc>
          <w:tcPr>
            <w:tcW w:w="567" w:type="dxa"/>
            <w:shd w:val="clear" w:color="auto" w:fill="auto"/>
            <w:vAlign w:val="center"/>
          </w:tcPr>
          <w:p w14:paraId="3B69603E" w14:textId="77777777" w:rsidR="00E67DC5" w:rsidRPr="00E67DC5" w:rsidRDefault="00E67DC5" w:rsidP="00E67DC5">
            <w:pPr>
              <w:widowControl w:val="0"/>
              <w:suppressAutoHyphens/>
              <w:jc w:val="center"/>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t>1</w:t>
            </w:r>
          </w:p>
        </w:tc>
        <w:tc>
          <w:tcPr>
            <w:tcW w:w="1560" w:type="dxa"/>
            <w:shd w:val="clear" w:color="auto" w:fill="auto"/>
            <w:vAlign w:val="center"/>
          </w:tcPr>
          <w:p w14:paraId="549DEF88" w14:textId="77777777" w:rsidR="00E67DC5" w:rsidRPr="00E67DC5" w:rsidRDefault="00E67DC5" w:rsidP="00E67DC5">
            <w:pPr>
              <w:widowControl w:val="0"/>
              <w:suppressAutoHyphens/>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fldChar w:fldCharType="begin">
                <w:ffData>
                  <w:name w:val="Besedilo383"/>
                  <w:enabled/>
                  <w:calcOnExit w:val="0"/>
                  <w:textInput/>
                </w:ffData>
              </w:fldChar>
            </w:r>
            <w:r w:rsidRPr="00E67DC5">
              <w:rPr>
                <w:rFonts w:ascii="Calibri" w:eastAsia="Arial Unicode MS" w:hAnsi="Calibri"/>
                <w:kern w:val="2"/>
                <w:sz w:val="22"/>
                <w:szCs w:val="22"/>
                <w:lang w:val="sl-SI" w:eastAsia="sl-SI"/>
              </w:rPr>
              <w:instrText xml:space="preserve"> FORMTEXT </w:instrText>
            </w:r>
            <w:r w:rsidRPr="00E67DC5">
              <w:rPr>
                <w:rFonts w:ascii="Calibri" w:eastAsia="Arial Unicode MS" w:hAnsi="Calibri"/>
                <w:kern w:val="2"/>
                <w:sz w:val="22"/>
                <w:szCs w:val="22"/>
                <w:lang w:val="sl-SI" w:eastAsia="sl-SI"/>
              </w:rPr>
            </w:r>
            <w:r w:rsidRPr="00E67DC5">
              <w:rPr>
                <w:rFonts w:ascii="Calibri" w:eastAsia="Arial Unicode MS" w:hAnsi="Calibri"/>
                <w:kern w:val="2"/>
                <w:sz w:val="22"/>
                <w:szCs w:val="22"/>
                <w:lang w:val="sl-SI" w:eastAsia="sl-SI"/>
              </w:rPr>
              <w:fldChar w:fldCharType="separate"/>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kern w:val="2"/>
                <w:sz w:val="22"/>
                <w:szCs w:val="22"/>
                <w:lang w:val="sl-SI" w:eastAsia="sl-SI"/>
              </w:rPr>
              <w:fldChar w:fldCharType="end"/>
            </w:r>
          </w:p>
        </w:tc>
        <w:tc>
          <w:tcPr>
            <w:tcW w:w="2268" w:type="dxa"/>
            <w:shd w:val="clear" w:color="auto" w:fill="auto"/>
            <w:vAlign w:val="center"/>
          </w:tcPr>
          <w:p w14:paraId="49FB1969" w14:textId="77777777" w:rsidR="00E67DC5" w:rsidRPr="00E67DC5" w:rsidRDefault="00E67DC5" w:rsidP="00E67DC5">
            <w:pPr>
              <w:widowControl w:val="0"/>
              <w:suppressAutoHyphens/>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fldChar w:fldCharType="begin">
                <w:ffData>
                  <w:name w:val="Besedilo383"/>
                  <w:enabled/>
                  <w:calcOnExit w:val="0"/>
                  <w:textInput/>
                </w:ffData>
              </w:fldChar>
            </w:r>
            <w:r w:rsidRPr="00E67DC5">
              <w:rPr>
                <w:rFonts w:ascii="Calibri" w:eastAsia="Arial Unicode MS" w:hAnsi="Calibri"/>
                <w:kern w:val="2"/>
                <w:sz w:val="22"/>
                <w:szCs w:val="22"/>
                <w:lang w:val="sl-SI" w:eastAsia="sl-SI"/>
              </w:rPr>
              <w:instrText xml:space="preserve"> FORMTEXT </w:instrText>
            </w:r>
            <w:r w:rsidRPr="00E67DC5">
              <w:rPr>
                <w:rFonts w:ascii="Calibri" w:eastAsia="Arial Unicode MS" w:hAnsi="Calibri"/>
                <w:kern w:val="2"/>
                <w:sz w:val="22"/>
                <w:szCs w:val="22"/>
                <w:lang w:val="sl-SI" w:eastAsia="sl-SI"/>
              </w:rPr>
            </w:r>
            <w:r w:rsidRPr="00E67DC5">
              <w:rPr>
                <w:rFonts w:ascii="Calibri" w:eastAsia="Arial Unicode MS" w:hAnsi="Calibri"/>
                <w:kern w:val="2"/>
                <w:sz w:val="22"/>
                <w:szCs w:val="22"/>
                <w:lang w:val="sl-SI" w:eastAsia="sl-SI"/>
              </w:rPr>
              <w:fldChar w:fldCharType="separate"/>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kern w:val="2"/>
                <w:sz w:val="22"/>
                <w:szCs w:val="22"/>
                <w:lang w:val="sl-SI" w:eastAsia="sl-SI"/>
              </w:rPr>
              <w:fldChar w:fldCharType="end"/>
            </w:r>
          </w:p>
        </w:tc>
        <w:tc>
          <w:tcPr>
            <w:tcW w:w="3543" w:type="dxa"/>
            <w:shd w:val="clear" w:color="auto" w:fill="auto"/>
            <w:vAlign w:val="center"/>
          </w:tcPr>
          <w:p w14:paraId="410AA54A" w14:textId="77777777" w:rsidR="00E67DC5" w:rsidRPr="00E67DC5" w:rsidRDefault="00E67DC5" w:rsidP="00E67DC5">
            <w:pPr>
              <w:widowControl w:val="0"/>
              <w:suppressAutoHyphens/>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fldChar w:fldCharType="begin">
                <w:ffData>
                  <w:name w:val="Besedilo383"/>
                  <w:enabled/>
                  <w:calcOnExit w:val="0"/>
                  <w:textInput/>
                </w:ffData>
              </w:fldChar>
            </w:r>
            <w:r w:rsidRPr="00E67DC5">
              <w:rPr>
                <w:rFonts w:ascii="Calibri" w:eastAsia="Arial Unicode MS" w:hAnsi="Calibri"/>
                <w:kern w:val="2"/>
                <w:sz w:val="22"/>
                <w:szCs w:val="22"/>
                <w:lang w:val="sl-SI" w:eastAsia="sl-SI"/>
              </w:rPr>
              <w:instrText xml:space="preserve"> FORMTEXT </w:instrText>
            </w:r>
            <w:r w:rsidRPr="00E67DC5">
              <w:rPr>
                <w:rFonts w:ascii="Calibri" w:eastAsia="Arial Unicode MS" w:hAnsi="Calibri"/>
                <w:kern w:val="2"/>
                <w:sz w:val="22"/>
                <w:szCs w:val="22"/>
                <w:lang w:val="sl-SI" w:eastAsia="sl-SI"/>
              </w:rPr>
            </w:r>
            <w:r w:rsidRPr="00E67DC5">
              <w:rPr>
                <w:rFonts w:ascii="Calibri" w:eastAsia="Arial Unicode MS" w:hAnsi="Calibri"/>
                <w:kern w:val="2"/>
                <w:sz w:val="22"/>
                <w:szCs w:val="22"/>
                <w:lang w:val="sl-SI" w:eastAsia="sl-SI"/>
              </w:rPr>
              <w:fldChar w:fldCharType="separate"/>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kern w:val="2"/>
                <w:sz w:val="22"/>
                <w:szCs w:val="22"/>
                <w:lang w:val="sl-SI" w:eastAsia="sl-SI"/>
              </w:rPr>
              <w:fldChar w:fldCharType="end"/>
            </w:r>
          </w:p>
        </w:tc>
        <w:tc>
          <w:tcPr>
            <w:tcW w:w="1731" w:type="dxa"/>
            <w:shd w:val="clear" w:color="auto" w:fill="auto"/>
            <w:vAlign w:val="center"/>
          </w:tcPr>
          <w:p w14:paraId="5073E10C" w14:textId="77777777" w:rsidR="00E67DC5" w:rsidRPr="00E67DC5" w:rsidRDefault="00E67DC5" w:rsidP="00E67DC5">
            <w:pPr>
              <w:widowControl w:val="0"/>
              <w:suppressAutoHyphens/>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fldChar w:fldCharType="begin">
                <w:ffData>
                  <w:name w:val="Besedilo383"/>
                  <w:enabled/>
                  <w:calcOnExit w:val="0"/>
                  <w:textInput/>
                </w:ffData>
              </w:fldChar>
            </w:r>
            <w:r w:rsidRPr="00E67DC5">
              <w:rPr>
                <w:rFonts w:ascii="Calibri" w:eastAsia="Arial Unicode MS" w:hAnsi="Calibri"/>
                <w:kern w:val="2"/>
                <w:sz w:val="22"/>
                <w:szCs w:val="22"/>
                <w:lang w:val="sl-SI" w:eastAsia="sl-SI"/>
              </w:rPr>
              <w:instrText xml:space="preserve"> FORMTEXT </w:instrText>
            </w:r>
            <w:r w:rsidRPr="00E67DC5">
              <w:rPr>
                <w:rFonts w:ascii="Calibri" w:eastAsia="Arial Unicode MS" w:hAnsi="Calibri"/>
                <w:kern w:val="2"/>
                <w:sz w:val="22"/>
                <w:szCs w:val="22"/>
                <w:lang w:val="sl-SI" w:eastAsia="sl-SI"/>
              </w:rPr>
            </w:r>
            <w:r w:rsidRPr="00E67DC5">
              <w:rPr>
                <w:rFonts w:ascii="Calibri" w:eastAsia="Arial Unicode MS" w:hAnsi="Calibri"/>
                <w:kern w:val="2"/>
                <w:sz w:val="22"/>
                <w:szCs w:val="22"/>
                <w:lang w:val="sl-SI" w:eastAsia="sl-SI"/>
              </w:rPr>
              <w:fldChar w:fldCharType="separate"/>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kern w:val="2"/>
                <w:sz w:val="22"/>
                <w:szCs w:val="22"/>
                <w:lang w:val="sl-SI" w:eastAsia="sl-SI"/>
              </w:rPr>
              <w:fldChar w:fldCharType="end"/>
            </w:r>
          </w:p>
        </w:tc>
      </w:tr>
      <w:tr w:rsidR="00E67DC5" w:rsidRPr="00E67DC5" w14:paraId="100CB447" w14:textId="77777777" w:rsidTr="00C6562D">
        <w:trPr>
          <w:trHeight w:val="465"/>
        </w:trPr>
        <w:tc>
          <w:tcPr>
            <w:tcW w:w="567" w:type="dxa"/>
            <w:shd w:val="clear" w:color="auto" w:fill="auto"/>
            <w:vAlign w:val="center"/>
          </w:tcPr>
          <w:p w14:paraId="3403A31D" w14:textId="77777777" w:rsidR="00E67DC5" w:rsidRPr="00E67DC5" w:rsidRDefault="00E67DC5" w:rsidP="00E67DC5">
            <w:pPr>
              <w:widowControl w:val="0"/>
              <w:suppressAutoHyphens/>
              <w:jc w:val="center"/>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t>2</w:t>
            </w:r>
          </w:p>
        </w:tc>
        <w:tc>
          <w:tcPr>
            <w:tcW w:w="1560" w:type="dxa"/>
            <w:shd w:val="clear" w:color="auto" w:fill="auto"/>
            <w:vAlign w:val="center"/>
          </w:tcPr>
          <w:p w14:paraId="0A955A64" w14:textId="77777777" w:rsidR="00E67DC5" w:rsidRPr="00E67DC5" w:rsidRDefault="00E67DC5" w:rsidP="00E67DC5">
            <w:pPr>
              <w:widowControl w:val="0"/>
              <w:suppressAutoHyphens/>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fldChar w:fldCharType="begin">
                <w:ffData>
                  <w:name w:val="Besedilo383"/>
                  <w:enabled/>
                  <w:calcOnExit w:val="0"/>
                  <w:textInput/>
                </w:ffData>
              </w:fldChar>
            </w:r>
            <w:r w:rsidRPr="00E67DC5">
              <w:rPr>
                <w:rFonts w:ascii="Calibri" w:eastAsia="Arial Unicode MS" w:hAnsi="Calibri"/>
                <w:kern w:val="2"/>
                <w:sz w:val="22"/>
                <w:szCs w:val="22"/>
                <w:lang w:val="sl-SI" w:eastAsia="sl-SI"/>
              </w:rPr>
              <w:instrText xml:space="preserve"> FORMTEXT </w:instrText>
            </w:r>
            <w:r w:rsidRPr="00E67DC5">
              <w:rPr>
                <w:rFonts w:ascii="Calibri" w:eastAsia="Arial Unicode MS" w:hAnsi="Calibri"/>
                <w:kern w:val="2"/>
                <w:sz w:val="22"/>
                <w:szCs w:val="22"/>
                <w:lang w:val="sl-SI" w:eastAsia="sl-SI"/>
              </w:rPr>
            </w:r>
            <w:r w:rsidRPr="00E67DC5">
              <w:rPr>
                <w:rFonts w:ascii="Calibri" w:eastAsia="Arial Unicode MS" w:hAnsi="Calibri"/>
                <w:kern w:val="2"/>
                <w:sz w:val="22"/>
                <w:szCs w:val="22"/>
                <w:lang w:val="sl-SI" w:eastAsia="sl-SI"/>
              </w:rPr>
              <w:fldChar w:fldCharType="separate"/>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kern w:val="2"/>
                <w:sz w:val="22"/>
                <w:szCs w:val="22"/>
                <w:lang w:val="sl-SI" w:eastAsia="sl-SI"/>
              </w:rPr>
              <w:fldChar w:fldCharType="end"/>
            </w:r>
          </w:p>
        </w:tc>
        <w:tc>
          <w:tcPr>
            <w:tcW w:w="2268" w:type="dxa"/>
            <w:shd w:val="clear" w:color="auto" w:fill="auto"/>
            <w:vAlign w:val="center"/>
          </w:tcPr>
          <w:p w14:paraId="1EB9736A" w14:textId="77777777" w:rsidR="00E67DC5" w:rsidRPr="00E67DC5" w:rsidRDefault="00E67DC5" w:rsidP="00E67DC5">
            <w:pPr>
              <w:widowControl w:val="0"/>
              <w:suppressAutoHyphens/>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fldChar w:fldCharType="begin">
                <w:ffData>
                  <w:name w:val="Besedilo383"/>
                  <w:enabled/>
                  <w:calcOnExit w:val="0"/>
                  <w:textInput/>
                </w:ffData>
              </w:fldChar>
            </w:r>
            <w:r w:rsidRPr="00E67DC5">
              <w:rPr>
                <w:rFonts w:ascii="Calibri" w:eastAsia="Arial Unicode MS" w:hAnsi="Calibri"/>
                <w:kern w:val="2"/>
                <w:sz w:val="22"/>
                <w:szCs w:val="22"/>
                <w:lang w:val="sl-SI" w:eastAsia="sl-SI"/>
              </w:rPr>
              <w:instrText xml:space="preserve"> FORMTEXT </w:instrText>
            </w:r>
            <w:r w:rsidRPr="00E67DC5">
              <w:rPr>
                <w:rFonts w:ascii="Calibri" w:eastAsia="Arial Unicode MS" w:hAnsi="Calibri"/>
                <w:kern w:val="2"/>
                <w:sz w:val="22"/>
                <w:szCs w:val="22"/>
                <w:lang w:val="sl-SI" w:eastAsia="sl-SI"/>
              </w:rPr>
            </w:r>
            <w:r w:rsidRPr="00E67DC5">
              <w:rPr>
                <w:rFonts w:ascii="Calibri" w:eastAsia="Arial Unicode MS" w:hAnsi="Calibri"/>
                <w:kern w:val="2"/>
                <w:sz w:val="22"/>
                <w:szCs w:val="22"/>
                <w:lang w:val="sl-SI" w:eastAsia="sl-SI"/>
              </w:rPr>
              <w:fldChar w:fldCharType="separate"/>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kern w:val="2"/>
                <w:sz w:val="22"/>
                <w:szCs w:val="22"/>
                <w:lang w:val="sl-SI" w:eastAsia="sl-SI"/>
              </w:rPr>
              <w:fldChar w:fldCharType="end"/>
            </w:r>
          </w:p>
        </w:tc>
        <w:tc>
          <w:tcPr>
            <w:tcW w:w="3543" w:type="dxa"/>
            <w:shd w:val="clear" w:color="auto" w:fill="auto"/>
            <w:vAlign w:val="center"/>
          </w:tcPr>
          <w:p w14:paraId="4B8D6F1E" w14:textId="77777777" w:rsidR="00E67DC5" w:rsidRPr="00E67DC5" w:rsidRDefault="00E67DC5" w:rsidP="00E67DC5">
            <w:pPr>
              <w:widowControl w:val="0"/>
              <w:suppressAutoHyphens/>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fldChar w:fldCharType="begin">
                <w:ffData>
                  <w:name w:val="Besedilo383"/>
                  <w:enabled/>
                  <w:calcOnExit w:val="0"/>
                  <w:textInput/>
                </w:ffData>
              </w:fldChar>
            </w:r>
            <w:r w:rsidRPr="00E67DC5">
              <w:rPr>
                <w:rFonts w:ascii="Calibri" w:eastAsia="Arial Unicode MS" w:hAnsi="Calibri"/>
                <w:kern w:val="2"/>
                <w:sz w:val="22"/>
                <w:szCs w:val="22"/>
                <w:lang w:val="sl-SI" w:eastAsia="sl-SI"/>
              </w:rPr>
              <w:instrText xml:space="preserve"> FORMTEXT </w:instrText>
            </w:r>
            <w:r w:rsidRPr="00E67DC5">
              <w:rPr>
                <w:rFonts w:ascii="Calibri" w:eastAsia="Arial Unicode MS" w:hAnsi="Calibri"/>
                <w:kern w:val="2"/>
                <w:sz w:val="22"/>
                <w:szCs w:val="22"/>
                <w:lang w:val="sl-SI" w:eastAsia="sl-SI"/>
              </w:rPr>
            </w:r>
            <w:r w:rsidRPr="00E67DC5">
              <w:rPr>
                <w:rFonts w:ascii="Calibri" w:eastAsia="Arial Unicode MS" w:hAnsi="Calibri"/>
                <w:kern w:val="2"/>
                <w:sz w:val="22"/>
                <w:szCs w:val="22"/>
                <w:lang w:val="sl-SI" w:eastAsia="sl-SI"/>
              </w:rPr>
              <w:fldChar w:fldCharType="separate"/>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kern w:val="2"/>
                <w:sz w:val="22"/>
                <w:szCs w:val="22"/>
                <w:lang w:val="sl-SI" w:eastAsia="sl-SI"/>
              </w:rPr>
              <w:fldChar w:fldCharType="end"/>
            </w:r>
          </w:p>
        </w:tc>
        <w:tc>
          <w:tcPr>
            <w:tcW w:w="1731" w:type="dxa"/>
            <w:shd w:val="clear" w:color="auto" w:fill="auto"/>
            <w:vAlign w:val="center"/>
          </w:tcPr>
          <w:p w14:paraId="0BECA1ED" w14:textId="77777777" w:rsidR="00E67DC5" w:rsidRPr="00E67DC5" w:rsidRDefault="00E67DC5" w:rsidP="00E67DC5">
            <w:pPr>
              <w:widowControl w:val="0"/>
              <w:suppressAutoHyphens/>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fldChar w:fldCharType="begin">
                <w:ffData>
                  <w:name w:val="Besedilo383"/>
                  <w:enabled/>
                  <w:calcOnExit w:val="0"/>
                  <w:textInput/>
                </w:ffData>
              </w:fldChar>
            </w:r>
            <w:r w:rsidRPr="00E67DC5">
              <w:rPr>
                <w:rFonts w:ascii="Calibri" w:eastAsia="Arial Unicode MS" w:hAnsi="Calibri"/>
                <w:kern w:val="2"/>
                <w:sz w:val="22"/>
                <w:szCs w:val="22"/>
                <w:lang w:val="sl-SI" w:eastAsia="sl-SI"/>
              </w:rPr>
              <w:instrText xml:space="preserve"> FORMTEXT </w:instrText>
            </w:r>
            <w:r w:rsidRPr="00E67DC5">
              <w:rPr>
                <w:rFonts w:ascii="Calibri" w:eastAsia="Arial Unicode MS" w:hAnsi="Calibri"/>
                <w:kern w:val="2"/>
                <w:sz w:val="22"/>
                <w:szCs w:val="22"/>
                <w:lang w:val="sl-SI" w:eastAsia="sl-SI"/>
              </w:rPr>
            </w:r>
            <w:r w:rsidRPr="00E67DC5">
              <w:rPr>
                <w:rFonts w:ascii="Calibri" w:eastAsia="Arial Unicode MS" w:hAnsi="Calibri"/>
                <w:kern w:val="2"/>
                <w:sz w:val="22"/>
                <w:szCs w:val="22"/>
                <w:lang w:val="sl-SI" w:eastAsia="sl-SI"/>
              </w:rPr>
              <w:fldChar w:fldCharType="separate"/>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kern w:val="2"/>
                <w:sz w:val="22"/>
                <w:szCs w:val="22"/>
                <w:lang w:val="sl-SI" w:eastAsia="sl-SI"/>
              </w:rPr>
              <w:fldChar w:fldCharType="end"/>
            </w:r>
          </w:p>
        </w:tc>
      </w:tr>
      <w:tr w:rsidR="00E67DC5" w:rsidRPr="00E67DC5" w14:paraId="17D419FC" w14:textId="77777777" w:rsidTr="00C6562D">
        <w:trPr>
          <w:trHeight w:val="465"/>
        </w:trPr>
        <w:tc>
          <w:tcPr>
            <w:tcW w:w="567" w:type="dxa"/>
            <w:shd w:val="clear" w:color="auto" w:fill="auto"/>
            <w:vAlign w:val="center"/>
          </w:tcPr>
          <w:p w14:paraId="526CBD97" w14:textId="77777777" w:rsidR="00E67DC5" w:rsidRPr="00E67DC5" w:rsidRDefault="00E67DC5" w:rsidP="00E67DC5">
            <w:pPr>
              <w:widowControl w:val="0"/>
              <w:suppressAutoHyphens/>
              <w:jc w:val="center"/>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t>3</w:t>
            </w:r>
          </w:p>
        </w:tc>
        <w:tc>
          <w:tcPr>
            <w:tcW w:w="1560" w:type="dxa"/>
            <w:shd w:val="clear" w:color="auto" w:fill="auto"/>
            <w:vAlign w:val="center"/>
          </w:tcPr>
          <w:p w14:paraId="30B233BB" w14:textId="77777777" w:rsidR="00E67DC5" w:rsidRPr="00E67DC5" w:rsidRDefault="00E67DC5" w:rsidP="00E67DC5">
            <w:pPr>
              <w:widowControl w:val="0"/>
              <w:suppressAutoHyphens/>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fldChar w:fldCharType="begin">
                <w:ffData>
                  <w:name w:val="Besedilo383"/>
                  <w:enabled/>
                  <w:calcOnExit w:val="0"/>
                  <w:textInput/>
                </w:ffData>
              </w:fldChar>
            </w:r>
            <w:r w:rsidRPr="00E67DC5">
              <w:rPr>
                <w:rFonts w:ascii="Calibri" w:eastAsia="Arial Unicode MS" w:hAnsi="Calibri"/>
                <w:kern w:val="2"/>
                <w:sz w:val="22"/>
                <w:szCs w:val="22"/>
                <w:lang w:val="sl-SI" w:eastAsia="sl-SI"/>
              </w:rPr>
              <w:instrText xml:space="preserve"> FORMTEXT </w:instrText>
            </w:r>
            <w:r w:rsidRPr="00E67DC5">
              <w:rPr>
                <w:rFonts w:ascii="Calibri" w:eastAsia="Arial Unicode MS" w:hAnsi="Calibri"/>
                <w:kern w:val="2"/>
                <w:sz w:val="22"/>
                <w:szCs w:val="22"/>
                <w:lang w:val="sl-SI" w:eastAsia="sl-SI"/>
              </w:rPr>
            </w:r>
            <w:r w:rsidRPr="00E67DC5">
              <w:rPr>
                <w:rFonts w:ascii="Calibri" w:eastAsia="Arial Unicode MS" w:hAnsi="Calibri"/>
                <w:kern w:val="2"/>
                <w:sz w:val="22"/>
                <w:szCs w:val="22"/>
                <w:lang w:val="sl-SI" w:eastAsia="sl-SI"/>
              </w:rPr>
              <w:fldChar w:fldCharType="separate"/>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kern w:val="2"/>
                <w:sz w:val="22"/>
                <w:szCs w:val="22"/>
                <w:lang w:val="sl-SI" w:eastAsia="sl-SI"/>
              </w:rPr>
              <w:fldChar w:fldCharType="end"/>
            </w:r>
          </w:p>
        </w:tc>
        <w:tc>
          <w:tcPr>
            <w:tcW w:w="2268" w:type="dxa"/>
            <w:shd w:val="clear" w:color="auto" w:fill="auto"/>
            <w:vAlign w:val="center"/>
          </w:tcPr>
          <w:p w14:paraId="3F7759A9" w14:textId="77777777" w:rsidR="00E67DC5" w:rsidRPr="00E67DC5" w:rsidRDefault="00E67DC5" w:rsidP="00E67DC5">
            <w:pPr>
              <w:widowControl w:val="0"/>
              <w:suppressAutoHyphens/>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fldChar w:fldCharType="begin">
                <w:ffData>
                  <w:name w:val="Besedilo383"/>
                  <w:enabled/>
                  <w:calcOnExit w:val="0"/>
                  <w:textInput/>
                </w:ffData>
              </w:fldChar>
            </w:r>
            <w:r w:rsidRPr="00E67DC5">
              <w:rPr>
                <w:rFonts w:ascii="Calibri" w:eastAsia="Arial Unicode MS" w:hAnsi="Calibri"/>
                <w:kern w:val="2"/>
                <w:sz w:val="22"/>
                <w:szCs w:val="22"/>
                <w:lang w:val="sl-SI" w:eastAsia="sl-SI"/>
              </w:rPr>
              <w:instrText xml:space="preserve"> FORMTEXT </w:instrText>
            </w:r>
            <w:r w:rsidRPr="00E67DC5">
              <w:rPr>
                <w:rFonts w:ascii="Calibri" w:eastAsia="Arial Unicode MS" w:hAnsi="Calibri"/>
                <w:kern w:val="2"/>
                <w:sz w:val="22"/>
                <w:szCs w:val="22"/>
                <w:lang w:val="sl-SI" w:eastAsia="sl-SI"/>
              </w:rPr>
            </w:r>
            <w:r w:rsidRPr="00E67DC5">
              <w:rPr>
                <w:rFonts w:ascii="Calibri" w:eastAsia="Arial Unicode MS" w:hAnsi="Calibri"/>
                <w:kern w:val="2"/>
                <w:sz w:val="22"/>
                <w:szCs w:val="22"/>
                <w:lang w:val="sl-SI" w:eastAsia="sl-SI"/>
              </w:rPr>
              <w:fldChar w:fldCharType="separate"/>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kern w:val="2"/>
                <w:sz w:val="22"/>
                <w:szCs w:val="22"/>
                <w:lang w:val="sl-SI" w:eastAsia="sl-SI"/>
              </w:rPr>
              <w:fldChar w:fldCharType="end"/>
            </w:r>
          </w:p>
        </w:tc>
        <w:tc>
          <w:tcPr>
            <w:tcW w:w="3543" w:type="dxa"/>
            <w:shd w:val="clear" w:color="auto" w:fill="auto"/>
            <w:vAlign w:val="center"/>
          </w:tcPr>
          <w:p w14:paraId="60B7823B" w14:textId="77777777" w:rsidR="00E67DC5" w:rsidRPr="00E67DC5" w:rsidRDefault="00E67DC5" w:rsidP="00E67DC5">
            <w:pPr>
              <w:widowControl w:val="0"/>
              <w:suppressAutoHyphens/>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fldChar w:fldCharType="begin">
                <w:ffData>
                  <w:name w:val="Besedilo383"/>
                  <w:enabled/>
                  <w:calcOnExit w:val="0"/>
                  <w:textInput/>
                </w:ffData>
              </w:fldChar>
            </w:r>
            <w:r w:rsidRPr="00E67DC5">
              <w:rPr>
                <w:rFonts w:ascii="Calibri" w:eastAsia="Arial Unicode MS" w:hAnsi="Calibri"/>
                <w:kern w:val="2"/>
                <w:sz w:val="22"/>
                <w:szCs w:val="22"/>
                <w:lang w:val="sl-SI" w:eastAsia="sl-SI"/>
              </w:rPr>
              <w:instrText xml:space="preserve"> FORMTEXT </w:instrText>
            </w:r>
            <w:r w:rsidRPr="00E67DC5">
              <w:rPr>
                <w:rFonts w:ascii="Calibri" w:eastAsia="Arial Unicode MS" w:hAnsi="Calibri"/>
                <w:kern w:val="2"/>
                <w:sz w:val="22"/>
                <w:szCs w:val="22"/>
                <w:lang w:val="sl-SI" w:eastAsia="sl-SI"/>
              </w:rPr>
            </w:r>
            <w:r w:rsidRPr="00E67DC5">
              <w:rPr>
                <w:rFonts w:ascii="Calibri" w:eastAsia="Arial Unicode MS" w:hAnsi="Calibri"/>
                <w:kern w:val="2"/>
                <w:sz w:val="22"/>
                <w:szCs w:val="22"/>
                <w:lang w:val="sl-SI" w:eastAsia="sl-SI"/>
              </w:rPr>
              <w:fldChar w:fldCharType="separate"/>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kern w:val="2"/>
                <w:sz w:val="22"/>
                <w:szCs w:val="22"/>
                <w:lang w:val="sl-SI" w:eastAsia="sl-SI"/>
              </w:rPr>
              <w:fldChar w:fldCharType="end"/>
            </w:r>
          </w:p>
        </w:tc>
        <w:tc>
          <w:tcPr>
            <w:tcW w:w="1731" w:type="dxa"/>
            <w:shd w:val="clear" w:color="auto" w:fill="auto"/>
            <w:vAlign w:val="center"/>
          </w:tcPr>
          <w:p w14:paraId="7B0C0977" w14:textId="77777777" w:rsidR="00E67DC5" w:rsidRPr="00E67DC5" w:rsidRDefault="00E67DC5" w:rsidP="00E67DC5">
            <w:pPr>
              <w:widowControl w:val="0"/>
              <w:suppressAutoHyphens/>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fldChar w:fldCharType="begin">
                <w:ffData>
                  <w:name w:val="Besedilo383"/>
                  <w:enabled/>
                  <w:calcOnExit w:val="0"/>
                  <w:textInput/>
                </w:ffData>
              </w:fldChar>
            </w:r>
            <w:r w:rsidRPr="00E67DC5">
              <w:rPr>
                <w:rFonts w:ascii="Calibri" w:eastAsia="Arial Unicode MS" w:hAnsi="Calibri"/>
                <w:kern w:val="2"/>
                <w:sz w:val="22"/>
                <w:szCs w:val="22"/>
                <w:lang w:val="sl-SI" w:eastAsia="sl-SI"/>
              </w:rPr>
              <w:instrText xml:space="preserve"> FORMTEXT </w:instrText>
            </w:r>
            <w:r w:rsidRPr="00E67DC5">
              <w:rPr>
                <w:rFonts w:ascii="Calibri" w:eastAsia="Arial Unicode MS" w:hAnsi="Calibri"/>
                <w:kern w:val="2"/>
                <w:sz w:val="22"/>
                <w:szCs w:val="22"/>
                <w:lang w:val="sl-SI" w:eastAsia="sl-SI"/>
              </w:rPr>
            </w:r>
            <w:r w:rsidRPr="00E67DC5">
              <w:rPr>
                <w:rFonts w:ascii="Calibri" w:eastAsia="Arial Unicode MS" w:hAnsi="Calibri"/>
                <w:kern w:val="2"/>
                <w:sz w:val="22"/>
                <w:szCs w:val="22"/>
                <w:lang w:val="sl-SI" w:eastAsia="sl-SI"/>
              </w:rPr>
              <w:fldChar w:fldCharType="separate"/>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kern w:val="2"/>
                <w:sz w:val="22"/>
                <w:szCs w:val="22"/>
                <w:lang w:val="sl-SI" w:eastAsia="sl-SI"/>
              </w:rPr>
              <w:fldChar w:fldCharType="end"/>
            </w:r>
          </w:p>
        </w:tc>
      </w:tr>
      <w:tr w:rsidR="00E67DC5" w:rsidRPr="00E67DC5" w14:paraId="58DEF8F4" w14:textId="77777777" w:rsidTr="00C6562D">
        <w:trPr>
          <w:trHeight w:val="465"/>
        </w:trPr>
        <w:tc>
          <w:tcPr>
            <w:tcW w:w="567" w:type="dxa"/>
            <w:shd w:val="clear" w:color="auto" w:fill="auto"/>
            <w:vAlign w:val="center"/>
          </w:tcPr>
          <w:p w14:paraId="3EF5A6D9" w14:textId="77777777" w:rsidR="00E67DC5" w:rsidRPr="00E67DC5" w:rsidRDefault="00E67DC5" w:rsidP="00E67DC5">
            <w:pPr>
              <w:widowControl w:val="0"/>
              <w:suppressAutoHyphens/>
              <w:jc w:val="center"/>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t>4</w:t>
            </w:r>
          </w:p>
        </w:tc>
        <w:tc>
          <w:tcPr>
            <w:tcW w:w="1560" w:type="dxa"/>
            <w:shd w:val="clear" w:color="auto" w:fill="auto"/>
            <w:vAlign w:val="center"/>
          </w:tcPr>
          <w:p w14:paraId="710EA58D" w14:textId="77777777" w:rsidR="00E67DC5" w:rsidRPr="00E67DC5" w:rsidRDefault="00E67DC5" w:rsidP="00E67DC5">
            <w:pPr>
              <w:widowControl w:val="0"/>
              <w:suppressAutoHyphens/>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fldChar w:fldCharType="begin">
                <w:ffData>
                  <w:name w:val="Besedilo383"/>
                  <w:enabled/>
                  <w:calcOnExit w:val="0"/>
                  <w:textInput/>
                </w:ffData>
              </w:fldChar>
            </w:r>
            <w:r w:rsidRPr="00E67DC5">
              <w:rPr>
                <w:rFonts w:ascii="Calibri" w:eastAsia="Arial Unicode MS" w:hAnsi="Calibri"/>
                <w:kern w:val="2"/>
                <w:sz w:val="22"/>
                <w:szCs w:val="22"/>
                <w:lang w:val="sl-SI" w:eastAsia="sl-SI"/>
              </w:rPr>
              <w:instrText xml:space="preserve"> FORMTEXT </w:instrText>
            </w:r>
            <w:r w:rsidRPr="00E67DC5">
              <w:rPr>
                <w:rFonts w:ascii="Calibri" w:eastAsia="Arial Unicode MS" w:hAnsi="Calibri"/>
                <w:kern w:val="2"/>
                <w:sz w:val="22"/>
                <w:szCs w:val="22"/>
                <w:lang w:val="sl-SI" w:eastAsia="sl-SI"/>
              </w:rPr>
            </w:r>
            <w:r w:rsidRPr="00E67DC5">
              <w:rPr>
                <w:rFonts w:ascii="Calibri" w:eastAsia="Arial Unicode MS" w:hAnsi="Calibri"/>
                <w:kern w:val="2"/>
                <w:sz w:val="22"/>
                <w:szCs w:val="22"/>
                <w:lang w:val="sl-SI" w:eastAsia="sl-SI"/>
              </w:rPr>
              <w:fldChar w:fldCharType="separate"/>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kern w:val="2"/>
                <w:sz w:val="22"/>
                <w:szCs w:val="22"/>
                <w:lang w:val="sl-SI" w:eastAsia="sl-SI"/>
              </w:rPr>
              <w:fldChar w:fldCharType="end"/>
            </w:r>
          </w:p>
        </w:tc>
        <w:tc>
          <w:tcPr>
            <w:tcW w:w="2268" w:type="dxa"/>
            <w:shd w:val="clear" w:color="auto" w:fill="auto"/>
            <w:vAlign w:val="center"/>
          </w:tcPr>
          <w:p w14:paraId="59F20071" w14:textId="77777777" w:rsidR="00E67DC5" w:rsidRPr="00E67DC5" w:rsidRDefault="00E67DC5" w:rsidP="00E67DC5">
            <w:pPr>
              <w:widowControl w:val="0"/>
              <w:suppressAutoHyphens/>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fldChar w:fldCharType="begin">
                <w:ffData>
                  <w:name w:val="Besedilo383"/>
                  <w:enabled/>
                  <w:calcOnExit w:val="0"/>
                  <w:textInput/>
                </w:ffData>
              </w:fldChar>
            </w:r>
            <w:r w:rsidRPr="00E67DC5">
              <w:rPr>
                <w:rFonts w:ascii="Calibri" w:eastAsia="Arial Unicode MS" w:hAnsi="Calibri"/>
                <w:kern w:val="2"/>
                <w:sz w:val="22"/>
                <w:szCs w:val="22"/>
                <w:lang w:val="sl-SI" w:eastAsia="sl-SI"/>
              </w:rPr>
              <w:instrText xml:space="preserve"> FORMTEXT </w:instrText>
            </w:r>
            <w:r w:rsidRPr="00E67DC5">
              <w:rPr>
                <w:rFonts w:ascii="Calibri" w:eastAsia="Arial Unicode MS" w:hAnsi="Calibri"/>
                <w:kern w:val="2"/>
                <w:sz w:val="22"/>
                <w:szCs w:val="22"/>
                <w:lang w:val="sl-SI" w:eastAsia="sl-SI"/>
              </w:rPr>
            </w:r>
            <w:r w:rsidRPr="00E67DC5">
              <w:rPr>
                <w:rFonts w:ascii="Calibri" w:eastAsia="Arial Unicode MS" w:hAnsi="Calibri"/>
                <w:kern w:val="2"/>
                <w:sz w:val="22"/>
                <w:szCs w:val="22"/>
                <w:lang w:val="sl-SI" w:eastAsia="sl-SI"/>
              </w:rPr>
              <w:fldChar w:fldCharType="separate"/>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kern w:val="2"/>
                <w:sz w:val="22"/>
                <w:szCs w:val="22"/>
                <w:lang w:val="sl-SI" w:eastAsia="sl-SI"/>
              </w:rPr>
              <w:fldChar w:fldCharType="end"/>
            </w:r>
          </w:p>
        </w:tc>
        <w:tc>
          <w:tcPr>
            <w:tcW w:w="3543" w:type="dxa"/>
            <w:shd w:val="clear" w:color="auto" w:fill="auto"/>
            <w:vAlign w:val="center"/>
          </w:tcPr>
          <w:p w14:paraId="3407D062" w14:textId="77777777" w:rsidR="00E67DC5" w:rsidRPr="00E67DC5" w:rsidRDefault="00E67DC5" w:rsidP="00E67DC5">
            <w:pPr>
              <w:widowControl w:val="0"/>
              <w:suppressAutoHyphens/>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fldChar w:fldCharType="begin">
                <w:ffData>
                  <w:name w:val="Besedilo383"/>
                  <w:enabled/>
                  <w:calcOnExit w:val="0"/>
                  <w:textInput/>
                </w:ffData>
              </w:fldChar>
            </w:r>
            <w:r w:rsidRPr="00E67DC5">
              <w:rPr>
                <w:rFonts w:ascii="Calibri" w:eastAsia="Arial Unicode MS" w:hAnsi="Calibri"/>
                <w:kern w:val="2"/>
                <w:sz w:val="22"/>
                <w:szCs w:val="22"/>
                <w:lang w:val="sl-SI" w:eastAsia="sl-SI"/>
              </w:rPr>
              <w:instrText xml:space="preserve"> FORMTEXT </w:instrText>
            </w:r>
            <w:r w:rsidRPr="00E67DC5">
              <w:rPr>
                <w:rFonts w:ascii="Calibri" w:eastAsia="Arial Unicode MS" w:hAnsi="Calibri"/>
                <w:kern w:val="2"/>
                <w:sz w:val="22"/>
                <w:szCs w:val="22"/>
                <w:lang w:val="sl-SI" w:eastAsia="sl-SI"/>
              </w:rPr>
            </w:r>
            <w:r w:rsidRPr="00E67DC5">
              <w:rPr>
                <w:rFonts w:ascii="Calibri" w:eastAsia="Arial Unicode MS" w:hAnsi="Calibri"/>
                <w:kern w:val="2"/>
                <w:sz w:val="22"/>
                <w:szCs w:val="22"/>
                <w:lang w:val="sl-SI" w:eastAsia="sl-SI"/>
              </w:rPr>
              <w:fldChar w:fldCharType="separate"/>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kern w:val="2"/>
                <w:sz w:val="22"/>
                <w:szCs w:val="22"/>
                <w:lang w:val="sl-SI" w:eastAsia="sl-SI"/>
              </w:rPr>
              <w:fldChar w:fldCharType="end"/>
            </w:r>
          </w:p>
        </w:tc>
        <w:tc>
          <w:tcPr>
            <w:tcW w:w="1731" w:type="dxa"/>
            <w:shd w:val="clear" w:color="auto" w:fill="auto"/>
            <w:vAlign w:val="center"/>
          </w:tcPr>
          <w:p w14:paraId="2AD21792" w14:textId="77777777" w:rsidR="00E67DC5" w:rsidRPr="00E67DC5" w:rsidRDefault="00E67DC5" w:rsidP="00E67DC5">
            <w:pPr>
              <w:widowControl w:val="0"/>
              <w:suppressAutoHyphens/>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fldChar w:fldCharType="begin">
                <w:ffData>
                  <w:name w:val="Besedilo383"/>
                  <w:enabled/>
                  <w:calcOnExit w:val="0"/>
                  <w:textInput/>
                </w:ffData>
              </w:fldChar>
            </w:r>
            <w:r w:rsidRPr="00E67DC5">
              <w:rPr>
                <w:rFonts w:ascii="Calibri" w:eastAsia="Arial Unicode MS" w:hAnsi="Calibri"/>
                <w:kern w:val="2"/>
                <w:sz w:val="22"/>
                <w:szCs w:val="22"/>
                <w:lang w:val="sl-SI" w:eastAsia="sl-SI"/>
              </w:rPr>
              <w:instrText xml:space="preserve"> FORMTEXT </w:instrText>
            </w:r>
            <w:r w:rsidRPr="00E67DC5">
              <w:rPr>
                <w:rFonts w:ascii="Calibri" w:eastAsia="Arial Unicode MS" w:hAnsi="Calibri"/>
                <w:kern w:val="2"/>
                <w:sz w:val="22"/>
                <w:szCs w:val="22"/>
                <w:lang w:val="sl-SI" w:eastAsia="sl-SI"/>
              </w:rPr>
            </w:r>
            <w:r w:rsidRPr="00E67DC5">
              <w:rPr>
                <w:rFonts w:ascii="Calibri" w:eastAsia="Arial Unicode MS" w:hAnsi="Calibri"/>
                <w:kern w:val="2"/>
                <w:sz w:val="22"/>
                <w:szCs w:val="22"/>
                <w:lang w:val="sl-SI" w:eastAsia="sl-SI"/>
              </w:rPr>
              <w:fldChar w:fldCharType="separate"/>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kern w:val="2"/>
                <w:sz w:val="22"/>
                <w:szCs w:val="22"/>
                <w:lang w:val="sl-SI" w:eastAsia="sl-SI"/>
              </w:rPr>
              <w:fldChar w:fldCharType="end"/>
            </w:r>
          </w:p>
        </w:tc>
      </w:tr>
      <w:tr w:rsidR="00E67DC5" w:rsidRPr="00E67DC5" w14:paraId="33504F8B" w14:textId="77777777" w:rsidTr="00C6562D">
        <w:trPr>
          <w:trHeight w:val="465"/>
        </w:trPr>
        <w:tc>
          <w:tcPr>
            <w:tcW w:w="567" w:type="dxa"/>
            <w:shd w:val="clear" w:color="auto" w:fill="auto"/>
            <w:vAlign w:val="center"/>
          </w:tcPr>
          <w:p w14:paraId="7D019C54" w14:textId="77777777" w:rsidR="00E67DC5" w:rsidRPr="00E67DC5" w:rsidRDefault="00E67DC5" w:rsidP="00E67DC5">
            <w:pPr>
              <w:widowControl w:val="0"/>
              <w:suppressAutoHyphens/>
              <w:jc w:val="center"/>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t>5</w:t>
            </w:r>
          </w:p>
        </w:tc>
        <w:tc>
          <w:tcPr>
            <w:tcW w:w="1560" w:type="dxa"/>
            <w:shd w:val="clear" w:color="auto" w:fill="auto"/>
            <w:vAlign w:val="center"/>
          </w:tcPr>
          <w:p w14:paraId="41D72DBD" w14:textId="77777777" w:rsidR="00E67DC5" w:rsidRPr="00E67DC5" w:rsidRDefault="00E67DC5" w:rsidP="00E67DC5">
            <w:pPr>
              <w:widowControl w:val="0"/>
              <w:suppressAutoHyphens/>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fldChar w:fldCharType="begin">
                <w:ffData>
                  <w:name w:val="Besedilo383"/>
                  <w:enabled/>
                  <w:calcOnExit w:val="0"/>
                  <w:textInput/>
                </w:ffData>
              </w:fldChar>
            </w:r>
            <w:r w:rsidRPr="00E67DC5">
              <w:rPr>
                <w:rFonts w:ascii="Calibri" w:eastAsia="Arial Unicode MS" w:hAnsi="Calibri"/>
                <w:kern w:val="2"/>
                <w:sz w:val="22"/>
                <w:szCs w:val="22"/>
                <w:lang w:val="sl-SI" w:eastAsia="sl-SI"/>
              </w:rPr>
              <w:instrText xml:space="preserve"> FORMTEXT </w:instrText>
            </w:r>
            <w:r w:rsidRPr="00E67DC5">
              <w:rPr>
                <w:rFonts w:ascii="Calibri" w:eastAsia="Arial Unicode MS" w:hAnsi="Calibri"/>
                <w:kern w:val="2"/>
                <w:sz w:val="22"/>
                <w:szCs w:val="22"/>
                <w:lang w:val="sl-SI" w:eastAsia="sl-SI"/>
              </w:rPr>
            </w:r>
            <w:r w:rsidRPr="00E67DC5">
              <w:rPr>
                <w:rFonts w:ascii="Calibri" w:eastAsia="Arial Unicode MS" w:hAnsi="Calibri"/>
                <w:kern w:val="2"/>
                <w:sz w:val="22"/>
                <w:szCs w:val="22"/>
                <w:lang w:val="sl-SI" w:eastAsia="sl-SI"/>
              </w:rPr>
              <w:fldChar w:fldCharType="separate"/>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kern w:val="2"/>
                <w:sz w:val="22"/>
                <w:szCs w:val="22"/>
                <w:lang w:val="sl-SI" w:eastAsia="sl-SI"/>
              </w:rPr>
              <w:fldChar w:fldCharType="end"/>
            </w:r>
          </w:p>
        </w:tc>
        <w:tc>
          <w:tcPr>
            <w:tcW w:w="2268" w:type="dxa"/>
            <w:shd w:val="clear" w:color="auto" w:fill="auto"/>
            <w:vAlign w:val="center"/>
          </w:tcPr>
          <w:p w14:paraId="770282CC" w14:textId="77777777" w:rsidR="00E67DC5" w:rsidRPr="00E67DC5" w:rsidRDefault="00E67DC5" w:rsidP="00E67DC5">
            <w:pPr>
              <w:widowControl w:val="0"/>
              <w:suppressAutoHyphens/>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fldChar w:fldCharType="begin">
                <w:ffData>
                  <w:name w:val="Besedilo383"/>
                  <w:enabled/>
                  <w:calcOnExit w:val="0"/>
                  <w:textInput/>
                </w:ffData>
              </w:fldChar>
            </w:r>
            <w:r w:rsidRPr="00E67DC5">
              <w:rPr>
                <w:rFonts w:ascii="Calibri" w:eastAsia="Arial Unicode MS" w:hAnsi="Calibri"/>
                <w:kern w:val="2"/>
                <w:sz w:val="22"/>
                <w:szCs w:val="22"/>
                <w:lang w:val="sl-SI" w:eastAsia="sl-SI"/>
              </w:rPr>
              <w:instrText xml:space="preserve"> FORMTEXT </w:instrText>
            </w:r>
            <w:r w:rsidRPr="00E67DC5">
              <w:rPr>
                <w:rFonts w:ascii="Calibri" w:eastAsia="Arial Unicode MS" w:hAnsi="Calibri"/>
                <w:kern w:val="2"/>
                <w:sz w:val="22"/>
                <w:szCs w:val="22"/>
                <w:lang w:val="sl-SI" w:eastAsia="sl-SI"/>
              </w:rPr>
            </w:r>
            <w:r w:rsidRPr="00E67DC5">
              <w:rPr>
                <w:rFonts w:ascii="Calibri" w:eastAsia="Arial Unicode MS" w:hAnsi="Calibri"/>
                <w:kern w:val="2"/>
                <w:sz w:val="22"/>
                <w:szCs w:val="22"/>
                <w:lang w:val="sl-SI" w:eastAsia="sl-SI"/>
              </w:rPr>
              <w:fldChar w:fldCharType="separate"/>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kern w:val="2"/>
                <w:sz w:val="22"/>
                <w:szCs w:val="22"/>
                <w:lang w:val="sl-SI" w:eastAsia="sl-SI"/>
              </w:rPr>
              <w:fldChar w:fldCharType="end"/>
            </w:r>
          </w:p>
        </w:tc>
        <w:tc>
          <w:tcPr>
            <w:tcW w:w="3543" w:type="dxa"/>
            <w:shd w:val="clear" w:color="auto" w:fill="auto"/>
            <w:vAlign w:val="center"/>
          </w:tcPr>
          <w:p w14:paraId="3660D5D4" w14:textId="77777777" w:rsidR="00E67DC5" w:rsidRPr="00E67DC5" w:rsidRDefault="00E67DC5" w:rsidP="00E67DC5">
            <w:pPr>
              <w:widowControl w:val="0"/>
              <w:suppressAutoHyphens/>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fldChar w:fldCharType="begin">
                <w:ffData>
                  <w:name w:val="Besedilo383"/>
                  <w:enabled/>
                  <w:calcOnExit w:val="0"/>
                  <w:textInput/>
                </w:ffData>
              </w:fldChar>
            </w:r>
            <w:r w:rsidRPr="00E67DC5">
              <w:rPr>
                <w:rFonts w:ascii="Calibri" w:eastAsia="Arial Unicode MS" w:hAnsi="Calibri"/>
                <w:kern w:val="2"/>
                <w:sz w:val="22"/>
                <w:szCs w:val="22"/>
                <w:lang w:val="sl-SI" w:eastAsia="sl-SI"/>
              </w:rPr>
              <w:instrText xml:space="preserve"> FORMTEXT </w:instrText>
            </w:r>
            <w:r w:rsidRPr="00E67DC5">
              <w:rPr>
                <w:rFonts w:ascii="Calibri" w:eastAsia="Arial Unicode MS" w:hAnsi="Calibri"/>
                <w:kern w:val="2"/>
                <w:sz w:val="22"/>
                <w:szCs w:val="22"/>
                <w:lang w:val="sl-SI" w:eastAsia="sl-SI"/>
              </w:rPr>
            </w:r>
            <w:r w:rsidRPr="00E67DC5">
              <w:rPr>
                <w:rFonts w:ascii="Calibri" w:eastAsia="Arial Unicode MS" w:hAnsi="Calibri"/>
                <w:kern w:val="2"/>
                <w:sz w:val="22"/>
                <w:szCs w:val="22"/>
                <w:lang w:val="sl-SI" w:eastAsia="sl-SI"/>
              </w:rPr>
              <w:fldChar w:fldCharType="separate"/>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kern w:val="2"/>
                <w:sz w:val="22"/>
                <w:szCs w:val="22"/>
                <w:lang w:val="sl-SI" w:eastAsia="sl-SI"/>
              </w:rPr>
              <w:fldChar w:fldCharType="end"/>
            </w:r>
          </w:p>
        </w:tc>
        <w:tc>
          <w:tcPr>
            <w:tcW w:w="1731" w:type="dxa"/>
            <w:shd w:val="clear" w:color="auto" w:fill="auto"/>
            <w:vAlign w:val="center"/>
          </w:tcPr>
          <w:p w14:paraId="3BF7FA76" w14:textId="77777777" w:rsidR="00E67DC5" w:rsidRPr="00E67DC5" w:rsidRDefault="00E67DC5" w:rsidP="00E67DC5">
            <w:pPr>
              <w:widowControl w:val="0"/>
              <w:suppressAutoHyphens/>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fldChar w:fldCharType="begin">
                <w:ffData>
                  <w:name w:val="Besedilo383"/>
                  <w:enabled/>
                  <w:calcOnExit w:val="0"/>
                  <w:textInput/>
                </w:ffData>
              </w:fldChar>
            </w:r>
            <w:r w:rsidRPr="00E67DC5">
              <w:rPr>
                <w:rFonts w:ascii="Calibri" w:eastAsia="Arial Unicode MS" w:hAnsi="Calibri"/>
                <w:kern w:val="2"/>
                <w:sz w:val="22"/>
                <w:szCs w:val="22"/>
                <w:lang w:val="sl-SI" w:eastAsia="sl-SI"/>
              </w:rPr>
              <w:instrText xml:space="preserve"> FORMTEXT </w:instrText>
            </w:r>
            <w:r w:rsidRPr="00E67DC5">
              <w:rPr>
                <w:rFonts w:ascii="Calibri" w:eastAsia="Arial Unicode MS" w:hAnsi="Calibri"/>
                <w:kern w:val="2"/>
                <w:sz w:val="22"/>
                <w:szCs w:val="22"/>
                <w:lang w:val="sl-SI" w:eastAsia="sl-SI"/>
              </w:rPr>
            </w:r>
            <w:r w:rsidRPr="00E67DC5">
              <w:rPr>
                <w:rFonts w:ascii="Calibri" w:eastAsia="Arial Unicode MS" w:hAnsi="Calibri"/>
                <w:kern w:val="2"/>
                <w:sz w:val="22"/>
                <w:szCs w:val="22"/>
                <w:lang w:val="sl-SI" w:eastAsia="sl-SI"/>
              </w:rPr>
              <w:fldChar w:fldCharType="separate"/>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kern w:val="2"/>
                <w:sz w:val="22"/>
                <w:szCs w:val="22"/>
                <w:lang w:val="sl-SI" w:eastAsia="sl-SI"/>
              </w:rPr>
              <w:fldChar w:fldCharType="end"/>
            </w:r>
          </w:p>
        </w:tc>
      </w:tr>
      <w:tr w:rsidR="00E67DC5" w:rsidRPr="00E67DC5" w14:paraId="1F9D66AC" w14:textId="77777777" w:rsidTr="00C6562D">
        <w:trPr>
          <w:trHeight w:val="465"/>
        </w:trPr>
        <w:tc>
          <w:tcPr>
            <w:tcW w:w="567" w:type="dxa"/>
            <w:shd w:val="clear" w:color="auto" w:fill="auto"/>
            <w:vAlign w:val="center"/>
          </w:tcPr>
          <w:p w14:paraId="2B0856B2" w14:textId="77777777" w:rsidR="00E67DC5" w:rsidRPr="00E67DC5" w:rsidRDefault="00E67DC5" w:rsidP="00E67DC5">
            <w:pPr>
              <w:widowControl w:val="0"/>
              <w:suppressAutoHyphens/>
              <w:jc w:val="center"/>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t>….</w:t>
            </w:r>
          </w:p>
        </w:tc>
        <w:tc>
          <w:tcPr>
            <w:tcW w:w="1560" w:type="dxa"/>
            <w:shd w:val="clear" w:color="auto" w:fill="auto"/>
            <w:vAlign w:val="center"/>
          </w:tcPr>
          <w:p w14:paraId="79F2C446" w14:textId="77777777" w:rsidR="00E67DC5" w:rsidRPr="00E67DC5" w:rsidRDefault="00E67DC5" w:rsidP="00E67DC5">
            <w:pPr>
              <w:widowControl w:val="0"/>
              <w:suppressAutoHyphens/>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fldChar w:fldCharType="begin">
                <w:ffData>
                  <w:name w:val="Besedilo383"/>
                  <w:enabled/>
                  <w:calcOnExit w:val="0"/>
                  <w:textInput/>
                </w:ffData>
              </w:fldChar>
            </w:r>
            <w:r w:rsidRPr="00E67DC5">
              <w:rPr>
                <w:rFonts w:ascii="Calibri" w:eastAsia="Arial Unicode MS" w:hAnsi="Calibri"/>
                <w:kern w:val="2"/>
                <w:sz w:val="22"/>
                <w:szCs w:val="22"/>
                <w:lang w:val="sl-SI" w:eastAsia="sl-SI"/>
              </w:rPr>
              <w:instrText xml:space="preserve"> FORMTEXT </w:instrText>
            </w:r>
            <w:r w:rsidRPr="00E67DC5">
              <w:rPr>
                <w:rFonts w:ascii="Calibri" w:eastAsia="Arial Unicode MS" w:hAnsi="Calibri"/>
                <w:kern w:val="2"/>
                <w:sz w:val="22"/>
                <w:szCs w:val="22"/>
                <w:lang w:val="sl-SI" w:eastAsia="sl-SI"/>
              </w:rPr>
            </w:r>
            <w:r w:rsidRPr="00E67DC5">
              <w:rPr>
                <w:rFonts w:ascii="Calibri" w:eastAsia="Arial Unicode MS" w:hAnsi="Calibri"/>
                <w:kern w:val="2"/>
                <w:sz w:val="22"/>
                <w:szCs w:val="22"/>
                <w:lang w:val="sl-SI" w:eastAsia="sl-SI"/>
              </w:rPr>
              <w:fldChar w:fldCharType="separate"/>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kern w:val="2"/>
                <w:sz w:val="22"/>
                <w:szCs w:val="22"/>
                <w:lang w:val="sl-SI" w:eastAsia="sl-SI"/>
              </w:rPr>
              <w:fldChar w:fldCharType="end"/>
            </w:r>
          </w:p>
        </w:tc>
        <w:tc>
          <w:tcPr>
            <w:tcW w:w="2268" w:type="dxa"/>
            <w:shd w:val="clear" w:color="auto" w:fill="auto"/>
            <w:vAlign w:val="center"/>
          </w:tcPr>
          <w:p w14:paraId="7160BAEC" w14:textId="77777777" w:rsidR="00E67DC5" w:rsidRPr="00E67DC5" w:rsidRDefault="00E67DC5" w:rsidP="00E67DC5">
            <w:pPr>
              <w:widowControl w:val="0"/>
              <w:suppressAutoHyphens/>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fldChar w:fldCharType="begin">
                <w:ffData>
                  <w:name w:val="Besedilo383"/>
                  <w:enabled/>
                  <w:calcOnExit w:val="0"/>
                  <w:textInput/>
                </w:ffData>
              </w:fldChar>
            </w:r>
            <w:r w:rsidRPr="00E67DC5">
              <w:rPr>
                <w:rFonts w:ascii="Calibri" w:eastAsia="Arial Unicode MS" w:hAnsi="Calibri"/>
                <w:kern w:val="2"/>
                <w:sz w:val="22"/>
                <w:szCs w:val="22"/>
                <w:lang w:val="sl-SI" w:eastAsia="sl-SI"/>
              </w:rPr>
              <w:instrText xml:space="preserve"> FORMTEXT </w:instrText>
            </w:r>
            <w:r w:rsidRPr="00E67DC5">
              <w:rPr>
                <w:rFonts w:ascii="Calibri" w:eastAsia="Arial Unicode MS" w:hAnsi="Calibri"/>
                <w:kern w:val="2"/>
                <w:sz w:val="22"/>
                <w:szCs w:val="22"/>
                <w:lang w:val="sl-SI" w:eastAsia="sl-SI"/>
              </w:rPr>
            </w:r>
            <w:r w:rsidRPr="00E67DC5">
              <w:rPr>
                <w:rFonts w:ascii="Calibri" w:eastAsia="Arial Unicode MS" w:hAnsi="Calibri"/>
                <w:kern w:val="2"/>
                <w:sz w:val="22"/>
                <w:szCs w:val="22"/>
                <w:lang w:val="sl-SI" w:eastAsia="sl-SI"/>
              </w:rPr>
              <w:fldChar w:fldCharType="separate"/>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kern w:val="2"/>
                <w:sz w:val="22"/>
                <w:szCs w:val="22"/>
                <w:lang w:val="sl-SI" w:eastAsia="sl-SI"/>
              </w:rPr>
              <w:fldChar w:fldCharType="end"/>
            </w:r>
          </w:p>
        </w:tc>
        <w:tc>
          <w:tcPr>
            <w:tcW w:w="3543" w:type="dxa"/>
            <w:shd w:val="clear" w:color="auto" w:fill="auto"/>
            <w:vAlign w:val="center"/>
          </w:tcPr>
          <w:p w14:paraId="26EFD590" w14:textId="77777777" w:rsidR="00E67DC5" w:rsidRPr="00E67DC5" w:rsidRDefault="00E67DC5" w:rsidP="00E67DC5">
            <w:pPr>
              <w:widowControl w:val="0"/>
              <w:suppressAutoHyphens/>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fldChar w:fldCharType="begin">
                <w:ffData>
                  <w:name w:val="Besedilo383"/>
                  <w:enabled/>
                  <w:calcOnExit w:val="0"/>
                  <w:textInput/>
                </w:ffData>
              </w:fldChar>
            </w:r>
            <w:r w:rsidRPr="00E67DC5">
              <w:rPr>
                <w:rFonts w:ascii="Calibri" w:eastAsia="Arial Unicode MS" w:hAnsi="Calibri"/>
                <w:kern w:val="2"/>
                <w:sz w:val="22"/>
                <w:szCs w:val="22"/>
                <w:lang w:val="sl-SI" w:eastAsia="sl-SI"/>
              </w:rPr>
              <w:instrText xml:space="preserve"> FORMTEXT </w:instrText>
            </w:r>
            <w:r w:rsidRPr="00E67DC5">
              <w:rPr>
                <w:rFonts w:ascii="Calibri" w:eastAsia="Arial Unicode MS" w:hAnsi="Calibri"/>
                <w:kern w:val="2"/>
                <w:sz w:val="22"/>
                <w:szCs w:val="22"/>
                <w:lang w:val="sl-SI" w:eastAsia="sl-SI"/>
              </w:rPr>
            </w:r>
            <w:r w:rsidRPr="00E67DC5">
              <w:rPr>
                <w:rFonts w:ascii="Calibri" w:eastAsia="Arial Unicode MS" w:hAnsi="Calibri"/>
                <w:kern w:val="2"/>
                <w:sz w:val="22"/>
                <w:szCs w:val="22"/>
                <w:lang w:val="sl-SI" w:eastAsia="sl-SI"/>
              </w:rPr>
              <w:fldChar w:fldCharType="separate"/>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kern w:val="2"/>
                <w:sz w:val="22"/>
                <w:szCs w:val="22"/>
                <w:lang w:val="sl-SI" w:eastAsia="sl-SI"/>
              </w:rPr>
              <w:fldChar w:fldCharType="end"/>
            </w:r>
          </w:p>
        </w:tc>
        <w:tc>
          <w:tcPr>
            <w:tcW w:w="1731" w:type="dxa"/>
            <w:shd w:val="clear" w:color="auto" w:fill="auto"/>
            <w:vAlign w:val="center"/>
          </w:tcPr>
          <w:p w14:paraId="59E0C975" w14:textId="77777777" w:rsidR="00E67DC5" w:rsidRPr="00E67DC5" w:rsidRDefault="00E67DC5" w:rsidP="00E67DC5">
            <w:pPr>
              <w:widowControl w:val="0"/>
              <w:suppressAutoHyphens/>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fldChar w:fldCharType="begin">
                <w:ffData>
                  <w:name w:val="Besedilo383"/>
                  <w:enabled/>
                  <w:calcOnExit w:val="0"/>
                  <w:textInput/>
                </w:ffData>
              </w:fldChar>
            </w:r>
            <w:r w:rsidRPr="00E67DC5">
              <w:rPr>
                <w:rFonts w:ascii="Calibri" w:eastAsia="Arial Unicode MS" w:hAnsi="Calibri"/>
                <w:kern w:val="2"/>
                <w:sz w:val="22"/>
                <w:szCs w:val="22"/>
                <w:lang w:val="sl-SI" w:eastAsia="sl-SI"/>
              </w:rPr>
              <w:instrText xml:space="preserve"> FORMTEXT </w:instrText>
            </w:r>
            <w:r w:rsidRPr="00E67DC5">
              <w:rPr>
                <w:rFonts w:ascii="Calibri" w:eastAsia="Arial Unicode MS" w:hAnsi="Calibri"/>
                <w:kern w:val="2"/>
                <w:sz w:val="22"/>
                <w:szCs w:val="22"/>
                <w:lang w:val="sl-SI" w:eastAsia="sl-SI"/>
              </w:rPr>
            </w:r>
            <w:r w:rsidRPr="00E67DC5">
              <w:rPr>
                <w:rFonts w:ascii="Calibri" w:eastAsia="Arial Unicode MS" w:hAnsi="Calibri"/>
                <w:kern w:val="2"/>
                <w:sz w:val="22"/>
                <w:szCs w:val="22"/>
                <w:lang w:val="sl-SI" w:eastAsia="sl-SI"/>
              </w:rPr>
              <w:fldChar w:fldCharType="separate"/>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kern w:val="2"/>
                <w:sz w:val="22"/>
                <w:szCs w:val="22"/>
                <w:lang w:val="sl-SI" w:eastAsia="sl-SI"/>
              </w:rPr>
              <w:fldChar w:fldCharType="end"/>
            </w:r>
          </w:p>
        </w:tc>
      </w:tr>
    </w:tbl>
    <w:p w14:paraId="4FE4EFF3" w14:textId="77777777" w:rsidR="00E67DC5" w:rsidRPr="00E67DC5" w:rsidRDefault="00E67DC5" w:rsidP="00E67DC5">
      <w:pPr>
        <w:keepNext/>
        <w:keepLines/>
        <w:widowControl w:val="0"/>
        <w:tabs>
          <w:tab w:val="left" w:pos="536"/>
        </w:tabs>
        <w:suppressAutoHyphens/>
        <w:spacing w:before="120"/>
        <w:jc w:val="both"/>
        <w:rPr>
          <w:rFonts w:ascii="Calibri" w:eastAsia="Arial Unicode MS" w:hAnsi="Calibri" w:cs="Arial"/>
          <w:color w:val="000000"/>
          <w:kern w:val="2"/>
          <w:sz w:val="22"/>
          <w:szCs w:val="22"/>
          <w:lang w:val="sl-SI" w:eastAsia="sl-SI"/>
        </w:rPr>
      </w:pPr>
      <w:r w:rsidRPr="00E67DC5">
        <w:rPr>
          <w:rFonts w:ascii="Calibri" w:eastAsia="Arial Unicode MS" w:hAnsi="Calibri" w:cs="Arial"/>
          <w:color w:val="000000"/>
          <w:kern w:val="2"/>
          <w:sz w:val="22"/>
          <w:szCs w:val="22"/>
          <w:lang w:val="sl-SI" w:eastAsia="sl-SI"/>
        </w:rPr>
        <w:lastRenderedPageBreak/>
        <w:t>Podatki o družbah, za katere se po določbah zakona, ki ureja gospodarske družbe, šteje, da so povezane družbe s ponudnikom: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3234"/>
        <w:gridCol w:w="3102"/>
        <w:gridCol w:w="2068"/>
      </w:tblGrid>
      <w:tr w:rsidR="00E67DC5" w:rsidRPr="00E67DC5" w14:paraId="2530BB52" w14:textId="77777777" w:rsidTr="00C6562D">
        <w:trPr>
          <w:trHeight w:val="465"/>
        </w:trPr>
        <w:tc>
          <w:tcPr>
            <w:tcW w:w="560" w:type="dxa"/>
            <w:shd w:val="clear" w:color="auto" w:fill="auto"/>
            <w:vAlign w:val="center"/>
          </w:tcPr>
          <w:p w14:paraId="1CD62E7F" w14:textId="77777777" w:rsidR="00E67DC5" w:rsidRPr="00E67DC5" w:rsidRDefault="00E67DC5" w:rsidP="00E67DC5">
            <w:pPr>
              <w:widowControl w:val="0"/>
              <w:suppressAutoHyphens/>
              <w:jc w:val="center"/>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t>Št.</w:t>
            </w:r>
          </w:p>
        </w:tc>
        <w:tc>
          <w:tcPr>
            <w:tcW w:w="3551" w:type="dxa"/>
            <w:shd w:val="clear" w:color="auto" w:fill="auto"/>
            <w:vAlign w:val="center"/>
          </w:tcPr>
          <w:p w14:paraId="5FC28338" w14:textId="77777777" w:rsidR="00E67DC5" w:rsidRPr="00E67DC5" w:rsidRDefault="00E67DC5" w:rsidP="00E67DC5">
            <w:pPr>
              <w:widowControl w:val="0"/>
              <w:suppressAutoHyphens/>
              <w:jc w:val="center"/>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t>Naziv</w:t>
            </w:r>
          </w:p>
        </w:tc>
        <w:tc>
          <w:tcPr>
            <w:tcW w:w="3402" w:type="dxa"/>
            <w:shd w:val="clear" w:color="auto" w:fill="auto"/>
            <w:vAlign w:val="center"/>
          </w:tcPr>
          <w:p w14:paraId="4430E751" w14:textId="77777777" w:rsidR="00E67DC5" w:rsidRPr="00E67DC5" w:rsidRDefault="00E67DC5" w:rsidP="00E67DC5">
            <w:pPr>
              <w:widowControl w:val="0"/>
              <w:suppressAutoHyphens/>
              <w:jc w:val="center"/>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t>Sedež</w:t>
            </w:r>
          </w:p>
        </w:tc>
        <w:tc>
          <w:tcPr>
            <w:tcW w:w="2126" w:type="dxa"/>
            <w:shd w:val="clear" w:color="auto" w:fill="auto"/>
            <w:vAlign w:val="center"/>
          </w:tcPr>
          <w:p w14:paraId="2326DE74" w14:textId="77777777" w:rsidR="00E67DC5" w:rsidRPr="00E67DC5" w:rsidRDefault="00E67DC5" w:rsidP="00E67DC5">
            <w:pPr>
              <w:widowControl w:val="0"/>
              <w:suppressAutoHyphens/>
              <w:jc w:val="center"/>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t>Vrsta povezave/Delež lastništva</w:t>
            </w:r>
          </w:p>
        </w:tc>
      </w:tr>
      <w:tr w:rsidR="00E67DC5" w:rsidRPr="00E67DC5" w14:paraId="170CA2A8" w14:textId="77777777" w:rsidTr="00C6562D">
        <w:trPr>
          <w:trHeight w:val="465"/>
        </w:trPr>
        <w:tc>
          <w:tcPr>
            <w:tcW w:w="560" w:type="dxa"/>
            <w:shd w:val="clear" w:color="auto" w:fill="auto"/>
            <w:vAlign w:val="center"/>
          </w:tcPr>
          <w:p w14:paraId="598EEE96" w14:textId="77777777" w:rsidR="00E67DC5" w:rsidRPr="00E67DC5" w:rsidRDefault="00E67DC5" w:rsidP="00E67DC5">
            <w:pPr>
              <w:widowControl w:val="0"/>
              <w:suppressAutoHyphens/>
              <w:jc w:val="center"/>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t>1</w:t>
            </w:r>
          </w:p>
        </w:tc>
        <w:tc>
          <w:tcPr>
            <w:tcW w:w="3551" w:type="dxa"/>
            <w:shd w:val="clear" w:color="auto" w:fill="auto"/>
            <w:vAlign w:val="center"/>
          </w:tcPr>
          <w:p w14:paraId="5B63DA5D" w14:textId="77777777" w:rsidR="00E67DC5" w:rsidRPr="00E67DC5" w:rsidRDefault="00E67DC5" w:rsidP="00E67DC5">
            <w:pPr>
              <w:widowControl w:val="0"/>
              <w:suppressAutoHyphens/>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fldChar w:fldCharType="begin">
                <w:ffData>
                  <w:name w:val="Besedilo383"/>
                  <w:enabled/>
                  <w:calcOnExit w:val="0"/>
                  <w:textInput/>
                </w:ffData>
              </w:fldChar>
            </w:r>
            <w:r w:rsidRPr="00E67DC5">
              <w:rPr>
                <w:rFonts w:ascii="Calibri" w:eastAsia="Arial Unicode MS" w:hAnsi="Calibri"/>
                <w:kern w:val="2"/>
                <w:sz w:val="22"/>
                <w:szCs w:val="22"/>
                <w:lang w:val="sl-SI" w:eastAsia="sl-SI"/>
              </w:rPr>
              <w:instrText xml:space="preserve"> FORMTEXT </w:instrText>
            </w:r>
            <w:r w:rsidRPr="00E67DC5">
              <w:rPr>
                <w:rFonts w:ascii="Calibri" w:eastAsia="Arial Unicode MS" w:hAnsi="Calibri"/>
                <w:kern w:val="2"/>
                <w:sz w:val="22"/>
                <w:szCs w:val="22"/>
                <w:lang w:val="sl-SI" w:eastAsia="sl-SI"/>
              </w:rPr>
            </w:r>
            <w:r w:rsidRPr="00E67DC5">
              <w:rPr>
                <w:rFonts w:ascii="Calibri" w:eastAsia="Arial Unicode MS" w:hAnsi="Calibri"/>
                <w:kern w:val="2"/>
                <w:sz w:val="22"/>
                <w:szCs w:val="22"/>
                <w:lang w:val="sl-SI" w:eastAsia="sl-SI"/>
              </w:rPr>
              <w:fldChar w:fldCharType="separate"/>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kern w:val="2"/>
                <w:sz w:val="22"/>
                <w:szCs w:val="22"/>
                <w:lang w:val="sl-SI" w:eastAsia="sl-SI"/>
              </w:rPr>
              <w:fldChar w:fldCharType="end"/>
            </w:r>
          </w:p>
        </w:tc>
        <w:tc>
          <w:tcPr>
            <w:tcW w:w="3402" w:type="dxa"/>
            <w:shd w:val="clear" w:color="auto" w:fill="auto"/>
            <w:vAlign w:val="center"/>
          </w:tcPr>
          <w:p w14:paraId="20BD14E1" w14:textId="77777777" w:rsidR="00E67DC5" w:rsidRPr="00E67DC5" w:rsidRDefault="00E67DC5" w:rsidP="00E67DC5">
            <w:pPr>
              <w:widowControl w:val="0"/>
              <w:suppressAutoHyphens/>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fldChar w:fldCharType="begin">
                <w:ffData>
                  <w:name w:val="Besedilo383"/>
                  <w:enabled/>
                  <w:calcOnExit w:val="0"/>
                  <w:textInput/>
                </w:ffData>
              </w:fldChar>
            </w:r>
            <w:r w:rsidRPr="00E67DC5">
              <w:rPr>
                <w:rFonts w:ascii="Calibri" w:eastAsia="Arial Unicode MS" w:hAnsi="Calibri"/>
                <w:kern w:val="2"/>
                <w:sz w:val="22"/>
                <w:szCs w:val="22"/>
                <w:lang w:val="sl-SI" w:eastAsia="sl-SI"/>
              </w:rPr>
              <w:instrText xml:space="preserve"> FORMTEXT </w:instrText>
            </w:r>
            <w:r w:rsidRPr="00E67DC5">
              <w:rPr>
                <w:rFonts w:ascii="Calibri" w:eastAsia="Arial Unicode MS" w:hAnsi="Calibri"/>
                <w:kern w:val="2"/>
                <w:sz w:val="22"/>
                <w:szCs w:val="22"/>
                <w:lang w:val="sl-SI" w:eastAsia="sl-SI"/>
              </w:rPr>
            </w:r>
            <w:r w:rsidRPr="00E67DC5">
              <w:rPr>
                <w:rFonts w:ascii="Calibri" w:eastAsia="Arial Unicode MS" w:hAnsi="Calibri"/>
                <w:kern w:val="2"/>
                <w:sz w:val="22"/>
                <w:szCs w:val="22"/>
                <w:lang w:val="sl-SI" w:eastAsia="sl-SI"/>
              </w:rPr>
              <w:fldChar w:fldCharType="separate"/>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kern w:val="2"/>
                <w:sz w:val="22"/>
                <w:szCs w:val="22"/>
                <w:lang w:val="sl-SI" w:eastAsia="sl-SI"/>
              </w:rPr>
              <w:fldChar w:fldCharType="end"/>
            </w:r>
          </w:p>
        </w:tc>
        <w:tc>
          <w:tcPr>
            <w:tcW w:w="2126" w:type="dxa"/>
            <w:shd w:val="clear" w:color="auto" w:fill="auto"/>
            <w:vAlign w:val="center"/>
          </w:tcPr>
          <w:p w14:paraId="10D6AF38" w14:textId="77777777" w:rsidR="00E67DC5" w:rsidRPr="00E67DC5" w:rsidRDefault="00E67DC5" w:rsidP="00E67DC5">
            <w:pPr>
              <w:widowControl w:val="0"/>
              <w:suppressAutoHyphens/>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fldChar w:fldCharType="begin">
                <w:ffData>
                  <w:name w:val="Besedilo383"/>
                  <w:enabled/>
                  <w:calcOnExit w:val="0"/>
                  <w:textInput/>
                </w:ffData>
              </w:fldChar>
            </w:r>
            <w:r w:rsidRPr="00E67DC5">
              <w:rPr>
                <w:rFonts w:ascii="Calibri" w:eastAsia="Arial Unicode MS" w:hAnsi="Calibri"/>
                <w:kern w:val="2"/>
                <w:sz w:val="22"/>
                <w:szCs w:val="22"/>
                <w:lang w:val="sl-SI" w:eastAsia="sl-SI"/>
              </w:rPr>
              <w:instrText xml:space="preserve"> FORMTEXT </w:instrText>
            </w:r>
            <w:r w:rsidRPr="00E67DC5">
              <w:rPr>
                <w:rFonts w:ascii="Calibri" w:eastAsia="Arial Unicode MS" w:hAnsi="Calibri"/>
                <w:kern w:val="2"/>
                <w:sz w:val="22"/>
                <w:szCs w:val="22"/>
                <w:lang w:val="sl-SI" w:eastAsia="sl-SI"/>
              </w:rPr>
            </w:r>
            <w:r w:rsidRPr="00E67DC5">
              <w:rPr>
                <w:rFonts w:ascii="Calibri" w:eastAsia="Arial Unicode MS" w:hAnsi="Calibri"/>
                <w:kern w:val="2"/>
                <w:sz w:val="22"/>
                <w:szCs w:val="22"/>
                <w:lang w:val="sl-SI" w:eastAsia="sl-SI"/>
              </w:rPr>
              <w:fldChar w:fldCharType="separate"/>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kern w:val="2"/>
                <w:sz w:val="22"/>
                <w:szCs w:val="22"/>
                <w:lang w:val="sl-SI" w:eastAsia="sl-SI"/>
              </w:rPr>
              <w:fldChar w:fldCharType="end"/>
            </w:r>
          </w:p>
        </w:tc>
      </w:tr>
      <w:tr w:rsidR="00E67DC5" w:rsidRPr="00E67DC5" w14:paraId="1AB9D49F" w14:textId="77777777" w:rsidTr="00C6562D">
        <w:trPr>
          <w:trHeight w:val="465"/>
        </w:trPr>
        <w:tc>
          <w:tcPr>
            <w:tcW w:w="560" w:type="dxa"/>
            <w:shd w:val="clear" w:color="auto" w:fill="auto"/>
            <w:vAlign w:val="center"/>
          </w:tcPr>
          <w:p w14:paraId="5AC8BA0E" w14:textId="77777777" w:rsidR="00E67DC5" w:rsidRPr="00E67DC5" w:rsidRDefault="00E67DC5" w:rsidP="00E67DC5">
            <w:pPr>
              <w:widowControl w:val="0"/>
              <w:suppressAutoHyphens/>
              <w:jc w:val="center"/>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t>2</w:t>
            </w:r>
          </w:p>
        </w:tc>
        <w:tc>
          <w:tcPr>
            <w:tcW w:w="3551" w:type="dxa"/>
            <w:shd w:val="clear" w:color="auto" w:fill="auto"/>
            <w:vAlign w:val="center"/>
          </w:tcPr>
          <w:p w14:paraId="61969FAC" w14:textId="77777777" w:rsidR="00E67DC5" w:rsidRPr="00E67DC5" w:rsidRDefault="00E67DC5" w:rsidP="00E67DC5">
            <w:pPr>
              <w:widowControl w:val="0"/>
              <w:suppressAutoHyphens/>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fldChar w:fldCharType="begin">
                <w:ffData>
                  <w:name w:val="Besedilo383"/>
                  <w:enabled/>
                  <w:calcOnExit w:val="0"/>
                  <w:textInput/>
                </w:ffData>
              </w:fldChar>
            </w:r>
            <w:r w:rsidRPr="00E67DC5">
              <w:rPr>
                <w:rFonts w:ascii="Calibri" w:eastAsia="Arial Unicode MS" w:hAnsi="Calibri"/>
                <w:kern w:val="2"/>
                <w:sz w:val="22"/>
                <w:szCs w:val="22"/>
                <w:lang w:val="sl-SI" w:eastAsia="sl-SI"/>
              </w:rPr>
              <w:instrText xml:space="preserve"> FORMTEXT </w:instrText>
            </w:r>
            <w:r w:rsidRPr="00E67DC5">
              <w:rPr>
                <w:rFonts w:ascii="Calibri" w:eastAsia="Arial Unicode MS" w:hAnsi="Calibri"/>
                <w:kern w:val="2"/>
                <w:sz w:val="22"/>
                <w:szCs w:val="22"/>
                <w:lang w:val="sl-SI" w:eastAsia="sl-SI"/>
              </w:rPr>
            </w:r>
            <w:r w:rsidRPr="00E67DC5">
              <w:rPr>
                <w:rFonts w:ascii="Calibri" w:eastAsia="Arial Unicode MS" w:hAnsi="Calibri"/>
                <w:kern w:val="2"/>
                <w:sz w:val="22"/>
                <w:szCs w:val="22"/>
                <w:lang w:val="sl-SI" w:eastAsia="sl-SI"/>
              </w:rPr>
              <w:fldChar w:fldCharType="separate"/>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kern w:val="2"/>
                <w:sz w:val="22"/>
                <w:szCs w:val="22"/>
                <w:lang w:val="sl-SI" w:eastAsia="sl-SI"/>
              </w:rPr>
              <w:fldChar w:fldCharType="end"/>
            </w:r>
          </w:p>
        </w:tc>
        <w:tc>
          <w:tcPr>
            <w:tcW w:w="3402" w:type="dxa"/>
            <w:shd w:val="clear" w:color="auto" w:fill="auto"/>
            <w:vAlign w:val="center"/>
          </w:tcPr>
          <w:p w14:paraId="6A787B99" w14:textId="77777777" w:rsidR="00E67DC5" w:rsidRPr="00E67DC5" w:rsidRDefault="00E67DC5" w:rsidP="00E67DC5">
            <w:pPr>
              <w:widowControl w:val="0"/>
              <w:suppressAutoHyphens/>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fldChar w:fldCharType="begin">
                <w:ffData>
                  <w:name w:val="Besedilo383"/>
                  <w:enabled/>
                  <w:calcOnExit w:val="0"/>
                  <w:textInput/>
                </w:ffData>
              </w:fldChar>
            </w:r>
            <w:r w:rsidRPr="00E67DC5">
              <w:rPr>
                <w:rFonts w:ascii="Calibri" w:eastAsia="Arial Unicode MS" w:hAnsi="Calibri"/>
                <w:kern w:val="2"/>
                <w:sz w:val="22"/>
                <w:szCs w:val="22"/>
                <w:lang w:val="sl-SI" w:eastAsia="sl-SI"/>
              </w:rPr>
              <w:instrText xml:space="preserve"> FORMTEXT </w:instrText>
            </w:r>
            <w:r w:rsidRPr="00E67DC5">
              <w:rPr>
                <w:rFonts w:ascii="Calibri" w:eastAsia="Arial Unicode MS" w:hAnsi="Calibri"/>
                <w:kern w:val="2"/>
                <w:sz w:val="22"/>
                <w:szCs w:val="22"/>
                <w:lang w:val="sl-SI" w:eastAsia="sl-SI"/>
              </w:rPr>
            </w:r>
            <w:r w:rsidRPr="00E67DC5">
              <w:rPr>
                <w:rFonts w:ascii="Calibri" w:eastAsia="Arial Unicode MS" w:hAnsi="Calibri"/>
                <w:kern w:val="2"/>
                <w:sz w:val="22"/>
                <w:szCs w:val="22"/>
                <w:lang w:val="sl-SI" w:eastAsia="sl-SI"/>
              </w:rPr>
              <w:fldChar w:fldCharType="separate"/>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kern w:val="2"/>
                <w:sz w:val="22"/>
                <w:szCs w:val="22"/>
                <w:lang w:val="sl-SI" w:eastAsia="sl-SI"/>
              </w:rPr>
              <w:fldChar w:fldCharType="end"/>
            </w:r>
          </w:p>
        </w:tc>
        <w:tc>
          <w:tcPr>
            <w:tcW w:w="2126" w:type="dxa"/>
            <w:shd w:val="clear" w:color="auto" w:fill="auto"/>
            <w:vAlign w:val="center"/>
          </w:tcPr>
          <w:p w14:paraId="2B2A8EED" w14:textId="77777777" w:rsidR="00E67DC5" w:rsidRPr="00E67DC5" w:rsidRDefault="00E67DC5" w:rsidP="00E67DC5">
            <w:pPr>
              <w:widowControl w:val="0"/>
              <w:suppressAutoHyphens/>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fldChar w:fldCharType="begin">
                <w:ffData>
                  <w:name w:val="Besedilo383"/>
                  <w:enabled/>
                  <w:calcOnExit w:val="0"/>
                  <w:textInput/>
                </w:ffData>
              </w:fldChar>
            </w:r>
            <w:r w:rsidRPr="00E67DC5">
              <w:rPr>
                <w:rFonts w:ascii="Calibri" w:eastAsia="Arial Unicode MS" w:hAnsi="Calibri"/>
                <w:kern w:val="2"/>
                <w:sz w:val="22"/>
                <w:szCs w:val="22"/>
                <w:lang w:val="sl-SI" w:eastAsia="sl-SI"/>
              </w:rPr>
              <w:instrText xml:space="preserve"> FORMTEXT </w:instrText>
            </w:r>
            <w:r w:rsidRPr="00E67DC5">
              <w:rPr>
                <w:rFonts w:ascii="Calibri" w:eastAsia="Arial Unicode MS" w:hAnsi="Calibri"/>
                <w:kern w:val="2"/>
                <w:sz w:val="22"/>
                <w:szCs w:val="22"/>
                <w:lang w:val="sl-SI" w:eastAsia="sl-SI"/>
              </w:rPr>
            </w:r>
            <w:r w:rsidRPr="00E67DC5">
              <w:rPr>
                <w:rFonts w:ascii="Calibri" w:eastAsia="Arial Unicode MS" w:hAnsi="Calibri"/>
                <w:kern w:val="2"/>
                <w:sz w:val="22"/>
                <w:szCs w:val="22"/>
                <w:lang w:val="sl-SI" w:eastAsia="sl-SI"/>
              </w:rPr>
              <w:fldChar w:fldCharType="separate"/>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kern w:val="2"/>
                <w:sz w:val="22"/>
                <w:szCs w:val="22"/>
                <w:lang w:val="sl-SI" w:eastAsia="sl-SI"/>
              </w:rPr>
              <w:fldChar w:fldCharType="end"/>
            </w:r>
          </w:p>
        </w:tc>
      </w:tr>
      <w:tr w:rsidR="00E67DC5" w:rsidRPr="00E67DC5" w14:paraId="30CDCB4D" w14:textId="77777777" w:rsidTr="00C6562D">
        <w:trPr>
          <w:trHeight w:val="465"/>
        </w:trPr>
        <w:tc>
          <w:tcPr>
            <w:tcW w:w="560" w:type="dxa"/>
            <w:shd w:val="clear" w:color="auto" w:fill="auto"/>
            <w:vAlign w:val="center"/>
          </w:tcPr>
          <w:p w14:paraId="661E85EA" w14:textId="77777777" w:rsidR="00E67DC5" w:rsidRPr="00E67DC5" w:rsidRDefault="00E67DC5" w:rsidP="00E67DC5">
            <w:pPr>
              <w:widowControl w:val="0"/>
              <w:suppressAutoHyphens/>
              <w:jc w:val="center"/>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t>3</w:t>
            </w:r>
          </w:p>
        </w:tc>
        <w:tc>
          <w:tcPr>
            <w:tcW w:w="3551" w:type="dxa"/>
            <w:shd w:val="clear" w:color="auto" w:fill="auto"/>
            <w:vAlign w:val="center"/>
          </w:tcPr>
          <w:p w14:paraId="3C045E04" w14:textId="77777777" w:rsidR="00E67DC5" w:rsidRPr="00E67DC5" w:rsidRDefault="00E67DC5" w:rsidP="00E67DC5">
            <w:pPr>
              <w:widowControl w:val="0"/>
              <w:suppressAutoHyphens/>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fldChar w:fldCharType="begin">
                <w:ffData>
                  <w:name w:val="Besedilo383"/>
                  <w:enabled/>
                  <w:calcOnExit w:val="0"/>
                  <w:textInput/>
                </w:ffData>
              </w:fldChar>
            </w:r>
            <w:r w:rsidRPr="00E67DC5">
              <w:rPr>
                <w:rFonts w:ascii="Calibri" w:eastAsia="Arial Unicode MS" w:hAnsi="Calibri"/>
                <w:kern w:val="2"/>
                <w:sz w:val="22"/>
                <w:szCs w:val="22"/>
                <w:lang w:val="sl-SI" w:eastAsia="sl-SI"/>
              </w:rPr>
              <w:instrText xml:space="preserve"> FORMTEXT </w:instrText>
            </w:r>
            <w:r w:rsidRPr="00E67DC5">
              <w:rPr>
                <w:rFonts w:ascii="Calibri" w:eastAsia="Arial Unicode MS" w:hAnsi="Calibri"/>
                <w:kern w:val="2"/>
                <w:sz w:val="22"/>
                <w:szCs w:val="22"/>
                <w:lang w:val="sl-SI" w:eastAsia="sl-SI"/>
              </w:rPr>
            </w:r>
            <w:r w:rsidRPr="00E67DC5">
              <w:rPr>
                <w:rFonts w:ascii="Calibri" w:eastAsia="Arial Unicode MS" w:hAnsi="Calibri"/>
                <w:kern w:val="2"/>
                <w:sz w:val="22"/>
                <w:szCs w:val="22"/>
                <w:lang w:val="sl-SI" w:eastAsia="sl-SI"/>
              </w:rPr>
              <w:fldChar w:fldCharType="separate"/>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kern w:val="2"/>
                <w:sz w:val="22"/>
                <w:szCs w:val="22"/>
                <w:lang w:val="sl-SI" w:eastAsia="sl-SI"/>
              </w:rPr>
              <w:fldChar w:fldCharType="end"/>
            </w:r>
          </w:p>
        </w:tc>
        <w:tc>
          <w:tcPr>
            <w:tcW w:w="3402" w:type="dxa"/>
            <w:shd w:val="clear" w:color="auto" w:fill="auto"/>
            <w:vAlign w:val="center"/>
          </w:tcPr>
          <w:p w14:paraId="0E978A89" w14:textId="77777777" w:rsidR="00E67DC5" w:rsidRPr="00E67DC5" w:rsidRDefault="00E67DC5" w:rsidP="00E67DC5">
            <w:pPr>
              <w:widowControl w:val="0"/>
              <w:suppressAutoHyphens/>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fldChar w:fldCharType="begin">
                <w:ffData>
                  <w:name w:val="Besedilo383"/>
                  <w:enabled/>
                  <w:calcOnExit w:val="0"/>
                  <w:textInput/>
                </w:ffData>
              </w:fldChar>
            </w:r>
            <w:r w:rsidRPr="00E67DC5">
              <w:rPr>
                <w:rFonts w:ascii="Calibri" w:eastAsia="Arial Unicode MS" w:hAnsi="Calibri"/>
                <w:kern w:val="2"/>
                <w:sz w:val="22"/>
                <w:szCs w:val="22"/>
                <w:lang w:val="sl-SI" w:eastAsia="sl-SI"/>
              </w:rPr>
              <w:instrText xml:space="preserve"> FORMTEXT </w:instrText>
            </w:r>
            <w:r w:rsidRPr="00E67DC5">
              <w:rPr>
                <w:rFonts w:ascii="Calibri" w:eastAsia="Arial Unicode MS" w:hAnsi="Calibri"/>
                <w:kern w:val="2"/>
                <w:sz w:val="22"/>
                <w:szCs w:val="22"/>
                <w:lang w:val="sl-SI" w:eastAsia="sl-SI"/>
              </w:rPr>
            </w:r>
            <w:r w:rsidRPr="00E67DC5">
              <w:rPr>
                <w:rFonts w:ascii="Calibri" w:eastAsia="Arial Unicode MS" w:hAnsi="Calibri"/>
                <w:kern w:val="2"/>
                <w:sz w:val="22"/>
                <w:szCs w:val="22"/>
                <w:lang w:val="sl-SI" w:eastAsia="sl-SI"/>
              </w:rPr>
              <w:fldChar w:fldCharType="separate"/>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kern w:val="2"/>
                <w:sz w:val="22"/>
                <w:szCs w:val="22"/>
                <w:lang w:val="sl-SI" w:eastAsia="sl-SI"/>
              </w:rPr>
              <w:fldChar w:fldCharType="end"/>
            </w:r>
          </w:p>
        </w:tc>
        <w:tc>
          <w:tcPr>
            <w:tcW w:w="2126" w:type="dxa"/>
            <w:shd w:val="clear" w:color="auto" w:fill="auto"/>
            <w:vAlign w:val="center"/>
          </w:tcPr>
          <w:p w14:paraId="66AA5D65" w14:textId="77777777" w:rsidR="00E67DC5" w:rsidRPr="00E67DC5" w:rsidRDefault="00E67DC5" w:rsidP="00E67DC5">
            <w:pPr>
              <w:widowControl w:val="0"/>
              <w:suppressAutoHyphens/>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fldChar w:fldCharType="begin">
                <w:ffData>
                  <w:name w:val="Besedilo383"/>
                  <w:enabled/>
                  <w:calcOnExit w:val="0"/>
                  <w:textInput/>
                </w:ffData>
              </w:fldChar>
            </w:r>
            <w:r w:rsidRPr="00E67DC5">
              <w:rPr>
                <w:rFonts w:ascii="Calibri" w:eastAsia="Arial Unicode MS" w:hAnsi="Calibri"/>
                <w:kern w:val="2"/>
                <w:sz w:val="22"/>
                <w:szCs w:val="22"/>
                <w:lang w:val="sl-SI" w:eastAsia="sl-SI"/>
              </w:rPr>
              <w:instrText xml:space="preserve"> FORMTEXT </w:instrText>
            </w:r>
            <w:r w:rsidRPr="00E67DC5">
              <w:rPr>
                <w:rFonts w:ascii="Calibri" w:eastAsia="Arial Unicode MS" w:hAnsi="Calibri"/>
                <w:kern w:val="2"/>
                <w:sz w:val="22"/>
                <w:szCs w:val="22"/>
                <w:lang w:val="sl-SI" w:eastAsia="sl-SI"/>
              </w:rPr>
            </w:r>
            <w:r w:rsidRPr="00E67DC5">
              <w:rPr>
                <w:rFonts w:ascii="Calibri" w:eastAsia="Arial Unicode MS" w:hAnsi="Calibri"/>
                <w:kern w:val="2"/>
                <w:sz w:val="22"/>
                <w:szCs w:val="22"/>
                <w:lang w:val="sl-SI" w:eastAsia="sl-SI"/>
              </w:rPr>
              <w:fldChar w:fldCharType="separate"/>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kern w:val="2"/>
                <w:sz w:val="22"/>
                <w:szCs w:val="22"/>
                <w:lang w:val="sl-SI" w:eastAsia="sl-SI"/>
              </w:rPr>
              <w:fldChar w:fldCharType="end"/>
            </w:r>
          </w:p>
        </w:tc>
      </w:tr>
      <w:tr w:rsidR="00E67DC5" w:rsidRPr="00E67DC5" w14:paraId="3A1DD3B5" w14:textId="77777777" w:rsidTr="00C6562D">
        <w:trPr>
          <w:trHeight w:val="465"/>
        </w:trPr>
        <w:tc>
          <w:tcPr>
            <w:tcW w:w="560" w:type="dxa"/>
            <w:shd w:val="clear" w:color="auto" w:fill="auto"/>
            <w:vAlign w:val="center"/>
          </w:tcPr>
          <w:p w14:paraId="61FD1A1E" w14:textId="77777777" w:rsidR="00E67DC5" w:rsidRPr="00E67DC5" w:rsidRDefault="00E67DC5" w:rsidP="00E67DC5">
            <w:pPr>
              <w:widowControl w:val="0"/>
              <w:suppressAutoHyphens/>
              <w:jc w:val="center"/>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t>4</w:t>
            </w:r>
          </w:p>
        </w:tc>
        <w:tc>
          <w:tcPr>
            <w:tcW w:w="3551" w:type="dxa"/>
            <w:shd w:val="clear" w:color="auto" w:fill="auto"/>
            <w:vAlign w:val="center"/>
          </w:tcPr>
          <w:p w14:paraId="45DFE63C" w14:textId="77777777" w:rsidR="00E67DC5" w:rsidRPr="00E67DC5" w:rsidRDefault="00E67DC5" w:rsidP="00E67DC5">
            <w:pPr>
              <w:widowControl w:val="0"/>
              <w:suppressAutoHyphens/>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fldChar w:fldCharType="begin">
                <w:ffData>
                  <w:name w:val="Besedilo383"/>
                  <w:enabled/>
                  <w:calcOnExit w:val="0"/>
                  <w:textInput/>
                </w:ffData>
              </w:fldChar>
            </w:r>
            <w:r w:rsidRPr="00E67DC5">
              <w:rPr>
                <w:rFonts w:ascii="Calibri" w:eastAsia="Arial Unicode MS" w:hAnsi="Calibri"/>
                <w:kern w:val="2"/>
                <w:sz w:val="22"/>
                <w:szCs w:val="22"/>
                <w:lang w:val="sl-SI" w:eastAsia="sl-SI"/>
              </w:rPr>
              <w:instrText xml:space="preserve"> FORMTEXT </w:instrText>
            </w:r>
            <w:r w:rsidRPr="00E67DC5">
              <w:rPr>
                <w:rFonts w:ascii="Calibri" w:eastAsia="Arial Unicode MS" w:hAnsi="Calibri"/>
                <w:kern w:val="2"/>
                <w:sz w:val="22"/>
                <w:szCs w:val="22"/>
                <w:lang w:val="sl-SI" w:eastAsia="sl-SI"/>
              </w:rPr>
            </w:r>
            <w:r w:rsidRPr="00E67DC5">
              <w:rPr>
                <w:rFonts w:ascii="Calibri" w:eastAsia="Arial Unicode MS" w:hAnsi="Calibri"/>
                <w:kern w:val="2"/>
                <w:sz w:val="22"/>
                <w:szCs w:val="22"/>
                <w:lang w:val="sl-SI" w:eastAsia="sl-SI"/>
              </w:rPr>
              <w:fldChar w:fldCharType="separate"/>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kern w:val="2"/>
                <w:sz w:val="22"/>
                <w:szCs w:val="22"/>
                <w:lang w:val="sl-SI" w:eastAsia="sl-SI"/>
              </w:rPr>
              <w:fldChar w:fldCharType="end"/>
            </w:r>
          </w:p>
        </w:tc>
        <w:tc>
          <w:tcPr>
            <w:tcW w:w="3402" w:type="dxa"/>
            <w:shd w:val="clear" w:color="auto" w:fill="auto"/>
            <w:vAlign w:val="center"/>
          </w:tcPr>
          <w:p w14:paraId="399076DF" w14:textId="77777777" w:rsidR="00E67DC5" w:rsidRPr="00E67DC5" w:rsidRDefault="00E67DC5" w:rsidP="00E67DC5">
            <w:pPr>
              <w:widowControl w:val="0"/>
              <w:suppressAutoHyphens/>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fldChar w:fldCharType="begin">
                <w:ffData>
                  <w:name w:val="Besedilo383"/>
                  <w:enabled/>
                  <w:calcOnExit w:val="0"/>
                  <w:textInput/>
                </w:ffData>
              </w:fldChar>
            </w:r>
            <w:r w:rsidRPr="00E67DC5">
              <w:rPr>
                <w:rFonts w:ascii="Calibri" w:eastAsia="Arial Unicode MS" w:hAnsi="Calibri"/>
                <w:kern w:val="2"/>
                <w:sz w:val="22"/>
                <w:szCs w:val="22"/>
                <w:lang w:val="sl-SI" w:eastAsia="sl-SI"/>
              </w:rPr>
              <w:instrText xml:space="preserve"> FORMTEXT </w:instrText>
            </w:r>
            <w:r w:rsidRPr="00E67DC5">
              <w:rPr>
                <w:rFonts w:ascii="Calibri" w:eastAsia="Arial Unicode MS" w:hAnsi="Calibri"/>
                <w:kern w:val="2"/>
                <w:sz w:val="22"/>
                <w:szCs w:val="22"/>
                <w:lang w:val="sl-SI" w:eastAsia="sl-SI"/>
              </w:rPr>
            </w:r>
            <w:r w:rsidRPr="00E67DC5">
              <w:rPr>
                <w:rFonts w:ascii="Calibri" w:eastAsia="Arial Unicode MS" w:hAnsi="Calibri"/>
                <w:kern w:val="2"/>
                <w:sz w:val="22"/>
                <w:szCs w:val="22"/>
                <w:lang w:val="sl-SI" w:eastAsia="sl-SI"/>
              </w:rPr>
              <w:fldChar w:fldCharType="separate"/>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kern w:val="2"/>
                <w:sz w:val="22"/>
                <w:szCs w:val="22"/>
                <w:lang w:val="sl-SI" w:eastAsia="sl-SI"/>
              </w:rPr>
              <w:fldChar w:fldCharType="end"/>
            </w:r>
          </w:p>
        </w:tc>
        <w:tc>
          <w:tcPr>
            <w:tcW w:w="2126" w:type="dxa"/>
            <w:shd w:val="clear" w:color="auto" w:fill="auto"/>
            <w:vAlign w:val="center"/>
          </w:tcPr>
          <w:p w14:paraId="762D1224" w14:textId="77777777" w:rsidR="00E67DC5" w:rsidRPr="00E67DC5" w:rsidRDefault="00E67DC5" w:rsidP="00E67DC5">
            <w:pPr>
              <w:widowControl w:val="0"/>
              <w:suppressAutoHyphens/>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fldChar w:fldCharType="begin">
                <w:ffData>
                  <w:name w:val="Besedilo383"/>
                  <w:enabled/>
                  <w:calcOnExit w:val="0"/>
                  <w:textInput/>
                </w:ffData>
              </w:fldChar>
            </w:r>
            <w:r w:rsidRPr="00E67DC5">
              <w:rPr>
                <w:rFonts w:ascii="Calibri" w:eastAsia="Arial Unicode MS" w:hAnsi="Calibri"/>
                <w:kern w:val="2"/>
                <w:sz w:val="22"/>
                <w:szCs w:val="22"/>
                <w:lang w:val="sl-SI" w:eastAsia="sl-SI"/>
              </w:rPr>
              <w:instrText xml:space="preserve"> FORMTEXT </w:instrText>
            </w:r>
            <w:r w:rsidRPr="00E67DC5">
              <w:rPr>
                <w:rFonts w:ascii="Calibri" w:eastAsia="Arial Unicode MS" w:hAnsi="Calibri"/>
                <w:kern w:val="2"/>
                <w:sz w:val="22"/>
                <w:szCs w:val="22"/>
                <w:lang w:val="sl-SI" w:eastAsia="sl-SI"/>
              </w:rPr>
            </w:r>
            <w:r w:rsidRPr="00E67DC5">
              <w:rPr>
                <w:rFonts w:ascii="Calibri" w:eastAsia="Arial Unicode MS" w:hAnsi="Calibri"/>
                <w:kern w:val="2"/>
                <w:sz w:val="22"/>
                <w:szCs w:val="22"/>
                <w:lang w:val="sl-SI" w:eastAsia="sl-SI"/>
              </w:rPr>
              <w:fldChar w:fldCharType="separate"/>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kern w:val="2"/>
                <w:sz w:val="22"/>
                <w:szCs w:val="22"/>
                <w:lang w:val="sl-SI" w:eastAsia="sl-SI"/>
              </w:rPr>
              <w:fldChar w:fldCharType="end"/>
            </w:r>
          </w:p>
        </w:tc>
      </w:tr>
      <w:tr w:rsidR="00E67DC5" w:rsidRPr="00E67DC5" w14:paraId="055EE456" w14:textId="77777777" w:rsidTr="00C6562D">
        <w:trPr>
          <w:trHeight w:val="465"/>
        </w:trPr>
        <w:tc>
          <w:tcPr>
            <w:tcW w:w="560" w:type="dxa"/>
            <w:shd w:val="clear" w:color="auto" w:fill="auto"/>
            <w:vAlign w:val="center"/>
          </w:tcPr>
          <w:p w14:paraId="254F9E7F" w14:textId="77777777" w:rsidR="00E67DC5" w:rsidRPr="00E67DC5" w:rsidRDefault="00E67DC5" w:rsidP="00E67DC5">
            <w:pPr>
              <w:widowControl w:val="0"/>
              <w:suppressAutoHyphens/>
              <w:jc w:val="center"/>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t>5</w:t>
            </w:r>
          </w:p>
        </w:tc>
        <w:tc>
          <w:tcPr>
            <w:tcW w:w="3551" w:type="dxa"/>
            <w:shd w:val="clear" w:color="auto" w:fill="auto"/>
            <w:vAlign w:val="center"/>
          </w:tcPr>
          <w:p w14:paraId="7A803C82" w14:textId="77777777" w:rsidR="00E67DC5" w:rsidRPr="00E67DC5" w:rsidRDefault="00E67DC5" w:rsidP="00E67DC5">
            <w:pPr>
              <w:widowControl w:val="0"/>
              <w:suppressAutoHyphens/>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fldChar w:fldCharType="begin">
                <w:ffData>
                  <w:name w:val="Besedilo383"/>
                  <w:enabled/>
                  <w:calcOnExit w:val="0"/>
                  <w:textInput/>
                </w:ffData>
              </w:fldChar>
            </w:r>
            <w:r w:rsidRPr="00E67DC5">
              <w:rPr>
                <w:rFonts w:ascii="Calibri" w:eastAsia="Arial Unicode MS" w:hAnsi="Calibri"/>
                <w:kern w:val="2"/>
                <w:sz w:val="22"/>
                <w:szCs w:val="22"/>
                <w:lang w:val="sl-SI" w:eastAsia="sl-SI"/>
              </w:rPr>
              <w:instrText xml:space="preserve"> FORMTEXT </w:instrText>
            </w:r>
            <w:r w:rsidRPr="00E67DC5">
              <w:rPr>
                <w:rFonts w:ascii="Calibri" w:eastAsia="Arial Unicode MS" w:hAnsi="Calibri"/>
                <w:kern w:val="2"/>
                <w:sz w:val="22"/>
                <w:szCs w:val="22"/>
                <w:lang w:val="sl-SI" w:eastAsia="sl-SI"/>
              </w:rPr>
            </w:r>
            <w:r w:rsidRPr="00E67DC5">
              <w:rPr>
                <w:rFonts w:ascii="Calibri" w:eastAsia="Arial Unicode MS" w:hAnsi="Calibri"/>
                <w:kern w:val="2"/>
                <w:sz w:val="22"/>
                <w:szCs w:val="22"/>
                <w:lang w:val="sl-SI" w:eastAsia="sl-SI"/>
              </w:rPr>
              <w:fldChar w:fldCharType="separate"/>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kern w:val="2"/>
                <w:sz w:val="22"/>
                <w:szCs w:val="22"/>
                <w:lang w:val="sl-SI" w:eastAsia="sl-SI"/>
              </w:rPr>
              <w:fldChar w:fldCharType="end"/>
            </w:r>
          </w:p>
        </w:tc>
        <w:tc>
          <w:tcPr>
            <w:tcW w:w="3402" w:type="dxa"/>
            <w:shd w:val="clear" w:color="auto" w:fill="auto"/>
            <w:vAlign w:val="center"/>
          </w:tcPr>
          <w:p w14:paraId="249E4748" w14:textId="77777777" w:rsidR="00E67DC5" w:rsidRPr="00E67DC5" w:rsidRDefault="00E67DC5" w:rsidP="00E67DC5">
            <w:pPr>
              <w:widowControl w:val="0"/>
              <w:suppressAutoHyphens/>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fldChar w:fldCharType="begin">
                <w:ffData>
                  <w:name w:val="Besedilo383"/>
                  <w:enabled/>
                  <w:calcOnExit w:val="0"/>
                  <w:textInput/>
                </w:ffData>
              </w:fldChar>
            </w:r>
            <w:r w:rsidRPr="00E67DC5">
              <w:rPr>
                <w:rFonts w:ascii="Calibri" w:eastAsia="Arial Unicode MS" w:hAnsi="Calibri"/>
                <w:kern w:val="2"/>
                <w:sz w:val="22"/>
                <w:szCs w:val="22"/>
                <w:lang w:val="sl-SI" w:eastAsia="sl-SI"/>
              </w:rPr>
              <w:instrText xml:space="preserve"> FORMTEXT </w:instrText>
            </w:r>
            <w:r w:rsidRPr="00E67DC5">
              <w:rPr>
                <w:rFonts w:ascii="Calibri" w:eastAsia="Arial Unicode MS" w:hAnsi="Calibri"/>
                <w:kern w:val="2"/>
                <w:sz w:val="22"/>
                <w:szCs w:val="22"/>
                <w:lang w:val="sl-SI" w:eastAsia="sl-SI"/>
              </w:rPr>
            </w:r>
            <w:r w:rsidRPr="00E67DC5">
              <w:rPr>
                <w:rFonts w:ascii="Calibri" w:eastAsia="Arial Unicode MS" w:hAnsi="Calibri"/>
                <w:kern w:val="2"/>
                <w:sz w:val="22"/>
                <w:szCs w:val="22"/>
                <w:lang w:val="sl-SI" w:eastAsia="sl-SI"/>
              </w:rPr>
              <w:fldChar w:fldCharType="separate"/>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kern w:val="2"/>
                <w:sz w:val="22"/>
                <w:szCs w:val="22"/>
                <w:lang w:val="sl-SI" w:eastAsia="sl-SI"/>
              </w:rPr>
              <w:fldChar w:fldCharType="end"/>
            </w:r>
          </w:p>
        </w:tc>
        <w:tc>
          <w:tcPr>
            <w:tcW w:w="2126" w:type="dxa"/>
            <w:shd w:val="clear" w:color="auto" w:fill="auto"/>
            <w:vAlign w:val="center"/>
          </w:tcPr>
          <w:p w14:paraId="672158F7" w14:textId="77777777" w:rsidR="00E67DC5" w:rsidRPr="00E67DC5" w:rsidRDefault="00E67DC5" w:rsidP="00E67DC5">
            <w:pPr>
              <w:widowControl w:val="0"/>
              <w:suppressAutoHyphens/>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fldChar w:fldCharType="begin">
                <w:ffData>
                  <w:name w:val="Besedilo383"/>
                  <w:enabled/>
                  <w:calcOnExit w:val="0"/>
                  <w:textInput/>
                </w:ffData>
              </w:fldChar>
            </w:r>
            <w:r w:rsidRPr="00E67DC5">
              <w:rPr>
                <w:rFonts w:ascii="Calibri" w:eastAsia="Arial Unicode MS" w:hAnsi="Calibri"/>
                <w:kern w:val="2"/>
                <w:sz w:val="22"/>
                <w:szCs w:val="22"/>
                <w:lang w:val="sl-SI" w:eastAsia="sl-SI"/>
              </w:rPr>
              <w:instrText xml:space="preserve"> FORMTEXT </w:instrText>
            </w:r>
            <w:r w:rsidRPr="00E67DC5">
              <w:rPr>
                <w:rFonts w:ascii="Calibri" w:eastAsia="Arial Unicode MS" w:hAnsi="Calibri"/>
                <w:kern w:val="2"/>
                <w:sz w:val="22"/>
                <w:szCs w:val="22"/>
                <w:lang w:val="sl-SI" w:eastAsia="sl-SI"/>
              </w:rPr>
            </w:r>
            <w:r w:rsidRPr="00E67DC5">
              <w:rPr>
                <w:rFonts w:ascii="Calibri" w:eastAsia="Arial Unicode MS" w:hAnsi="Calibri"/>
                <w:kern w:val="2"/>
                <w:sz w:val="22"/>
                <w:szCs w:val="22"/>
                <w:lang w:val="sl-SI" w:eastAsia="sl-SI"/>
              </w:rPr>
              <w:fldChar w:fldCharType="separate"/>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kern w:val="2"/>
                <w:sz w:val="22"/>
                <w:szCs w:val="22"/>
                <w:lang w:val="sl-SI" w:eastAsia="sl-SI"/>
              </w:rPr>
              <w:fldChar w:fldCharType="end"/>
            </w:r>
          </w:p>
        </w:tc>
      </w:tr>
      <w:tr w:rsidR="00E67DC5" w:rsidRPr="00E67DC5" w14:paraId="6CEC61BC" w14:textId="77777777" w:rsidTr="00C6562D">
        <w:trPr>
          <w:trHeight w:val="465"/>
        </w:trPr>
        <w:tc>
          <w:tcPr>
            <w:tcW w:w="560" w:type="dxa"/>
            <w:shd w:val="clear" w:color="auto" w:fill="auto"/>
            <w:vAlign w:val="center"/>
          </w:tcPr>
          <w:p w14:paraId="246A5A3C" w14:textId="77777777" w:rsidR="00E67DC5" w:rsidRPr="00E67DC5" w:rsidRDefault="00E67DC5" w:rsidP="00E67DC5">
            <w:pPr>
              <w:widowControl w:val="0"/>
              <w:suppressAutoHyphens/>
              <w:jc w:val="center"/>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t>….</w:t>
            </w:r>
          </w:p>
        </w:tc>
        <w:tc>
          <w:tcPr>
            <w:tcW w:w="3551" w:type="dxa"/>
            <w:shd w:val="clear" w:color="auto" w:fill="auto"/>
            <w:vAlign w:val="center"/>
          </w:tcPr>
          <w:p w14:paraId="1F1482F8" w14:textId="77777777" w:rsidR="00E67DC5" w:rsidRPr="00E67DC5" w:rsidRDefault="00E67DC5" w:rsidP="00E67DC5">
            <w:pPr>
              <w:widowControl w:val="0"/>
              <w:suppressAutoHyphens/>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fldChar w:fldCharType="begin">
                <w:ffData>
                  <w:name w:val="Besedilo383"/>
                  <w:enabled/>
                  <w:calcOnExit w:val="0"/>
                  <w:textInput/>
                </w:ffData>
              </w:fldChar>
            </w:r>
            <w:r w:rsidRPr="00E67DC5">
              <w:rPr>
                <w:rFonts w:ascii="Calibri" w:eastAsia="Arial Unicode MS" w:hAnsi="Calibri"/>
                <w:kern w:val="2"/>
                <w:sz w:val="22"/>
                <w:szCs w:val="22"/>
                <w:lang w:val="sl-SI" w:eastAsia="sl-SI"/>
              </w:rPr>
              <w:instrText xml:space="preserve"> FORMTEXT </w:instrText>
            </w:r>
            <w:r w:rsidRPr="00E67DC5">
              <w:rPr>
                <w:rFonts w:ascii="Calibri" w:eastAsia="Arial Unicode MS" w:hAnsi="Calibri"/>
                <w:kern w:val="2"/>
                <w:sz w:val="22"/>
                <w:szCs w:val="22"/>
                <w:lang w:val="sl-SI" w:eastAsia="sl-SI"/>
              </w:rPr>
            </w:r>
            <w:r w:rsidRPr="00E67DC5">
              <w:rPr>
                <w:rFonts w:ascii="Calibri" w:eastAsia="Arial Unicode MS" w:hAnsi="Calibri"/>
                <w:kern w:val="2"/>
                <w:sz w:val="22"/>
                <w:szCs w:val="22"/>
                <w:lang w:val="sl-SI" w:eastAsia="sl-SI"/>
              </w:rPr>
              <w:fldChar w:fldCharType="separate"/>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kern w:val="2"/>
                <w:sz w:val="22"/>
                <w:szCs w:val="22"/>
                <w:lang w:val="sl-SI" w:eastAsia="sl-SI"/>
              </w:rPr>
              <w:fldChar w:fldCharType="end"/>
            </w:r>
          </w:p>
        </w:tc>
        <w:tc>
          <w:tcPr>
            <w:tcW w:w="3402" w:type="dxa"/>
            <w:shd w:val="clear" w:color="auto" w:fill="auto"/>
            <w:vAlign w:val="center"/>
          </w:tcPr>
          <w:p w14:paraId="70F12F65" w14:textId="77777777" w:rsidR="00E67DC5" w:rsidRPr="00E67DC5" w:rsidRDefault="00E67DC5" w:rsidP="00E67DC5">
            <w:pPr>
              <w:widowControl w:val="0"/>
              <w:suppressAutoHyphens/>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fldChar w:fldCharType="begin">
                <w:ffData>
                  <w:name w:val="Besedilo383"/>
                  <w:enabled/>
                  <w:calcOnExit w:val="0"/>
                  <w:textInput/>
                </w:ffData>
              </w:fldChar>
            </w:r>
            <w:r w:rsidRPr="00E67DC5">
              <w:rPr>
                <w:rFonts w:ascii="Calibri" w:eastAsia="Arial Unicode MS" w:hAnsi="Calibri"/>
                <w:kern w:val="2"/>
                <w:sz w:val="22"/>
                <w:szCs w:val="22"/>
                <w:lang w:val="sl-SI" w:eastAsia="sl-SI"/>
              </w:rPr>
              <w:instrText xml:space="preserve"> FORMTEXT </w:instrText>
            </w:r>
            <w:r w:rsidRPr="00E67DC5">
              <w:rPr>
                <w:rFonts w:ascii="Calibri" w:eastAsia="Arial Unicode MS" w:hAnsi="Calibri"/>
                <w:kern w:val="2"/>
                <w:sz w:val="22"/>
                <w:szCs w:val="22"/>
                <w:lang w:val="sl-SI" w:eastAsia="sl-SI"/>
              </w:rPr>
            </w:r>
            <w:r w:rsidRPr="00E67DC5">
              <w:rPr>
                <w:rFonts w:ascii="Calibri" w:eastAsia="Arial Unicode MS" w:hAnsi="Calibri"/>
                <w:kern w:val="2"/>
                <w:sz w:val="22"/>
                <w:szCs w:val="22"/>
                <w:lang w:val="sl-SI" w:eastAsia="sl-SI"/>
              </w:rPr>
              <w:fldChar w:fldCharType="separate"/>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kern w:val="2"/>
                <w:sz w:val="22"/>
                <w:szCs w:val="22"/>
                <w:lang w:val="sl-SI" w:eastAsia="sl-SI"/>
              </w:rPr>
              <w:fldChar w:fldCharType="end"/>
            </w:r>
          </w:p>
        </w:tc>
        <w:tc>
          <w:tcPr>
            <w:tcW w:w="2126" w:type="dxa"/>
            <w:shd w:val="clear" w:color="auto" w:fill="auto"/>
            <w:vAlign w:val="center"/>
          </w:tcPr>
          <w:p w14:paraId="6FB42495" w14:textId="77777777" w:rsidR="00E67DC5" w:rsidRPr="00E67DC5" w:rsidRDefault="00E67DC5" w:rsidP="00E67DC5">
            <w:pPr>
              <w:widowControl w:val="0"/>
              <w:suppressAutoHyphens/>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fldChar w:fldCharType="begin">
                <w:ffData>
                  <w:name w:val="Besedilo383"/>
                  <w:enabled/>
                  <w:calcOnExit w:val="0"/>
                  <w:textInput/>
                </w:ffData>
              </w:fldChar>
            </w:r>
            <w:r w:rsidRPr="00E67DC5">
              <w:rPr>
                <w:rFonts w:ascii="Calibri" w:eastAsia="Arial Unicode MS" w:hAnsi="Calibri"/>
                <w:kern w:val="2"/>
                <w:sz w:val="22"/>
                <w:szCs w:val="22"/>
                <w:lang w:val="sl-SI" w:eastAsia="sl-SI"/>
              </w:rPr>
              <w:instrText xml:space="preserve"> FORMTEXT </w:instrText>
            </w:r>
            <w:r w:rsidRPr="00E67DC5">
              <w:rPr>
                <w:rFonts w:ascii="Calibri" w:eastAsia="Arial Unicode MS" w:hAnsi="Calibri"/>
                <w:kern w:val="2"/>
                <w:sz w:val="22"/>
                <w:szCs w:val="22"/>
                <w:lang w:val="sl-SI" w:eastAsia="sl-SI"/>
              </w:rPr>
            </w:r>
            <w:r w:rsidRPr="00E67DC5">
              <w:rPr>
                <w:rFonts w:ascii="Calibri" w:eastAsia="Arial Unicode MS" w:hAnsi="Calibri"/>
                <w:kern w:val="2"/>
                <w:sz w:val="22"/>
                <w:szCs w:val="22"/>
                <w:lang w:val="sl-SI" w:eastAsia="sl-SI"/>
              </w:rPr>
              <w:fldChar w:fldCharType="separate"/>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kern w:val="2"/>
                <w:sz w:val="22"/>
                <w:szCs w:val="22"/>
                <w:lang w:val="sl-SI" w:eastAsia="sl-SI"/>
              </w:rPr>
              <w:fldChar w:fldCharType="end"/>
            </w:r>
          </w:p>
        </w:tc>
      </w:tr>
    </w:tbl>
    <w:p w14:paraId="21F15ADC" w14:textId="77777777" w:rsidR="00E67DC5" w:rsidRPr="00A5504C" w:rsidRDefault="00E67DC5" w:rsidP="00E67DC5">
      <w:pPr>
        <w:keepNext/>
        <w:keepLines/>
        <w:widowControl w:val="0"/>
        <w:tabs>
          <w:tab w:val="left" w:pos="536"/>
        </w:tabs>
        <w:suppressAutoHyphens/>
        <w:spacing w:before="51" w:after="51"/>
        <w:jc w:val="both"/>
        <w:rPr>
          <w:rFonts w:ascii="Calibri" w:eastAsia="Arial Unicode MS" w:hAnsi="Calibri" w:cs="Arial"/>
          <w:color w:val="000000"/>
          <w:kern w:val="2"/>
          <w:sz w:val="22"/>
          <w:szCs w:val="22"/>
          <w:lang w:val="sl-SI" w:eastAsia="sl-SI"/>
        </w:rPr>
      </w:pPr>
    </w:p>
    <w:p w14:paraId="7C5B5022" w14:textId="77777777" w:rsidR="00E67DC5" w:rsidRPr="00E67DC5" w:rsidRDefault="00E67DC5" w:rsidP="00E67DC5">
      <w:pPr>
        <w:keepNext/>
        <w:keepLines/>
        <w:widowControl w:val="0"/>
        <w:tabs>
          <w:tab w:val="left" w:pos="536"/>
        </w:tabs>
        <w:suppressAutoHyphens/>
        <w:spacing w:before="51" w:after="51"/>
        <w:jc w:val="both"/>
        <w:rPr>
          <w:rFonts w:ascii="Calibri" w:eastAsia="Arial Unicode MS" w:hAnsi="Calibri" w:cs="Arial"/>
          <w:color w:val="000000"/>
          <w:kern w:val="2"/>
          <w:sz w:val="22"/>
          <w:szCs w:val="22"/>
          <w:lang w:val="sl-SI" w:eastAsia="sl-SI"/>
        </w:rPr>
      </w:pPr>
      <w:r w:rsidRPr="00E67DC5">
        <w:rPr>
          <w:rFonts w:ascii="Calibri" w:eastAsia="Arial Unicode MS" w:hAnsi="Calibri" w:cs="Arial"/>
          <w:color w:val="000000"/>
          <w:kern w:val="2"/>
          <w:sz w:val="22"/>
          <w:szCs w:val="22"/>
          <w:lang w:val="sl-SI" w:eastAsia="sl-SI"/>
        </w:rPr>
        <w:t>Izjavljam, da sem kot fizične osebe – udeležence v lastništvu ponudnika navedel:</w:t>
      </w:r>
    </w:p>
    <w:p w14:paraId="561E1E70" w14:textId="05896088" w:rsidR="00E67DC5" w:rsidRPr="00E67DC5" w:rsidRDefault="00E67DC5" w:rsidP="00E12488">
      <w:pPr>
        <w:keepNext/>
        <w:keepLines/>
        <w:widowControl w:val="0"/>
        <w:numPr>
          <w:ilvl w:val="0"/>
          <w:numId w:val="27"/>
        </w:numPr>
        <w:suppressAutoHyphens/>
        <w:spacing w:before="51" w:after="51"/>
        <w:ind w:left="426"/>
        <w:jc w:val="both"/>
        <w:rPr>
          <w:rFonts w:ascii="Calibri" w:eastAsia="Arial Unicode MS" w:hAnsi="Calibri" w:cs="Arial"/>
          <w:color w:val="000000"/>
          <w:kern w:val="2"/>
          <w:sz w:val="22"/>
          <w:szCs w:val="22"/>
          <w:lang w:val="sl-SI" w:eastAsia="sl-SI"/>
        </w:rPr>
      </w:pPr>
      <w:r w:rsidRPr="00E67DC5">
        <w:rPr>
          <w:rFonts w:ascii="Calibri" w:eastAsia="Arial Unicode MS" w:hAnsi="Calibri" w:cs="Arial"/>
          <w:color w:val="000000"/>
          <w:kern w:val="2"/>
          <w:sz w:val="22"/>
          <w:szCs w:val="22"/>
          <w:lang w:val="sl-SI" w:eastAsia="sl-SI"/>
        </w:rPr>
        <w:t>vsako fizično osebo, ki je posredno ali neposredno imetnik več kakor 5 % delnic</w:t>
      </w:r>
      <w:r w:rsidR="0060568C" w:rsidRPr="00A5504C">
        <w:rPr>
          <w:rFonts w:ascii="Calibri" w:eastAsia="Arial Unicode MS" w:hAnsi="Calibri" w:cs="Arial"/>
          <w:color w:val="000000"/>
          <w:kern w:val="2"/>
          <w:sz w:val="22"/>
          <w:szCs w:val="22"/>
          <w:lang w:val="sl-SI" w:eastAsia="sl-SI"/>
        </w:rPr>
        <w:t xml:space="preserve"> oziroma</w:t>
      </w:r>
      <w:r w:rsidRPr="00E67DC5">
        <w:rPr>
          <w:rFonts w:ascii="Calibri" w:eastAsia="Arial Unicode MS" w:hAnsi="Calibri" w:cs="Arial"/>
          <w:color w:val="000000"/>
          <w:kern w:val="2"/>
          <w:sz w:val="22"/>
          <w:szCs w:val="22"/>
          <w:lang w:val="sl-SI" w:eastAsia="sl-SI"/>
        </w:rPr>
        <w:t xml:space="preserve"> je udeležena z več kot 5 % deležem pri ustanoviteljskih pravicah, upravljanju ali kapitalu pravne osebe, ali ima obvladujoč položaj pri upravljanju sredstev pravne osebe; </w:t>
      </w:r>
    </w:p>
    <w:p w14:paraId="5C8292B7" w14:textId="77777777" w:rsidR="00E67DC5" w:rsidRPr="00E67DC5" w:rsidRDefault="00E67DC5" w:rsidP="00E12488">
      <w:pPr>
        <w:keepNext/>
        <w:keepLines/>
        <w:widowControl w:val="0"/>
        <w:numPr>
          <w:ilvl w:val="0"/>
          <w:numId w:val="27"/>
        </w:numPr>
        <w:suppressAutoHyphens/>
        <w:spacing w:before="51" w:after="51"/>
        <w:ind w:left="426"/>
        <w:jc w:val="both"/>
        <w:rPr>
          <w:rFonts w:ascii="Calibri" w:eastAsia="Arial Unicode MS" w:hAnsi="Calibri" w:cs="Arial"/>
          <w:color w:val="000000"/>
          <w:kern w:val="2"/>
          <w:sz w:val="22"/>
          <w:szCs w:val="22"/>
          <w:lang w:val="sl-SI" w:eastAsia="sl-SI"/>
        </w:rPr>
      </w:pPr>
      <w:r w:rsidRPr="00E67DC5">
        <w:rPr>
          <w:rFonts w:ascii="Calibri" w:eastAsia="Arial Unicode MS" w:hAnsi="Calibri" w:cs="Arial"/>
          <w:color w:val="000000"/>
          <w:kern w:val="2"/>
          <w:sz w:val="22"/>
          <w:szCs w:val="22"/>
          <w:lang w:val="sl-SI" w:eastAsia="sl-SI"/>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3B32F9D0" w14:textId="77777777" w:rsidR="00E67DC5" w:rsidRPr="00E67DC5" w:rsidRDefault="00E67DC5" w:rsidP="00E67DC5">
      <w:pPr>
        <w:keepNext/>
        <w:keepLines/>
        <w:widowControl w:val="0"/>
        <w:tabs>
          <w:tab w:val="left" w:pos="536"/>
        </w:tabs>
        <w:suppressAutoHyphens/>
        <w:spacing w:before="51" w:after="51"/>
        <w:jc w:val="both"/>
        <w:rPr>
          <w:rFonts w:ascii="Calibri" w:eastAsia="Arial Unicode MS" w:hAnsi="Calibri" w:cs="Arial"/>
          <w:color w:val="000000"/>
          <w:kern w:val="2"/>
          <w:sz w:val="22"/>
          <w:szCs w:val="22"/>
          <w:lang w:val="sl-SI" w:eastAsia="sl-SI"/>
        </w:rPr>
      </w:pPr>
    </w:p>
    <w:p w14:paraId="411B93FA" w14:textId="26AC26A0" w:rsidR="0060568C" w:rsidRPr="00E67DC5" w:rsidRDefault="00E67DC5" w:rsidP="0060568C">
      <w:pPr>
        <w:widowControl w:val="0"/>
        <w:suppressAutoHyphens/>
        <w:jc w:val="both"/>
        <w:rPr>
          <w:rFonts w:ascii="Calibri" w:eastAsia="Arial Unicode MS" w:hAnsi="Calibri"/>
          <w:b/>
          <w:kern w:val="2"/>
          <w:sz w:val="22"/>
          <w:szCs w:val="22"/>
          <w:lang w:val="sl-SI" w:eastAsia="sl-SI"/>
        </w:rPr>
      </w:pPr>
      <w:r w:rsidRPr="00E67DC5">
        <w:rPr>
          <w:rFonts w:ascii="Calibri" w:eastAsia="Arial Unicode MS" w:hAnsi="Calibri" w:cs="Arial"/>
          <w:color w:val="000000"/>
          <w:kern w:val="2"/>
          <w:sz w:val="22"/>
          <w:szCs w:val="22"/>
          <w:lang w:val="sl-SI" w:eastAsia="sl-SI"/>
        </w:rPr>
        <w:t xml:space="preserve">S podpisom te izjave jamčim za točnost in resničnost podatkov ter se zavedam, da je pogodba v primeru lažne izjave ali neresničnih podatkov o dejstvih v izjavi nična. </w:t>
      </w:r>
    </w:p>
    <w:p w14:paraId="2DA68019" w14:textId="5A08AD8C" w:rsidR="00E67DC5" w:rsidRPr="00E67DC5" w:rsidRDefault="00E67DC5" w:rsidP="00E67DC5">
      <w:pPr>
        <w:keepNext/>
        <w:keepLines/>
        <w:widowControl w:val="0"/>
        <w:tabs>
          <w:tab w:val="left" w:pos="536"/>
        </w:tabs>
        <w:suppressAutoHyphens/>
        <w:spacing w:before="51" w:after="51"/>
        <w:jc w:val="both"/>
        <w:rPr>
          <w:rFonts w:ascii="Calibri" w:eastAsia="Arial Unicode MS" w:hAnsi="Calibri" w:cs="Arial"/>
          <w:color w:val="000000"/>
          <w:kern w:val="2"/>
          <w:sz w:val="22"/>
          <w:szCs w:val="22"/>
          <w:lang w:val="sl-SI" w:eastAsia="sl-SI"/>
        </w:rPr>
      </w:pPr>
    </w:p>
    <w:p w14:paraId="436E6202" w14:textId="1FEB538F" w:rsidR="00E67DC5" w:rsidRPr="00E67DC5" w:rsidRDefault="00E67DC5" w:rsidP="00E67DC5">
      <w:pPr>
        <w:keepNext/>
        <w:keepLines/>
        <w:widowControl w:val="0"/>
        <w:tabs>
          <w:tab w:val="left" w:pos="536"/>
        </w:tabs>
        <w:suppressAutoHyphens/>
        <w:spacing w:before="51" w:after="51"/>
        <w:jc w:val="both"/>
        <w:rPr>
          <w:rFonts w:ascii="Calibri" w:eastAsia="Arial Unicode MS" w:hAnsi="Calibri" w:cs="Arial"/>
          <w:color w:val="000000"/>
          <w:kern w:val="2"/>
          <w:sz w:val="22"/>
          <w:szCs w:val="22"/>
          <w:lang w:val="sl-SI" w:eastAsia="sl-SI"/>
        </w:rPr>
      </w:pPr>
      <w:r w:rsidRPr="00E67DC5">
        <w:rPr>
          <w:rFonts w:ascii="Calibri" w:eastAsia="Arial Unicode MS" w:hAnsi="Calibri" w:cs="Arial"/>
          <w:color w:val="000000"/>
          <w:kern w:val="2"/>
          <w:sz w:val="22"/>
          <w:szCs w:val="22"/>
          <w:lang w:val="sl-SI" w:eastAsia="sl-SI"/>
        </w:rPr>
        <w:tab/>
      </w:r>
    </w:p>
    <w:p w14:paraId="7CB2B22D" w14:textId="77777777" w:rsidR="00E67DC5" w:rsidRPr="00E67DC5" w:rsidRDefault="00E67DC5" w:rsidP="00E67DC5">
      <w:pPr>
        <w:keepNext/>
        <w:keepLines/>
        <w:widowControl w:val="0"/>
        <w:tabs>
          <w:tab w:val="left" w:pos="536"/>
        </w:tabs>
        <w:suppressAutoHyphens/>
        <w:spacing w:before="51" w:after="51"/>
        <w:jc w:val="both"/>
        <w:rPr>
          <w:rFonts w:ascii="Calibri" w:eastAsia="Arial Unicode MS" w:hAnsi="Calibri" w:cs="Arial"/>
          <w:b/>
          <w:bCs/>
          <w:color w:val="000000"/>
          <w:kern w:val="2"/>
          <w:sz w:val="22"/>
          <w:szCs w:val="22"/>
          <w:lang w:val="sl-SI" w:eastAsia="sl-SI"/>
        </w:rPr>
      </w:pPr>
      <w:r w:rsidRPr="00E67DC5">
        <w:rPr>
          <w:rFonts w:ascii="Calibri" w:eastAsia="Arial Unicode MS" w:hAnsi="Calibri" w:cs="Arial"/>
          <w:color w:val="000000"/>
          <w:kern w:val="2"/>
          <w:sz w:val="22"/>
          <w:szCs w:val="22"/>
          <w:lang w:val="sl-SI" w:eastAsia="sl-SI"/>
        </w:rPr>
        <w:tab/>
      </w:r>
    </w:p>
    <w:tbl>
      <w:tblPr>
        <w:tblW w:w="9639" w:type="dxa"/>
        <w:tblInd w:w="108" w:type="dxa"/>
        <w:tblLayout w:type="fixed"/>
        <w:tblLook w:val="0000" w:firstRow="0" w:lastRow="0" w:firstColumn="0" w:lastColumn="0" w:noHBand="0" w:noVBand="0"/>
      </w:tblPr>
      <w:tblGrid>
        <w:gridCol w:w="493"/>
        <w:gridCol w:w="244"/>
        <w:gridCol w:w="1502"/>
        <w:gridCol w:w="29"/>
        <w:gridCol w:w="2931"/>
        <w:gridCol w:w="755"/>
        <w:gridCol w:w="1229"/>
        <w:gridCol w:w="2285"/>
        <w:gridCol w:w="171"/>
      </w:tblGrid>
      <w:tr w:rsidR="00E67DC5" w:rsidRPr="00E67DC5" w14:paraId="7185DFDB" w14:textId="77777777" w:rsidTr="00C6562D">
        <w:trPr>
          <w:trHeight w:val="241"/>
        </w:trPr>
        <w:tc>
          <w:tcPr>
            <w:tcW w:w="493" w:type="dxa"/>
          </w:tcPr>
          <w:p w14:paraId="6E6A652D" w14:textId="77777777" w:rsidR="00E67DC5" w:rsidRPr="00E67DC5" w:rsidRDefault="00E67DC5" w:rsidP="00E67DC5">
            <w:pPr>
              <w:widowControl w:val="0"/>
              <w:suppressAutoHyphens/>
              <w:ind w:left="-57" w:right="-170"/>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t>Kraj:</w:t>
            </w:r>
          </w:p>
        </w:tc>
        <w:tc>
          <w:tcPr>
            <w:tcW w:w="1775" w:type="dxa"/>
            <w:gridSpan w:val="3"/>
            <w:tcBorders>
              <w:bottom w:val="single" w:sz="4" w:space="0" w:color="auto"/>
            </w:tcBorders>
          </w:tcPr>
          <w:p w14:paraId="02B860DE" w14:textId="77777777" w:rsidR="00E67DC5" w:rsidRPr="00E67DC5" w:rsidRDefault="00E67DC5" w:rsidP="00E67DC5">
            <w:pPr>
              <w:widowControl w:val="0"/>
              <w:suppressAutoHyphens/>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fldChar w:fldCharType="begin">
                <w:ffData>
                  <w:name w:val="Besedilo383"/>
                  <w:enabled/>
                  <w:calcOnExit w:val="0"/>
                  <w:textInput/>
                </w:ffData>
              </w:fldChar>
            </w:r>
            <w:r w:rsidRPr="00E67DC5">
              <w:rPr>
                <w:rFonts w:ascii="Calibri" w:eastAsia="Arial Unicode MS" w:hAnsi="Calibri"/>
                <w:kern w:val="2"/>
                <w:sz w:val="22"/>
                <w:szCs w:val="22"/>
                <w:lang w:val="sl-SI" w:eastAsia="sl-SI"/>
              </w:rPr>
              <w:instrText xml:space="preserve"> FORMTEXT </w:instrText>
            </w:r>
            <w:r w:rsidRPr="00E67DC5">
              <w:rPr>
                <w:rFonts w:ascii="Calibri" w:eastAsia="Arial Unicode MS" w:hAnsi="Calibri"/>
                <w:kern w:val="2"/>
                <w:sz w:val="22"/>
                <w:szCs w:val="22"/>
                <w:lang w:val="sl-SI" w:eastAsia="sl-SI"/>
              </w:rPr>
            </w:r>
            <w:r w:rsidRPr="00E67DC5">
              <w:rPr>
                <w:rFonts w:ascii="Calibri" w:eastAsia="Arial Unicode MS" w:hAnsi="Calibri"/>
                <w:kern w:val="2"/>
                <w:sz w:val="22"/>
                <w:szCs w:val="22"/>
                <w:lang w:val="sl-SI" w:eastAsia="sl-SI"/>
              </w:rPr>
              <w:fldChar w:fldCharType="separate"/>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kern w:val="2"/>
                <w:sz w:val="22"/>
                <w:szCs w:val="22"/>
                <w:lang w:val="sl-SI" w:eastAsia="sl-SI"/>
              </w:rPr>
              <w:fldChar w:fldCharType="end"/>
            </w:r>
          </w:p>
        </w:tc>
        <w:tc>
          <w:tcPr>
            <w:tcW w:w="2931" w:type="dxa"/>
          </w:tcPr>
          <w:p w14:paraId="7668DF50" w14:textId="77777777" w:rsidR="00E67DC5" w:rsidRPr="00E67DC5" w:rsidRDefault="00E67DC5" w:rsidP="00E67DC5">
            <w:pPr>
              <w:widowControl w:val="0"/>
              <w:tabs>
                <w:tab w:val="center" w:pos="7020"/>
              </w:tabs>
              <w:suppressAutoHyphens/>
              <w:jc w:val="center"/>
              <w:rPr>
                <w:rFonts w:ascii="Calibri" w:eastAsia="Arial Unicode MS" w:hAnsi="Calibri"/>
                <w:kern w:val="2"/>
                <w:sz w:val="22"/>
                <w:szCs w:val="22"/>
                <w:lang w:val="sl-SI" w:eastAsia="sl-SI"/>
              </w:rPr>
            </w:pPr>
          </w:p>
        </w:tc>
        <w:tc>
          <w:tcPr>
            <w:tcW w:w="1984" w:type="dxa"/>
            <w:gridSpan w:val="2"/>
          </w:tcPr>
          <w:p w14:paraId="304C08E3" w14:textId="77777777" w:rsidR="00E67DC5" w:rsidRPr="00E67DC5" w:rsidRDefault="00E67DC5" w:rsidP="00E67DC5">
            <w:pPr>
              <w:widowControl w:val="0"/>
              <w:tabs>
                <w:tab w:val="center" w:pos="7020"/>
              </w:tabs>
              <w:suppressAutoHyphens/>
              <w:ind w:left="-57" w:right="-113"/>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t xml:space="preserve">Podpisnik ponudnika: </w:t>
            </w:r>
          </w:p>
        </w:tc>
        <w:tc>
          <w:tcPr>
            <w:tcW w:w="2456" w:type="dxa"/>
            <w:gridSpan w:val="2"/>
            <w:tcBorders>
              <w:bottom w:val="single" w:sz="4" w:space="0" w:color="auto"/>
            </w:tcBorders>
          </w:tcPr>
          <w:p w14:paraId="6FFDAA94" w14:textId="77777777" w:rsidR="00E67DC5" w:rsidRPr="00E67DC5" w:rsidRDefault="00E67DC5" w:rsidP="00E67DC5">
            <w:pPr>
              <w:widowControl w:val="0"/>
              <w:tabs>
                <w:tab w:val="center" w:pos="7020"/>
              </w:tabs>
              <w:suppressAutoHyphens/>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fldChar w:fldCharType="begin">
                <w:ffData>
                  <w:name w:val="Besedilo383"/>
                  <w:enabled/>
                  <w:calcOnExit w:val="0"/>
                  <w:textInput/>
                </w:ffData>
              </w:fldChar>
            </w:r>
            <w:r w:rsidRPr="00E67DC5">
              <w:rPr>
                <w:rFonts w:ascii="Calibri" w:eastAsia="Arial Unicode MS" w:hAnsi="Calibri"/>
                <w:kern w:val="2"/>
                <w:sz w:val="22"/>
                <w:szCs w:val="22"/>
                <w:lang w:val="sl-SI" w:eastAsia="sl-SI"/>
              </w:rPr>
              <w:instrText xml:space="preserve"> FORMTEXT </w:instrText>
            </w:r>
            <w:r w:rsidRPr="00E67DC5">
              <w:rPr>
                <w:rFonts w:ascii="Calibri" w:eastAsia="Arial Unicode MS" w:hAnsi="Calibri"/>
                <w:kern w:val="2"/>
                <w:sz w:val="22"/>
                <w:szCs w:val="22"/>
                <w:lang w:val="sl-SI" w:eastAsia="sl-SI"/>
              </w:rPr>
            </w:r>
            <w:r w:rsidRPr="00E67DC5">
              <w:rPr>
                <w:rFonts w:ascii="Calibri" w:eastAsia="Arial Unicode MS" w:hAnsi="Calibri"/>
                <w:kern w:val="2"/>
                <w:sz w:val="22"/>
                <w:szCs w:val="22"/>
                <w:lang w:val="sl-SI" w:eastAsia="sl-SI"/>
              </w:rPr>
              <w:fldChar w:fldCharType="separate"/>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kern w:val="2"/>
                <w:sz w:val="22"/>
                <w:szCs w:val="22"/>
                <w:lang w:val="sl-SI" w:eastAsia="sl-SI"/>
              </w:rPr>
              <w:fldChar w:fldCharType="end"/>
            </w:r>
          </w:p>
        </w:tc>
      </w:tr>
      <w:tr w:rsidR="00E67DC5" w:rsidRPr="00E67DC5" w14:paraId="5AE15412" w14:textId="77777777" w:rsidTr="00C6562D">
        <w:trPr>
          <w:gridAfter w:val="1"/>
          <w:wAfter w:w="171" w:type="dxa"/>
          <w:trHeight w:val="951"/>
        </w:trPr>
        <w:tc>
          <w:tcPr>
            <w:tcW w:w="737" w:type="dxa"/>
            <w:gridSpan w:val="2"/>
          </w:tcPr>
          <w:p w14:paraId="37E9CA92" w14:textId="77777777" w:rsidR="00E67DC5" w:rsidRPr="00E67DC5" w:rsidRDefault="00E67DC5" w:rsidP="00E67DC5">
            <w:pPr>
              <w:widowControl w:val="0"/>
              <w:suppressAutoHyphens/>
              <w:spacing w:before="120"/>
              <w:ind w:left="-57" w:right="-113"/>
              <w:rPr>
                <w:rFonts w:ascii="Calibri" w:eastAsia="Arial Unicode MS" w:hAnsi="Calibri"/>
                <w:kern w:val="2"/>
                <w:sz w:val="22"/>
                <w:szCs w:val="22"/>
                <w:lang w:val="sl-SI" w:eastAsia="sl-SI"/>
              </w:rPr>
            </w:pPr>
          </w:p>
          <w:p w14:paraId="1F0D202D" w14:textId="77777777" w:rsidR="00E67DC5" w:rsidRPr="00E67DC5" w:rsidRDefault="00E67DC5" w:rsidP="00E67DC5">
            <w:pPr>
              <w:widowControl w:val="0"/>
              <w:suppressAutoHyphens/>
              <w:spacing w:before="120"/>
              <w:ind w:left="-57" w:right="-113"/>
              <w:rPr>
                <w:rFonts w:ascii="Calibri" w:eastAsia="Arial Unicode MS" w:hAnsi="Calibri"/>
                <w:kern w:val="2"/>
                <w:sz w:val="22"/>
                <w:szCs w:val="22"/>
                <w:lang w:val="sl-SI" w:eastAsia="sl-SI"/>
              </w:rPr>
            </w:pPr>
          </w:p>
          <w:p w14:paraId="55982FB8" w14:textId="77777777" w:rsidR="00E67DC5" w:rsidRPr="00E67DC5" w:rsidRDefault="00E67DC5" w:rsidP="00E67DC5">
            <w:pPr>
              <w:widowControl w:val="0"/>
              <w:suppressAutoHyphens/>
              <w:spacing w:before="120"/>
              <w:ind w:left="-57" w:right="-113"/>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t>Datum</w:t>
            </w:r>
            <w:r w:rsidRPr="00E67DC5">
              <w:rPr>
                <w:rFonts w:ascii="Calibri" w:eastAsia="Arial Unicode MS" w:hAnsi="Calibri"/>
                <w:kern w:val="2"/>
                <w:sz w:val="22"/>
                <w:szCs w:val="22"/>
                <w:lang w:val="sl-SI" w:eastAsia="sl-SI"/>
              </w:rPr>
              <w:fldChar w:fldCharType="begin">
                <w:ffData>
                  <w:name w:val="Besedilo22"/>
                  <w:enabled/>
                  <w:calcOnExit w:val="0"/>
                  <w:textInput/>
                </w:ffData>
              </w:fldChar>
            </w:r>
            <w:bookmarkStart w:id="15" w:name="Besedilo22"/>
            <w:r w:rsidRPr="00E67DC5">
              <w:rPr>
                <w:rFonts w:ascii="Calibri" w:eastAsia="Arial Unicode MS" w:hAnsi="Calibri"/>
                <w:kern w:val="2"/>
                <w:sz w:val="22"/>
                <w:szCs w:val="22"/>
                <w:lang w:val="sl-SI" w:eastAsia="sl-SI"/>
              </w:rPr>
              <w:instrText xml:space="preserve"> FORMTEXT </w:instrText>
            </w:r>
            <w:r w:rsidR="00000000">
              <w:rPr>
                <w:rFonts w:ascii="Calibri" w:eastAsia="Arial Unicode MS" w:hAnsi="Calibri"/>
                <w:kern w:val="2"/>
                <w:sz w:val="22"/>
                <w:szCs w:val="22"/>
                <w:lang w:val="sl-SI" w:eastAsia="sl-SI"/>
              </w:rPr>
            </w:r>
            <w:r w:rsidR="00000000">
              <w:rPr>
                <w:rFonts w:ascii="Calibri" w:eastAsia="Arial Unicode MS" w:hAnsi="Calibri"/>
                <w:kern w:val="2"/>
                <w:sz w:val="22"/>
                <w:szCs w:val="22"/>
                <w:lang w:val="sl-SI" w:eastAsia="sl-SI"/>
              </w:rPr>
              <w:fldChar w:fldCharType="separate"/>
            </w:r>
            <w:r w:rsidRPr="00E67DC5">
              <w:rPr>
                <w:rFonts w:ascii="Calibri" w:eastAsia="Arial Unicode MS" w:hAnsi="Calibri"/>
                <w:kern w:val="2"/>
                <w:sz w:val="22"/>
                <w:szCs w:val="22"/>
                <w:lang w:val="sl-SI" w:eastAsia="sl-SI"/>
              </w:rPr>
              <w:fldChar w:fldCharType="end"/>
            </w:r>
            <w:bookmarkEnd w:id="15"/>
            <w:r w:rsidRPr="00E67DC5">
              <w:rPr>
                <w:rFonts w:ascii="Calibri" w:eastAsia="Arial Unicode MS" w:hAnsi="Calibri"/>
                <w:kern w:val="2"/>
                <w:sz w:val="22"/>
                <w:szCs w:val="22"/>
                <w:lang w:val="sl-SI" w:eastAsia="sl-SI"/>
              </w:rPr>
              <w:t>:</w:t>
            </w:r>
          </w:p>
        </w:tc>
        <w:tc>
          <w:tcPr>
            <w:tcW w:w="1502" w:type="dxa"/>
            <w:tcBorders>
              <w:bottom w:val="single" w:sz="4" w:space="0" w:color="auto"/>
            </w:tcBorders>
          </w:tcPr>
          <w:p w14:paraId="4A6B89B9" w14:textId="77777777" w:rsidR="00E67DC5" w:rsidRPr="00E67DC5" w:rsidRDefault="00E67DC5" w:rsidP="00E67DC5">
            <w:pPr>
              <w:widowControl w:val="0"/>
              <w:suppressAutoHyphens/>
              <w:rPr>
                <w:rFonts w:ascii="Calibri" w:eastAsia="Arial Unicode MS" w:hAnsi="Calibri"/>
                <w:kern w:val="2"/>
                <w:sz w:val="22"/>
                <w:szCs w:val="22"/>
                <w:lang w:val="sl-SI" w:eastAsia="sl-SI"/>
              </w:rPr>
            </w:pPr>
          </w:p>
          <w:p w14:paraId="1A8F5CEB" w14:textId="77777777" w:rsidR="00E67DC5" w:rsidRPr="00E67DC5" w:rsidRDefault="00E67DC5" w:rsidP="00E67DC5">
            <w:pPr>
              <w:widowControl w:val="0"/>
              <w:suppressAutoHyphens/>
              <w:rPr>
                <w:rFonts w:ascii="Calibri" w:eastAsia="Arial Unicode MS" w:hAnsi="Calibri"/>
                <w:kern w:val="2"/>
                <w:sz w:val="22"/>
                <w:szCs w:val="22"/>
                <w:lang w:val="sl-SI" w:eastAsia="sl-SI"/>
              </w:rPr>
            </w:pPr>
          </w:p>
          <w:p w14:paraId="08EC6DA1" w14:textId="77777777" w:rsidR="00E67DC5" w:rsidRPr="00E67DC5" w:rsidRDefault="00E67DC5" w:rsidP="00E67DC5">
            <w:pPr>
              <w:widowControl w:val="0"/>
              <w:suppressAutoHyphens/>
              <w:rPr>
                <w:rFonts w:ascii="Calibri" w:eastAsia="Arial Unicode MS" w:hAnsi="Calibri"/>
                <w:kern w:val="2"/>
                <w:sz w:val="22"/>
                <w:szCs w:val="22"/>
                <w:lang w:val="sl-SI" w:eastAsia="sl-SI"/>
              </w:rPr>
            </w:pPr>
          </w:p>
          <w:p w14:paraId="71366D30" w14:textId="77777777" w:rsidR="00E67DC5" w:rsidRPr="00E67DC5" w:rsidRDefault="00E67DC5" w:rsidP="00E67DC5">
            <w:pPr>
              <w:widowControl w:val="0"/>
              <w:suppressAutoHyphens/>
              <w:spacing w:before="100"/>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fldChar w:fldCharType="begin">
                <w:ffData>
                  <w:name w:val="Besedilo383"/>
                  <w:enabled/>
                  <w:calcOnExit w:val="0"/>
                  <w:textInput/>
                </w:ffData>
              </w:fldChar>
            </w:r>
            <w:r w:rsidRPr="00E67DC5">
              <w:rPr>
                <w:rFonts w:ascii="Calibri" w:eastAsia="Arial Unicode MS" w:hAnsi="Calibri"/>
                <w:kern w:val="2"/>
                <w:sz w:val="22"/>
                <w:szCs w:val="22"/>
                <w:lang w:val="sl-SI" w:eastAsia="sl-SI"/>
              </w:rPr>
              <w:instrText xml:space="preserve"> FORMTEXT </w:instrText>
            </w:r>
            <w:r w:rsidRPr="00E67DC5">
              <w:rPr>
                <w:rFonts w:ascii="Calibri" w:eastAsia="Arial Unicode MS" w:hAnsi="Calibri"/>
                <w:kern w:val="2"/>
                <w:sz w:val="22"/>
                <w:szCs w:val="22"/>
                <w:lang w:val="sl-SI" w:eastAsia="sl-SI"/>
              </w:rPr>
            </w:r>
            <w:r w:rsidRPr="00E67DC5">
              <w:rPr>
                <w:rFonts w:ascii="Calibri" w:eastAsia="Arial Unicode MS" w:hAnsi="Calibri"/>
                <w:kern w:val="2"/>
                <w:sz w:val="22"/>
                <w:szCs w:val="22"/>
                <w:lang w:val="sl-SI" w:eastAsia="sl-SI"/>
              </w:rPr>
              <w:fldChar w:fldCharType="separate"/>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noProof/>
                <w:kern w:val="2"/>
                <w:sz w:val="22"/>
                <w:szCs w:val="22"/>
                <w:lang w:val="sl-SI" w:eastAsia="sl-SI"/>
              </w:rPr>
              <w:t> </w:t>
            </w:r>
            <w:r w:rsidRPr="00E67DC5">
              <w:rPr>
                <w:rFonts w:ascii="Calibri" w:eastAsia="Arial Unicode MS" w:hAnsi="Calibri"/>
                <w:kern w:val="2"/>
                <w:sz w:val="22"/>
                <w:szCs w:val="22"/>
                <w:lang w:val="sl-SI" w:eastAsia="sl-SI"/>
              </w:rPr>
              <w:fldChar w:fldCharType="end"/>
            </w:r>
          </w:p>
        </w:tc>
        <w:tc>
          <w:tcPr>
            <w:tcW w:w="3715" w:type="dxa"/>
            <w:gridSpan w:val="3"/>
          </w:tcPr>
          <w:p w14:paraId="5007B104" w14:textId="77777777" w:rsidR="00E67DC5" w:rsidRPr="00E67DC5" w:rsidRDefault="00E67DC5" w:rsidP="00E67DC5">
            <w:pPr>
              <w:widowControl w:val="0"/>
              <w:suppressAutoHyphens/>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t xml:space="preserve">                        </w:t>
            </w:r>
          </w:p>
        </w:tc>
        <w:tc>
          <w:tcPr>
            <w:tcW w:w="3514" w:type="dxa"/>
            <w:gridSpan w:val="2"/>
          </w:tcPr>
          <w:p w14:paraId="521EB38E" w14:textId="77777777" w:rsidR="00E67DC5" w:rsidRPr="00E67DC5" w:rsidRDefault="00E67DC5" w:rsidP="00E67DC5">
            <w:pPr>
              <w:widowControl w:val="0"/>
              <w:suppressAutoHyphens/>
              <w:jc w:val="center"/>
              <w:rPr>
                <w:rFonts w:ascii="Calibri" w:eastAsia="Arial Unicode MS" w:hAnsi="Calibri"/>
                <w:kern w:val="2"/>
                <w:sz w:val="22"/>
                <w:szCs w:val="22"/>
                <w:lang w:val="sl-SI" w:eastAsia="sl-SI"/>
              </w:rPr>
            </w:pPr>
          </w:p>
          <w:p w14:paraId="7EDB24E6" w14:textId="77777777" w:rsidR="00E67DC5" w:rsidRPr="00E67DC5" w:rsidRDefault="00E67DC5" w:rsidP="00E67DC5">
            <w:pPr>
              <w:widowControl w:val="0"/>
              <w:suppressAutoHyphens/>
              <w:jc w:val="center"/>
              <w:rPr>
                <w:rFonts w:ascii="Calibri" w:eastAsia="Arial Unicode MS" w:hAnsi="Calibri"/>
                <w:kern w:val="2"/>
                <w:sz w:val="22"/>
                <w:szCs w:val="22"/>
                <w:lang w:val="sl-SI" w:eastAsia="sl-SI"/>
              </w:rPr>
            </w:pPr>
          </w:p>
          <w:p w14:paraId="38239559" w14:textId="77777777" w:rsidR="00E67DC5" w:rsidRPr="00E67DC5" w:rsidRDefault="00E67DC5" w:rsidP="00E67DC5">
            <w:pPr>
              <w:widowControl w:val="0"/>
              <w:suppressAutoHyphens/>
              <w:jc w:val="center"/>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t>__________________________</w:t>
            </w:r>
          </w:p>
          <w:p w14:paraId="482552AB" w14:textId="77777777" w:rsidR="00E67DC5" w:rsidRPr="00E67DC5" w:rsidRDefault="00E67DC5" w:rsidP="00E67DC5">
            <w:pPr>
              <w:widowControl w:val="0"/>
              <w:suppressAutoHyphens/>
              <w:jc w:val="center"/>
              <w:rPr>
                <w:rFonts w:ascii="Calibri" w:eastAsia="Arial Unicode MS" w:hAnsi="Calibri"/>
                <w:kern w:val="2"/>
                <w:sz w:val="22"/>
                <w:szCs w:val="22"/>
                <w:lang w:val="sl-SI" w:eastAsia="sl-SI"/>
              </w:rPr>
            </w:pPr>
            <w:r w:rsidRPr="00E67DC5">
              <w:rPr>
                <w:rFonts w:ascii="Calibri" w:eastAsia="Arial Unicode MS" w:hAnsi="Calibri"/>
                <w:kern w:val="2"/>
                <w:sz w:val="22"/>
                <w:szCs w:val="22"/>
                <w:lang w:val="sl-SI" w:eastAsia="sl-SI"/>
              </w:rPr>
              <w:t>podpis</w:t>
            </w:r>
          </w:p>
        </w:tc>
      </w:tr>
    </w:tbl>
    <w:p w14:paraId="11630A3D" w14:textId="77777777" w:rsidR="00E67DC5" w:rsidRPr="00E67DC5" w:rsidRDefault="00E67DC5" w:rsidP="00E67DC5">
      <w:pPr>
        <w:widowControl w:val="0"/>
        <w:suppressAutoHyphens/>
        <w:rPr>
          <w:rFonts w:ascii="Verdana" w:eastAsia="Arial Unicode MS" w:hAnsi="Verdana"/>
          <w:kern w:val="2"/>
          <w:sz w:val="20"/>
          <w:lang w:val="sl-SI" w:eastAsia="sl-SI"/>
        </w:rPr>
      </w:pPr>
    </w:p>
    <w:p w14:paraId="187EC9B3" w14:textId="77777777" w:rsidR="00E67DC5" w:rsidRPr="00A5504C" w:rsidRDefault="00E67DC5">
      <w:pPr>
        <w:rPr>
          <w:rFonts w:asciiTheme="minorHAnsi" w:hAnsiTheme="minorHAnsi" w:cstheme="minorHAnsi"/>
          <w:b/>
          <w:sz w:val="22"/>
          <w:szCs w:val="22"/>
          <w:lang w:val="sl-SI"/>
        </w:rPr>
      </w:pPr>
    </w:p>
    <w:p w14:paraId="41B0767D" w14:textId="7F486CB1" w:rsidR="00D3475E" w:rsidRPr="00A5504C" w:rsidRDefault="00D3475E">
      <w:pPr>
        <w:rPr>
          <w:rFonts w:asciiTheme="minorHAnsi" w:hAnsiTheme="minorHAnsi" w:cstheme="minorHAnsi"/>
          <w:b/>
          <w:sz w:val="22"/>
          <w:szCs w:val="22"/>
          <w:lang w:val="sl-SI"/>
        </w:rPr>
      </w:pPr>
      <w:r w:rsidRPr="00A5504C">
        <w:rPr>
          <w:rFonts w:asciiTheme="minorHAnsi" w:hAnsiTheme="minorHAnsi" w:cstheme="minorHAnsi"/>
          <w:b/>
          <w:sz w:val="22"/>
          <w:szCs w:val="22"/>
          <w:lang w:val="sl-SI"/>
        </w:rPr>
        <w:br w:type="page"/>
      </w:r>
    </w:p>
    <w:p w14:paraId="25538D4A" w14:textId="77777777" w:rsidR="00A1505B" w:rsidRPr="0024569A" w:rsidRDefault="00A1505B" w:rsidP="00A1505B">
      <w:pPr>
        <w:spacing w:before="120"/>
        <w:jc w:val="center"/>
        <w:rPr>
          <w:rFonts w:ascii="Calibri" w:hAnsi="Calibri" w:cs="Arial"/>
          <w:sz w:val="28"/>
          <w:szCs w:val="28"/>
          <w:lang w:val="sl-SI" w:eastAsia="en-US"/>
        </w:rPr>
      </w:pPr>
      <w:r w:rsidRPr="0024569A">
        <w:rPr>
          <w:rFonts w:ascii="Calibri" w:hAnsi="Calibri" w:cs="Arial"/>
          <w:b/>
          <w:sz w:val="28"/>
          <w:szCs w:val="28"/>
          <w:lang w:val="sl-SI" w:eastAsia="en-US"/>
        </w:rPr>
        <w:lastRenderedPageBreak/>
        <w:t>TEHNIČNE SPECIFIKACIJE</w:t>
      </w:r>
    </w:p>
    <w:p w14:paraId="11600CF4" w14:textId="77777777" w:rsidR="00A1505B" w:rsidRPr="0024569A" w:rsidRDefault="00A1505B" w:rsidP="00A1505B">
      <w:pPr>
        <w:rPr>
          <w:rFonts w:asciiTheme="minorHAnsi" w:hAnsiTheme="minorHAnsi" w:cstheme="minorHAnsi"/>
          <w:b/>
          <w:sz w:val="22"/>
          <w:szCs w:val="22"/>
          <w:lang w:val="sl-SI"/>
        </w:rPr>
      </w:pPr>
    </w:p>
    <w:p w14:paraId="2CDDA18B" w14:textId="77777777" w:rsidR="00A1505B" w:rsidRDefault="00A1505B" w:rsidP="00A1505B">
      <w:pPr>
        <w:rPr>
          <w:rFonts w:asciiTheme="minorHAnsi" w:hAnsiTheme="minorHAnsi" w:cstheme="minorHAnsi"/>
          <w:sz w:val="22"/>
          <w:szCs w:val="22"/>
          <w:lang w:val="sl-SI" w:eastAsia="sl-SI"/>
        </w:rPr>
      </w:pPr>
    </w:p>
    <w:p w14:paraId="4D8B0E1D" w14:textId="77777777" w:rsidR="00A1505B" w:rsidRPr="0024569A" w:rsidRDefault="00A1505B" w:rsidP="00A1505B">
      <w:pPr>
        <w:rPr>
          <w:rFonts w:asciiTheme="minorHAnsi" w:hAnsiTheme="minorHAnsi" w:cstheme="minorHAnsi"/>
          <w:b/>
          <w:sz w:val="22"/>
          <w:szCs w:val="22"/>
          <w:lang w:val="sl-SI"/>
        </w:rPr>
      </w:pPr>
    </w:p>
    <w:p w14:paraId="6AA94659" w14:textId="77777777" w:rsidR="00A1505B" w:rsidRPr="0024569A" w:rsidRDefault="00A1505B" w:rsidP="00A1505B">
      <w:pPr>
        <w:spacing w:line="276" w:lineRule="auto"/>
        <w:jc w:val="both"/>
        <w:rPr>
          <w:rFonts w:asciiTheme="minorHAnsi" w:hAnsiTheme="minorHAnsi" w:cstheme="minorHAnsi"/>
          <w:b/>
          <w:bCs/>
          <w:sz w:val="22"/>
          <w:szCs w:val="22"/>
          <w:lang w:val="sl-SI" w:eastAsia="sl-SI"/>
        </w:rPr>
      </w:pPr>
      <w:r w:rsidRPr="0024569A">
        <w:rPr>
          <w:rFonts w:asciiTheme="minorHAnsi" w:hAnsiTheme="minorHAnsi" w:cstheme="minorHAnsi"/>
          <w:b/>
          <w:bCs/>
          <w:sz w:val="22"/>
          <w:szCs w:val="22"/>
          <w:lang w:val="sl-SI" w:eastAsia="sl-SI"/>
        </w:rPr>
        <w:t>Nadgradnja obstoječega sistema (BIOMERIEUX eviSENSE Labguard 2 in BIOMERIEUX Labguard 3D) in vzdrževanje z vključenim tehničnim materialom in rezervnimi deli za beleženje in nadzor fizikalnih veličin laboratorijske, medicinske opreme in okolja v UKC Ljubljana za obdobje 48 mesecev.</w:t>
      </w:r>
    </w:p>
    <w:p w14:paraId="7AFCC009" w14:textId="77777777" w:rsidR="00A1505B" w:rsidRPr="0024569A" w:rsidRDefault="00A1505B" w:rsidP="00A1505B">
      <w:pPr>
        <w:spacing w:line="276" w:lineRule="auto"/>
        <w:jc w:val="both"/>
        <w:rPr>
          <w:rFonts w:asciiTheme="minorHAnsi" w:hAnsiTheme="minorHAnsi" w:cstheme="minorHAnsi"/>
          <w:b/>
          <w:bCs/>
          <w:sz w:val="22"/>
          <w:szCs w:val="22"/>
          <w:lang w:val="sl-SI" w:eastAsia="sl-SI"/>
        </w:rPr>
      </w:pPr>
    </w:p>
    <w:p w14:paraId="4D601533" w14:textId="77777777" w:rsidR="00A1505B" w:rsidRPr="0024569A" w:rsidRDefault="00A1505B" w:rsidP="00A1505B">
      <w:pPr>
        <w:spacing w:line="276" w:lineRule="auto"/>
        <w:jc w:val="both"/>
        <w:rPr>
          <w:rFonts w:asciiTheme="minorHAnsi" w:hAnsiTheme="minorHAnsi" w:cstheme="minorHAnsi"/>
          <w:sz w:val="22"/>
          <w:szCs w:val="22"/>
          <w:lang w:val="sl-SI" w:eastAsia="sl-SI"/>
        </w:rPr>
      </w:pPr>
      <w:r w:rsidRPr="0024569A">
        <w:rPr>
          <w:rFonts w:asciiTheme="minorHAnsi" w:hAnsiTheme="minorHAnsi" w:cstheme="minorHAnsi"/>
          <w:sz w:val="22"/>
          <w:szCs w:val="22"/>
          <w:lang w:val="sl-SI" w:eastAsia="sl-SI"/>
        </w:rPr>
        <w:t>Nadgradnja sistema oziroma zamenjava komponent mora biti izvedena tako, da ne posega v neprekinjeno delovanje opreme naročnika (med izvajanjem storitev ne sme priti do prekinitve delovanja in nadzora tipala).</w:t>
      </w:r>
    </w:p>
    <w:p w14:paraId="7A1A2FFF" w14:textId="77777777" w:rsidR="00A1505B" w:rsidRPr="0024569A" w:rsidRDefault="00A1505B" w:rsidP="00A1505B">
      <w:pPr>
        <w:spacing w:line="276" w:lineRule="auto"/>
        <w:jc w:val="both"/>
        <w:rPr>
          <w:rFonts w:asciiTheme="minorHAnsi" w:hAnsiTheme="minorHAnsi" w:cstheme="minorHAnsi"/>
          <w:b/>
          <w:sz w:val="22"/>
          <w:szCs w:val="22"/>
          <w:lang w:val="sl-SI"/>
        </w:rPr>
      </w:pPr>
    </w:p>
    <w:p w14:paraId="59B04E1C" w14:textId="77777777" w:rsidR="00A1505B" w:rsidRPr="0024569A" w:rsidRDefault="00A1505B" w:rsidP="00A1505B">
      <w:pPr>
        <w:spacing w:line="276" w:lineRule="auto"/>
        <w:jc w:val="both"/>
        <w:rPr>
          <w:rFonts w:asciiTheme="minorHAnsi" w:hAnsiTheme="minorHAnsi" w:cstheme="minorHAnsi"/>
          <w:b/>
          <w:sz w:val="22"/>
          <w:szCs w:val="22"/>
          <w:lang w:val="sl-SI"/>
        </w:rPr>
      </w:pPr>
      <w:r w:rsidRPr="0024569A">
        <w:rPr>
          <w:rFonts w:asciiTheme="minorHAnsi" w:hAnsiTheme="minorHAnsi" w:cstheme="minorHAnsi"/>
          <w:b/>
          <w:sz w:val="22"/>
          <w:szCs w:val="22"/>
          <w:lang w:val="sl-SI"/>
        </w:rPr>
        <w:t>STROKOVNE ZAHTEVE</w:t>
      </w:r>
    </w:p>
    <w:p w14:paraId="5BB16768" w14:textId="77777777" w:rsidR="00A1505B" w:rsidRPr="0024569A" w:rsidRDefault="00A1505B" w:rsidP="00A1505B">
      <w:pPr>
        <w:spacing w:line="276" w:lineRule="auto"/>
        <w:jc w:val="both"/>
        <w:rPr>
          <w:rFonts w:asciiTheme="minorHAnsi" w:hAnsiTheme="minorHAnsi" w:cstheme="minorHAnsi"/>
          <w:b/>
          <w:sz w:val="22"/>
          <w:szCs w:val="22"/>
          <w:lang w:val="sl-SI"/>
        </w:rPr>
      </w:pPr>
    </w:p>
    <w:p w14:paraId="3FD8D573" w14:textId="77777777" w:rsidR="00A1505B" w:rsidRPr="0024569A" w:rsidRDefault="00A1505B" w:rsidP="00A1505B">
      <w:pPr>
        <w:spacing w:line="276" w:lineRule="auto"/>
        <w:jc w:val="both"/>
        <w:rPr>
          <w:rFonts w:asciiTheme="minorHAnsi" w:hAnsiTheme="minorHAnsi" w:cstheme="minorHAnsi"/>
          <w:b/>
          <w:sz w:val="22"/>
          <w:szCs w:val="22"/>
          <w:lang w:val="sl-SI"/>
        </w:rPr>
      </w:pPr>
      <w:r w:rsidRPr="0024569A">
        <w:rPr>
          <w:rFonts w:asciiTheme="minorHAnsi" w:hAnsiTheme="minorHAnsi" w:cstheme="minorHAnsi"/>
          <w:b/>
          <w:sz w:val="22"/>
          <w:szCs w:val="22"/>
          <w:lang w:val="sl-SI"/>
        </w:rPr>
        <w:t>SPLOŠNO:</w:t>
      </w:r>
    </w:p>
    <w:p w14:paraId="7C81805B" w14:textId="77777777" w:rsidR="00A1505B" w:rsidRPr="0024569A" w:rsidRDefault="00A1505B" w:rsidP="00A1505B">
      <w:pPr>
        <w:spacing w:line="276" w:lineRule="auto"/>
        <w:jc w:val="both"/>
        <w:rPr>
          <w:rFonts w:asciiTheme="minorHAnsi" w:hAnsiTheme="minorHAnsi" w:cstheme="minorHAnsi"/>
          <w:b/>
          <w:sz w:val="22"/>
          <w:szCs w:val="22"/>
          <w:lang w:val="sl-SI"/>
        </w:rPr>
      </w:pPr>
    </w:p>
    <w:p w14:paraId="0F260C43" w14:textId="77777777" w:rsidR="00A1505B" w:rsidRPr="0024569A" w:rsidRDefault="00A1505B" w:rsidP="00A1505B">
      <w:pPr>
        <w:pStyle w:val="ListParagraph"/>
        <w:widowControl/>
        <w:numPr>
          <w:ilvl w:val="0"/>
          <w:numId w:val="24"/>
        </w:numPr>
        <w:suppressAutoHyphens w:val="0"/>
        <w:spacing w:after="200" w:line="276" w:lineRule="auto"/>
        <w:jc w:val="both"/>
        <w:rPr>
          <w:rFonts w:asciiTheme="minorHAnsi" w:hAnsiTheme="minorHAnsi" w:cstheme="minorHAnsi"/>
          <w:sz w:val="22"/>
          <w:szCs w:val="22"/>
          <w:lang w:eastAsia="sl-SI"/>
        </w:rPr>
      </w:pPr>
      <w:r w:rsidRPr="0024569A">
        <w:rPr>
          <w:rFonts w:asciiTheme="minorHAnsi" w:hAnsiTheme="minorHAnsi" w:cstheme="minorHAnsi"/>
          <w:sz w:val="22"/>
          <w:szCs w:val="22"/>
          <w:lang w:eastAsia="sl-SI"/>
        </w:rPr>
        <w:t xml:space="preserve">Elektronska oprema sistema za monitoring fizikalnih količin mora biti skladna s standardi za industrijsko, medicinsko in znanstveno okolje EN 301 489, EN 62368-1, </w:t>
      </w:r>
      <w:r w:rsidRPr="0024569A">
        <w:rPr>
          <w:rFonts w:asciiTheme="minorHAnsi" w:hAnsiTheme="minorHAnsi" w:cstheme="minorHAnsi"/>
          <w:sz w:val="22"/>
          <w:szCs w:val="22"/>
          <w:u w:val="single"/>
          <w:lang w:eastAsia="sl-SI"/>
        </w:rPr>
        <w:t>EN 300 220-3</w:t>
      </w:r>
      <w:r w:rsidRPr="0024569A">
        <w:rPr>
          <w:rFonts w:asciiTheme="minorHAnsi" w:hAnsiTheme="minorHAnsi" w:cstheme="minorHAnsi"/>
          <w:sz w:val="22"/>
          <w:szCs w:val="22"/>
          <w:lang w:eastAsia="sl-SI"/>
        </w:rPr>
        <w:t>, EN IEC 61000-6-4, EN IEC 60947-1, EN IEC 61000-6-1, EN 61 000-4, EN 61010-1.</w:t>
      </w:r>
    </w:p>
    <w:p w14:paraId="41B11AB7" w14:textId="77777777" w:rsidR="00A1505B" w:rsidRPr="0024569A" w:rsidRDefault="00A1505B" w:rsidP="00A1505B">
      <w:pPr>
        <w:pStyle w:val="ListParagraph"/>
        <w:widowControl/>
        <w:numPr>
          <w:ilvl w:val="0"/>
          <w:numId w:val="24"/>
        </w:numPr>
        <w:suppressAutoHyphens w:val="0"/>
        <w:spacing w:after="200" w:line="276" w:lineRule="auto"/>
        <w:jc w:val="both"/>
        <w:rPr>
          <w:rFonts w:asciiTheme="minorHAnsi" w:hAnsiTheme="minorHAnsi" w:cstheme="minorHAnsi"/>
          <w:sz w:val="22"/>
          <w:szCs w:val="22"/>
          <w:lang w:eastAsia="sl-SI"/>
        </w:rPr>
      </w:pPr>
      <w:r w:rsidRPr="0024569A">
        <w:rPr>
          <w:rFonts w:asciiTheme="minorHAnsi" w:hAnsiTheme="minorHAnsi" w:cstheme="minorHAnsi"/>
          <w:sz w:val="22"/>
          <w:szCs w:val="22"/>
          <w:lang w:eastAsia="sl-SI"/>
        </w:rPr>
        <w:t>Programska in elektronska oprema nadzornega sistema za monitoring fizikalnih količin mora biti skladna z EN ISO 17025, EN ISO 15189, EN 12830, ISO 7218, GBEA, GLP, GMP standardi oziroma priporočili.</w:t>
      </w:r>
    </w:p>
    <w:p w14:paraId="425AB70C" w14:textId="77777777" w:rsidR="00A1505B" w:rsidRPr="0024569A" w:rsidRDefault="00A1505B" w:rsidP="00A1505B">
      <w:pPr>
        <w:pStyle w:val="ListParagraph"/>
        <w:widowControl/>
        <w:numPr>
          <w:ilvl w:val="0"/>
          <w:numId w:val="24"/>
        </w:numPr>
        <w:suppressAutoHyphens w:val="0"/>
        <w:spacing w:after="200" w:line="276" w:lineRule="auto"/>
        <w:jc w:val="both"/>
        <w:rPr>
          <w:rFonts w:asciiTheme="minorHAnsi" w:hAnsiTheme="minorHAnsi" w:cstheme="minorHAnsi"/>
          <w:sz w:val="22"/>
          <w:szCs w:val="22"/>
          <w:lang w:eastAsia="sl-SI"/>
        </w:rPr>
      </w:pPr>
      <w:r w:rsidRPr="0024569A">
        <w:rPr>
          <w:rFonts w:asciiTheme="minorHAnsi" w:hAnsiTheme="minorHAnsi" w:cstheme="minorHAnsi"/>
          <w:sz w:val="22"/>
          <w:szCs w:val="22"/>
          <w:lang w:eastAsia="sl-SI"/>
        </w:rPr>
        <w:t>Programska oprema mora biti razvita in namenjena uporabi zahtevnejših uporabnikov v medicini ali farmaciji skladno z FDA CFR21 part 11 regulativo in/ali EU GMP Annex 11.</w:t>
      </w:r>
    </w:p>
    <w:p w14:paraId="2D2D15A9" w14:textId="77777777" w:rsidR="00A1505B" w:rsidRPr="0024569A" w:rsidRDefault="00A1505B" w:rsidP="00A1505B">
      <w:pPr>
        <w:pStyle w:val="ListParagraph"/>
        <w:widowControl/>
        <w:numPr>
          <w:ilvl w:val="0"/>
          <w:numId w:val="24"/>
        </w:numPr>
        <w:suppressAutoHyphens w:val="0"/>
        <w:spacing w:after="200" w:line="276" w:lineRule="auto"/>
        <w:jc w:val="both"/>
        <w:rPr>
          <w:rFonts w:asciiTheme="minorHAnsi" w:hAnsiTheme="minorHAnsi" w:cstheme="minorHAnsi"/>
          <w:sz w:val="22"/>
          <w:szCs w:val="22"/>
          <w:lang w:eastAsia="sl-SI"/>
        </w:rPr>
      </w:pPr>
      <w:r w:rsidRPr="0024569A">
        <w:rPr>
          <w:rFonts w:asciiTheme="minorHAnsi" w:hAnsiTheme="minorHAnsi" w:cstheme="minorHAnsi"/>
          <w:sz w:val="22"/>
          <w:szCs w:val="22"/>
          <w:lang w:eastAsia="sl-SI"/>
        </w:rPr>
        <w:t>Ponujena oprema mora imeti veljaven CE certifikat proizvajalca o skladnosti  proizvoda z zakonodajo v EU in evropskimi standardi.</w:t>
      </w:r>
    </w:p>
    <w:p w14:paraId="35A4C71E" w14:textId="77777777" w:rsidR="00A1505B" w:rsidRPr="0024569A" w:rsidRDefault="00A1505B" w:rsidP="00A1505B">
      <w:pPr>
        <w:pStyle w:val="ListParagraph"/>
        <w:widowControl/>
        <w:numPr>
          <w:ilvl w:val="0"/>
          <w:numId w:val="24"/>
        </w:numPr>
        <w:suppressAutoHyphens w:val="0"/>
        <w:spacing w:line="276" w:lineRule="auto"/>
        <w:jc w:val="both"/>
        <w:rPr>
          <w:rFonts w:asciiTheme="minorHAnsi" w:hAnsiTheme="minorHAnsi" w:cstheme="minorHAnsi"/>
          <w:b/>
          <w:sz w:val="22"/>
          <w:szCs w:val="22"/>
        </w:rPr>
      </w:pPr>
      <w:r w:rsidRPr="0024569A">
        <w:rPr>
          <w:rFonts w:asciiTheme="minorHAnsi" w:hAnsiTheme="minorHAnsi" w:cstheme="minorHAnsi"/>
          <w:sz w:val="22"/>
          <w:szCs w:val="22"/>
          <w:lang w:eastAsia="sl-SI"/>
        </w:rPr>
        <w:t>Omogočati mora uporabo/spremljanje/nadzor/konfiguracija itd. na pametnih telefonih in tablicah z operacijskim sistemom IOS in Android.</w:t>
      </w:r>
    </w:p>
    <w:p w14:paraId="0D7791C2" w14:textId="77777777" w:rsidR="00A1505B" w:rsidRPr="0024569A" w:rsidRDefault="00A1505B" w:rsidP="00A1505B">
      <w:pPr>
        <w:spacing w:line="276" w:lineRule="auto"/>
        <w:jc w:val="both"/>
        <w:rPr>
          <w:rFonts w:asciiTheme="minorHAnsi" w:hAnsiTheme="minorHAnsi" w:cstheme="minorHAnsi"/>
          <w:b/>
          <w:sz w:val="22"/>
          <w:szCs w:val="22"/>
          <w:lang w:val="sl-SI"/>
        </w:rPr>
      </w:pPr>
    </w:p>
    <w:p w14:paraId="3F1F7A5F" w14:textId="77777777" w:rsidR="00A1505B" w:rsidRPr="0024569A" w:rsidRDefault="00A1505B" w:rsidP="00A1505B">
      <w:pPr>
        <w:spacing w:line="276" w:lineRule="auto"/>
        <w:jc w:val="both"/>
        <w:rPr>
          <w:rFonts w:asciiTheme="minorHAnsi" w:hAnsiTheme="minorHAnsi" w:cstheme="minorHAnsi"/>
          <w:b/>
          <w:sz w:val="22"/>
          <w:szCs w:val="22"/>
          <w:lang w:val="sl-SI"/>
        </w:rPr>
      </w:pPr>
      <w:r w:rsidRPr="0024569A">
        <w:rPr>
          <w:rFonts w:asciiTheme="minorHAnsi" w:hAnsiTheme="minorHAnsi" w:cstheme="minorHAnsi"/>
          <w:b/>
          <w:sz w:val="22"/>
          <w:szCs w:val="22"/>
          <w:lang w:val="sl-SI"/>
        </w:rPr>
        <w:t xml:space="preserve">SISTEM: </w:t>
      </w:r>
    </w:p>
    <w:p w14:paraId="35A65F83" w14:textId="77777777" w:rsidR="00A1505B" w:rsidRPr="0024569A" w:rsidRDefault="00A1505B" w:rsidP="00A1505B">
      <w:pPr>
        <w:spacing w:line="276" w:lineRule="auto"/>
        <w:jc w:val="both"/>
        <w:rPr>
          <w:rFonts w:asciiTheme="minorHAnsi" w:hAnsiTheme="minorHAnsi" w:cstheme="minorHAnsi"/>
          <w:b/>
          <w:sz w:val="22"/>
          <w:szCs w:val="22"/>
          <w:lang w:val="sl-SI"/>
        </w:rPr>
      </w:pPr>
    </w:p>
    <w:p w14:paraId="4AAAE5A1" w14:textId="77777777" w:rsidR="00A1505B" w:rsidRPr="0024569A" w:rsidRDefault="00A1505B" w:rsidP="00A1505B">
      <w:pPr>
        <w:numPr>
          <w:ilvl w:val="0"/>
          <w:numId w:val="24"/>
        </w:numPr>
        <w:spacing w:line="276" w:lineRule="auto"/>
        <w:ind w:left="644"/>
        <w:jc w:val="both"/>
        <w:rPr>
          <w:rFonts w:asciiTheme="minorHAnsi" w:hAnsiTheme="minorHAnsi" w:cstheme="minorHAnsi"/>
          <w:sz w:val="22"/>
          <w:szCs w:val="22"/>
          <w:lang w:val="sl-SI" w:eastAsia="sl-SI"/>
        </w:rPr>
      </w:pPr>
      <w:r w:rsidRPr="0024569A">
        <w:rPr>
          <w:rFonts w:asciiTheme="minorHAnsi" w:hAnsiTheme="minorHAnsi" w:cstheme="minorHAnsi"/>
          <w:sz w:val="22"/>
          <w:szCs w:val="22"/>
          <w:lang w:val="sl-SI" w:eastAsia="sl-SI"/>
        </w:rPr>
        <w:t>Sistemska programska oprema nadzornega sistema mora biti kompatibilna z obstoječo  elektronsko opremo v UKC Ljubljana Labguard proizvajalca AES Chemulex oz. Biomerieux.</w:t>
      </w:r>
    </w:p>
    <w:p w14:paraId="19381E71" w14:textId="77777777" w:rsidR="00A1505B" w:rsidRPr="0024569A" w:rsidRDefault="00A1505B" w:rsidP="00A1505B">
      <w:pPr>
        <w:numPr>
          <w:ilvl w:val="0"/>
          <w:numId w:val="24"/>
        </w:numPr>
        <w:spacing w:line="276" w:lineRule="auto"/>
        <w:ind w:left="644"/>
        <w:jc w:val="both"/>
        <w:rPr>
          <w:rFonts w:asciiTheme="minorHAnsi" w:hAnsiTheme="minorHAnsi" w:cstheme="minorHAnsi"/>
          <w:sz w:val="22"/>
          <w:szCs w:val="22"/>
          <w:lang w:val="sl-SI" w:eastAsia="sl-SI"/>
        </w:rPr>
      </w:pPr>
      <w:r w:rsidRPr="0024569A">
        <w:rPr>
          <w:rFonts w:asciiTheme="minorHAnsi" w:hAnsiTheme="minorHAnsi" w:cstheme="minorHAnsi"/>
          <w:sz w:val="22"/>
          <w:szCs w:val="22"/>
          <w:lang w:val="sl-SI" w:eastAsia="sl-SI"/>
        </w:rPr>
        <w:t xml:space="preserve">Nadzorni sistem, program (SW) mora biti instaliran na strežnik, ki je priključen v internem komunikacijskem omrežju UKC Ljubljana. </w:t>
      </w:r>
    </w:p>
    <w:p w14:paraId="18F49D6F" w14:textId="77777777" w:rsidR="00A1505B" w:rsidRPr="0024569A" w:rsidRDefault="00A1505B" w:rsidP="00A1505B">
      <w:pPr>
        <w:numPr>
          <w:ilvl w:val="0"/>
          <w:numId w:val="24"/>
        </w:numPr>
        <w:spacing w:line="276" w:lineRule="auto"/>
        <w:jc w:val="both"/>
        <w:rPr>
          <w:rFonts w:asciiTheme="minorHAnsi" w:hAnsiTheme="minorHAnsi" w:cstheme="minorHAnsi"/>
          <w:sz w:val="22"/>
          <w:szCs w:val="22"/>
          <w:lang w:val="sl-SI" w:eastAsia="sl-SI"/>
        </w:rPr>
      </w:pPr>
      <w:r w:rsidRPr="0024569A">
        <w:rPr>
          <w:rFonts w:asciiTheme="minorHAnsi" w:hAnsiTheme="minorHAnsi" w:cstheme="minorHAnsi"/>
          <w:sz w:val="22"/>
          <w:szCs w:val="22"/>
          <w:lang w:val="sl-SI" w:eastAsia="sl-SI"/>
        </w:rPr>
        <w:t xml:space="preserve">Zahtevan standardiziran komunikacijski </w:t>
      </w:r>
      <w:r w:rsidRPr="0024569A">
        <w:rPr>
          <w:rFonts w:asciiTheme="minorHAnsi" w:hAnsiTheme="minorHAnsi" w:cstheme="minorHAnsi"/>
          <w:color w:val="000000"/>
          <w:sz w:val="22"/>
          <w:szCs w:val="22"/>
          <w:lang w:val="sl-SI"/>
        </w:rPr>
        <w:t>prenos podatkov od oddajnikov do sprejemnikov preko radijskih frekvenc 868 MHz.</w:t>
      </w:r>
    </w:p>
    <w:p w14:paraId="7B4870A1" w14:textId="77777777" w:rsidR="00A1505B" w:rsidRPr="0024569A" w:rsidRDefault="00A1505B" w:rsidP="00A1505B">
      <w:pPr>
        <w:spacing w:line="276" w:lineRule="auto"/>
        <w:jc w:val="both"/>
        <w:rPr>
          <w:rFonts w:asciiTheme="minorHAnsi" w:hAnsiTheme="minorHAnsi" w:cstheme="minorHAnsi"/>
          <w:sz w:val="22"/>
          <w:szCs w:val="22"/>
          <w:lang w:val="sl-SI" w:eastAsia="sl-SI"/>
        </w:rPr>
      </w:pPr>
    </w:p>
    <w:p w14:paraId="2515D15E" w14:textId="77777777" w:rsidR="00A1505B" w:rsidRPr="0024569A" w:rsidRDefault="00A1505B" w:rsidP="00A1505B">
      <w:pPr>
        <w:spacing w:line="276" w:lineRule="auto"/>
        <w:jc w:val="both"/>
        <w:rPr>
          <w:rFonts w:asciiTheme="minorHAnsi" w:hAnsiTheme="minorHAnsi" w:cstheme="minorHAnsi"/>
          <w:sz w:val="22"/>
          <w:szCs w:val="22"/>
          <w:lang w:val="sl-SI" w:eastAsia="sl-SI"/>
        </w:rPr>
      </w:pPr>
      <w:r w:rsidRPr="0024569A">
        <w:rPr>
          <w:rFonts w:asciiTheme="minorHAnsi" w:hAnsiTheme="minorHAnsi" w:cstheme="minorHAnsi"/>
          <w:sz w:val="22"/>
          <w:szCs w:val="22"/>
          <w:lang w:val="sl-SI" w:eastAsia="sl-SI"/>
        </w:rPr>
        <w:t>Omogočati mora:</w:t>
      </w:r>
    </w:p>
    <w:p w14:paraId="510DC6CF" w14:textId="77777777" w:rsidR="00A1505B" w:rsidRPr="0024569A" w:rsidRDefault="00A1505B" w:rsidP="00A1505B">
      <w:pPr>
        <w:numPr>
          <w:ilvl w:val="0"/>
          <w:numId w:val="24"/>
        </w:numPr>
        <w:spacing w:line="276" w:lineRule="auto"/>
        <w:ind w:left="644"/>
        <w:jc w:val="both"/>
        <w:rPr>
          <w:rFonts w:asciiTheme="minorHAnsi" w:hAnsiTheme="minorHAnsi" w:cstheme="minorHAnsi"/>
          <w:sz w:val="22"/>
          <w:szCs w:val="22"/>
          <w:lang w:val="sl-SI" w:eastAsia="sl-SI"/>
        </w:rPr>
      </w:pPr>
      <w:r w:rsidRPr="0024569A">
        <w:rPr>
          <w:rFonts w:asciiTheme="minorHAnsi" w:hAnsiTheme="minorHAnsi" w:cstheme="minorHAnsi"/>
          <w:sz w:val="22"/>
          <w:szCs w:val="22"/>
          <w:lang w:val="sl-SI" w:eastAsia="sl-SI"/>
        </w:rPr>
        <w:t>dostop  do podatkov na več nivojih,</w:t>
      </w:r>
    </w:p>
    <w:p w14:paraId="1890CDDD" w14:textId="77777777" w:rsidR="00A1505B" w:rsidRPr="0024569A" w:rsidRDefault="00A1505B" w:rsidP="00A1505B">
      <w:pPr>
        <w:numPr>
          <w:ilvl w:val="0"/>
          <w:numId w:val="24"/>
        </w:numPr>
        <w:spacing w:line="276" w:lineRule="auto"/>
        <w:ind w:left="644"/>
        <w:jc w:val="both"/>
        <w:rPr>
          <w:rFonts w:asciiTheme="minorHAnsi" w:hAnsiTheme="minorHAnsi" w:cstheme="minorHAnsi"/>
          <w:sz w:val="22"/>
          <w:szCs w:val="22"/>
          <w:lang w:val="sl-SI" w:eastAsia="sl-SI"/>
        </w:rPr>
      </w:pPr>
      <w:r w:rsidRPr="0024569A">
        <w:rPr>
          <w:rFonts w:asciiTheme="minorHAnsi" w:hAnsiTheme="minorHAnsi" w:cstheme="minorHAnsi"/>
          <w:sz w:val="22"/>
          <w:szCs w:val="22"/>
          <w:lang w:val="sl-SI" w:eastAsia="sl-SI"/>
        </w:rPr>
        <w:t>beleženje zgodovine in implementacijo obstoječega arhiva vseh razpoložljivih podatkov iz obstoječe podatkovne baze Labquard,</w:t>
      </w:r>
    </w:p>
    <w:p w14:paraId="063668E3" w14:textId="77777777" w:rsidR="00A1505B" w:rsidRPr="0024569A" w:rsidRDefault="00A1505B" w:rsidP="00A1505B">
      <w:pPr>
        <w:numPr>
          <w:ilvl w:val="0"/>
          <w:numId w:val="24"/>
        </w:numPr>
        <w:spacing w:line="276" w:lineRule="auto"/>
        <w:jc w:val="both"/>
        <w:rPr>
          <w:rFonts w:asciiTheme="minorHAnsi" w:hAnsiTheme="minorHAnsi" w:cstheme="minorHAnsi"/>
          <w:sz w:val="22"/>
          <w:szCs w:val="22"/>
          <w:lang w:val="sl-SI" w:eastAsia="sl-SI"/>
        </w:rPr>
      </w:pPr>
      <w:r w:rsidRPr="0024569A">
        <w:rPr>
          <w:rFonts w:asciiTheme="minorHAnsi" w:hAnsiTheme="minorHAnsi" w:cstheme="minorHAnsi"/>
          <w:sz w:val="22"/>
          <w:szCs w:val="22"/>
          <w:lang w:val="sl-SI" w:eastAsia="sl-SI"/>
        </w:rPr>
        <w:t xml:space="preserve">nastavljivo pogostost zajema podatkov - nastavljivo (od 5 min do 60 min), </w:t>
      </w:r>
    </w:p>
    <w:p w14:paraId="70627885" w14:textId="77777777" w:rsidR="00A1505B" w:rsidRPr="0024569A" w:rsidRDefault="00A1505B" w:rsidP="00A1505B">
      <w:pPr>
        <w:numPr>
          <w:ilvl w:val="0"/>
          <w:numId w:val="24"/>
        </w:numPr>
        <w:spacing w:line="276" w:lineRule="auto"/>
        <w:ind w:left="644"/>
        <w:jc w:val="both"/>
        <w:rPr>
          <w:rFonts w:asciiTheme="minorHAnsi" w:hAnsiTheme="minorHAnsi" w:cstheme="minorHAnsi"/>
          <w:sz w:val="22"/>
          <w:szCs w:val="22"/>
          <w:lang w:val="sl-SI" w:eastAsia="sl-SI"/>
        </w:rPr>
      </w:pPr>
      <w:r w:rsidRPr="0024569A">
        <w:rPr>
          <w:rFonts w:asciiTheme="minorHAnsi" w:hAnsiTheme="minorHAnsi" w:cstheme="minorHAnsi"/>
          <w:sz w:val="22"/>
          <w:szCs w:val="22"/>
          <w:lang w:val="sl-SI" w:eastAsia="sl-SI"/>
        </w:rPr>
        <w:t>nastavitev merilnih območij oz. limit (oz. Treshold),</w:t>
      </w:r>
    </w:p>
    <w:p w14:paraId="0CB67F08" w14:textId="77777777" w:rsidR="00A1505B" w:rsidRPr="0024569A" w:rsidRDefault="00A1505B" w:rsidP="00A1505B">
      <w:pPr>
        <w:numPr>
          <w:ilvl w:val="0"/>
          <w:numId w:val="24"/>
        </w:numPr>
        <w:spacing w:line="276" w:lineRule="auto"/>
        <w:ind w:left="644"/>
        <w:jc w:val="both"/>
        <w:rPr>
          <w:rFonts w:asciiTheme="minorHAnsi" w:hAnsiTheme="minorHAnsi" w:cstheme="minorHAnsi"/>
          <w:sz w:val="22"/>
          <w:szCs w:val="22"/>
          <w:lang w:val="sl-SI" w:eastAsia="sl-SI"/>
        </w:rPr>
      </w:pPr>
      <w:r w:rsidRPr="0024569A">
        <w:rPr>
          <w:rFonts w:asciiTheme="minorHAnsi" w:hAnsiTheme="minorHAnsi" w:cstheme="minorHAnsi"/>
          <w:sz w:val="22"/>
          <w:szCs w:val="22"/>
          <w:lang w:val="sl-SI" w:eastAsia="sl-SI"/>
        </w:rPr>
        <w:t>alarmiranje pri odstopanju določenih limitov fizikalnih veličin,</w:t>
      </w:r>
    </w:p>
    <w:p w14:paraId="5033FAFF" w14:textId="77777777" w:rsidR="00A1505B" w:rsidRPr="0024569A" w:rsidRDefault="00A1505B" w:rsidP="00A1505B">
      <w:pPr>
        <w:numPr>
          <w:ilvl w:val="0"/>
          <w:numId w:val="24"/>
        </w:numPr>
        <w:spacing w:line="276" w:lineRule="auto"/>
        <w:ind w:left="644"/>
        <w:jc w:val="both"/>
        <w:rPr>
          <w:rFonts w:asciiTheme="minorHAnsi" w:hAnsiTheme="minorHAnsi" w:cstheme="minorHAnsi"/>
          <w:sz w:val="22"/>
          <w:szCs w:val="22"/>
          <w:lang w:val="sl-SI" w:eastAsia="sl-SI"/>
        </w:rPr>
      </w:pPr>
      <w:r w:rsidRPr="0024569A">
        <w:rPr>
          <w:rFonts w:asciiTheme="minorHAnsi" w:hAnsiTheme="minorHAnsi" w:cstheme="minorHAnsi"/>
          <w:sz w:val="22"/>
          <w:szCs w:val="22"/>
          <w:lang w:val="sl-SI" w:eastAsia="sl-SI"/>
        </w:rPr>
        <w:lastRenderedPageBreak/>
        <w:t>potrjevanje alarmov, nastavitev časovnega zamika za proženje alarmov, obveščanje alarmiranja preko elektronske pošte (e-mail) in SMS sporočila,</w:t>
      </w:r>
    </w:p>
    <w:p w14:paraId="7530DF1A" w14:textId="77777777" w:rsidR="00A1505B" w:rsidRPr="0024569A" w:rsidRDefault="00A1505B" w:rsidP="00A1505B">
      <w:pPr>
        <w:numPr>
          <w:ilvl w:val="0"/>
          <w:numId w:val="24"/>
        </w:numPr>
        <w:spacing w:line="276" w:lineRule="auto"/>
        <w:ind w:left="644"/>
        <w:jc w:val="both"/>
        <w:rPr>
          <w:rFonts w:asciiTheme="minorHAnsi" w:hAnsiTheme="minorHAnsi" w:cstheme="minorHAnsi"/>
          <w:sz w:val="22"/>
          <w:szCs w:val="22"/>
          <w:lang w:val="sl-SI" w:eastAsia="sl-SI"/>
        </w:rPr>
      </w:pPr>
      <w:r w:rsidRPr="0024569A">
        <w:rPr>
          <w:rFonts w:asciiTheme="minorHAnsi" w:hAnsiTheme="minorHAnsi" w:cstheme="minorHAnsi"/>
          <w:sz w:val="22"/>
          <w:szCs w:val="22"/>
          <w:lang w:val="sl-SI" w:eastAsia="sl-SI"/>
        </w:rPr>
        <w:t>izdelavo poročil (v Excel in PDF formatu),</w:t>
      </w:r>
    </w:p>
    <w:p w14:paraId="6EEBD9CF" w14:textId="77777777" w:rsidR="00A1505B" w:rsidRPr="0024569A" w:rsidRDefault="00A1505B" w:rsidP="00A1505B">
      <w:pPr>
        <w:numPr>
          <w:ilvl w:val="0"/>
          <w:numId w:val="24"/>
        </w:numPr>
        <w:spacing w:line="276" w:lineRule="auto"/>
        <w:ind w:left="644"/>
        <w:jc w:val="both"/>
        <w:rPr>
          <w:rFonts w:asciiTheme="minorHAnsi" w:hAnsiTheme="minorHAnsi" w:cstheme="minorHAnsi"/>
          <w:sz w:val="22"/>
          <w:szCs w:val="22"/>
          <w:lang w:val="sl-SI" w:eastAsia="sl-SI"/>
        </w:rPr>
      </w:pPr>
      <w:r w:rsidRPr="0024569A">
        <w:rPr>
          <w:rFonts w:asciiTheme="minorHAnsi" w:hAnsiTheme="minorHAnsi" w:cstheme="minorHAnsi"/>
          <w:sz w:val="22"/>
          <w:szCs w:val="22"/>
          <w:lang w:val="sl-SI" w:eastAsia="sl-SI"/>
        </w:rPr>
        <w:t>alarmiranje na lokalnem zvočnem in svetlobnem indikatorju (signalizacijski semafor),</w:t>
      </w:r>
    </w:p>
    <w:p w14:paraId="690FD3A8" w14:textId="77777777" w:rsidR="00A1505B" w:rsidRPr="0024569A" w:rsidRDefault="00A1505B" w:rsidP="00A1505B">
      <w:pPr>
        <w:numPr>
          <w:ilvl w:val="0"/>
          <w:numId w:val="24"/>
        </w:numPr>
        <w:spacing w:line="276" w:lineRule="auto"/>
        <w:ind w:left="644"/>
        <w:jc w:val="both"/>
        <w:rPr>
          <w:rFonts w:asciiTheme="minorHAnsi" w:hAnsiTheme="minorHAnsi" w:cstheme="minorHAnsi"/>
          <w:sz w:val="22"/>
          <w:szCs w:val="22"/>
          <w:lang w:val="sl-SI" w:eastAsia="sl-SI"/>
        </w:rPr>
      </w:pPr>
      <w:r w:rsidRPr="0024569A">
        <w:rPr>
          <w:rFonts w:asciiTheme="minorHAnsi" w:hAnsiTheme="minorHAnsi" w:cstheme="minorHAnsi"/>
          <w:sz w:val="22"/>
          <w:szCs w:val="22"/>
          <w:lang w:val="sl-SI" w:eastAsia="sl-SI"/>
        </w:rPr>
        <w:t>alarmiranje vseh vrst napak: povezava merilna sonda-oddajnik ali oddajnik-sprejemnik ali sprejemnik-aplikacija ali aplikacija-signalizacija (SMS),</w:t>
      </w:r>
    </w:p>
    <w:p w14:paraId="1F37BECE" w14:textId="77777777" w:rsidR="00A1505B" w:rsidRPr="0024569A" w:rsidRDefault="00A1505B" w:rsidP="00A1505B">
      <w:pPr>
        <w:numPr>
          <w:ilvl w:val="0"/>
          <w:numId w:val="24"/>
        </w:numPr>
        <w:spacing w:line="276" w:lineRule="auto"/>
        <w:ind w:left="644"/>
        <w:jc w:val="both"/>
        <w:rPr>
          <w:rFonts w:asciiTheme="minorHAnsi" w:hAnsiTheme="minorHAnsi" w:cstheme="minorHAnsi"/>
          <w:sz w:val="22"/>
          <w:szCs w:val="22"/>
          <w:lang w:val="sl-SI" w:eastAsia="sl-SI"/>
        </w:rPr>
      </w:pPr>
      <w:r w:rsidRPr="0024569A">
        <w:rPr>
          <w:rFonts w:asciiTheme="minorHAnsi" w:hAnsiTheme="minorHAnsi" w:cstheme="minorHAnsi"/>
          <w:sz w:val="22"/>
          <w:szCs w:val="22"/>
          <w:lang w:val="sl-SI" w:eastAsia="sl-SI"/>
        </w:rPr>
        <w:t>opredelitev sprožilca alarma za vsako meritev (Hi &amp; Lo) in za vsak sprožilec alarma/opozorila določitev zakasnitve,</w:t>
      </w:r>
    </w:p>
    <w:p w14:paraId="389FB875" w14:textId="77777777" w:rsidR="00A1505B" w:rsidRPr="0024569A" w:rsidRDefault="00A1505B" w:rsidP="00A1505B">
      <w:pPr>
        <w:numPr>
          <w:ilvl w:val="0"/>
          <w:numId w:val="24"/>
        </w:numPr>
        <w:spacing w:line="276" w:lineRule="auto"/>
        <w:ind w:left="644"/>
        <w:jc w:val="both"/>
        <w:rPr>
          <w:rFonts w:asciiTheme="minorHAnsi" w:hAnsiTheme="minorHAnsi" w:cstheme="minorHAnsi"/>
          <w:sz w:val="22"/>
          <w:szCs w:val="22"/>
          <w:lang w:val="sl-SI" w:eastAsia="sl-SI"/>
        </w:rPr>
      </w:pPr>
      <w:r w:rsidRPr="0024569A">
        <w:rPr>
          <w:rFonts w:asciiTheme="minorHAnsi" w:hAnsiTheme="minorHAnsi" w:cstheme="minorHAnsi"/>
          <w:sz w:val="22"/>
          <w:szCs w:val="22"/>
          <w:lang w:val="sl-SI" w:eastAsia="sl-SI"/>
        </w:rPr>
        <w:t>tabelarični in grafični prikaz,</w:t>
      </w:r>
    </w:p>
    <w:p w14:paraId="62742F40" w14:textId="77777777" w:rsidR="00A1505B" w:rsidRPr="0024569A" w:rsidRDefault="00A1505B" w:rsidP="00A1505B">
      <w:pPr>
        <w:numPr>
          <w:ilvl w:val="0"/>
          <w:numId w:val="24"/>
        </w:numPr>
        <w:spacing w:line="276" w:lineRule="auto"/>
        <w:ind w:left="644"/>
        <w:jc w:val="both"/>
        <w:rPr>
          <w:rFonts w:asciiTheme="minorHAnsi" w:hAnsiTheme="minorHAnsi" w:cstheme="minorHAnsi"/>
          <w:sz w:val="22"/>
          <w:szCs w:val="22"/>
          <w:lang w:val="sl-SI" w:eastAsia="sl-SI"/>
        </w:rPr>
      </w:pPr>
      <w:r w:rsidRPr="0024569A">
        <w:rPr>
          <w:rFonts w:asciiTheme="minorHAnsi" w:hAnsiTheme="minorHAnsi" w:cstheme="minorHAnsi"/>
          <w:sz w:val="22"/>
          <w:szCs w:val="22"/>
          <w:lang w:val="sl-SI" w:eastAsia="sl-SI"/>
        </w:rPr>
        <w:t>tlorisni prikaz merilnih mest,</w:t>
      </w:r>
    </w:p>
    <w:p w14:paraId="1E45A6C8" w14:textId="77777777" w:rsidR="00A1505B" w:rsidRPr="0024569A" w:rsidRDefault="00A1505B" w:rsidP="00A1505B">
      <w:pPr>
        <w:numPr>
          <w:ilvl w:val="0"/>
          <w:numId w:val="24"/>
        </w:numPr>
        <w:spacing w:line="276" w:lineRule="auto"/>
        <w:ind w:left="644"/>
        <w:jc w:val="both"/>
        <w:rPr>
          <w:rFonts w:asciiTheme="minorHAnsi" w:hAnsiTheme="minorHAnsi" w:cstheme="minorHAnsi"/>
          <w:sz w:val="22"/>
          <w:szCs w:val="22"/>
          <w:lang w:val="sl-SI" w:eastAsia="sl-SI"/>
        </w:rPr>
      </w:pPr>
      <w:r w:rsidRPr="0024569A">
        <w:rPr>
          <w:rFonts w:asciiTheme="minorHAnsi" w:hAnsiTheme="minorHAnsi" w:cstheme="minorHAnsi"/>
          <w:sz w:val="22"/>
          <w:szCs w:val="22"/>
          <w:lang w:val="sl-SI" w:eastAsia="sl-SI"/>
        </w:rPr>
        <w:t>omejen pogled in dejanja (po uporabniku ali oddelku), za vsakega uporabnika/oddelek določitev korenskega vozlišča, da se prepreči interakcija z drugimi oddelki,</w:t>
      </w:r>
    </w:p>
    <w:p w14:paraId="711C1C26" w14:textId="77777777" w:rsidR="00A1505B" w:rsidRPr="0024569A" w:rsidRDefault="00A1505B" w:rsidP="00A1505B">
      <w:pPr>
        <w:numPr>
          <w:ilvl w:val="0"/>
          <w:numId w:val="24"/>
        </w:numPr>
        <w:spacing w:line="276" w:lineRule="auto"/>
        <w:ind w:left="644"/>
        <w:jc w:val="both"/>
        <w:rPr>
          <w:rFonts w:asciiTheme="minorHAnsi" w:hAnsiTheme="minorHAnsi" w:cstheme="minorHAnsi"/>
          <w:sz w:val="22"/>
          <w:szCs w:val="22"/>
          <w:lang w:val="sl-SI" w:eastAsia="sl-SI"/>
        </w:rPr>
      </w:pPr>
      <w:r w:rsidRPr="0024569A">
        <w:rPr>
          <w:rFonts w:asciiTheme="minorHAnsi" w:hAnsiTheme="minorHAnsi" w:cstheme="minorHAnsi"/>
          <w:sz w:val="22"/>
          <w:szCs w:val="22"/>
          <w:lang w:val="sl-SI" w:eastAsia="sl-SI"/>
        </w:rPr>
        <w:t>samodejno obdelavo podatkov (samodejna/periodična poročila) in nastavljivost opravil za pooblaščene uporabnike,</w:t>
      </w:r>
    </w:p>
    <w:p w14:paraId="5E70C14F" w14:textId="77777777" w:rsidR="00A1505B" w:rsidRPr="0024569A" w:rsidRDefault="00A1505B" w:rsidP="00A1505B">
      <w:pPr>
        <w:numPr>
          <w:ilvl w:val="0"/>
          <w:numId w:val="24"/>
        </w:numPr>
        <w:spacing w:line="276" w:lineRule="auto"/>
        <w:ind w:left="644"/>
        <w:jc w:val="both"/>
        <w:rPr>
          <w:rFonts w:asciiTheme="minorHAnsi" w:hAnsiTheme="minorHAnsi" w:cstheme="minorHAnsi"/>
          <w:sz w:val="22"/>
          <w:szCs w:val="22"/>
          <w:lang w:val="sl-SI" w:eastAsia="sl-SI"/>
        </w:rPr>
      </w:pPr>
      <w:r w:rsidRPr="0024569A">
        <w:rPr>
          <w:rFonts w:asciiTheme="minorHAnsi" w:hAnsiTheme="minorHAnsi" w:cstheme="minorHAnsi"/>
          <w:sz w:val="22"/>
          <w:szCs w:val="22"/>
          <w:lang w:val="sl-SI" w:eastAsia="sl-SI"/>
        </w:rPr>
        <w:t>povezavo potrdil o kalibraciji s sondami in pošiljanje opozoril/alarmov pred iztekom veljavnosti kalibracijskih certifikatov,</w:t>
      </w:r>
    </w:p>
    <w:p w14:paraId="26B4D5EF" w14:textId="77777777" w:rsidR="00A1505B" w:rsidRPr="0024569A" w:rsidRDefault="00A1505B" w:rsidP="00A1505B">
      <w:pPr>
        <w:numPr>
          <w:ilvl w:val="0"/>
          <w:numId w:val="24"/>
        </w:numPr>
        <w:spacing w:line="276" w:lineRule="auto"/>
        <w:ind w:left="644"/>
        <w:jc w:val="both"/>
        <w:rPr>
          <w:rFonts w:asciiTheme="minorHAnsi" w:hAnsiTheme="minorHAnsi" w:cstheme="minorHAnsi"/>
          <w:sz w:val="22"/>
          <w:szCs w:val="22"/>
          <w:lang w:val="sl-SI" w:eastAsia="sl-SI"/>
        </w:rPr>
      </w:pPr>
      <w:r w:rsidRPr="0024569A">
        <w:rPr>
          <w:rFonts w:asciiTheme="minorHAnsi" w:hAnsiTheme="minorHAnsi" w:cstheme="minorHAnsi"/>
          <w:sz w:val="22"/>
          <w:szCs w:val="22"/>
          <w:lang w:val="sl-SI" w:eastAsia="sl-SI"/>
        </w:rPr>
        <w:t>dostopnost preko internetnega brskalnika brez posebnega vtičnika (npr.: html5) za vsakodnevno uporabo in konfiguracijo,</w:t>
      </w:r>
    </w:p>
    <w:p w14:paraId="027FEA53" w14:textId="77777777" w:rsidR="00A1505B" w:rsidRPr="0024569A" w:rsidRDefault="00A1505B" w:rsidP="00A1505B">
      <w:pPr>
        <w:numPr>
          <w:ilvl w:val="0"/>
          <w:numId w:val="24"/>
        </w:numPr>
        <w:spacing w:line="276" w:lineRule="auto"/>
        <w:ind w:left="644"/>
        <w:jc w:val="both"/>
        <w:rPr>
          <w:rFonts w:asciiTheme="minorHAnsi" w:hAnsiTheme="minorHAnsi" w:cstheme="minorHAnsi"/>
          <w:sz w:val="22"/>
          <w:szCs w:val="22"/>
          <w:lang w:val="sl-SI" w:eastAsia="sl-SI"/>
        </w:rPr>
      </w:pPr>
      <w:r w:rsidRPr="0024569A">
        <w:rPr>
          <w:rFonts w:asciiTheme="minorHAnsi" w:hAnsiTheme="minorHAnsi" w:cstheme="minorHAnsi"/>
          <w:sz w:val="22"/>
          <w:szCs w:val="22"/>
          <w:lang w:val="sl-SI" w:eastAsia="sl-SI"/>
        </w:rPr>
        <w:t>dodajanje novih merilnih sond/tipal brez vpliva na delujoči sistem (brez izpadov),</w:t>
      </w:r>
    </w:p>
    <w:p w14:paraId="004D23FC" w14:textId="77777777" w:rsidR="00A1505B" w:rsidRPr="0024569A" w:rsidRDefault="00A1505B" w:rsidP="00A1505B">
      <w:pPr>
        <w:numPr>
          <w:ilvl w:val="0"/>
          <w:numId w:val="24"/>
        </w:numPr>
        <w:spacing w:line="276" w:lineRule="auto"/>
        <w:ind w:left="644"/>
        <w:jc w:val="both"/>
        <w:rPr>
          <w:rFonts w:asciiTheme="minorHAnsi" w:hAnsiTheme="minorHAnsi" w:cstheme="minorHAnsi"/>
          <w:sz w:val="22"/>
          <w:szCs w:val="22"/>
          <w:lang w:val="sl-SI" w:eastAsia="sl-SI"/>
        </w:rPr>
      </w:pPr>
      <w:r w:rsidRPr="0024569A">
        <w:rPr>
          <w:rFonts w:asciiTheme="minorHAnsi" w:hAnsiTheme="minorHAnsi" w:cstheme="minorHAnsi"/>
          <w:sz w:val="22"/>
          <w:szCs w:val="22"/>
          <w:lang w:val="sl-SI" w:eastAsia="sl-SI"/>
        </w:rPr>
        <w:t>prikaz meritev v različnih barvah, odvisno od njihovega alarmnega statusa v realnem času (npr. zelena: vse dobro; oranžna: opozorilo; rdeča: alarm; siva: težava s komunikacijo), itd</w:t>
      </w:r>
      <w:r>
        <w:rPr>
          <w:rFonts w:asciiTheme="minorHAnsi" w:hAnsiTheme="minorHAnsi" w:cstheme="minorHAnsi"/>
          <w:sz w:val="22"/>
          <w:szCs w:val="22"/>
          <w:lang w:val="sl-SI" w:eastAsia="sl-SI"/>
        </w:rPr>
        <w:t xml:space="preserve"> </w:t>
      </w:r>
      <w:r w:rsidRPr="0024569A">
        <w:rPr>
          <w:rFonts w:asciiTheme="minorHAnsi" w:hAnsiTheme="minorHAnsi" w:cstheme="minorHAnsi"/>
          <w:sz w:val="22"/>
          <w:szCs w:val="22"/>
          <w:lang w:val="sl-SI" w:eastAsia="sl-SI"/>
        </w:rPr>
        <w:t>…,</w:t>
      </w:r>
    </w:p>
    <w:p w14:paraId="2A6A2602" w14:textId="77777777" w:rsidR="00A1505B" w:rsidRPr="0024569A" w:rsidRDefault="00A1505B" w:rsidP="00A1505B">
      <w:pPr>
        <w:numPr>
          <w:ilvl w:val="0"/>
          <w:numId w:val="24"/>
        </w:numPr>
        <w:spacing w:line="276" w:lineRule="auto"/>
        <w:ind w:left="644"/>
        <w:jc w:val="both"/>
        <w:rPr>
          <w:rFonts w:asciiTheme="minorHAnsi" w:hAnsiTheme="minorHAnsi" w:cstheme="minorHAnsi"/>
          <w:sz w:val="22"/>
          <w:szCs w:val="22"/>
          <w:lang w:val="sl-SI" w:eastAsia="sl-SI"/>
        </w:rPr>
      </w:pPr>
      <w:r w:rsidRPr="0024569A">
        <w:rPr>
          <w:rFonts w:asciiTheme="minorHAnsi" w:hAnsiTheme="minorHAnsi" w:cstheme="minorHAnsi"/>
          <w:sz w:val="22"/>
          <w:szCs w:val="22"/>
          <w:lang w:val="sl-SI" w:eastAsia="sl-SI"/>
        </w:rPr>
        <w:t>prikaz ravni polnosti baterije oddajnikov mora biti na voljo v realnem času,</w:t>
      </w:r>
    </w:p>
    <w:p w14:paraId="4540F2B0" w14:textId="77777777" w:rsidR="00A1505B" w:rsidRPr="0024569A" w:rsidRDefault="00A1505B" w:rsidP="00A1505B">
      <w:pPr>
        <w:numPr>
          <w:ilvl w:val="0"/>
          <w:numId w:val="24"/>
        </w:numPr>
        <w:spacing w:line="276" w:lineRule="auto"/>
        <w:ind w:left="644"/>
        <w:jc w:val="both"/>
        <w:rPr>
          <w:rFonts w:asciiTheme="minorHAnsi" w:hAnsiTheme="minorHAnsi" w:cstheme="minorHAnsi"/>
          <w:sz w:val="22"/>
          <w:szCs w:val="22"/>
          <w:lang w:val="sl-SI" w:eastAsia="sl-SI"/>
        </w:rPr>
      </w:pPr>
      <w:r w:rsidRPr="0024569A">
        <w:rPr>
          <w:rFonts w:asciiTheme="minorHAnsi" w:hAnsiTheme="minorHAnsi" w:cstheme="minorHAnsi"/>
          <w:sz w:val="22"/>
          <w:szCs w:val="22"/>
          <w:lang w:val="sl-SI" w:eastAsia="sl-SI"/>
        </w:rPr>
        <w:t>proženje alarma ob nizki ravni baterije,</w:t>
      </w:r>
    </w:p>
    <w:p w14:paraId="67AB1CF5" w14:textId="77777777" w:rsidR="00A1505B" w:rsidRPr="0024569A" w:rsidRDefault="00A1505B" w:rsidP="00A1505B">
      <w:pPr>
        <w:numPr>
          <w:ilvl w:val="0"/>
          <w:numId w:val="24"/>
        </w:numPr>
        <w:spacing w:line="276" w:lineRule="auto"/>
        <w:jc w:val="both"/>
        <w:rPr>
          <w:rFonts w:asciiTheme="minorHAnsi" w:hAnsiTheme="minorHAnsi" w:cstheme="minorHAnsi"/>
          <w:sz w:val="22"/>
          <w:szCs w:val="22"/>
          <w:lang w:val="sl-SI" w:eastAsia="sl-SI"/>
        </w:rPr>
      </w:pPr>
      <w:r w:rsidRPr="0024569A">
        <w:rPr>
          <w:rFonts w:asciiTheme="minorHAnsi" w:hAnsiTheme="minorHAnsi" w:cstheme="minorHAnsi"/>
          <w:sz w:val="22"/>
          <w:szCs w:val="22"/>
          <w:lang w:val="sl-SI" w:eastAsia="sl-SI"/>
        </w:rPr>
        <w:t>uporabniki morajo biti identificirani z uporabniškim imenom/geslom - sistem Active Directory Authentication,</w:t>
      </w:r>
    </w:p>
    <w:p w14:paraId="2A82C6BC" w14:textId="77777777" w:rsidR="00A1505B" w:rsidRPr="0024569A" w:rsidRDefault="00A1505B" w:rsidP="00A1505B">
      <w:pPr>
        <w:numPr>
          <w:ilvl w:val="0"/>
          <w:numId w:val="24"/>
        </w:numPr>
        <w:spacing w:line="276" w:lineRule="auto"/>
        <w:ind w:left="644"/>
        <w:jc w:val="both"/>
        <w:rPr>
          <w:rFonts w:asciiTheme="minorHAnsi" w:hAnsiTheme="minorHAnsi" w:cstheme="minorHAnsi"/>
          <w:sz w:val="22"/>
          <w:szCs w:val="22"/>
          <w:lang w:val="sl-SI" w:eastAsia="sl-SI"/>
        </w:rPr>
      </w:pPr>
      <w:r w:rsidRPr="0024569A">
        <w:rPr>
          <w:rFonts w:asciiTheme="minorHAnsi" w:hAnsiTheme="minorHAnsi" w:cstheme="minorHAnsi"/>
          <w:sz w:val="22"/>
          <w:szCs w:val="22"/>
          <w:lang w:val="sl-SI" w:eastAsia="sl-SI"/>
        </w:rPr>
        <w:t>beleženje vseh aktivnosti uporabnikov, dogodkov in alarmov (revizijska sled - Audit Trail),</w:t>
      </w:r>
    </w:p>
    <w:p w14:paraId="760EEB11" w14:textId="77777777" w:rsidR="00A1505B" w:rsidRDefault="00A1505B" w:rsidP="00A1505B">
      <w:pPr>
        <w:numPr>
          <w:ilvl w:val="0"/>
          <w:numId w:val="24"/>
        </w:numPr>
        <w:spacing w:line="276" w:lineRule="auto"/>
        <w:ind w:left="644"/>
        <w:jc w:val="both"/>
        <w:rPr>
          <w:rFonts w:asciiTheme="minorHAnsi" w:hAnsiTheme="minorHAnsi" w:cstheme="minorHAnsi"/>
          <w:sz w:val="22"/>
          <w:szCs w:val="22"/>
          <w:lang w:val="sl-SI" w:eastAsia="sl-SI"/>
        </w:rPr>
      </w:pPr>
      <w:r w:rsidRPr="0024569A">
        <w:rPr>
          <w:rFonts w:asciiTheme="minorHAnsi" w:hAnsiTheme="minorHAnsi" w:cstheme="minorHAnsi"/>
          <w:sz w:val="22"/>
          <w:szCs w:val="22"/>
          <w:lang w:val="sl-SI" w:eastAsia="sl-SI"/>
        </w:rPr>
        <w:t>neomejeno število uporabnikov</w:t>
      </w:r>
      <w:r>
        <w:rPr>
          <w:rFonts w:asciiTheme="minorHAnsi" w:hAnsiTheme="minorHAnsi" w:cstheme="minorHAnsi"/>
          <w:sz w:val="22"/>
          <w:szCs w:val="22"/>
          <w:lang w:val="sl-SI" w:eastAsia="sl-SI"/>
        </w:rPr>
        <w:t>,</w:t>
      </w:r>
    </w:p>
    <w:p w14:paraId="355CE409" w14:textId="77777777" w:rsidR="00A1505B" w:rsidRPr="0024569A" w:rsidRDefault="00A1505B" w:rsidP="00A1505B">
      <w:pPr>
        <w:numPr>
          <w:ilvl w:val="0"/>
          <w:numId w:val="24"/>
        </w:numPr>
        <w:spacing w:line="276" w:lineRule="auto"/>
        <w:jc w:val="both"/>
        <w:rPr>
          <w:rFonts w:asciiTheme="minorHAnsi" w:hAnsiTheme="minorHAnsi" w:cstheme="minorHAnsi"/>
          <w:sz w:val="22"/>
          <w:szCs w:val="22"/>
          <w:lang w:val="sl-SI" w:eastAsia="sl-SI"/>
        </w:rPr>
      </w:pPr>
      <w:r w:rsidRPr="00AD0914">
        <w:rPr>
          <w:rFonts w:asciiTheme="minorHAnsi" w:hAnsiTheme="minorHAnsi" w:cstheme="minorHAnsi"/>
          <w:sz w:val="22"/>
          <w:szCs w:val="22"/>
          <w:lang w:val="sl-SI" w:eastAsia="sl-SI"/>
        </w:rPr>
        <w:t>prenos vrednosti meritev brezžičnih tipal oddajnikov, alarmov in stanj v obstoječi centralni nadzorni sistem UKC Ljubljana</w:t>
      </w:r>
      <w:r>
        <w:rPr>
          <w:rFonts w:asciiTheme="minorHAnsi" w:hAnsiTheme="minorHAnsi" w:cstheme="minorHAnsi"/>
          <w:sz w:val="22"/>
          <w:szCs w:val="22"/>
          <w:lang w:val="sl-SI" w:eastAsia="sl-SI"/>
        </w:rPr>
        <w:t>.</w:t>
      </w:r>
    </w:p>
    <w:p w14:paraId="47A506A9" w14:textId="77777777" w:rsidR="00A1505B" w:rsidRPr="0024569A" w:rsidRDefault="00A1505B" w:rsidP="00A1505B">
      <w:pPr>
        <w:spacing w:line="276" w:lineRule="auto"/>
        <w:jc w:val="both"/>
        <w:rPr>
          <w:rFonts w:asciiTheme="minorHAnsi" w:hAnsiTheme="minorHAnsi" w:cstheme="minorHAnsi"/>
          <w:sz w:val="22"/>
          <w:szCs w:val="22"/>
          <w:highlight w:val="green"/>
          <w:lang w:val="sl-SI" w:eastAsia="sl-SI"/>
        </w:rPr>
      </w:pPr>
    </w:p>
    <w:p w14:paraId="20FD4F9F" w14:textId="77777777" w:rsidR="00A1505B" w:rsidRPr="000A2E14" w:rsidRDefault="00A1505B" w:rsidP="00A1505B">
      <w:pPr>
        <w:pStyle w:val="xmsonormal"/>
        <w:jc w:val="both"/>
        <w:rPr>
          <w:rFonts w:asciiTheme="minorHAnsi" w:hAnsiTheme="minorHAnsi" w:cstheme="minorHAnsi"/>
        </w:rPr>
      </w:pPr>
      <w:r w:rsidRPr="0024569A">
        <w:rPr>
          <w:rFonts w:asciiTheme="minorHAnsi" w:hAnsiTheme="minorHAnsi" w:cstheme="minorHAnsi"/>
        </w:rPr>
        <w:t>Skupni obseg obstoječe BIOMERIEUX eviSENSE opreme verzije Labguard 3D in 2 - vključenih/delujočih 945 kos tipal s pripadajočimi oddajniki/napajalniki/baterijami 562 kos, sprejemniki 108 kos ter svetlobno in zvočno signalizacijo 8 kos.</w:t>
      </w:r>
    </w:p>
    <w:p w14:paraId="30E45284" w14:textId="77777777" w:rsidR="00A1505B" w:rsidRPr="0024569A" w:rsidRDefault="00A1505B" w:rsidP="00A1505B">
      <w:pPr>
        <w:spacing w:line="276" w:lineRule="auto"/>
        <w:jc w:val="both"/>
        <w:rPr>
          <w:rFonts w:asciiTheme="minorHAnsi" w:hAnsiTheme="minorHAnsi" w:cstheme="minorHAnsi"/>
          <w:sz w:val="22"/>
          <w:szCs w:val="22"/>
          <w:highlight w:val="green"/>
          <w:lang w:val="sl-SI" w:eastAsia="sl-SI"/>
        </w:rPr>
      </w:pPr>
    </w:p>
    <w:p w14:paraId="423E5DEE" w14:textId="77777777" w:rsidR="00A1505B" w:rsidRPr="0024569A" w:rsidRDefault="00A1505B" w:rsidP="00A1505B">
      <w:pPr>
        <w:spacing w:line="276" w:lineRule="auto"/>
        <w:jc w:val="both"/>
        <w:rPr>
          <w:rFonts w:asciiTheme="minorHAnsi" w:hAnsiTheme="minorHAnsi" w:cstheme="minorHAnsi"/>
          <w:b/>
          <w:bCs/>
          <w:sz w:val="22"/>
          <w:szCs w:val="22"/>
          <w:lang w:val="sl-SI" w:eastAsia="sl-SI"/>
        </w:rPr>
      </w:pPr>
      <w:r w:rsidRPr="0024569A">
        <w:rPr>
          <w:rFonts w:asciiTheme="minorHAnsi" w:hAnsiTheme="minorHAnsi" w:cstheme="minorHAnsi"/>
          <w:b/>
          <w:sz w:val="22"/>
          <w:szCs w:val="22"/>
          <w:lang w:val="sl-SI" w:eastAsia="sl-SI"/>
        </w:rPr>
        <w:t xml:space="preserve">OPCIJSKA ZAMENJAVA KOMPONENT </w:t>
      </w:r>
      <w:r w:rsidRPr="0024569A">
        <w:rPr>
          <w:rFonts w:asciiTheme="minorHAnsi" w:hAnsiTheme="minorHAnsi" w:cstheme="minorHAnsi"/>
          <w:b/>
          <w:bCs/>
          <w:sz w:val="22"/>
          <w:szCs w:val="22"/>
          <w:lang w:val="sl-SI" w:eastAsia="sl-SI"/>
        </w:rPr>
        <w:t>BIOMERIEUX eviSENSE Labguard 2:</w:t>
      </w:r>
    </w:p>
    <w:p w14:paraId="6DA65457" w14:textId="77777777" w:rsidR="00A1505B" w:rsidRPr="0024569A" w:rsidRDefault="00A1505B" w:rsidP="00A1505B">
      <w:pPr>
        <w:spacing w:line="276" w:lineRule="auto"/>
        <w:jc w:val="both"/>
        <w:rPr>
          <w:rFonts w:asciiTheme="minorHAnsi" w:hAnsiTheme="minorHAnsi" w:cstheme="minorHAnsi"/>
          <w:b/>
          <w:sz w:val="22"/>
          <w:szCs w:val="22"/>
          <w:lang w:val="sl-SI" w:eastAsia="sl-SI"/>
        </w:rPr>
      </w:pPr>
    </w:p>
    <w:p w14:paraId="20FE887D" w14:textId="77777777" w:rsidR="00A1505B" w:rsidRPr="0024569A" w:rsidRDefault="00A1505B" w:rsidP="00A1505B">
      <w:pPr>
        <w:spacing w:line="276" w:lineRule="auto"/>
        <w:jc w:val="both"/>
        <w:rPr>
          <w:rFonts w:asciiTheme="minorHAnsi" w:hAnsiTheme="minorHAnsi" w:cstheme="minorHAnsi"/>
          <w:color w:val="000000"/>
          <w:sz w:val="22"/>
          <w:szCs w:val="22"/>
          <w:lang w:val="sl-SI"/>
        </w:rPr>
      </w:pPr>
      <w:r w:rsidRPr="0024569A">
        <w:rPr>
          <w:rFonts w:asciiTheme="minorHAnsi" w:hAnsiTheme="minorHAnsi" w:cstheme="minorHAnsi"/>
          <w:sz w:val="22"/>
          <w:szCs w:val="22"/>
          <w:lang w:val="sl-SI" w:eastAsia="sl-SI"/>
        </w:rPr>
        <w:t xml:space="preserve">Ponudnik lahko </w:t>
      </w:r>
      <w:r>
        <w:rPr>
          <w:rFonts w:asciiTheme="minorHAnsi" w:hAnsiTheme="minorHAnsi" w:cstheme="minorHAnsi"/>
          <w:sz w:val="22"/>
          <w:szCs w:val="22"/>
          <w:lang w:val="sl-SI" w:eastAsia="sl-SI"/>
        </w:rPr>
        <w:t>v primeru, ko mu programska oprema sistema ne omogoča integracije elementov</w:t>
      </w:r>
      <w:r w:rsidRPr="00667775">
        <w:rPr>
          <w:rFonts w:asciiTheme="minorHAnsi" w:hAnsiTheme="minorHAnsi" w:cstheme="minorHAnsi"/>
          <w:sz w:val="22"/>
          <w:szCs w:val="22"/>
          <w:lang w:val="sl-SI" w:eastAsia="sl-SI"/>
        </w:rPr>
        <w:t xml:space="preserve"> sistema BIOMERIEUX eviSENSE Labguard 2</w:t>
      </w:r>
      <w:r>
        <w:rPr>
          <w:rFonts w:asciiTheme="minorHAnsi" w:hAnsiTheme="minorHAnsi" w:cstheme="minorHAnsi"/>
          <w:sz w:val="22"/>
          <w:szCs w:val="22"/>
          <w:lang w:val="sl-SI" w:eastAsia="sl-SI"/>
        </w:rPr>
        <w:t xml:space="preserve"> </w:t>
      </w:r>
      <w:r w:rsidRPr="0024569A">
        <w:rPr>
          <w:rFonts w:asciiTheme="minorHAnsi" w:hAnsiTheme="minorHAnsi" w:cstheme="minorHAnsi"/>
          <w:sz w:val="22"/>
          <w:szCs w:val="22"/>
          <w:lang w:val="sl-SI" w:eastAsia="sl-SI"/>
        </w:rPr>
        <w:t>ponudi zamenjavo komponent</w:t>
      </w:r>
      <w:r w:rsidRPr="0024569A">
        <w:rPr>
          <w:rFonts w:asciiTheme="minorHAnsi" w:hAnsiTheme="minorHAnsi" w:cstheme="minorHAnsi"/>
          <w:bCs/>
          <w:sz w:val="22"/>
          <w:szCs w:val="22"/>
          <w:lang w:val="sl-SI" w:eastAsia="sl-SI"/>
        </w:rPr>
        <w:t xml:space="preserve"> vseh </w:t>
      </w:r>
      <w:r w:rsidRPr="0024569A">
        <w:rPr>
          <w:rFonts w:asciiTheme="minorHAnsi" w:hAnsiTheme="minorHAnsi" w:cstheme="minorHAnsi"/>
          <w:sz w:val="22"/>
          <w:szCs w:val="22"/>
          <w:lang w:val="sl-SI" w:eastAsia="sl-SI"/>
        </w:rPr>
        <w:t>obstoječih modulov/stikal</w:t>
      </w:r>
      <w:r w:rsidRPr="0024569A">
        <w:rPr>
          <w:rFonts w:asciiTheme="minorHAnsi" w:hAnsiTheme="minorHAnsi" w:cstheme="minorHAnsi"/>
          <w:color w:val="000000"/>
          <w:sz w:val="22"/>
          <w:szCs w:val="22"/>
          <w:lang w:val="sl-SI"/>
        </w:rPr>
        <w:t xml:space="preserve"> za svetlobno in zvočno signalizacijo, oddajnikov, sprejemnikov, tipal, ožičenja itd., na oddelkih znotraj UKCL</w:t>
      </w:r>
      <w:r w:rsidRPr="0024569A">
        <w:rPr>
          <w:rFonts w:asciiTheme="minorHAnsi" w:hAnsiTheme="minorHAnsi" w:cstheme="minorHAnsi"/>
          <w:sz w:val="22"/>
          <w:szCs w:val="22"/>
          <w:lang w:val="sl-SI"/>
        </w:rPr>
        <w:t>, s kompatibilnimi komponentami enake funkcionalnosti vključno z demontažo obstoječe in namestitvijo nove opreme ter s storitvami kvalifikacij in kalibracij</w:t>
      </w:r>
      <w:r w:rsidRPr="0024569A">
        <w:rPr>
          <w:rFonts w:asciiTheme="minorHAnsi" w:hAnsiTheme="minorHAnsi" w:cstheme="minorHAnsi"/>
          <w:color w:val="000000"/>
          <w:sz w:val="22"/>
          <w:szCs w:val="22"/>
          <w:lang w:val="sl-SI"/>
        </w:rPr>
        <w:t>.</w:t>
      </w:r>
    </w:p>
    <w:p w14:paraId="5FC6F90D" w14:textId="77777777" w:rsidR="00A1505B" w:rsidRPr="0024569A" w:rsidRDefault="00A1505B" w:rsidP="00A1505B">
      <w:pPr>
        <w:pStyle w:val="xmsonormal"/>
        <w:jc w:val="both"/>
        <w:rPr>
          <w:rFonts w:asciiTheme="minorHAnsi" w:hAnsiTheme="minorHAnsi" w:cstheme="minorHAnsi"/>
        </w:rPr>
      </w:pPr>
    </w:p>
    <w:p w14:paraId="6F4D5929" w14:textId="77777777" w:rsidR="00A1505B" w:rsidRPr="0024569A" w:rsidRDefault="00A1505B" w:rsidP="00A1505B">
      <w:pPr>
        <w:pStyle w:val="xmsonormal"/>
        <w:jc w:val="both"/>
        <w:rPr>
          <w:rFonts w:asciiTheme="minorHAnsi" w:hAnsiTheme="minorHAnsi" w:cstheme="minorHAnsi"/>
        </w:rPr>
      </w:pPr>
    </w:p>
    <w:p w14:paraId="05627A40" w14:textId="77777777" w:rsidR="00A1505B" w:rsidRPr="0024569A" w:rsidRDefault="00A1505B" w:rsidP="00A1505B">
      <w:pPr>
        <w:pStyle w:val="xmsonormal"/>
        <w:jc w:val="both"/>
        <w:rPr>
          <w:rFonts w:asciiTheme="minorHAnsi" w:hAnsiTheme="minorHAnsi" w:cstheme="minorHAnsi"/>
        </w:rPr>
      </w:pPr>
      <w:r w:rsidRPr="0024569A">
        <w:rPr>
          <w:rFonts w:asciiTheme="minorHAnsi" w:hAnsiTheme="minorHAnsi" w:cstheme="minorHAnsi"/>
        </w:rPr>
        <w:t>Seznam obstoječe BIOMERIEUX eviSENSE verzije Labguard 2 opreme – vključenih/delujočih 234 kos tipal s pripadajočimi oddajniki 187 kos ter sprejemnikov 42 kos, ter svetlobno in zvočno signalizacijo:</w:t>
      </w:r>
    </w:p>
    <w:p w14:paraId="2DF8A292" w14:textId="77777777" w:rsidR="00A1505B" w:rsidRPr="0024569A" w:rsidRDefault="00A1505B" w:rsidP="00A1505B">
      <w:pPr>
        <w:numPr>
          <w:ilvl w:val="0"/>
          <w:numId w:val="24"/>
        </w:numPr>
        <w:spacing w:line="276" w:lineRule="auto"/>
        <w:ind w:left="644"/>
        <w:jc w:val="both"/>
        <w:rPr>
          <w:rFonts w:asciiTheme="minorHAnsi" w:hAnsiTheme="minorHAnsi" w:cstheme="minorHAnsi"/>
          <w:sz w:val="22"/>
          <w:szCs w:val="22"/>
          <w:lang w:val="sl-SI" w:eastAsia="sl-SI"/>
        </w:rPr>
      </w:pPr>
      <w:r w:rsidRPr="0024569A">
        <w:rPr>
          <w:rFonts w:asciiTheme="minorHAnsi" w:hAnsiTheme="minorHAnsi" w:cstheme="minorHAnsi"/>
          <w:sz w:val="22"/>
          <w:szCs w:val="22"/>
          <w:lang w:val="sl-SI" w:eastAsia="sl-SI"/>
        </w:rPr>
        <w:lastRenderedPageBreak/>
        <w:t>18 kos tipal za merjenje ter spremljanje temperature  -80 °C (globokozamrzovalne omare)</w:t>
      </w:r>
    </w:p>
    <w:p w14:paraId="36819328" w14:textId="77777777" w:rsidR="00A1505B" w:rsidRPr="0024569A" w:rsidRDefault="00A1505B" w:rsidP="00A1505B">
      <w:pPr>
        <w:numPr>
          <w:ilvl w:val="0"/>
          <w:numId w:val="24"/>
        </w:numPr>
        <w:spacing w:line="276" w:lineRule="auto"/>
        <w:ind w:left="644"/>
        <w:jc w:val="both"/>
        <w:rPr>
          <w:rFonts w:asciiTheme="minorHAnsi" w:hAnsiTheme="minorHAnsi" w:cstheme="minorHAnsi"/>
          <w:sz w:val="22"/>
          <w:szCs w:val="22"/>
          <w:lang w:val="sl-SI" w:eastAsia="sl-SI"/>
        </w:rPr>
      </w:pPr>
      <w:r w:rsidRPr="0024569A">
        <w:rPr>
          <w:rFonts w:asciiTheme="minorHAnsi" w:hAnsiTheme="minorHAnsi" w:cstheme="minorHAnsi"/>
          <w:sz w:val="22"/>
          <w:szCs w:val="22"/>
          <w:lang w:val="sl-SI" w:eastAsia="sl-SI"/>
        </w:rPr>
        <w:t>23 kos tipal za merjenje in spremljanje temperature in vlage v prostorih 0/100%</w:t>
      </w:r>
    </w:p>
    <w:p w14:paraId="23F73063" w14:textId="77777777" w:rsidR="00A1505B" w:rsidRPr="0024569A" w:rsidRDefault="00A1505B" w:rsidP="00A1505B">
      <w:pPr>
        <w:numPr>
          <w:ilvl w:val="0"/>
          <w:numId w:val="24"/>
        </w:numPr>
        <w:spacing w:line="276" w:lineRule="auto"/>
        <w:ind w:left="644"/>
        <w:jc w:val="both"/>
        <w:rPr>
          <w:rFonts w:asciiTheme="minorHAnsi" w:hAnsiTheme="minorHAnsi" w:cstheme="minorHAnsi"/>
          <w:sz w:val="22"/>
          <w:szCs w:val="22"/>
          <w:lang w:val="sl-SI" w:eastAsia="sl-SI"/>
        </w:rPr>
      </w:pPr>
      <w:r w:rsidRPr="0024569A">
        <w:rPr>
          <w:rFonts w:asciiTheme="minorHAnsi" w:hAnsiTheme="minorHAnsi" w:cstheme="minorHAnsi"/>
          <w:sz w:val="22"/>
          <w:szCs w:val="22"/>
          <w:lang w:val="sl-SI" w:eastAsia="sl-SI"/>
        </w:rPr>
        <w:t>28 kos tipal za merjenje in spremljanje temperature  -35/-15 °C</w:t>
      </w:r>
    </w:p>
    <w:p w14:paraId="5D080B0C" w14:textId="77777777" w:rsidR="00A1505B" w:rsidRPr="0024569A" w:rsidRDefault="00A1505B" w:rsidP="00A1505B">
      <w:pPr>
        <w:numPr>
          <w:ilvl w:val="0"/>
          <w:numId w:val="24"/>
        </w:numPr>
        <w:spacing w:line="276" w:lineRule="auto"/>
        <w:ind w:left="644"/>
        <w:jc w:val="both"/>
        <w:rPr>
          <w:rFonts w:asciiTheme="minorHAnsi" w:hAnsiTheme="minorHAnsi" w:cstheme="minorHAnsi"/>
          <w:sz w:val="22"/>
          <w:szCs w:val="22"/>
          <w:lang w:val="sl-SI" w:eastAsia="sl-SI"/>
        </w:rPr>
      </w:pPr>
      <w:r w:rsidRPr="0024569A">
        <w:rPr>
          <w:rFonts w:asciiTheme="minorHAnsi" w:hAnsiTheme="minorHAnsi" w:cstheme="minorHAnsi"/>
          <w:sz w:val="22"/>
          <w:szCs w:val="22"/>
          <w:lang w:val="sl-SI" w:eastAsia="sl-SI"/>
        </w:rPr>
        <w:t>160 kos tipal za merjenje in spremljanje temperature 2/8 °C</w:t>
      </w:r>
    </w:p>
    <w:p w14:paraId="189CB755" w14:textId="77777777" w:rsidR="00A1505B" w:rsidRPr="0024569A" w:rsidRDefault="00A1505B" w:rsidP="00A1505B">
      <w:pPr>
        <w:numPr>
          <w:ilvl w:val="0"/>
          <w:numId w:val="24"/>
        </w:numPr>
        <w:spacing w:line="276" w:lineRule="auto"/>
        <w:ind w:left="644"/>
        <w:jc w:val="both"/>
        <w:rPr>
          <w:rFonts w:asciiTheme="minorHAnsi" w:hAnsiTheme="minorHAnsi" w:cstheme="minorHAnsi"/>
          <w:sz w:val="22"/>
          <w:szCs w:val="22"/>
          <w:lang w:val="sl-SI" w:eastAsia="sl-SI"/>
        </w:rPr>
      </w:pPr>
      <w:r w:rsidRPr="0024569A">
        <w:rPr>
          <w:rFonts w:asciiTheme="minorHAnsi" w:hAnsiTheme="minorHAnsi" w:cstheme="minorHAnsi"/>
          <w:sz w:val="22"/>
          <w:szCs w:val="22"/>
          <w:lang w:val="sl-SI" w:eastAsia="sl-SI"/>
        </w:rPr>
        <w:t>3 kos sonda za CO2 0/20%</w:t>
      </w:r>
    </w:p>
    <w:p w14:paraId="4F3207E7" w14:textId="77777777" w:rsidR="00A1505B" w:rsidRPr="0024569A" w:rsidRDefault="00A1505B" w:rsidP="00A1505B">
      <w:pPr>
        <w:numPr>
          <w:ilvl w:val="0"/>
          <w:numId w:val="24"/>
        </w:numPr>
        <w:spacing w:line="276" w:lineRule="auto"/>
        <w:ind w:left="644"/>
        <w:jc w:val="both"/>
        <w:rPr>
          <w:rFonts w:asciiTheme="minorHAnsi" w:hAnsiTheme="minorHAnsi" w:cstheme="minorHAnsi"/>
          <w:sz w:val="22"/>
          <w:szCs w:val="22"/>
          <w:lang w:val="sl-SI" w:eastAsia="sl-SI"/>
        </w:rPr>
      </w:pPr>
      <w:r w:rsidRPr="0024569A">
        <w:rPr>
          <w:rFonts w:asciiTheme="minorHAnsi" w:hAnsiTheme="minorHAnsi" w:cstheme="minorHAnsi"/>
          <w:sz w:val="22"/>
          <w:szCs w:val="22"/>
          <w:lang w:val="sl-SI" w:eastAsia="sl-SI"/>
        </w:rPr>
        <w:t>2 kos sonda diferenčnega tlaka 0/1000 Pa</w:t>
      </w:r>
    </w:p>
    <w:p w14:paraId="4D660275" w14:textId="77777777" w:rsidR="00A1505B" w:rsidRPr="0024569A" w:rsidRDefault="00A1505B" w:rsidP="00A1505B">
      <w:pPr>
        <w:numPr>
          <w:ilvl w:val="0"/>
          <w:numId w:val="24"/>
        </w:numPr>
        <w:spacing w:line="276" w:lineRule="auto"/>
        <w:ind w:left="644"/>
        <w:jc w:val="both"/>
        <w:rPr>
          <w:rFonts w:asciiTheme="minorHAnsi" w:hAnsiTheme="minorHAnsi" w:cstheme="minorHAnsi"/>
          <w:sz w:val="22"/>
          <w:szCs w:val="22"/>
          <w:lang w:val="sl-SI" w:eastAsia="sl-SI"/>
        </w:rPr>
      </w:pPr>
      <w:r w:rsidRPr="0024569A">
        <w:rPr>
          <w:rFonts w:asciiTheme="minorHAnsi" w:hAnsiTheme="minorHAnsi" w:cstheme="minorHAnsi"/>
          <w:sz w:val="22"/>
          <w:szCs w:val="22"/>
          <w:lang w:val="sl-SI" w:eastAsia="sl-SI"/>
        </w:rPr>
        <w:t>8 kos sirena luč semafor (zelena/rdeča/sirena)</w:t>
      </w:r>
    </w:p>
    <w:p w14:paraId="5D791EAA" w14:textId="77777777" w:rsidR="00A1505B" w:rsidRPr="0024569A" w:rsidRDefault="00A1505B" w:rsidP="00A1505B">
      <w:pPr>
        <w:numPr>
          <w:ilvl w:val="0"/>
          <w:numId w:val="24"/>
        </w:numPr>
        <w:spacing w:line="276" w:lineRule="auto"/>
        <w:ind w:left="644"/>
        <w:jc w:val="both"/>
        <w:rPr>
          <w:rFonts w:asciiTheme="minorHAnsi" w:hAnsiTheme="minorHAnsi" w:cstheme="minorHAnsi"/>
          <w:sz w:val="22"/>
          <w:szCs w:val="22"/>
          <w:lang w:val="sl-SI" w:eastAsia="sl-SI"/>
        </w:rPr>
      </w:pPr>
      <w:r w:rsidRPr="0024569A">
        <w:rPr>
          <w:rFonts w:asciiTheme="minorHAnsi" w:hAnsiTheme="minorHAnsi" w:cstheme="minorHAnsi"/>
          <w:sz w:val="22"/>
          <w:szCs w:val="22"/>
          <w:lang w:val="sl-SI" w:eastAsia="sl-SI"/>
        </w:rPr>
        <w:t>42 kos sprejemnik</w:t>
      </w:r>
    </w:p>
    <w:p w14:paraId="0A9A49A3" w14:textId="77777777" w:rsidR="00A1505B" w:rsidRPr="0024569A" w:rsidRDefault="00A1505B" w:rsidP="00A1505B">
      <w:pPr>
        <w:spacing w:line="276" w:lineRule="auto"/>
        <w:jc w:val="both"/>
        <w:rPr>
          <w:rFonts w:asciiTheme="minorHAnsi" w:hAnsiTheme="minorHAnsi" w:cstheme="minorHAnsi"/>
          <w:sz w:val="22"/>
          <w:szCs w:val="22"/>
          <w:highlight w:val="yellow"/>
          <w:lang w:val="sl-SI" w:eastAsia="sl-SI"/>
        </w:rPr>
      </w:pPr>
    </w:p>
    <w:p w14:paraId="5C079894" w14:textId="77777777" w:rsidR="00A1505B" w:rsidRPr="0024569A" w:rsidRDefault="00A1505B" w:rsidP="00A1505B">
      <w:pPr>
        <w:spacing w:line="276" w:lineRule="auto"/>
        <w:jc w:val="both"/>
        <w:rPr>
          <w:rFonts w:asciiTheme="minorHAnsi" w:hAnsiTheme="minorHAnsi" w:cstheme="minorHAnsi"/>
          <w:sz w:val="22"/>
          <w:szCs w:val="22"/>
          <w:lang w:val="sl-SI" w:eastAsia="sl-SI"/>
        </w:rPr>
      </w:pPr>
      <w:r w:rsidRPr="0024569A">
        <w:rPr>
          <w:rFonts w:asciiTheme="minorHAnsi" w:hAnsiTheme="minorHAnsi" w:cstheme="minorHAnsi"/>
          <w:sz w:val="22"/>
          <w:szCs w:val="22"/>
          <w:lang w:val="sl-SI" w:eastAsia="sl-SI"/>
        </w:rPr>
        <w:t>Zamenjava komponent vključuje:</w:t>
      </w:r>
    </w:p>
    <w:p w14:paraId="2A753F9B" w14:textId="77777777" w:rsidR="00A1505B" w:rsidRPr="0024569A" w:rsidRDefault="00A1505B" w:rsidP="00A1505B">
      <w:pPr>
        <w:numPr>
          <w:ilvl w:val="0"/>
          <w:numId w:val="24"/>
        </w:numPr>
        <w:spacing w:line="276" w:lineRule="auto"/>
        <w:ind w:left="644"/>
        <w:jc w:val="both"/>
        <w:rPr>
          <w:rFonts w:asciiTheme="minorHAnsi" w:hAnsiTheme="minorHAnsi" w:cstheme="minorHAnsi"/>
          <w:sz w:val="22"/>
          <w:szCs w:val="22"/>
          <w:lang w:val="sl-SI" w:eastAsia="sl-SI"/>
        </w:rPr>
      </w:pPr>
      <w:r>
        <w:rPr>
          <w:rFonts w:asciiTheme="minorHAnsi" w:hAnsiTheme="minorHAnsi" w:cstheme="minorHAnsi"/>
          <w:sz w:val="22"/>
          <w:szCs w:val="22"/>
          <w:lang w:val="sl-SI" w:eastAsia="sl-SI"/>
        </w:rPr>
        <w:t>O</w:t>
      </w:r>
      <w:r w:rsidRPr="0024569A">
        <w:rPr>
          <w:rFonts w:asciiTheme="minorHAnsi" w:hAnsiTheme="minorHAnsi" w:cstheme="minorHAnsi"/>
          <w:sz w:val="22"/>
          <w:szCs w:val="22"/>
          <w:lang w:val="sl-SI" w:eastAsia="sl-SI"/>
        </w:rPr>
        <w:t>premo z enako funkcionalnostjo</w:t>
      </w:r>
    </w:p>
    <w:p w14:paraId="6F15EEFA" w14:textId="77777777" w:rsidR="00A1505B" w:rsidRPr="0024569A" w:rsidRDefault="00A1505B" w:rsidP="00A1505B">
      <w:pPr>
        <w:numPr>
          <w:ilvl w:val="0"/>
          <w:numId w:val="24"/>
        </w:numPr>
        <w:spacing w:line="276" w:lineRule="auto"/>
        <w:ind w:left="644"/>
        <w:jc w:val="both"/>
        <w:rPr>
          <w:rFonts w:asciiTheme="minorHAnsi" w:hAnsiTheme="minorHAnsi" w:cstheme="minorHAnsi"/>
          <w:sz w:val="22"/>
          <w:szCs w:val="22"/>
          <w:lang w:val="sl-SI" w:eastAsia="sl-SI"/>
        </w:rPr>
      </w:pPr>
      <w:r w:rsidRPr="0024569A">
        <w:rPr>
          <w:rFonts w:asciiTheme="minorHAnsi" w:hAnsiTheme="minorHAnsi" w:cstheme="minorHAnsi"/>
          <w:sz w:val="22"/>
          <w:szCs w:val="22"/>
          <w:lang w:val="sl-SI" w:eastAsia="sl-SI"/>
        </w:rPr>
        <w:t>Baterije za opisane oddajnike in sprejemnike</w:t>
      </w:r>
    </w:p>
    <w:p w14:paraId="377DEC93" w14:textId="77777777" w:rsidR="00A1505B" w:rsidRPr="0024569A" w:rsidRDefault="00A1505B" w:rsidP="00A1505B">
      <w:pPr>
        <w:numPr>
          <w:ilvl w:val="0"/>
          <w:numId w:val="24"/>
        </w:numPr>
        <w:spacing w:line="276" w:lineRule="auto"/>
        <w:ind w:left="644"/>
        <w:jc w:val="both"/>
        <w:rPr>
          <w:rFonts w:asciiTheme="minorHAnsi" w:hAnsiTheme="minorHAnsi" w:cstheme="minorHAnsi"/>
          <w:sz w:val="22"/>
          <w:szCs w:val="22"/>
          <w:lang w:val="sl-SI" w:eastAsia="sl-SI"/>
        </w:rPr>
      </w:pPr>
      <w:r w:rsidRPr="0024569A">
        <w:rPr>
          <w:rFonts w:asciiTheme="minorHAnsi" w:hAnsiTheme="minorHAnsi" w:cstheme="minorHAnsi"/>
          <w:sz w:val="22"/>
          <w:szCs w:val="22"/>
          <w:lang w:val="sl-SI" w:eastAsia="sl-SI"/>
        </w:rPr>
        <w:t xml:space="preserve">Umestitev/montaža/povezava </w:t>
      </w:r>
    </w:p>
    <w:p w14:paraId="74E991B3" w14:textId="77777777" w:rsidR="00A1505B" w:rsidRPr="0024569A" w:rsidRDefault="00A1505B" w:rsidP="00A1505B">
      <w:pPr>
        <w:numPr>
          <w:ilvl w:val="0"/>
          <w:numId w:val="24"/>
        </w:numPr>
        <w:spacing w:line="276" w:lineRule="auto"/>
        <w:ind w:left="644"/>
        <w:jc w:val="both"/>
        <w:rPr>
          <w:rFonts w:asciiTheme="minorHAnsi" w:hAnsiTheme="minorHAnsi" w:cstheme="minorHAnsi"/>
          <w:sz w:val="22"/>
          <w:szCs w:val="22"/>
          <w:lang w:val="sl-SI" w:eastAsia="sl-SI"/>
        </w:rPr>
      </w:pPr>
      <w:r w:rsidRPr="0024569A">
        <w:rPr>
          <w:rFonts w:asciiTheme="minorHAnsi" w:hAnsiTheme="minorHAnsi" w:cstheme="minorHAnsi"/>
          <w:color w:val="000000"/>
          <w:sz w:val="22"/>
          <w:szCs w:val="22"/>
          <w:lang w:val="sl-SI"/>
        </w:rPr>
        <w:t xml:space="preserve">Ob menjavi/dobavi tipal morajo biti le ta kalibrirana v treh točkah s priloženim kalibracijskim </w:t>
      </w:r>
      <w:r w:rsidRPr="0024569A">
        <w:rPr>
          <w:rFonts w:asciiTheme="minorHAnsi" w:hAnsiTheme="minorHAnsi" w:cstheme="minorHAnsi"/>
          <w:sz w:val="22"/>
          <w:szCs w:val="22"/>
          <w:lang w:val="sl-SI" w:eastAsia="sl-SI"/>
        </w:rPr>
        <w:t>certifikatom veljavnosti 24 mesecev. Kalibracija tipal 3 točke (hranjenje medicinskega materiala v hladilnikih na temperaturi 2-8°C je to pri 2°C, 5°C ter 8°C, hranjenje medicinskega materiala pri -80°C je to pri -80°C, -70°C ter -60°C)</w:t>
      </w:r>
    </w:p>
    <w:p w14:paraId="3F87791D" w14:textId="77777777" w:rsidR="00A1505B" w:rsidRPr="0024569A" w:rsidRDefault="00A1505B" w:rsidP="00A1505B">
      <w:pPr>
        <w:numPr>
          <w:ilvl w:val="0"/>
          <w:numId w:val="24"/>
        </w:numPr>
        <w:spacing w:line="276" w:lineRule="auto"/>
        <w:ind w:left="644"/>
        <w:jc w:val="both"/>
        <w:rPr>
          <w:rFonts w:asciiTheme="minorHAnsi" w:hAnsiTheme="minorHAnsi" w:cstheme="minorHAnsi"/>
          <w:sz w:val="22"/>
          <w:szCs w:val="22"/>
          <w:lang w:val="sl-SI" w:eastAsia="sl-SI"/>
        </w:rPr>
      </w:pPr>
      <w:r w:rsidRPr="0024569A">
        <w:rPr>
          <w:rFonts w:asciiTheme="minorHAnsi" w:hAnsiTheme="minorHAnsi" w:cstheme="minorHAnsi"/>
          <w:color w:val="000000"/>
          <w:sz w:val="22"/>
          <w:szCs w:val="22"/>
          <w:lang w:val="sl-SI"/>
        </w:rPr>
        <w:t>Garancija na vgradnjo in vgrajen material 24 mesecev</w:t>
      </w:r>
    </w:p>
    <w:p w14:paraId="4B3E1564" w14:textId="77777777" w:rsidR="00A1505B" w:rsidRPr="0024569A" w:rsidRDefault="00A1505B" w:rsidP="00A1505B">
      <w:pPr>
        <w:spacing w:line="276" w:lineRule="auto"/>
        <w:jc w:val="both"/>
        <w:rPr>
          <w:rFonts w:asciiTheme="minorHAnsi" w:hAnsiTheme="minorHAnsi" w:cstheme="minorHAnsi"/>
          <w:b/>
          <w:sz w:val="22"/>
          <w:szCs w:val="22"/>
          <w:lang w:val="sl-SI"/>
        </w:rPr>
      </w:pPr>
    </w:p>
    <w:p w14:paraId="27C77E96" w14:textId="77777777" w:rsidR="00A1505B" w:rsidRPr="0024569A" w:rsidRDefault="00A1505B" w:rsidP="00A1505B">
      <w:pPr>
        <w:spacing w:line="276" w:lineRule="auto"/>
        <w:jc w:val="both"/>
        <w:rPr>
          <w:rFonts w:asciiTheme="minorHAnsi" w:hAnsiTheme="minorHAnsi" w:cstheme="minorHAnsi"/>
          <w:sz w:val="22"/>
          <w:szCs w:val="22"/>
          <w:lang w:val="sl-SI" w:eastAsia="sl-SI"/>
        </w:rPr>
      </w:pPr>
      <w:r w:rsidRPr="0024569A">
        <w:rPr>
          <w:rFonts w:asciiTheme="minorHAnsi" w:hAnsiTheme="minorHAnsi" w:cstheme="minorHAnsi"/>
          <w:b/>
          <w:sz w:val="22"/>
          <w:szCs w:val="22"/>
          <w:lang w:val="sl-SI"/>
        </w:rPr>
        <w:t>MERILNE SONDE</w:t>
      </w:r>
    </w:p>
    <w:p w14:paraId="2B50117E" w14:textId="77777777" w:rsidR="00A1505B" w:rsidRPr="0024569A" w:rsidRDefault="00A1505B" w:rsidP="00A1505B">
      <w:pPr>
        <w:spacing w:line="276" w:lineRule="auto"/>
        <w:jc w:val="both"/>
        <w:rPr>
          <w:rFonts w:asciiTheme="minorHAnsi" w:hAnsiTheme="minorHAnsi" w:cstheme="minorHAnsi"/>
          <w:b/>
          <w:sz w:val="22"/>
          <w:szCs w:val="22"/>
          <w:lang w:val="sl-SI"/>
        </w:rPr>
      </w:pPr>
    </w:p>
    <w:p w14:paraId="39BBCFD0" w14:textId="77777777" w:rsidR="00A1505B" w:rsidRPr="0024569A" w:rsidRDefault="00A1505B" w:rsidP="00A1505B">
      <w:pPr>
        <w:spacing w:line="276" w:lineRule="auto"/>
        <w:jc w:val="both"/>
        <w:rPr>
          <w:rFonts w:asciiTheme="minorHAnsi" w:hAnsiTheme="minorHAnsi" w:cstheme="minorHAnsi"/>
          <w:bCs/>
          <w:sz w:val="22"/>
          <w:szCs w:val="22"/>
          <w:lang w:val="sl-SI"/>
        </w:rPr>
      </w:pPr>
      <w:r w:rsidRPr="0024569A">
        <w:rPr>
          <w:rFonts w:asciiTheme="minorHAnsi" w:hAnsiTheme="minorHAnsi" w:cstheme="minorHAnsi"/>
          <w:bCs/>
          <w:sz w:val="22"/>
          <w:szCs w:val="22"/>
          <w:lang w:val="sl-SI"/>
        </w:rPr>
        <w:t>Merilne sonde:</w:t>
      </w:r>
    </w:p>
    <w:p w14:paraId="75202B83" w14:textId="77777777" w:rsidR="00A1505B" w:rsidRPr="0024569A" w:rsidRDefault="00A1505B" w:rsidP="00A1505B">
      <w:pPr>
        <w:pStyle w:val="ListParagraph"/>
        <w:widowControl/>
        <w:numPr>
          <w:ilvl w:val="0"/>
          <w:numId w:val="25"/>
        </w:numPr>
        <w:suppressAutoHyphens w:val="0"/>
        <w:spacing w:after="160" w:line="276" w:lineRule="auto"/>
        <w:ind w:left="644"/>
        <w:jc w:val="both"/>
        <w:rPr>
          <w:rFonts w:asciiTheme="minorHAnsi" w:hAnsiTheme="minorHAnsi" w:cstheme="minorHAnsi"/>
          <w:sz w:val="22"/>
          <w:szCs w:val="22"/>
          <w:lang w:eastAsia="sl-SI"/>
        </w:rPr>
      </w:pPr>
      <w:r w:rsidRPr="0024569A">
        <w:rPr>
          <w:rFonts w:asciiTheme="minorHAnsi" w:hAnsiTheme="minorHAnsi" w:cstheme="minorHAnsi"/>
          <w:sz w:val="22"/>
          <w:szCs w:val="22"/>
          <w:lang w:eastAsia="sl-SI"/>
        </w:rPr>
        <w:t xml:space="preserve">Merilna sonda </w:t>
      </w:r>
      <w:r w:rsidRPr="0024569A">
        <w:rPr>
          <w:rFonts w:asciiTheme="minorHAnsi" w:hAnsiTheme="minorHAnsi" w:cstheme="minorHAnsi"/>
          <w:sz w:val="22"/>
          <w:szCs w:val="22"/>
          <w:lang w:eastAsia="sl-SI"/>
        </w:rPr>
        <w:softHyphen/>
        <w:t>-T1</w:t>
      </w:r>
      <w:r w:rsidRPr="0024569A">
        <w:rPr>
          <w:rFonts w:asciiTheme="minorHAnsi" w:hAnsiTheme="minorHAnsi" w:cstheme="minorHAnsi"/>
          <w:color w:val="FF0000"/>
          <w:sz w:val="22"/>
          <w:szCs w:val="22"/>
          <w:lang w:eastAsia="sl-SI"/>
        </w:rPr>
        <w:t xml:space="preserve">    </w:t>
      </w:r>
      <w:r w:rsidRPr="0024569A">
        <w:rPr>
          <w:rFonts w:asciiTheme="minorHAnsi" w:hAnsiTheme="minorHAnsi" w:cstheme="minorHAnsi"/>
          <w:color w:val="000000"/>
          <w:sz w:val="22"/>
          <w:szCs w:val="22"/>
        </w:rPr>
        <w:t xml:space="preserve">TEMPERATURNA PT100 SONDA -100/+200*C(+/-20%) </w:t>
      </w:r>
      <w:r w:rsidRPr="0024569A">
        <w:rPr>
          <w:rFonts w:asciiTheme="minorHAnsi" w:hAnsiTheme="minorHAnsi" w:cstheme="minorHAnsi"/>
          <w:sz w:val="22"/>
          <w:szCs w:val="22"/>
          <w:lang w:eastAsia="sl-SI"/>
        </w:rPr>
        <w:t xml:space="preserve">T (± 0,3 ᵒC ali boljše) </w:t>
      </w:r>
    </w:p>
    <w:p w14:paraId="6E322F55" w14:textId="77777777" w:rsidR="00A1505B" w:rsidRPr="0024569A" w:rsidRDefault="00A1505B" w:rsidP="00A1505B">
      <w:pPr>
        <w:pStyle w:val="ListParagraph"/>
        <w:widowControl/>
        <w:numPr>
          <w:ilvl w:val="0"/>
          <w:numId w:val="25"/>
        </w:numPr>
        <w:suppressAutoHyphens w:val="0"/>
        <w:spacing w:after="160" w:line="276" w:lineRule="auto"/>
        <w:ind w:left="644"/>
        <w:jc w:val="both"/>
        <w:rPr>
          <w:rFonts w:asciiTheme="minorHAnsi" w:hAnsiTheme="minorHAnsi" w:cstheme="minorHAnsi"/>
          <w:sz w:val="22"/>
          <w:szCs w:val="22"/>
          <w:lang w:eastAsia="sl-SI"/>
        </w:rPr>
      </w:pPr>
      <w:r w:rsidRPr="0024569A">
        <w:rPr>
          <w:rFonts w:asciiTheme="minorHAnsi" w:hAnsiTheme="minorHAnsi" w:cstheme="minorHAnsi"/>
          <w:sz w:val="22"/>
          <w:szCs w:val="22"/>
          <w:lang w:eastAsia="sl-SI"/>
        </w:rPr>
        <w:t xml:space="preserve">Merilna sonda -RH1  </w:t>
      </w:r>
      <w:r w:rsidRPr="0024569A">
        <w:rPr>
          <w:rFonts w:asciiTheme="minorHAnsi" w:hAnsiTheme="minorHAnsi" w:cstheme="minorHAnsi"/>
          <w:color w:val="000000"/>
          <w:sz w:val="22"/>
          <w:szCs w:val="22"/>
        </w:rPr>
        <w:t>RELATIVNA VLAGA 20/80%, (</w:t>
      </w:r>
      <w:r w:rsidRPr="0024569A">
        <w:rPr>
          <w:rFonts w:asciiTheme="minorHAnsi" w:hAnsiTheme="minorHAnsi" w:cstheme="minorHAnsi"/>
          <w:sz w:val="22"/>
          <w:szCs w:val="22"/>
          <w:lang w:eastAsia="sl-SI"/>
        </w:rPr>
        <w:t>± 0,5% ali boljše)</w:t>
      </w:r>
    </w:p>
    <w:p w14:paraId="164EBB8E" w14:textId="77777777" w:rsidR="00A1505B" w:rsidRPr="0024569A" w:rsidRDefault="00A1505B" w:rsidP="00A1505B">
      <w:pPr>
        <w:pStyle w:val="ListParagraph"/>
        <w:widowControl/>
        <w:numPr>
          <w:ilvl w:val="0"/>
          <w:numId w:val="25"/>
        </w:numPr>
        <w:suppressAutoHyphens w:val="0"/>
        <w:spacing w:after="160" w:line="276" w:lineRule="auto"/>
        <w:ind w:left="644"/>
        <w:jc w:val="both"/>
        <w:rPr>
          <w:rFonts w:asciiTheme="minorHAnsi" w:hAnsiTheme="minorHAnsi" w:cstheme="minorHAnsi"/>
          <w:sz w:val="22"/>
          <w:szCs w:val="22"/>
          <w:lang w:eastAsia="sl-SI"/>
        </w:rPr>
      </w:pPr>
      <w:r w:rsidRPr="0024569A">
        <w:rPr>
          <w:rFonts w:asciiTheme="minorHAnsi" w:hAnsiTheme="minorHAnsi" w:cstheme="minorHAnsi"/>
          <w:sz w:val="22"/>
          <w:szCs w:val="22"/>
          <w:lang w:eastAsia="sl-SI"/>
        </w:rPr>
        <w:t>Merilna sonda -T/RH2  (območje: -40 °C do + 80 °C in 0 – 100 % RH). Točnost merilne sonde – T (± 0,3 ᵒC ali boljše in RH ± 0,5% ali boljše),</w:t>
      </w:r>
    </w:p>
    <w:p w14:paraId="657DEACF" w14:textId="77777777" w:rsidR="00A1505B" w:rsidRPr="0024569A" w:rsidRDefault="00A1505B" w:rsidP="00A1505B">
      <w:pPr>
        <w:pStyle w:val="ListParagraph"/>
        <w:widowControl/>
        <w:numPr>
          <w:ilvl w:val="0"/>
          <w:numId w:val="25"/>
        </w:numPr>
        <w:suppressAutoHyphens w:val="0"/>
        <w:spacing w:after="160" w:line="276" w:lineRule="auto"/>
        <w:ind w:left="644"/>
        <w:jc w:val="both"/>
        <w:rPr>
          <w:rFonts w:asciiTheme="minorHAnsi" w:hAnsiTheme="minorHAnsi" w:cstheme="minorHAnsi"/>
          <w:sz w:val="22"/>
          <w:szCs w:val="22"/>
          <w:lang w:eastAsia="sl-SI"/>
        </w:rPr>
      </w:pPr>
      <w:r w:rsidRPr="0024569A">
        <w:rPr>
          <w:rFonts w:asciiTheme="minorHAnsi" w:hAnsiTheme="minorHAnsi" w:cstheme="minorHAnsi"/>
          <w:sz w:val="22"/>
          <w:szCs w:val="22"/>
          <w:lang w:eastAsia="sl-SI"/>
        </w:rPr>
        <w:t>Merilna sonda -T3</w:t>
      </w:r>
      <w:r w:rsidRPr="0024569A">
        <w:rPr>
          <w:rFonts w:asciiTheme="minorHAnsi" w:hAnsiTheme="minorHAnsi" w:cstheme="minorHAnsi"/>
          <w:color w:val="FF0000"/>
          <w:sz w:val="22"/>
          <w:szCs w:val="22"/>
          <w:lang w:eastAsia="sl-SI"/>
        </w:rPr>
        <w:t xml:space="preserve">   </w:t>
      </w:r>
      <w:r w:rsidRPr="0024569A">
        <w:rPr>
          <w:rFonts w:asciiTheme="minorHAnsi" w:hAnsiTheme="minorHAnsi" w:cstheme="minorHAnsi"/>
          <w:color w:val="000000"/>
          <w:sz w:val="22"/>
          <w:szCs w:val="22"/>
        </w:rPr>
        <w:t>DIFERENCIALNI TLAK 0/1000Pa</w:t>
      </w:r>
    </w:p>
    <w:p w14:paraId="2AA5F831" w14:textId="77777777" w:rsidR="00A1505B" w:rsidRPr="0024569A" w:rsidRDefault="00A1505B" w:rsidP="00A1505B">
      <w:pPr>
        <w:pStyle w:val="ListParagraph"/>
        <w:widowControl/>
        <w:numPr>
          <w:ilvl w:val="0"/>
          <w:numId w:val="25"/>
        </w:numPr>
        <w:suppressAutoHyphens w:val="0"/>
        <w:spacing w:line="276" w:lineRule="auto"/>
        <w:ind w:left="644"/>
        <w:jc w:val="both"/>
        <w:rPr>
          <w:rFonts w:asciiTheme="minorHAnsi" w:hAnsiTheme="minorHAnsi" w:cstheme="minorHAnsi"/>
          <w:sz w:val="22"/>
          <w:szCs w:val="22"/>
          <w:lang w:eastAsia="sl-SI"/>
        </w:rPr>
      </w:pPr>
      <w:r w:rsidRPr="0024569A">
        <w:rPr>
          <w:rFonts w:asciiTheme="minorHAnsi" w:hAnsiTheme="minorHAnsi" w:cstheme="minorHAnsi"/>
          <w:sz w:val="22"/>
          <w:szCs w:val="22"/>
          <w:lang w:eastAsia="sl-SI"/>
        </w:rPr>
        <w:t>Merilna sonda -T4   TEMPERATURNA -40°C do 80°C (± 0,3 ᵒC ali boljše)</w:t>
      </w:r>
    </w:p>
    <w:p w14:paraId="3C2F4658" w14:textId="77777777" w:rsidR="00A1505B" w:rsidRPr="0024569A" w:rsidRDefault="00A1505B" w:rsidP="00A1505B">
      <w:pPr>
        <w:spacing w:line="276" w:lineRule="auto"/>
        <w:jc w:val="both"/>
        <w:rPr>
          <w:rFonts w:asciiTheme="minorHAnsi" w:hAnsiTheme="minorHAnsi" w:cstheme="minorHAnsi"/>
          <w:sz w:val="22"/>
          <w:szCs w:val="22"/>
          <w:lang w:val="sl-SI" w:eastAsia="sl-SI"/>
        </w:rPr>
      </w:pPr>
    </w:p>
    <w:p w14:paraId="7CAA6FF0" w14:textId="77777777" w:rsidR="00A1505B" w:rsidRPr="0024569A" w:rsidRDefault="00A1505B" w:rsidP="00A1505B">
      <w:pPr>
        <w:spacing w:line="276" w:lineRule="auto"/>
        <w:jc w:val="both"/>
        <w:rPr>
          <w:rFonts w:asciiTheme="minorHAnsi" w:hAnsiTheme="minorHAnsi" w:cstheme="minorHAnsi"/>
          <w:sz w:val="22"/>
          <w:szCs w:val="22"/>
          <w:lang w:val="sl-SI" w:eastAsia="sl-SI"/>
        </w:rPr>
      </w:pPr>
      <w:r w:rsidRPr="0024569A">
        <w:rPr>
          <w:rFonts w:asciiTheme="minorHAnsi" w:hAnsiTheme="minorHAnsi" w:cstheme="minorHAnsi"/>
          <w:sz w:val="22"/>
          <w:szCs w:val="22"/>
          <w:lang w:val="sl-SI" w:eastAsia="sl-SI"/>
        </w:rPr>
        <w:t>Zahteve:</w:t>
      </w:r>
    </w:p>
    <w:p w14:paraId="4CD35494" w14:textId="489F7CD9" w:rsidR="00CF75DB" w:rsidRDefault="00CF75DB" w:rsidP="00A1505B">
      <w:pPr>
        <w:numPr>
          <w:ilvl w:val="0"/>
          <w:numId w:val="24"/>
        </w:numPr>
        <w:spacing w:line="276" w:lineRule="auto"/>
        <w:ind w:left="644"/>
        <w:jc w:val="both"/>
        <w:rPr>
          <w:rFonts w:asciiTheme="minorHAnsi" w:hAnsiTheme="minorHAnsi" w:cstheme="minorHAnsi"/>
          <w:sz w:val="22"/>
          <w:szCs w:val="22"/>
          <w:lang w:val="sl-SI" w:eastAsia="sl-SI"/>
        </w:rPr>
      </w:pPr>
      <w:r w:rsidRPr="00CF75DB">
        <w:rPr>
          <w:rFonts w:asciiTheme="minorHAnsi" w:hAnsiTheme="minorHAnsi" w:cstheme="minorHAnsi"/>
          <w:sz w:val="22"/>
          <w:szCs w:val="22"/>
          <w:lang w:eastAsia="sl-SI"/>
        </w:rPr>
        <w:t xml:space="preserve">v ponudbi morajo biti zajete vse merilne sonde za standardne fizikalne veličine v programu proizvajalca, ki so digitalne (prenos podatkov med tipalom in oddajnikom v digitalni obliki) in omogočajo neposredno </w:t>
      </w:r>
      <w:proofErr w:type="spellStart"/>
      <w:r w:rsidRPr="00CF75DB">
        <w:rPr>
          <w:rFonts w:asciiTheme="minorHAnsi" w:hAnsiTheme="minorHAnsi" w:cstheme="minorHAnsi"/>
          <w:sz w:val="22"/>
          <w:szCs w:val="22"/>
          <w:lang w:eastAsia="sl-SI"/>
        </w:rPr>
        <w:t>kalibracijo</w:t>
      </w:r>
      <w:proofErr w:type="spellEnd"/>
      <w:r w:rsidRPr="00CF75DB">
        <w:rPr>
          <w:rFonts w:asciiTheme="minorHAnsi" w:hAnsiTheme="minorHAnsi" w:cstheme="minorHAnsi"/>
          <w:sz w:val="22"/>
          <w:szCs w:val="22"/>
          <w:lang w:eastAsia="sl-SI"/>
        </w:rPr>
        <w:t xml:space="preserve"> (ločeno od oddajnika),</w:t>
      </w:r>
    </w:p>
    <w:p w14:paraId="31953F74" w14:textId="10D81611" w:rsidR="00A1505B" w:rsidRPr="0024569A" w:rsidRDefault="00A1505B" w:rsidP="00A1505B">
      <w:pPr>
        <w:numPr>
          <w:ilvl w:val="0"/>
          <w:numId w:val="24"/>
        </w:numPr>
        <w:spacing w:line="276" w:lineRule="auto"/>
        <w:ind w:left="644"/>
        <w:jc w:val="both"/>
        <w:rPr>
          <w:rFonts w:asciiTheme="minorHAnsi" w:hAnsiTheme="minorHAnsi" w:cstheme="minorHAnsi"/>
          <w:sz w:val="22"/>
          <w:szCs w:val="22"/>
          <w:lang w:val="sl-SI" w:eastAsia="sl-SI"/>
        </w:rPr>
      </w:pPr>
      <w:r w:rsidRPr="0024569A">
        <w:rPr>
          <w:rFonts w:asciiTheme="minorHAnsi" w:hAnsiTheme="minorHAnsi" w:cstheme="minorHAnsi"/>
          <w:sz w:val="22"/>
          <w:szCs w:val="22"/>
          <w:lang w:val="sl-SI" w:eastAsia="sl-SI"/>
        </w:rPr>
        <w:t>več načinov priklopa merilne sonde na napravi (skozi uvodnico, mimo vrat, brezžično),</w:t>
      </w:r>
    </w:p>
    <w:p w14:paraId="45B002F5" w14:textId="77777777" w:rsidR="00A1505B" w:rsidRPr="0024569A" w:rsidRDefault="00A1505B" w:rsidP="00A1505B">
      <w:pPr>
        <w:numPr>
          <w:ilvl w:val="0"/>
          <w:numId w:val="24"/>
        </w:numPr>
        <w:spacing w:line="276" w:lineRule="auto"/>
        <w:ind w:left="644"/>
        <w:jc w:val="both"/>
        <w:rPr>
          <w:rFonts w:asciiTheme="minorHAnsi" w:hAnsiTheme="minorHAnsi" w:cstheme="minorHAnsi"/>
          <w:sz w:val="22"/>
          <w:szCs w:val="22"/>
          <w:lang w:val="sl-SI" w:eastAsia="sl-SI"/>
        </w:rPr>
      </w:pPr>
      <w:r w:rsidRPr="0024569A">
        <w:rPr>
          <w:rFonts w:asciiTheme="minorHAnsi" w:hAnsiTheme="minorHAnsi" w:cstheme="minorHAnsi"/>
          <w:sz w:val="22"/>
          <w:szCs w:val="22"/>
          <w:lang w:val="sl-SI" w:eastAsia="sl-SI"/>
        </w:rPr>
        <w:t>periodična kalibracija merilnih sond na 24 mesecev,</w:t>
      </w:r>
    </w:p>
    <w:p w14:paraId="0C6E453A" w14:textId="77777777" w:rsidR="00A1505B" w:rsidRPr="0024569A" w:rsidRDefault="00A1505B" w:rsidP="00A1505B">
      <w:pPr>
        <w:numPr>
          <w:ilvl w:val="0"/>
          <w:numId w:val="24"/>
        </w:numPr>
        <w:spacing w:line="276" w:lineRule="auto"/>
        <w:ind w:left="644"/>
        <w:jc w:val="both"/>
        <w:rPr>
          <w:rFonts w:asciiTheme="minorHAnsi" w:hAnsiTheme="minorHAnsi" w:cstheme="minorHAnsi"/>
          <w:sz w:val="22"/>
          <w:szCs w:val="22"/>
          <w:lang w:val="sl-SI" w:eastAsia="sl-SI"/>
        </w:rPr>
      </w:pPr>
      <w:r w:rsidRPr="0024569A">
        <w:rPr>
          <w:rFonts w:asciiTheme="minorHAnsi" w:hAnsiTheme="minorHAnsi" w:cstheme="minorHAnsi"/>
          <w:sz w:val="22"/>
          <w:szCs w:val="22"/>
          <w:lang w:val="sl-SI" w:eastAsia="sl-SI"/>
        </w:rPr>
        <w:t>zagotovitev nadomestne sonde s strani ponudnika za akreditirano in ne-akreditirano kalibracijo, oprema mora biti mobilna, prenosljiva,</w:t>
      </w:r>
    </w:p>
    <w:p w14:paraId="7D627BD6" w14:textId="77777777" w:rsidR="00A1505B" w:rsidRPr="0024569A" w:rsidRDefault="00A1505B" w:rsidP="00A1505B">
      <w:pPr>
        <w:numPr>
          <w:ilvl w:val="0"/>
          <w:numId w:val="24"/>
        </w:numPr>
        <w:spacing w:line="276" w:lineRule="auto"/>
        <w:ind w:left="644"/>
        <w:jc w:val="both"/>
        <w:rPr>
          <w:rFonts w:asciiTheme="minorHAnsi" w:hAnsiTheme="minorHAnsi" w:cstheme="minorHAnsi"/>
          <w:sz w:val="22"/>
          <w:szCs w:val="22"/>
          <w:lang w:val="sl-SI" w:eastAsia="sl-SI"/>
        </w:rPr>
      </w:pPr>
      <w:r w:rsidRPr="0024569A">
        <w:rPr>
          <w:rFonts w:asciiTheme="minorHAnsi" w:hAnsiTheme="minorHAnsi" w:cstheme="minorHAnsi"/>
          <w:sz w:val="22"/>
          <w:szCs w:val="22"/>
          <w:lang w:val="sl-SI"/>
        </w:rPr>
        <w:t>kalibracija tipal 3 točke (hranjenje medicinskega materiala v hladilnikih na temperaturi 2-8°C je to pri 2°C, 5°C ter 8°C, hranjenje med. mat. pri -80°C je to pri -80°C, -70°C ter -60°C),</w:t>
      </w:r>
    </w:p>
    <w:p w14:paraId="4635C2AB" w14:textId="77777777" w:rsidR="00A1505B" w:rsidRPr="0024569A" w:rsidRDefault="00A1505B" w:rsidP="00A1505B">
      <w:pPr>
        <w:numPr>
          <w:ilvl w:val="0"/>
          <w:numId w:val="24"/>
        </w:numPr>
        <w:spacing w:line="276" w:lineRule="auto"/>
        <w:ind w:left="644"/>
        <w:jc w:val="both"/>
        <w:rPr>
          <w:rFonts w:asciiTheme="minorHAnsi" w:hAnsiTheme="minorHAnsi" w:cstheme="minorHAnsi"/>
          <w:sz w:val="22"/>
          <w:szCs w:val="22"/>
          <w:lang w:val="sl-SI" w:eastAsia="sl-SI"/>
        </w:rPr>
      </w:pPr>
      <w:r w:rsidRPr="0024569A">
        <w:rPr>
          <w:rFonts w:asciiTheme="minorHAnsi" w:hAnsiTheme="minorHAnsi" w:cstheme="minorHAnsi"/>
          <w:sz w:val="22"/>
          <w:szCs w:val="22"/>
          <w:lang w:val="sl-SI" w:eastAsia="sl-SI"/>
        </w:rPr>
        <w:t>ponudnik mora zagotoviti tudi akreditirano kalibracijo sond za oddelke, kateri to zahtevajo (cca. 350 kos temperaturnih sond na 24 mesecev).</w:t>
      </w:r>
    </w:p>
    <w:p w14:paraId="1779F29D" w14:textId="77777777" w:rsidR="00A1505B" w:rsidRPr="0024569A" w:rsidRDefault="00A1505B" w:rsidP="00A1505B">
      <w:pPr>
        <w:spacing w:line="276" w:lineRule="auto"/>
        <w:ind w:left="644"/>
        <w:jc w:val="both"/>
        <w:rPr>
          <w:rFonts w:asciiTheme="minorHAnsi" w:hAnsiTheme="minorHAnsi" w:cstheme="minorHAnsi"/>
          <w:sz w:val="22"/>
          <w:szCs w:val="22"/>
          <w:highlight w:val="yellow"/>
          <w:lang w:val="sl-SI" w:eastAsia="sl-SI"/>
        </w:rPr>
      </w:pPr>
    </w:p>
    <w:p w14:paraId="3C5D385E" w14:textId="77777777" w:rsidR="00A1505B" w:rsidRPr="0024569A" w:rsidRDefault="00A1505B" w:rsidP="00A1505B">
      <w:pPr>
        <w:spacing w:line="276" w:lineRule="auto"/>
        <w:jc w:val="both"/>
        <w:rPr>
          <w:rFonts w:asciiTheme="minorHAnsi" w:hAnsiTheme="minorHAnsi" w:cstheme="minorHAnsi"/>
          <w:b/>
          <w:sz w:val="22"/>
          <w:szCs w:val="22"/>
          <w:lang w:val="sl-SI"/>
        </w:rPr>
      </w:pPr>
    </w:p>
    <w:p w14:paraId="5F4844FD" w14:textId="77777777" w:rsidR="00A1505B" w:rsidRPr="0024569A" w:rsidRDefault="00A1505B" w:rsidP="00A1505B">
      <w:pPr>
        <w:spacing w:line="276" w:lineRule="auto"/>
        <w:jc w:val="both"/>
        <w:rPr>
          <w:rFonts w:asciiTheme="minorHAnsi" w:hAnsiTheme="minorHAnsi" w:cstheme="minorHAnsi"/>
          <w:b/>
          <w:sz w:val="22"/>
          <w:szCs w:val="22"/>
          <w:lang w:val="sl-SI"/>
        </w:rPr>
      </w:pPr>
      <w:r w:rsidRPr="0024569A">
        <w:rPr>
          <w:rFonts w:asciiTheme="minorHAnsi" w:hAnsiTheme="minorHAnsi" w:cstheme="minorHAnsi"/>
          <w:b/>
          <w:sz w:val="22"/>
          <w:szCs w:val="22"/>
          <w:lang w:val="sl-SI"/>
        </w:rPr>
        <w:t>ODDAJNIK:</w:t>
      </w:r>
    </w:p>
    <w:p w14:paraId="728B8BC1" w14:textId="77777777" w:rsidR="00A1505B" w:rsidRPr="0024569A" w:rsidRDefault="00A1505B" w:rsidP="00A1505B">
      <w:pPr>
        <w:spacing w:line="276" w:lineRule="auto"/>
        <w:ind w:left="644"/>
        <w:jc w:val="both"/>
        <w:rPr>
          <w:rFonts w:asciiTheme="minorHAnsi" w:hAnsiTheme="minorHAnsi" w:cstheme="minorHAnsi"/>
          <w:sz w:val="22"/>
          <w:szCs w:val="22"/>
          <w:lang w:val="sl-SI" w:eastAsia="sl-SI"/>
        </w:rPr>
      </w:pPr>
      <w:r w:rsidRPr="0024569A">
        <w:rPr>
          <w:rFonts w:asciiTheme="minorHAnsi" w:hAnsiTheme="minorHAnsi" w:cstheme="minorHAnsi"/>
          <w:sz w:val="22"/>
          <w:szCs w:val="22"/>
          <w:lang w:val="sl-SI" w:eastAsia="sl-SI"/>
        </w:rPr>
        <w:lastRenderedPageBreak/>
        <w:tab/>
      </w:r>
    </w:p>
    <w:p w14:paraId="6E7D4FE4" w14:textId="77777777" w:rsidR="00A1505B" w:rsidRPr="0024569A" w:rsidRDefault="00A1505B" w:rsidP="00A1505B">
      <w:pPr>
        <w:spacing w:line="276" w:lineRule="auto"/>
        <w:jc w:val="both"/>
        <w:rPr>
          <w:rFonts w:asciiTheme="minorHAnsi" w:hAnsiTheme="minorHAnsi" w:cstheme="minorHAnsi"/>
          <w:sz w:val="22"/>
          <w:szCs w:val="22"/>
          <w:lang w:val="sl-SI" w:eastAsia="sl-SI"/>
        </w:rPr>
      </w:pPr>
      <w:r w:rsidRPr="0024569A">
        <w:rPr>
          <w:rFonts w:asciiTheme="minorHAnsi" w:hAnsiTheme="minorHAnsi" w:cstheme="minorHAnsi"/>
          <w:sz w:val="22"/>
          <w:szCs w:val="22"/>
          <w:lang w:val="sl-SI" w:eastAsia="sl-SI"/>
        </w:rPr>
        <w:t>Oddajnik mora ustrezati naslednjim zahtevam:</w:t>
      </w:r>
    </w:p>
    <w:p w14:paraId="586EC381" w14:textId="77777777" w:rsidR="00A1505B" w:rsidRPr="0024569A" w:rsidRDefault="00A1505B" w:rsidP="00A1505B">
      <w:pPr>
        <w:numPr>
          <w:ilvl w:val="0"/>
          <w:numId w:val="24"/>
        </w:numPr>
        <w:spacing w:line="276" w:lineRule="auto"/>
        <w:ind w:left="644"/>
        <w:jc w:val="both"/>
        <w:rPr>
          <w:rFonts w:asciiTheme="minorHAnsi" w:hAnsiTheme="minorHAnsi" w:cstheme="minorHAnsi"/>
          <w:sz w:val="22"/>
          <w:szCs w:val="22"/>
          <w:lang w:val="sl-SI" w:eastAsia="sl-SI"/>
        </w:rPr>
      </w:pPr>
      <w:r w:rsidRPr="0024569A">
        <w:rPr>
          <w:rFonts w:asciiTheme="minorHAnsi" w:hAnsiTheme="minorHAnsi" w:cstheme="minorHAnsi"/>
          <w:sz w:val="22"/>
          <w:szCs w:val="22"/>
          <w:lang w:val="sl-SI" w:eastAsia="sl-SI"/>
        </w:rPr>
        <w:t>imeti mora povezavo način/možnost – brezžično, frekvenčni pas 868MHz</w:t>
      </w:r>
    </w:p>
    <w:p w14:paraId="2C4F1870" w14:textId="77777777" w:rsidR="00A1505B" w:rsidRPr="0024569A" w:rsidRDefault="00A1505B" w:rsidP="00A1505B">
      <w:pPr>
        <w:numPr>
          <w:ilvl w:val="0"/>
          <w:numId w:val="24"/>
        </w:numPr>
        <w:spacing w:line="276" w:lineRule="auto"/>
        <w:ind w:left="644"/>
        <w:jc w:val="both"/>
        <w:rPr>
          <w:rFonts w:asciiTheme="minorHAnsi" w:hAnsiTheme="minorHAnsi" w:cstheme="minorHAnsi"/>
          <w:sz w:val="22"/>
          <w:szCs w:val="22"/>
          <w:lang w:val="sl-SI" w:eastAsia="sl-SI"/>
        </w:rPr>
      </w:pPr>
      <w:r w:rsidRPr="0024569A">
        <w:rPr>
          <w:rFonts w:asciiTheme="minorHAnsi" w:hAnsiTheme="minorHAnsi" w:cstheme="minorHAnsi"/>
          <w:sz w:val="22"/>
          <w:szCs w:val="22"/>
          <w:lang w:val="sl-SI" w:eastAsia="sl-SI"/>
        </w:rPr>
        <w:t>napajanje način/možnost - baterijsko in/ali omrežno s polnilno baterijo</w:t>
      </w:r>
    </w:p>
    <w:p w14:paraId="71693BBA" w14:textId="77777777" w:rsidR="00A1505B" w:rsidRPr="0024569A" w:rsidRDefault="00A1505B" w:rsidP="00A1505B">
      <w:pPr>
        <w:numPr>
          <w:ilvl w:val="0"/>
          <w:numId w:val="24"/>
        </w:numPr>
        <w:spacing w:line="276" w:lineRule="auto"/>
        <w:ind w:left="644"/>
        <w:jc w:val="both"/>
        <w:rPr>
          <w:rFonts w:asciiTheme="minorHAnsi" w:hAnsiTheme="minorHAnsi" w:cstheme="minorHAnsi"/>
          <w:sz w:val="22"/>
          <w:szCs w:val="22"/>
          <w:lang w:val="sl-SI" w:eastAsia="sl-SI"/>
        </w:rPr>
      </w:pPr>
      <w:r w:rsidRPr="0024569A">
        <w:rPr>
          <w:rFonts w:asciiTheme="minorHAnsi" w:hAnsiTheme="minorHAnsi" w:cstheme="minorHAnsi"/>
          <w:sz w:val="22"/>
          <w:szCs w:val="22"/>
          <w:lang w:val="sl-SI" w:eastAsia="sl-SI"/>
        </w:rPr>
        <w:t>priklop merilnih sond na oddajnik - brezžično in žično</w:t>
      </w:r>
    </w:p>
    <w:p w14:paraId="6D2553DE" w14:textId="77777777" w:rsidR="00A1505B" w:rsidRPr="0024569A" w:rsidRDefault="00A1505B" w:rsidP="00A1505B">
      <w:pPr>
        <w:numPr>
          <w:ilvl w:val="0"/>
          <w:numId w:val="24"/>
        </w:numPr>
        <w:spacing w:line="276" w:lineRule="auto"/>
        <w:ind w:left="644"/>
        <w:jc w:val="both"/>
        <w:rPr>
          <w:rFonts w:asciiTheme="minorHAnsi" w:hAnsiTheme="minorHAnsi" w:cstheme="minorHAnsi"/>
          <w:sz w:val="22"/>
          <w:szCs w:val="22"/>
          <w:lang w:val="sl-SI" w:eastAsia="sl-SI"/>
        </w:rPr>
      </w:pPr>
      <w:r w:rsidRPr="0024569A">
        <w:rPr>
          <w:rFonts w:asciiTheme="minorHAnsi" w:hAnsiTheme="minorHAnsi" w:cstheme="minorHAnsi"/>
          <w:sz w:val="22"/>
          <w:szCs w:val="22"/>
          <w:lang w:val="sl-SI" w:eastAsia="sl-SI"/>
        </w:rPr>
        <w:t>možnost priklopa več sond</w:t>
      </w:r>
    </w:p>
    <w:p w14:paraId="4C0F4AE2" w14:textId="77777777" w:rsidR="00A1505B" w:rsidRPr="0024569A" w:rsidRDefault="00A1505B" w:rsidP="00A1505B">
      <w:pPr>
        <w:numPr>
          <w:ilvl w:val="0"/>
          <w:numId w:val="24"/>
        </w:numPr>
        <w:spacing w:line="276" w:lineRule="auto"/>
        <w:ind w:left="644"/>
        <w:jc w:val="both"/>
        <w:rPr>
          <w:rFonts w:asciiTheme="minorHAnsi" w:hAnsiTheme="minorHAnsi" w:cstheme="minorHAnsi"/>
          <w:sz w:val="22"/>
          <w:szCs w:val="22"/>
          <w:lang w:val="sl-SI" w:eastAsia="sl-SI"/>
        </w:rPr>
      </w:pPr>
      <w:r w:rsidRPr="0024569A">
        <w:rPr>
          <w:rFonts w:asciiTheme="minorHAnsi" w:hAnsiTheme="minorHAnsi" w:cstheme="minorHAnsi"/>
          <w:sz w:val="22"/>
          <w:szCs w:val="22"/>
          <w:lang w:val="sl-SI" w:eastAsia="sl-SI"/>
        </w:rPr>
        <w:t xml:space="preserve">internega pomnilnika – min. 10000 meritev, </w:t>
      </w:r>
    </w:p>
    <w:p w14:paraId="01B894D9" w14:textId="77777777" w:rsidR="00A1505B" w:rsidRPr="0024569A" w:rsidRDefault="00A1505B" w:rsidP="00A1505B">
      <w:pPr>
        <w:numPr>
          <w:ilvl w:val="0"/>
          <w:numId w:val="24"/>
        </w:numPr>
        <w:spacing w:line="276" w:lineRule="auto"/>
        <w:ind w:left="644"/>
        <w:jc w:val="both"/>
        <w:rPr>
          <w:rFonts w:asciiTheme="minorHAnsi" w:hAnsiTheme="minorHAnsi" w:cstheme="minorHAnsi"/>
          <w:sz w:val="22"/>
          <w:szCs w:val="22"/>
          <w:lang w:val="sl-SI" w:eastAsia="sl-SI"/>
        </w:rPr>
      </w:pPr>
      <w:r w:rsidRPr="0024569A">
        <w:rPr>
          <w:rFonts w:asciiTheme="minorHAnsi" w:hAnsiTheme="minorHAnsi" w:cstheme="minorHAnsi"/>
          <w:sz w:val="22"/>
          <w:szCs w:val="22"/>
          <w:lang w:val="sl-SI" w:eastAsia="sl-SI"/>
        </w:rPr>
        <w:t>za oddajnike brez omrežnega napajanja visoko zmogljiva litijeva baterija– zmogljivost vsaj 2 leti</w:t>
      </w:r>
    </w:p>
    <w:p w14:paraId="21330D05" w14:textId="77777777" w:rsidR="00A1505B" w:rsidRPr="0024569A" w:rsidRDefault="00A1505B" w:rsidP="00A1505B">
      <w:pPr>
        <w:numPr>
          <w:ilvl w:val="0"/>
          <w:numId w:val="24"/>
        </w:numPr>
        <w:spacing w:line="276" w:lineRule="auto"/>
        <w:ind w:left="644"/>
        <w:jc w:val="both"/>
        <w:rPr>
          <w:rFonts w:asciiTheme="minorHAnsi" w:hAnsiTheme="minorHAnsi" w:cstheme="minorHAnsi"/>
          <w:sz w:val="22"/>
          <w:szCs w:val="22"/>
          <w:lang w:val="sl-SI" w:eastAsia="sl-SI"/>
        </w:rPr>
      </w:pPr>
      <w:r w:rsidRPr="0024569A">
        <w:rPr>
          <w:rFonts w:asciiTheme="minorHAnsi" w:hAnsiTheme="minorHAnsi" w:cstheme="minorHAnsi"/>
          <w:sz w:val="22"/>
          <w:szCs w:val="22"/>
          <w:lang w:val="sl-SI" w:eastAsia="sl-SI"/>
        </w:rPr>
        <w:t>stopnja zaščite vsaj IP50 za notranjo uporabo in vsaj IP67 za zunanjo uporabo</w:t>
      </w:r>
    </w:p>
    <w:p w14:paraId="3E873789" w14:textId="77777777" w:rsidR="00A1505B" w:rsidRPr="0024569A" w:rsidRDefault="00A1505B" w:rsidP="00A1505B">
      <w:pPr>
        <w:numPr>
          <w:ilvl w:val="0"/>
          <w:numId w:val="24"/>
        </w:numPr>
        <w:spacing w:line="276" w:lineRule="auto"/>
        <w:ind w:left="644"/>
        <w:jc w:val="both"/>
        <w:rPr>
          <w:rFonts w:asciiTheme="minorHAnsi" w:hAnsiTheme="minorHAnsi" w:cstheme="minorHAnsi"/>
          <w:sz w:val="22"/>
          <w:szCs w:val="22"/>
          <w:lang w:val="sl-SI" w:eastAsia="sl-SI"/>
        </w:rPr>
      </w:pPr>
      <w:r w:rsidRPr="0024569A">
        <w:rPr>
          <w:rFonts w:asciiTheme="minorHAnsi" w:hAnsiTheme="minorHAnsi" w:cstheme="minorHAnsi"/>
          <w:sz w:val="22"/>
          <w:szCs w:val="22"/>
          <w:lang w:val="sl-SI" w:eastAsia="sl-SI"/>
        </w:rPr>
        <w:t>oddajnik mora vsebovati LCD ekran za takojšnje odčitavanje osnovnih parametrov merjenja tipal</w:t>
      </w:r>
    </w:p>
    <w:p w14:paraId="646A4E85" w14:textId="77777777" w:rsidR="00A1505B" w:rsidRPr="0024569A" w:rsidRDefault="00A1505B" w:rsidP="00A1505B">
      <w:pPr>
        <w:numPr>
          <w:ilvl w:val="0"/>
          <w:numId w:val="24"/>
        </w:numPr>
        <w:spacing w:line="276" w:lineRule="auto"/>
        <w:ind w:left="644"/>
        <w:jc w:val="both"/>
        <w:rPr>
          <w:rFonts w:asciiTheme="minorHAnsi" w:hAnsiTheme="minorHAnsi" w:cstheme="minorHAnsi"/>
          <w:sz w:val="22"/>
          <w:szCs w:val="22"/>
          <w:lang w:val="sl-SI" w:eastAsia="sl-SI"/>
        </w:rPr>
      </w:pPr>
      <w:r w:rsidRPr="0024569A">
        <w:rPr>
          <w:rFonts w:asciiTheme="minorHAnsi" w:hAnsiTheme="minorHAnsi" w:cstheme="minorHAnsi"/>
          <w:sz w:val="22"/>
          <w:szCs w:val="22"/>
          <w:lang w:val="sl-SI" w:eastAsia="sl-SI"/>
        </w:rPr>
        <w:t>oddajnik mora vsebovati signalizacijske LED luči za zaznavanje pravilnega delovanja oziroma opozarjanja na nepravilnosti</w:t>
      </w:r>
    </w:p>
    <w:p w14:paraId="5D5336A8" w14:textId="77777777" w:rsidR="00A1505B" w:rsidRPr="0024569A" w:rsidRDefault="00A1505B" w:rsidP="00A1505B">
      <w:pPr>
        <w:spacing w:line="276" w:lineRule="auto"/>
        <w:jc w:val="both"/>
        <w:rPr>
          <w:rFonts w:asciiTheme="minorHAnsi" w:hAnsiTheme="minorHAnsi" w:cstheme="minorHAnsi"/>
          <w:b/>
          <w:sz w:val="22"/>
          <w:szCs w:val="22"/>
          <w:lang w:val="sl-SI"/>
        </w:rPr>
      </w:pPr>
    </w:p>
    <w:p w14:paraId="5C64ABEA" w14:textId="77777777" w:rsidR="00A1505B" w:rsidRPr="0024569A" w:rsidRDefault="00A1505B" w:rsidP="00A1505B">
      <w:pPr>
        <w:spacing w:line="276" w:lineRule="auto"/>
        <w:jc w:val="both"/>
        <w:rPr>
          <w:rFonts w:asciiTheme="minorHAnsi" w:hAnsiTheme="minorHAnsi" w:cstheme="minorHAnsi"/>
          <w:b/>
          <w:sz w:val="22"/>
          <w:szCs w:val="22"/>
          <w:lang w:val="sl-SI"/>
        </w:rPr>
      </w:pPr>
    </w:p>
    <w:p w14:paraId="1D240488" w14:textId="77777777" w:rsidR="00A1505B" w:rsidRPr="0024569A" w:rsidRDefault="00A1505B" w:rsidP="00A1505B">
      <w:pPr>
        <w:spacing w:line="276" w:lineRule="auto"/>
        <w:jc w:val="both"/>
        <w:rPr>
          <w:rFonts w:asciiTheme="minorHAnsi" w:hAnsiTheme="minorHAnsi" w:cstheme="minorHAnsi"/>
          <w:b/>
          <w:sz w:val="22"/>
          <w:szCs w:val="22"/>
          <w:lang w:val="sl-SI"/>
        </w:rPr>
      </w:pPr>
      <w:r w:rsidRPr="0024569A">
        <w:rPr>
          <w:rFonts w:asciiTheme="minorHAnsi" w:hAnsiTheme="minorHAnsi" w:cstheme="minorHAnsi"/>
          <w:b/>
          <w:sz w:val="22"/>
          <w:szCs w:val="22"/>
          <w:lang w:val="sl-SI"/>
        </w:rPr>
        <w:t>SPREJEMNIK:</w:t>
      </w:r>
    </w:p>
    <w:p w14:paraId="09CE84B1" w14:textId="77777777" w:rsidR="00A1505B" w:rsidRPr="0024569A" w:rsidRDefault="00A1505B" w:rsidP="00A1505B">
      <w:pPr>
        <w:spacing w:line="276" w:lineRule="auto"/>
        <w:jc w:val="both"/>
        <w:rPr>
          <w:rFonts w:asciiTheme="minorHAnsi" w:hAnsiTheme="minorHAnsi" w:cstheme="minorHAnsi"/>
          <w:b/>
          <w:sz w:val="22"/>
          <w:szCs w:val="22"/>
          <w:lang w:val="sl-SI"/>
        </w:rPr>
      </w:pPr>
    </w:p>
    <w:p w14:paraId="52C51F04" w14:textId="77777777" w:rsidR="00A1505B" w:rsidRPr="0024569A" w:rsidRDefault="00A1505B" w:rsidP="00A1505B">
      <w:pPr>
        <w:spacing w:line="276" w:lineRule="auto"/>
        <w:jc w:val="both"/>
        <w:rPr>
          <w:rFonts w:asciiTheme="minorHAnsi" w:hAnsiTheme="minorHAnsi" w:cstheme="minorHAnsi"/>
          <w:sz w:val="22"/>
          <w:szCs w:val="22"/>
          <w:lang w:val="sl-SI" w:eastAsia="sl-SI"/>
        </w:rPr>
      </w:pPr>
      <w:r w:rsidRPr="0024569A">
        <w:rPr>
          <w:rFonts w:asciiTheme="minorHAnsi" w:hAnsiTheme="minorHAnsi" w:cstheme="minorHAnsi"/>
          <w:sz w:val="22"/>
          <w:szCs w:val="22"/>
          <w:lang w:val="sl-SI" w:eastAsia="sl-SI"/>
        </w:rPr>
        <w:t>Sprejemnik za sprejem podatkov od posameznih oddajnikov mora ustrezati naslednjim zahtevam:</w:t>
      </w:r>
    </w:p>
    <w:p w14:paraId="6F43B670" w14:textId="77777777" w:rsidR="00A1505B" w:rsidRPr="0024569A" w:rsidRDefault="00A1505B" w:rsidP="00A1505B">
      <w:pPr>
        <w:numPr>
          <w:ilvl w:val="0"/>
          <w:numId w:val="24"/>
        </w:numPr>
        <w:spacing w:line="276" w:lineRule="auto"/>
        <w:ind w:left="644"/>
        <w:jc w:val="both"/>
        <w:rPr>
          <w:rFonts w:asciiTheme="minorHAnsi" w:hAnsiTheme="minorHAnsi" w:cstheme="minorHAnsi"/>
          <w:sz w:val="22"/>
          <w:szCs w:val="22"/>
          <w:lang w:val="sl-SI" w:eastAsia="sl-SI"/>
        </w:rPr>
      </w:pPr>
      <w:r w:rsidRPr="0024569A">
        <w:rPr>
          <w:rFonts w:asciiTheme="minorHAnsi" w:hAnsiTheme="minorHAnsi" w:cstheme="minorHAnsi"/>
          <w:sz w:val="22"/>
          <w:szCs w:val="22"/>
          <w:lang w:val="sl-SI" w:eastAsia="sl-SI"/>
        </w:rPr>
        <w:t>povezovanje z nadzornim sistemom brezžično (WiFi/RF) ali žično (Ethernet),</w:t>
      </w:r>
    </w:p>
    <w:p w14:paraId="13BAECAA" w14:textId="77777777" w:rsidR="00A1505B" w:rsidRPr="0024569A" w:rsidRDefault="00A1505B" w:rsidP="00A1505B">
      <w:pPr>
        <w:numPr>
          <w:ilvl w:val="0"/>
          <w:numId w:val="24"/>
        </w:numPr>
        <w:spacing w:line="276" w:lineRule="auto"/>
        <w:ind w:left="644"/>
        <w:jc w:val="both"/>
        <w:rPr>
          <w:rFonts w:asciiTheme="minorHAnsi" w:hAnsiTheme="minorHAnsi" w:cstheme="minorHAnsi"/>
          <w:sz w:val="22"/>
          <w:szCs w:val="22"/>
          <w:lang w:val="sl-SI" w:eastAsia="sl-SI"/>
        </w:rPr>
      </w:pPr>
      <w:r w:rsidRPr="0024569A">
        <w:rPr>
          <w:rFonts w:asciiTheme="minorHAnsi" w:hAnsiTheme="minorHAnsi" w:cstheme="minorHAnsi"/>
          <w:sz w:val="22"/>
          <w:szCs w:val="22"/>
          <w:lang w:val="sl-SI" w:eastAsia="sl-SI"/>
        </w:rPr>
        <w:t>napajanje mrežno 230 Vac 50 Hz s polnilno baterijo</w:t>
      </w:r>
    </w:p>
    <w:p w14:paraId="0515E08C" w14:textId="77777777" w:rsidR="00A1505B" w:rsidRPr="0024569A" w:rsidRDefault="00A1505B" w:rsidP="00A1505B">
      <w:pPr>
        <w:numPr>
          <w:ilvl w:val="0"/>
          <w:numId w:val="24"/>
        </w:numPr>
        <w:spacing w:line="276" w:lineRule="auto"/>
        <w:ind w:left="644"/>
        <w:jc w:val="both"/>
        <w:rPr>
          <w:rFonts w:asciiTheme="minorHAnsi" w:hAnsiTheme="minorHAnsi" w:cstheme="minorHAnsi"/>
          <w:b/>
          <w:sz w:val="22"/>
          <w:szCs w:val="22"/>
          <w:lang w:val="sl-SI"/>
        </w:rPr>
      </w:pPr>
      <w:r w:rsidRPr="0024569A">
        <w:rPr>
          <w:rFonts w:asciiTheme="minorHAnsi" w:hAnsiTheme="minorHAnsi" w:cstheme="minorHAnsi"/>
          <w:sz w:val="22"/>
          <w:szCs w:val="22"/>
          <w:lang w:val="sl-SI" w:eastAsia="sl-SI"/>
        </w:rPr>
        <w:t>kapaciteta priklopa vsaj 250 oddajnikov,</w:t>
      </w:r>
    </w:p>
    <w:p w14:paraId="33540379" w14:textId="77777777" w:rsidR="00A1505B" w:rsidRPr="0024569A" w:rsidRDefault="00A1505B" w:rsidP="00A1505B">
      <w:pPr>
        <w:numPr>
          <w:ilvl w:val="0"/>
          <w:numId w:val="24"/>
        </w:numPr>
        <w:spacing w:line="276" w:lineRule="auto"/>
        <w:ind w:left="644"/>
        <w:jc w:val="both"/>
        <w:rPr>
          <w:rFonts w:asciiTheme="minorHAnsi" w:hAnsiTheme="minorHAnsi" w:cstheme="minorHAnsi"/>
          <w:b/>
          <w:sz w:val="22"/>
          <w:szCs w:val="22"/>
          <w:lang w:val="sl-SI"/>
        </w:rPr>
      </w:pPr>
      <w:r w:rsidRPr="0024569A">
        <w:rPr>
          <w:rFonts w:asciiTheme="minorHAnsi" w:hAnsiTheme="minorHAnsi" w:cstheme="minorHAnsi"/>
          <w:color w:val="000000"/>
          <w:sz w:val="22"/>
          <w:szCs w:val="22"/>
          <w:lang w:val="sl-SI"/>
        </w:rPr>
        <w:t xml:space="preserve">omogočati mora  komunikacijski protokol MQTT za IoT (ali drug standardni komunikacijski protokol kot na primer Modbus TCP/IP) ali API </w:t>
      </w:r>
      <w:r>
        <w:rPr>
          <w:rFonts w:asciiTheme="minorHAnsi" w:hAnsiTheme="minorHAnsi" w:cstheme="minorHAnsi"/>
          <w:color w:val="000000"/>
          <w:sz w:val="22"/>
          <w:szCs w:val="22"/>
          <w:lang w:val="sl-SI"/>
        </w:rPr>
        <w:t xml:space="preserve">na nivoju nadzornega sistema </w:t>
      </w:r>
      <w:r w:rsidRPr="0024569A">
        <w:rPr>
          <w:rFonts w:asciiTheme="minorHAnsi" w:hAnsiTheme="minorHAnsi" w:cstheme="minorHAnsi"/>
          <w:color w:val="000000"/>
          <w:sz w:val="22"/>
          <w:szCs w:val="22"/>
          <w:lang w:val="sl-SI"/>
        </w:rPr>
        <w:t xml:space="preserve">vključno z vsemi potrebnimi storitvami integracije za </w:t>
      </w:r>
      <w:r w:rsidRPr="0024569A">
        <w:rPr>
          <w:rFonts w:asciiTheme="minorHAnsi" w:hAnsiTheme="minorHAnsi" w:cstheme="minorHAnsi"/>
          <w:color w:val="000000"/>
          <w:sz w:val="22"/>
          <w:szCs w:val="22"/>
          <w:shd w:val="clear" w:color="auto" w:fill="FFFFFF"/>
          <w:lang w:val="sl-SI"/>
        </w:rPr>
        <w:t>prenos vrednosti meritev brezžičnih tipal oddajnikov</w:t>
      </w:r>
      <w:r>
        <w:rPr>
          <w:rFonts w:asciiTheme="minorHAnsi" w:hAnsiTheme="minorHAnsi" w:cstheme="minorHAnsi"/>
          <w:color w:val="000000"/>
          <w:sz w:val="22"/>
          <w:szCs w:val="22"/>
          <w:shd w:val="clear" w:color="auto" w:fill="FFFFFF"/>
          <w:lang w:val="sl-SI"/>
        </w:rPr>
        <w:t>, alarmov in stanj</w:t>
      </w:r>
      <w:r w:rsidRPr="0024569A">
        <w:rPr>
          <w:rFonts w:asciiTheme="minorHAnsi" w:hAnsiTheme="minorHAnsi" w:cstheme="minorHAnsi"/>
          <w:color w:val="000000"/>
          <w:sz w:val="22"/>
          <w:szCs w:val="22"/>
          <w:shd w:val="clear" w:color="auto" w:fill="FFFFFF"/>
          <w:lang w:val="sl-SI"/>
        </w:rPr>
        <w:t xml:space="preserve"> v obstoječi centralni nadzorni sistem UKC Ljubljana</w:t>
      </w:r>
      <w:r w:rsidRPr="0024569A">
        <w:rPr>
          <w:rFonts w:asciiTheme="minorHAnsi" w:hAnsiTheme="minorHAnsi" w:cstheme="minorHAnsi"/>
          <w:color w:val="000000"/>
          <w:sz w:val="22"/>
          <w:szCs w:val="22"/>
          <w:lang w:val="sl-SI"/>
        </w:rPr>
        <w:t>.</w:t>
      </w:r>
    </w:p>
    <w:p w14:paraId="3915FDAB" w14:textId="77777777" w:rsidR="00A1505B" w:rsidRPr="0024569A" w:rsidRDefault="00A1505B" w:rsidP="00A1505B">
      <w:pPr>
        <w:spacing w:line="276" w:lineRule="auto"/>
        <w:jc w:val="both"/>
        <w:rPr>
          <w:rFonts w:asciiTheme="minorHAnsi" w:hAnsiTheme="minorHAnsi" w:cstheme="minorHAnsi"/>
          <w:b/>
          <w:sz w:val="22"/>
          <w:szCs w:val="22"/>
          <w:lang w:val="sl-SI"/>
        </w:rPr>
      </w:pPr>
    </w:p>
    <w:p w14:paraId="1BB15241" w14:textId="77777777" w:rsidR="00A1505B" w:rsidRPr="0024569A" w:rsidRDefault="00A1505B" w:rsidP="00A1505B">
      <w:pPr>
        <w:spacing w:line="276" w:lineRule="auto"/>
        <w:jc w:val="both"/>
        <w:rPr>
          <w:rFonts w:asciiTheme="minorHAnsi" w:hAnsiTheme="minorHAnsi" w:cstheme="minorHAnsi"/>
          <w:b/>
          <w:sz w:val="22"/>
          <w:szCs w:val="22"/>
          <w:lang w:val="sl-SI"/>
        </w:rPr>
      </w:pPr>
    </w:p>
    <w:p w14:paraId="7CAD45E0" w14:textId="77777777" w:rsidR="00A1505B" w:rsidRPr="0024569A" w:rsidRDefault="00A1505B" w:rsidP="00A1505B">
      <w:pPr>
        <w:spacing w:line="276" w:lineRule="auto"/>
        <w:jc w:val="both"/>
        <w:rPr>
          <w:rFonts w:asciiTheme="minorHAnsi" w:hAnsiTheme="minorHAnsi" w:cstheme="minorHAnsi"/>
          <w:b/>
          <w:sz w:val="22"/>
          <w:szCs w:val="22"/>
          <w:lang w:val="sl-SI"/>
        </w:rPr>
      </w:pPr>
      <w:r w:rsidRPr="0024569A">
        <w:rPr>
          <w:rFonts w:asciiTheme="minorHAnsi" w:hAnsiTheme="minorHAnsi" w:cstheme="minorHAnsi"/>
          <w:b/>
          <w:sz w:val="22"/>
          <w:szCs w:val="22"/>
          <w:lang w:val="sl-SI"/>
        </w:rPr>
        <w:t>SVETLOBNO ZVOČNA SIGNALIZACIJA:</w:t>
      </w:r>
    </w:p>
    <w:p w14:paraId="1E5EA068" w14:textId="77777777" w:rsidR="00A1505B" w:rsidRPr="000A2E14" w:rsidRDefault="00A1505B" w:rsidP="00A1505B">
      <w:pPr>
        <w:spacing w:line="276" w:lineRule="auto"/>
        <w:jc w:val="both"/>
        <w:rPr>
          <w:rFonts w:asciiTheme="minorHAnsi" w:hAnsiTheme="minorHAnsi" w:cstheme="minorHAnsi"/>
          <w:sz w:val="22"/>
          <w:szCs w:val="22"/>
          <w:lang w:val="sl-SI"/>
        </w:rPr>
      </w:pPr>
    </w:p>
    <w:p w14:paraId="2F3C7D30" w14:textId="77777777" w:rsidR="00A1505B" w:rsidRPr="000A2E14" w:rsidRDefault="00A1505B" w:rsidP="00A1505B">
      <w:pPr>
        <w:spacing w:line="276" w:lineRule="auto"/>
        <w:jc w:val="both"/>
        <w:rPr>
          <w:rFonts w:asciiTheme="minorHAnsi" w:hAnsiTheme="minorHAnsi" w:cstheme="minorHAnsi"/>
          <w:sz w:val="22"/>
          <w:szCs w:val="22"/>
          <w:lang w:val="sl-SI"/>
        </w:rPr>
      </w:pPr>
      <w:r w:rsidRPr="000A2E14">
        <w:rPr>
          <w:rFonts w:asciiTheme="minorHAnsi" w:hAnsiTheme="minorHAnsi" w:cstheme="minorHAnsi"/>
          <w:sz w:val="22"/>
          <w:szCs w:val="22"/>
          <w:lang w:val="sl-SI"/>
        </w:rPr>
        <w:t>Svetlobno zvočna signalizacija alarmov odstopajočih vrednosti meritev in stanj opreme mora ustrezati naslednjim zahtevam:</w:t>
      </w:r>
    </w:p>
    <w:p w14:paraId="3E9B7840" w14:textId="77777777" w:rsidR="00A1505B" w:rsidRPr="0024569A" w:rsidRDefault="00A1505B" w:rsidP="00A1505B">
      <w:pPr>
        <w:numPr>
          <w:ilvl w:val="0"/>
          <w:numId w:val="24"/>
        </w:numPr>
        <w:spacing w:line="276" w:lineRule="auto"/>
        <w:ind w:left="644"/>
        <w:jc w:val="both"/>
        <w:rPr>
          <w:rFonts w:asciiTheme="minorHAnsi" w:hAnsiTheme="minorHAnsi" w:cstheme="minorHAnsi"/>
          <w:sz w:val="22"/>
          <w:szCs w:val="22"/>
          <w:lang w:val="sl-SI" w:eastAsia="sl-SI"/>
        </w:rPr>
      </w:pPr>
      <w:r w:rsidRPr="0024569A">
        <w:rPr>
          <w:rFonts w:asciiTheme="minorHAnsi" w:hAnsiTheme="minorHAnsi" w:cstheme="minorHAnsi"/>
          <w:sz w:val="22"/>
          <w:szCs w:val="22"/>
          <w:lang w:val="sl-SI" w:eastAsia="sl-SI"/>
        </w:rPr>
        <w:t>povezovanje z nadzornim sistemom brezžično (WiFi/RF) ali žično (Ethernet),</w:t>
      </w:r>
    </w:p>
    <w:p w14:paraId="6D60F29C" w14:textId="77777777" w:rsidR="00A1505B" w:rsidRPr="0024569A" w:rsidRDefault="00A1505B" w:rsidP="00A1505B">
      <w:pPr>
        <w:numPr>
          <w:ilvl w:val="0"/>
          <w:numId w:val="24"/>
        </w:numPr>
        <w:spacing w:line="276" w:lineRule="auto"/>
        <w:ind w:left="644"/>
        <w:jc w:val="both"/>
        <w:rPr>
          <w:rFonts w:asciiTheme="minorHAnsi" w:hAnsiTheme="minorHAnsi" w:cstheme="minorHAnsi"/>
          <w:sz w:val="22"/>
          <w:szCs w:val="22"/>
          <w:lang w:val="sl-SI" w:eastAsia="sl-SI"/>
        </w:rPr>
      </w:pPr>
      <w:r w:rsidRPr="0024569A">
        <w:rPr>
          <w:rFonts w:asciiTheme="minorHAnsi" w:hAnsiTheme="minorHAnsi" w:cstheme="minorHAnsi"/>
          <w:sz w:val="22"/>
          <w:szCs w:val="22"/>
          <w:lang w:val="sl-SI" w:eastAsia="sl-SI"/>
        </w:rPr>
        <w:t>napajanje mrežno 230 Vac 50 Hz s polnilno baterijo</w:t>
      </w:r>
    </w:p>
    <w:p w14:paraId="3B482FD3" w14:textId="77777777" w:rsidR="00A1505B" w:rsidRPr="0024569A" w:rsidRDefault="00A1505B" w:rsidP="00A1505B">
      <w:pPr>
        <w:numPr>
          <w:ilvl w:val="0"/>
          <w:numId w:val="24"/>
        </w:numPr>
        <w:spacing w:line="276" w:lineRule="auto"/>
        <w:ind w:left="644"/>
        <w:jc w:val="both"/>
        <w:rPr>
          <w:rFonts w:asciiTheme="minorHAnsi" w:hAnsiTheme="minorHAnsi" w:cstheme="minorHAnsi"/>
          <w:sz w:val="22"/>
          <w:szCs w:val="22"/>
          <w:lang w:val="sl-SI" w:eastAsia="sl-SI"/>
        </w:rPr>
      </w:pPr>
      <w:r w:rsidRPr="0024569A">
        <w:rPr>
          <w:rFonts w:asciiTheme="minorHAnsi" w:hAnsiTheme="minorHAnsi" w:cstheme="minorHAnsi"/>
          <w:sz w:val="22"/>
          <w:szCs w:val="22"/>
          <w:lang w:val="sl-SI" w:eastAsia="sl-SI"/>
        </w:rPr>
        <w:t>alarmiranje izpada komunikacije signalizacije na nadzornem sistemu</w:t>
      </w:r>
    </w:p>
    <w:p w14:paraId="5B5F93BB" w14:textId="77777777" w:rsidR="00A1505B" w:rsidRPr="0024569A" w:rsidRDefault="00A1505B" w:rsidP="00A1505B">
      <w:pPr>
        <w:numPr>
          <w:ilvl w:val="0"/>
          <w:numId w:val="24"/>
        </w:numPr>
        <w:spacing w:line="276" w:lineRule="auto"/>
        <w:ind w:left="644"/>
        <w:jc w:val="both"/>
        <w:rPr>
          <w:rFonts w:asciiTheme="minorHAnsi" w:hAnsiTheme="minorHAnsi" w:cstheme="minorHAnsi"/>
          <w:sz w:val="22"/>
          <w:szCs w:val="22"/>
          <w:lang w:val="sl-SI" w:eastAsia="sl-SI"/>
        </w:rPr>
      </w:pPr>
      <w:r w:rsidRPr="0024569A">
        <w:rPr>
          <w:rFonts w:asciiTheme="minorHAnsi" w:hAnsiTheme="minorHAnsi" w:cstheme="minorHAnsi"/>
          <w:sz w:val="22"/>
          <w:szCs w:val="22"/>
          <w:lang w:val="sl-SI" w:eastAsia="sl-SI"/>
        </w:rPr>
        <w:t>možnost lokalnega ročnega začasnega izklopa zvočne signalizacije</w:t>
      </w:r>
    </w:p>
    <w:p w14:paraId="7CB36437" w14:textId="77777777" w:rsidR="00A1505B" w:rsidRPr="0024569A" w:rsidRDefault="00A1505B" w:rsidP="00A1505B">
      <w:pPr>
        <w:spacing w:line="276" w:lineRule="auto"/>
        <w:jc w:val="both"/>
        <w:rPr>
          <w:rFonts w:asciiTheme="minorHAnsi" w:hAnsiTheme="minorHAnsi" w:cstheme="minorHAnsi"/>
          <w:b/>
          <w:sz w:val="22"/>
          <w:szCs w:val="22"/>
          <w:lang w:val="sl-SI"/>
        </w:rPr>
      </w:pPr>
    </w:p>
    <w:p w14:paraId="091898C8" w14:textId="77777777" w:rsidR="00A1505B" w:rsidRPr="0024569A" w:rsidRDefault="00A1505B" w:rsidP="00A1505B">
      <w:pPr>
        <w:spacing w:line="276" w:lineRule="auto"/>
        <w:jc w:val="both"/>
        <w:rPr>
          <w:rFonts w:asciiTheme="minorHAnsi" w:hAnsiTheme="minorHAnsi" w:cstheme="minorHAnsi"/>
          <w:b/>
          <w:sz w:val="22"/>
          <w:szCs w:val="22"/>
          <w:lang w:val="sl-SI"/>
        </w:rPr>
      </w:pPr>
    </w:p>
    <w:p w14:paraId="0FA9DB72" w14:textId="77777777" w:rsidR="00A1505B" w:rsidRPr="0024569A" w:rsidRDefault="00A1505B" w:rsidP="00A1505B">
      <w:pPr>
        <w:spacing w:line="276" w:lineRule="auto"/>
        <w:jc w:val="both"/>
        <w:rPr>
          <w:rFonts w:asciiTheme="minorHAnsi" w:hAnsiTheme="minorHAnsi" w:cstheme="minorHAnsi"/>
          <w:b/>
          <w:sz w:val="22"/>
          <w:szCs w:val="22"/>
          <w:lang w:val="sl-SI"/>
        </w:rPr>
      </w:pPr>
      <w:r w:rsidRPr="0024569A">
        <w:rPr>
          <w:rFonts w:asciiTheme="minorHAnsi" w:hAnsiTheme="minorHAnsi" w:cstheme="minorHAnsi"/>
          <w:b/>
          <w:sz w:val="22"/>
          <w:szCs w:val="22"/>
          <w:lang w:val="sl-SI"/>
        </w:rPr>
        <w:t>OSTALE ZAHTEVE:</w:t>
      </w:r>
    </w:p>
    <w:p w14:paraId="02544D07" w14:textId="77777777" w:rsidR="00A1505B" w:rsidRPr="0024569A" w:rsidRDefault="00A1505B" w:rsidP="00A1505B">
      <w:pPr>
        <w:spacing w:line="276" w:lineRule="auto"/>
        <w:jc w:val="both"/>
        <w:rPr>
          <w:rFonts w:asciiTheme="minorHAnsi" w:hAnsiTheme="minorHAnsi" w:cstheme="minorHAnsi"/>
          <w:b/>
          <w:sz w:val="22"/>
          <w:szCs w:val="22"/>
          <w:lang w:val="sl-SI"/>
        </w:rPr>
      </w:pPr>
    </w:p>
    <w:p w14:paraId="771BCA40" w14:textId="77777777" w:rsidR="00A1505B" w:rsidRPr="0024569A" w:rsidRDefault="00A1505B" w:rsidP="00A1505B">
      <w:pPr>
        <w:spacing w:line="276" w:lineRule="auto"/>
        <w:jc w:val="both"/>
        <w:rPr>
          <w:rFonts w:asciiTheme="minorHAnsi" w:hAnsiTheme="minorHAnsi" w:cstheme="minorHAnsi"/>
          <w:sz w:val="22"/>
          <w:szCs w:val="22"/>
          <w:lang w:val="sl-SI" w:eastAsia="sl-SI"/>
        </w:rPr>
      </w:pPr>
      <w:r w:rsidRPr="0024569A">
        <w:rPr>
          <w:rFonts w:asciiTheme="minorHAnsi" w:hAnsiTheme="minorHAnsi" w:cstheme="minorHAnsi"/>
          <w:sz w:val="22"/>
          <w:szCs w:val="22"/>
          <w:lang w:val="sl-SI" w:eastAsia="sl-SI"/>
        </w:rPr>
        <w:t>Ob implementaciji novega sistema naročnik zahteva:</w:t>
      </w:r>
    </w:p>
    <w:p w14:paraId="002AE8C0" w14:textId="77777777" w:rsidR="00A1505B" w:rsidRPr="0024569A" w:rsidRDefault="00A1505B" w:rsidP="00A1505B">
      <w:pPr>
        <w:numPr>
          <w:ilvl w:val="0"/>
          <w:numId w:val="24"/>
        </w:numPr>
        <w:spacing w:line="276" w:lineRule="auto"/>
        <w:jc w:val="both"/>
        <w:rPr>
          <w:rFonts w:asciiTheme="minorHAnsi" w:hAnsiTheme="minorHAnsi" w:cstheme="minorHAnsi"/>
          <w:sz w:val="22"/>
          <w:szCs w:val="22"/>
          <w:lang w:val="sl-SI" w:eastAsia="sl-SI"/>
        </w:rPr>
      </w:pPr>
      <w:r w:rsidRPr="0024569A">
        <w:rPr>
          <w:rFonts w:asciiTheme="minorHAnsi" w:hAnsiTheme="minorHAnsi" w:cstheme="minorHAnsi"/>
          <w:sz w:val="22"/>
          <w:szCs w:val="22"/>
          <w:lang w:val="sl-SI" w:eastAsia="sl-SI"/>
        </w:rPr>
        <w:t>Ponudnik mora ponuditi predvideno licenčnino (mesečno, letno) za popolno neprekinjeno delovanje SW, za dobo 48 mesecev.</w:t>
      </w:r>
    </w:p>
    <w:p w14:paraId="092FBC95" w14:textId="77777777" w:rsidR="00A1505B" w:rsidRPr="0024569A" w:rsidRDefault="00A1505B" w:rsidP="00A1505B">
      <w:pPr>
        <w:numPr>
          <w:ilvl w:val="0"/>
          <w:numId w:val="24"/>
        </w:numPr>
        <w:spacing w:line="276" w:lineRule="auto"/>
        <w:jc w:val="both"/>
        <w:rPr>
          <w:rFonts w:asciiTheme="minorHAnsi" w:hAnsiTheme="minorHAnsi" w:cstheme="minorHAnsi"/>
          <w:sz w:val="22"/>
          <w:szCs w:val="22"/>
          <w:lang w:val="sl-SI" w:eastAsia="sl-SI"/>
        </w:rPr>
      </w:pPr>
      <w:r w:rsidRPr="0024569A">
        <w:rPr>
          <w:rFonts w:asciiTheme="minorHAnsi" w:hAnsiTheme="minorHAnsi" w:cstheme="minorHAnsi"/>
          <w:sz w:val="22"/>
          <w:szCs w:val="22"/>
          <w:lang w:val="sl-SI" w:eastAsia="sl-SI"/>
        </w:rPr>
        <w:lastRenderedPageBreak/>
        <w:t>Migracijo podatkov iz obstoječega sistema UKC Ljubljana (BIOMERIEUX eviSENSE Labguard 2 in BIOMERIEUX  Labguard 3D) in opreme na/v nov sistem. Prenos celotnega arhiva in starih podatkov v nov sistem.</w:t>
      </w:r>
    </w:p>
    <w:p w14:paraId="076267C4" w14:textId="77777777" w:rsidR="00A1505B" w:rsidRPr="0024569A" w:rsidRDefault="00A1505B" w:rsidP="00A1505B">
      <w:pPr>
        <w:numPr>
          <w:ilvl w:val="0"/>
          <w:numId w:val="24"/>
        </w:numPr>
        <w:spacing w:line="276" w:lineRule="auto"/>
        <w:jc w:val="both"/>
        <w:rPr>
          <w:rFonts w:asciiTheme="minorHAnsi" w:hAnsiTheme="minorHAnsi" w:cstheme="minorHAnsi"/>
          <w:sz w:val="22"/>
          <w:szCs w:val="22"/>
          <w:lang w:val="sl-SI" w:eastAsia="sl-SI"/>
        </w:rPr>
      </w:pPr>
      <w:r w:rsidRPr="0024569A">
        <w:rPr>
          <w:rFonts w:asciiTheme="minorHAnsi" w:hAnsiTheme="minorHAnsi" w:cstheme="minorHAnsi"/>
          <w:sz w:val="22"/>
          <w:szCs w:val="22"/>
          <w:lang w:val="sl-SI" w:eastAsia="sl-SI"/>
        </w:rPr>
        <w:t>Uporabo in popolno delovanje že obstoječe opreme BIOMERIEUX eviSENSE Labguard  2  in BIOMERIEUX  Labguard  3D v novem sistemu in obvezno spremljanje podatkov v živo (in-live) v realnem  oziroma</w:t>
      </w:r>
      <w:r w:rsidRPr="0024569A">
        <w:rPr>
          <w:rFonts w:asciiTheme="minorHAnsi" w:hAnsiTheme="minorHAnsi" w:cstheme="minorHAnsi"/>
          <w:color w:val="FF0000"/>
          <w:sz w:val="22"/>
          <w:szCs w:val="22"/>
          <w:lang w:val="sl-SI" w:eastAsia="sl-SI"/>
        </w:rPr>
        <w:t xml:space="preserve"> </w:t>
      </w:r>
      <w:r w:rsidRPr="0024569A">
        <w:rPr>
          <w:rFonts w:asciiTheme="minorHAnsi" w:hAnsiTheme="minorHAnsi" w:cstheme="minorHAnsi"/>
          <w:sz w:val="22"/>
          <w:szCs w:val="22"/>
          <w:lang w:val="sl-SI" w:eastAsia="sl-SI"/>
        </w:rPr>
        <w:t>trenutnem času, vključno s popolno funkcionalnostjo/delovanjem že obstoječih modulov/stikal</w:t>
      </w:r>
      <w:r w:rsidRPr="0024569A">
        <w:rPr>
          <w:rFonts w:asciiTheme="minorHAnsi" w:hAnsiTheme="minorHAnsi" w:cstheme="minorHAnsi"/>
          <w:color w:val="000000"/>
          <w:sz w:val="22"/>
          <w:szCs w:val="22"/>
          <w:lang w:val="sl-SI"/>
        </w:rPr>
        <w:t xml:space="preserve"> za svetlobno in zvočno signalizacijo </w:t>
      </w:r>
      <w:r w:rsidRPr="0024569A">
        <w:rPr>
          <w:rFonts w:asciiTheme="minorHAnsi" w:hAnsiTheme="minorHAnsi" w:cstheme="minorHAnsi"/>
          <w:color w:val="000000"/>
          <w:sz w:val="22"/>
          <w:szCs w:val="22"/>
          <w:shd w:val="clear" w:color="auto" w:fill="FFFFFF"/>
          <w:lang w:val="sl-SI"/>
        </w:rPr>
        <w:t xml:space="preserve">verzije BIOMERIEUX  Labguard 3D </w:t>
      </w:r>
      <w:r w:rsidRPr="0024569A">
        <w:rPr>
          <w:rFonts w:asciiTheme="minorHAnsi" w:hAnsiTheme="minorHAnsi" w:cstheme="minorHAnsi"/>
          <w:color w:val="000000"/>
          <w:sz w:val="22"/>
          <w:szCs w:val="22"/>
          <w:lang w:val="sl-SI"/>
        </w:rPr>
        <w:t>in verzije BIOMERIEUX eviSENSE Labguard 2</w:t>
      </w:r>
      <w:r>
        <w:rPr>
          <w:rFonts w:asciiTheme="minorHAnsi" w:hAnsiTheme="minorHAnsi" w:cstheme="minorHAnsi"/>
          <w:color w:val="000000"/>
          <w:sz w:val="22"/>
          <w:szCs w:val="22"/>
          <w:lang w:val="sl-SI"/>
        </w:rPr>
        <w:t>.</w:t>
      </w:r>
      <w:r w:rsidRPr="0024569A">
        <w:rPr>
          <w:rFonts w:asciiTheme="minorHAnsi" w:hAnsiTheme="minorHAnsi" w:cstheme="minorHAnsi"/>
          <w:color w:val="000000"/>
          <w:sz w:val="22"/>
          <w:szCs w:val="22"/>
          <w:lang w:val="sl-SI"/>
        </w:rPr>
        <w:t xml:space="preserve"> </w:t>
      </w:r>
      <w:r>
        <w:rPr>
          <w:rFonts w:asciiTheme="minorHAnsi" w:hAnsiTheme="minorHAnsi" w:cstheme="minorHAnsi"/>
          <w:color w:val="000000"/>
          <w:sz w:val="22"/>
          <w:szCs w:val="22"/>
          <w:lang w:val="sl-SI"/>
        </w:rPr>
        <w:t xml:space="preserve">Opcijska zamenjava </w:t>
      </w:r>
      <w:r w:rsidRPr="0024569A">
        <w:rPr>
          <w:rFonts w:asciiTheme="minorHAnsi" w:hAnsiTheme="minorHAnsi" w:cstheme="minorHAnsi"/>
          <w:sz w:val="22"/>
          <w:szCs w:val="22"/>
          <w:lang w:val="sl-SI" w:eastAsia="sl-SI"/>
        </w:rPr>
        <w:t xml:space="preserve">obstoječe opreme </w:t>
      </w:r>
      <w:r>
        <w:rPr>
          <w:rFonts w:asciiTheme="minorHAnsi" w:hAnsiTheme="minorHAnsi" w:cstheme="minorHAnsi"/>
          <w:sz w:val="22"/>
          <w:szCs w:val="22"/>
          <w:lang w:val="sl-SI" w:eastAsia="sl-SI"/>
        </w:rPr>
        <w:t>BIOMERIEUX eviSENSE Labguard 2</w:t>
      </w:r>
      <w:r w:rsidRPr="0024569A">
        <w:rPr>
          <w:rFonts w:asciiTheme="minorHAnsi" w:hAnsiTheme="minorHAnsi" w:cstheme="minorHAnsi"/>
          <w:color w:val="000000"/>
          <w:sz w:val="22"/>
          <w:szCs w:val="22"/>
          <w:lang w:val="sl-SI"/>
        </w:rPr>
        <w:t xml:space="preserve"> mora biti v ponudbi neposredno naveden</w:t>
      </w:r>
      <w:r>
        <w:rPr>
          <w:rFonts w:asciiTheme="minorHAnsi" w:hAnsiTheme="minorHAnsi" w:cstheme="minorHAnsi"/>
          <w:color w:val="000000"/>
          <w:sz w:val="22"/>
          <w:szCs w:val="22"/>
          <w:lang w:val="sl-SI"/>
        </w:rPr>
        <w:t>a</w:t>
      </w:r>
      <w:r w:rsidRPr="0024569A">
        <w:rPr>
          <w:rFonts w:asciiTheme="minorHAnsi" w:hAnsiTheme="minorHAnsi" w:cstheme="minorHAnsi"/>
          <w:color w:val="000000"/>
          <w:sz w:val="22"/>
          <w:szCs w:val="22"/>
          <w:lang w:val="sl-SI"/>
        </w:rPr>
        <w:t>.</w:t>
      </w:r>
    </w:p>
    <w:p w14:paraId="65337E91" w14:textId="77777777" w:rsidR="00A1505B" w:rsidRPr="0024569A" w:rsidRDefault="00A1505B" w:rsidP="00A1505B">
      <w:pPr>
        <w:numPr>
          <w:ilvl w:val="0"/>
          <w:numId w:val="24"/>
        </w:numPr>
        <w:spacing w:line="276" w:lineRule="auto"/>
        <w:jc w:val="both"/>
        <w:rPr>
          <w:rFonts w:asciiTheme="minorHAnsi" w:hAnsiTheme="minorHAnsi" w:cstheme="minorHAnsi"/>
          <w:sz w:val="22"/>
          <w:szCs w:val="22"/>
          <w:lang w:val="sl-SI" w:eastAsia="sl-SI"/>
        </w:rPr>
      </w:pPr>
      <w:r w:rsidRPr="0024569A">
        <w:rPr>
          <w:rFonts w:asciiTheme="minorHAnsi" w:hAnsiTheme="minorHAnsi" w:cstheme="minorHAnsi"/>
          <w:sz w:val="22"/>
          <w:szCs w:val="22"/>
          <w:lang w:val="sl-SI" w:eastAsia="sl-SI"/>
        </w:rPr>
        <w:t>Oprema mora biti izdelana iz materialov, ki prenesejo vsa moderna čistila in razkuževalna sredstva.</w:t>
      </w:r>
    </w:p>
    <w:p w14:paraId="038B705A" w14:textId="77777777" w:rsidR="00A1505B" w:rsidRPr="0024569A" w:rsidRDefault="00A1505B" w:rsidP="00A1505B">
      <w:pPr>
        <w:numPr>
          <w:ilvl w:val="0"/>
          <w:numId w:val="24"/>
        </w:numPr>
        <w:spacing w:line="276" w:lineRule="auto"/>
        <w:jc w:val="both"/>
        <w:rPr>
          <w:rFonts w:asciiTheme="minorHAnsi" w:hAnsiTheme="minorHAnsi" w:cstheme="minorHAnsi"/>
          <w:sz w:val="22"/>
          <w:szCs w:val="22"/>
          <w:lang w:val="sl-SI" w:eastAsia="sl-SI"/>
        </w:rPr>
      </w:pPr>
      <w:r w:rsidRPr="0024569A">
        <w:rPr>
          <w:rFonts w:asciiTheme="minorHAnsi" w:hAnsiTheme="minorHAnsi" w:cstheme="minorHAnsi"/>
          <w:sz w:val="22"/>
          <w:szCs w:val="22"/>
          <w:lang w:val="sl-SI" w:eastAsia="sl-SI"/>
        </w:rPr>
        <w:t xml:space="preserve">Kalibracija tipal v 3 točkah </w:t>
      </w:r>
      <w:r w:rsidRPr="0024569A">
        <w:rPr>
          <w:rFonts w:asciiTheme="minorHAnsi" w:hAnsiTheme="minorHAnsi" w:cstheme="minorHAnsi"/>
          <w:sz w:val="22"/>
          <w:szCs w:val="22"/>
          <w:lang w:val="sl-SI"/>
        </w:rPr>
        <w:t>kalibracija tipal 3 točke (hranjenje medicinskega materiala v hladilnikih na temperaturi 2-8°C je to pri 2°C, 5°C ter 8°C, hranjenje med. mat. pri -80°C je to pri -80°C, -70°C ter -60°C), skupno 945 tipal</w:t>
      </w:r>
    </w:p>
    <w:p w14:paraId="1761D9F4" w14:textId="77777777" w:rsidR="00A1505B" w:rsidRPr="0024569A" w:rsidRDefault="00A1505B" w:rsidP="00A1505B">
      <w:pPr>
        <w:numPr>
          <w:ilvl w:val="0"/>
          <w:numId w:val="24"/>
        </w:numPr>
        <w:spacing w:line="276" w:lineRule="auto"/>
        <w:jc w:val="both"/>
        <w:rPr>
          <w:rFonts w:asciiTheme="minorHAnsi" w:hAnsiTheme="minorHAnsi" w:cstheme="minorHAnsi"/>
          <w:sz w:val="22"/>
          <w:szCs w:val="22"/>
          <w:lang w:val="sl-SI" w:eastAsia="sl-SI"/>
        </w:rPr>
      </w:pPr>
      <w:r w:rsidRPr="0024569A">
        <w:rPr>
          <w:rFonts w:asciiTheme="minorHAnsi" w:hAnsiTheme="minorHAnsi" w:cstheme="minorHAnsi"/>
          <w:sz w:val="22"/>
          <w:szCs w:val="22"/>
          <w:lang w:val="sl-SI" w:eastAsia="sl-SI"/>
        </w:rPr>
        <w:t>Ponudnik mora zagotoviti tudi akreditirano kalibracijo sond za oddelke, kateri to zahtevajo (cca. 350 kos temperaturnih sond)</w:t>
      </w:r>
    </w:p>
    <w:p w14:paraId="1FF33464" w14:textId="77777777" w:rsidR="00A1505B" w:rsidRPr="0024569A" w:rsidRDefault="00A1505B" w:rsidP="00A1505B">
      <w:pPr>
        <w:numPr>
          <w:ilvl w:val="0"/>
          <w:numId w:val="24"/>
        </w:numPr>
        <w:spacing w:line="276" w:lineRule="auto"/>
        <w:jc w:val="both"/>
        <w:rPr>
          <w:rFonts w:asciiTheme="minorHAnsi" w:hAnsiTheme="minorHAnsi" w:cstheme="minorHAnsi"/>
          <w:sz w:val="22"/>
          <w:szCs w:val="22"/>
          <w:lang w:val="sl-SI" w:eastAsia="sl-SI"/>
        </w:rPr>
      </w:pPr>
      <w:r w:rsidRPr="0024569A">
        <w:rPr>
          <w:rFonts w:asciiTheme="minorHAnsi" w:hAnsiTheme="minorHAnsi" w:cstheme="minorHAnsi"/>
          <w:sz w:val="22"/>
          <w:szCs w:val="22"/>
          <w:lang w:val="sl-SI" w:eastAsia="sl-SI"/>
        </w:rPr>
        <w:t>Po namestitvi, zagonu ter migraciji podatkov na nov sistem za obstoječo in novo opremo obvezna izvedba kvalifikacij opreme IQ, OQ, in PQ ter validacija procesa</w:t>
      </w:r>
    </w:p>
    <w:p w14:paraId="502DB67F" w14:textId="77777777" w:rsidR="00A1505B" w:rsidRPr="0024569A" w:rsidRDefault="00A1505B" w:rsidP="00A1505B">
      <w:pPr>
        <w:numPr>
          <w:ilvl w:val="0"/>
          <w:numId w:val="24"/>
        </w:numPr>
        <w:spacing w:line="276" w:lineRule="auto"/>
        <w:jc w:val="both"/>
        <w:rPr>
          <w:rFonts w:asciiTheme="minorHAnsi" w:hAnsiTheme="minorHAnsi" w:cstheme="minorHAnsi"/>
          <w:sz w:val="22"/>
          <w:szCs w:val="22"/>
          <w:lang w:val="sl-SI" w:eastAsia="sl-SI"/>
        </w:rPr>
      </w:pPr>
      <w:r w:rsidRPr="0024569A">
        <w:rPr>
          <w:rFonts w:asciiTheme="minorHAnsi" w:hAnsiTheme="minorHAnsi" w:cstheme="minorHAnsi"/>
          <w:sz w:val="22"/>
          <w:szCs w:val="22"/>
          <w:lang w:val="sl-SI" w:eastAsia="sl-SI"/>
        </w:rPr>
        <w:t xml:space="preserve">Garancija na </w:t>
      </w:r>
      <w:r>
        <w:rPr>
          <w:rFonts w:asciiTheme="minorHAnsi" w:hAnsiTheme="minorHAnsi" w:cstheme="minorHAnsi"/>
          <w:sz w:val="22"/>
          <w:szCs w:val="22"/>
          <w:lang w:val="sl-SI" w:eastAsia="sl-SI"/>
        </w:rPr>
        <w:t>celotni</w:t>
      </w:r>
      <w:r w:rsidRPr="0024569A">
        <w:rPr>
          <w:rFonts w:asciiTheme="minorHAnsi" w:hAnsiTheme="minorHAnsi" w:cstheme="minorHAnsi"/>
          <w:sz w:val="22"/>
          <w:szCs w:val="22"/>
          <w:lang w:val="sl-SI" w:eastAsia="sl-SI"/>
        </w:rPr>
        <w:t xml:space="preserve"> sistem 24 mesecev od uspešne primo</w:t>
      </w:r>
      <w:r>
        <w:rPr>
          <w:rFonts w:asciiTheme="minorHAnsi" w:hAnsiTheme="minorHAnsi" w:cstheme="minorHAnsi"/>
          <w:sz w:val="22"/>
          <w:szCs w:val="22"/>
          <w:lang w:val="sl-SI" w:eastAsia="sl-SI"/>
        </w:rPr>
        <w:t>p</w:t>
      </w:r>
      <w:r w:rsidRPr="0024569A">
        <w:rPr>
          <w:rFonts w:asciiTheme="minorHAnsi" w:hAnsiTheme="minorHAnsi" w:cstheme="minorHAnsi"/>
          <w:sz w:val="22"/>
          <w:szCs w:val="22"/>
          <w:lang w:val="sl-SI" w:eastAsia="sl-SI"/>
        </w:rPr>
        <w:t>redaje</w:t>
      </w:r>
    </w:p>
    <w:p w14:paraId="04BEFBA2" w14:textId="77777777" w:rsidR="00A1505B" w:rsidRPr="0024569A" w:rsidRDefault="00A1505B" w:rsidP="00A1505B">
      <w:pPr>
        <w:numPr>
          <w:ilvl w:val="0"/>
          <w:numId w:val="24"/>
        </w:numPr>
        <w:spacing w:line="276" w:lineRule="auto"/>
        <w:jc w:val="both"/>
        <w:rPr>
          <w:rFonts w:asciiTheme="minorHAnsi" w:hAnsiTheme="minorHAnsi" w:cstheme="minorHAnsi"/>
          <w:sz w:val="22"/>
          <w:szCs w:val="22"/>
          <w:lang w:val="sl-SI" w:eastAsia="sl-SI"/>
        </w:rPr>
      </w:pPr>
      <w:r w:rsidRPr="0024569A">
        <w:rPr>
          <w:rFonts w:asciiTheme="minorHAnsi" w:hAnsiTheme="minorHAnsi" w:cstheme="minorHAnsi"/>
          <w:sz w:val="22"/>
          <w:szCs w:val="22"/>
          <w:lang w:val="sl-SI" w:eastAsia="sl-SI"/>
        </w:rPr>
        <w:t>garancija za novo premo 24 mesecev od zaključene implementacije</w:t>
      </w:r>
    </w:p>
    <w:p w14:paraId="2DC832FF" w14:textId="77777777" w:rsidR="00A1505B" w:rsidRPr="0024569A" w:rsidRDefault="00A1505B" w:rsidP="00A1505B">
      <w:pPr>
        <w:spacing w:line="276" w:lineRule="auto"/>
        <w:ind w:left="720"/>
        <w:jc w:val="both"/>
        <w:rPr>
          <w:rFonts w:asciiTheme="minorHAnsi" w:hAnsiTheme="minorHAnsi" w:cstheme="minorHAnsi"/>
          <w:sz w:val="22"/>
          <w:szCs w:val="22"/>
          <w:lang w:val="sl-SI" w:eastAsia="sl-SI"/>
        </w:rPr>
      </w:pPr>
    </w:p>
    <w:p w14:paraId="74591C80" w14:textId="77777777" w:rsidR="00A1505B" w:rsidRPr="0024569A" w:rsidRDefault="00A1505B" w:rsidP="00A1505B">
      <w:pPr>
        <w:spacing w:line="276" w:lineRule="auto"/>
        <w:jc w:val="both"/>
        <w:rPr>
          <w:rFonts w:asciiTheme="minorHAnsi" w:hAnsiTheme="minorHAnsi" w:cstheme="minorHAnsi"/>
          <w:sz w:val="22"/>
          <w:szCs w:val="22"/>
          <w:lang w:val="sl-SI" w:eastAsia="sl-SI"/>
        </w:rPr>
      </w:pPr>
      <w:r w:rsidRPr="0024569A">
        <w:rPr>
          <w:rFonts w:asciiTheme="minorHAnsi" w:hAnsiTheme="minorHAnsi" w:cstheme="minorHAnsi"/>
          <w:sz w:val="22"/>
          <w:szCs w:val="22"/>
          <w:lang w:val="sl-SI" w:eastAsia="sl-SI"/>
        </w:rPr>
        <w:t>Ob implementaciji vsakega novega tipala naročnik zahteva:</w:t>
      </w:r>
    </w:p>
    <w:p w14:paraId="19A75FBA" w14:textId="77777777" w:rsidR="00A1505B" w:rsidRPr="0024569A" w:rsidRDefault="00A1505B" w:rsidP="00A1505B">
      <w:pPr>
        <w:numPr>
          <w:ilvl w:val="0"/>
          <w:numId w:val="24"/>
        </w:numPr>
        <w:spacing w:line="276" w:lineRule="auto"/>
        <w:jc w:val="both"/>
        <w:rPr>
          <w:rFonts w:asciiTheme="minorHAnsi" w:hAnsiTheme="minorHAnsi" w:cstheme="minorHAnsi"/>
          <w:sz w:val="22"/>
          <w:szCs w:val="22"/>
          <w:lang w:val="sl-SI" w:eastAsia="sl-SI"/>
        </w:rPr>
      </w:pPr>
      <w:r w:rsidRPr="0024569A">
        <w:rPr>
          <w:rFonts w:asciiTheme="minorHAnsi" w:hAnsiTheme="minorHAnsi" w:cstheme="minorHAnsi"/>
          <w:sz w:val="22"/>
          <w:szCs w:val="22"/>
          <w:lang w:val="sl-SI" w:eastAsia="sl-SI"/>
        </w:rPr>
        <w:t>neakreditirano ali akreditirano kalibracijo tipala - odvisno od zahteve oddelka</w:t>
      </w:r>
    </w:p>
    <w:p w14:paraId="45101466" w14:textId="77777777" w:rsidR="00A1505B" w:rsidRPr="0024569A" w:rsidRDefault="00A1505B" w:rsidP="00A1505B">
      <w:pPr>
        <w:numPr>
          <w:ilvl w:val="0"/>
          <w:numId w:val="24"/>
        </w:numPr>
        <w:spacing w:line="276" w:lineRule="auto"/>
        <w:jc w:val="both"/>
        <w:rPr>
          <w:rFonts w:asciiTheme="minorHAnsi" w:hAnsiTheme="minorHAnsi" w:cstheme="minorHAnsi"/>
          <w:sz w:val="22"/>
          <w:szCs w:val="22"/>
          <w:lang w:val="sl-SI" w:eastAsia="sl-SI"/>
        </w:rPr>
      </w:pPr>
      <w:r w:rsidRPr="0024569A">
        <w:rPr>
          <w:rFonts w:asciiTheme="minorHAnsi" w:hAnsiTheme="minorHAnsi" w:cstheme="minorHAnsi"/>
          <w:sz w:val="22"/>
          <w:szCs w:val="22"/>
          <w:lang w:val="sl-SI" w:eastAsia="sl-SI"/>
        </w:rPr>
        <w:t>namestitev tipala vključno z montažno opremo</w:t>
      </w:r>
    </w:p>
    <w:p w14:paraId="14EB5EE1" w14:textId="77777777" w:rsidR="00A1505B" w:rsidRPr="0024569A" w:rsidRDefault="00A1505B" w:rsidP="00A1505B">
      <w:pPr>
        <w:numPr>
          <w:ilvl w:val="0"/>
          <w:numId w:val="24"/>
        </w:numPr>
        <w:spacing w:line="276" w:lineRule="auto"/>
        <w:jc w:val="both"/>
        <w:rPr>
          <w:rFonts w:asciiTheme="minorHAnsi" w:hAnsiTheme="minorHAnsi" w:cstheme="minorHAnsi"/>
          <w:sz w:val="22"/>
          <w:szCs w:val="22"/>
          <w:lang w:val="sl-SI" w:eastAsia="sl-SI"/>
        </w:rPr>
      </w:pPr>
      <w:r w:rsidRPr="0024569A">
        <w:rPr>
          <w:rFonts w:asciiTheme="minorHAnsi" w:hAnsiTheme="minorHAnsi" w:cstheme="minorHAnsi"/>
          <w:sz w:val="22"/>
          <w:szCs w:val="22"/>
          <w:lang w:val="sl-SI" w:eastAsia="sl-SI"/>
        </w:rPr>
        <w:t>izvedb</w:t>
      </w:r>
      <w:r>
        <w:rPr>
          <w:rFonts w:asciiTheme="minorHAnsi" w:hAnsiTheme="minorHAnsi" w:cstheme="minorHAnsi"/>
          <w:sz w:val="22"/>
          <w:szCs w:val="22"/>
          <w:lang w:val="sl-SI" w:eastAsia="sl-SI"/>
        </w:rPr>
        <w:t>o</w:t>
      </w:r>
      <w:r w:rsidRPr="0024569A">
        <w:rPr>
          <w:rFonts w:asciiTheme="minorHAnsi" w:hAnsiTheme="minorHAnsi" w:cstheme="minorHAnsi"/>
          <w:sz w:val="22"/>
          <w:szCs w:val="22"/>
          <w:lang w:val="sl-SI" w:eastAsia="sl-SI"/>
        </w:rPr>
        <w:t xml:space="preserve"> umestitve konfiguracije v sistem</w:t>
      </w:r>
    </w:p>
    <w:p w14:paraId="24A39EB4" w14:textId="77777777" w:rsidR="00A1505B" w:rsidRPr="0024569A" w:rsidRDefault="00A1505B" w:rsidP="00A1505B">
      <w:pPr>
        <w:numPr>
          <w:ilvl w:val="0"/>
          <w:numId w:val="24"/>
        </w:numPr>
        <w:spacing w:line="276" w:lineRule="auto"/>
        <w:jc w:val="both"/>
        <w:rPr>
          <w:rFonts w:asciiTheme="minorHAnsi" w:hAnsiTheme="minorHAnsi" w:cstheme="minorHAnsi"/>
          <w:sz w:val="22"/>
          <w:szCs w:val="22"/>
          <w:lang w:val="sl-SI" w:eastAsia="sl-SI"/>
        </w:rPr>
      </w:pPr>
      <w:r w:rsidRPr="0024569A">
        <w:rPr>
          <w:rFonts w:asciiTheme="minorHAnsi" w:hAnsiTheme="minorHAnsi" w:cstheme="minorHAnsi"/>
          <w:sz w:val="22"/>
          <w:szCs w:val="22"/>
          <w:lang w:val="sl-SI" w:eastAsia="sl-SI"/>
        </w:rPr>
        <w:t>kvalifikacij</w:t>
      </w:r>
      <w:r>
        <w:rPr>
          <w:rFonts w:asciiTheme="minorHAnsi" w:hAnsiTheme="minorHAnsi" w:cstheme="minorHAnsi"/>
          <w:sz w:val="22"/>
          <w:szCs w:val="22"/>
          <w:lang w:val="sl-SI" w:eastAsia="sl-SI"/>
        </w:rPr>
        <w:t>o</w:t>
      </w:r>
      <w:r w:rsidRPr="0024569A">
        <w:rPr>
          <w:rFonts w:asciiTheme="minorHAnsi" w:hAnsiTheme="minorHAnsi" w:cstheme="minorHAnsi"/>
          <w:sz w:val="22"/>
          <w:szCs w:val="22"/>
          <w:lang w:val="sl-SI" w:eastAsia="sl-SI"/>
        </w:rPr>
        <w:t xml:space="preserve"> opreme in njene funkcionalnosti - IQ in OQ test</w:t>
      </w:r>
    </w:p>
    <w:p w14:paraId="340C2560" w14:textId="77777777" w:rsidR="00A1505B" w:rsidRPr="0024569A" w:rsidRDefault="00A1505B" w:rsidP="00A1505B">
      <w:pPr>
        <w:numPr>
          <w:ilvl w:val="0"/>
          <w:numId w:val="24"/>
        </w:numPr>
        <w:spacing w:line="276" w:lineRule="auto"/>
        <w:jc w:val="both"/>
        <w:rPr>
          <w:rFonts w:asciiTheme="minorHAnsi" w:hAnsiTheme="minorHAnsi" w:cstheme="minorHAnsi"/>
          <w:sz w:val="22"/>
          <w:szCs w:val="22"/>
          <w:lang w:val="sl-SI" w:eastAsia="sl-SI"/>
        </w:rPr>
      </w:pPr>
      <w:r w:rsidRPr="0024569A">
        <w:rPr>
          <w:rFonts w:asciiTheme="minorHAnsi" w:hAnsiTheme="minorHAnsi" w:cstheme="minorHAnsi"/>
          <w:sz w:val="22"/>
          <w:szCs w:val="22"/>
          <w:lang w:val="sl-SI" w:eastAsia="sl-SI"/>
        </w:rPr>
        <w:t>izdelav</w:t>
      </w:r>
      <w:r>
        <w:rPr>
          <w:rFonts w:asciiTheme="minorHAnsi" w:hAnsiTheme="minorHAnsi" w:cstheme="minorHAnsi"/>
          <w:sz w:val="22"/>
          <w:szCs w:val="22"/>
          <w:lang w:val="sl-SI" w:eastAsia="sl-SI"/>
        </w:rPr>
        <w:t>o</w:t>
      </w:r>
      <w:r w:rsidRPr="0024569A">
        <w:rPr>
          <w:rFonts w:asciiTheme="minorHAnsi" w:hAnsiTheme="minorHAnsi" w:cstheme="minorHAnsi"/>
          <w:sz w:val="22"/>
          <w:szCs w:val="22"/>
          <w:lang w:val="sl-SI" w:eastAsia="sl-SI"/>
        </w:rPr>
        <w:t xml:space="preserve"> dokumentacije</w:t>
      </w:r>
    </w:p>
    <w:p w14:paraId="5102A060" w14:textId="77777777" w:rsidR="00A1505B" w:rsidRPr="0024569A" w:rsidRDefault="00A1505B" w:rsidP="00A1505B">
      <w:pPr>
        <w:spacing w:line="276" w:lineRule="auto"/>
        <w:ind w:left="720"/>
        <w:jc w:val="both"/>
        <w:rPr>
          <w:rFonts w:asciiTheme="minorHAnsi" w:hAnsiTheme="minorHAnsi" w:cstheme="minorHAnsi"/>
          <w:sz w:val="22"/>
          <w:szCs w:val="22"/>
          <w:lang w:val="sl-SI" w:eastAsia="sl-SI"/>
        </w:rPr>
      </w:pPr>
    </w:p>
    <w:p w14:paraId="6CCF6E2B" w14:textId="77777777" w:rsidR="00A1505B" w:rsidRPr="0024569A" w:rsidRDefault="00A1505B" w:rsidP="00A1505B">
      <w:pPr>
        <w:spacing w:line="276" w:lineRule="auto"/>
        <w:jc w:val="both"/>
        <w:rPr>
          <w:rFonts w:asciiTheme="minorHAnsi" w:hAnsiTheme="minorHAnsi" w:cstheme="minorHAnsi"/>
          <w:sz w:val="22"/>
          <w:szCs w:val="22"/>
          <w:lang w:val="sl-SI" w:eastAsia="sl-SI"/>
        </w:rPr>
      </w:pPr>
      <w:r w:rsidRPr="0024569A">
        <w:rPr>
          <w:rFonts w:asciiTheme="minorHAnsi" w:hAnsiTheme="minorHAnsi" w:cstheme="minorHAnsi"/>
          <w:sz w:val="22"/>
          <w:szCs w:val="22"/>
          <w:lang w:val="sl-SI" w:eastAsia="sl-SI"/>
        </w:rPr>
        <w:t>Ob implementaciji vsakega novega oddajnika in svetlobno zvočne signalizacije naročnik zahteva:</w:t>
      </w:r>
    </w:p>
    <w:p w14:paraId="6CC26C04" w14:textId="77777777" w:rsidR="00A1505B" w:rsidRPr="0024569A" w:rsidRDefault="00A1505B" w:rsidP="00A1505B">
      <w:pPr>
        <w:numPr>
          <w:ilvl w:val="0"/>
          <w:numId w:val="24"/>
        </w:numPr>
        <w:spacing w:line="276" w:lineRule="auto"/>
        <w:jc w:val="both"/>
        <w:rPr>
          <w:rFonts w:asciiTheme="minorHAnsi" w:hAnsiTheme="minorHAnsi" w:cstheme="minorHAnsi"/>
          <w:sz w:val="22"/>
          <w:szCs w:val="22"/>
          <w:lang w:val="sl-SI" w:eastAsia="sl-SI"/>
        </w:rPr>
      </w:pPr>
      <w:r w:rsidRPr="0024569A">
        <w:rPr>
          <w:rFonts w:asciiTheme="minorHAnsi" w:hAnsiTheme="minorHAnsi" w:cstheme="minorHAnsi"/>
          <w:sz w:val="22"/>
          <w:szCs w:val="22"/>
          <w:lang w:val="sl-SI" w:eastAsia="sl-SI"/>
        </w:rPr>
        <w:t>namestitev elementa vključno z montažno opremo</w:t>
      </w:r>
    </w:p>
    <w:p w14:paraId="79B6D427" w14:textId="77777777" w:rsidR="00A1505B" w:rsidRPr="0024569A" w:rsidRDefault="00A1505B" w:rsidP="00A1505B">
      <w:pPr>
        <w:numPr>
          <w:ilvl w:val="0"/>
          <w:numId w:val="24"/>
        </w:numPr>
        <w:spacing w:line="276" w:lineRule="auto"/>
        <w:jc w:val="both"/>
        <w:rPr>
          <w:rFonts w:asciiTheme="minorHAnsi" w:hAnsiTheme="minorHAnsi" w:cstheme="minorHAnsi"/>
          <w:sz w:val="22"/>
          <w:szCs w:val="22"/>
          <w:lang w:val="sl-SI" w:eastAsia="sl-SI"/>
        </w:rPr>
      </w:pPr>
      <w:r w:rsidRPr="0024569A">
        <w:rPr>
          <w:rFonts w:asciiTheme="minorHAnsi" w:hAnsiTheme="minorHAnsi" w:cstheme="minorHAnsi"/>
          <w:sz w:val="22"/>
          <w:szCs w:val="22"/>
          <w:lang w:val="sl-SI" w:eastAsia="sl-SI"/>
        </w:rPr>
        <w:t>izvedb</w:t>
      </w:r>
      <w:r>
        <w:rPr>
          <w:rFonts w:asciiTheme="minorHAnsi" w:hAnsiTheme="minorHAnsi" w:cstheme="minorHAnsi"/>
          <w:sz w:val="22"/>
          <w:szCs w:val="22"/>
          <w:lang w:val="sl-SI" w:eastAsia="sl-SI"/>
        </w:rPr>
        <w:t>o</w:t>
      </w:r>
      <w:r w:rsidRPr="0024569A">
        <w:rPr>
          <w:rFonts w:asciiTheme="minorHAnsi" w:hAnsiTheme="minorHAnsi" w:cstheme="minorHAnsi"/>
          <w:sz w:val="22"/>
          <w:szCs w:val="22"/>
          <w:lang w:val="sl-SI" w:eastAsia="sl-SI"/>
        </w:rPr>
        <w:t xml:space="preserve"> umestitve konfiguracije v sistem</w:t>
      </w:r>
    </w:p>
    <w:p w14:paraId="75F5E25D" w14:textId="77777777" w:rsidR="00A1505B" w:rsidRPr="0024569A" w:rsidRDefault="00A1505B" w:rsidP="00A1505B">
      <w:pPr>
        <w:numPr>
          <w:ilvl w:val="0"/>
          <w:numId w:val="24"/>
        </w:numPr>
        <w:spacing w:line="276" w:lineRule="auto"/>
        <w:jc w:val="both"/>
        <w:rPr>
          <w:rFonts w:asciiTheme="minorHAnsi" w:hAnsiTheme="minorHAnsi" w:cstheme="minorHAnsi"/>
          <w:sz w:val="22"/>
          <w:szCs w:val="22"/>
          <w:lang w:val="sl-SI" w:eastAsia="sl-SI"/>
        </w:rPr>
      </w:pPr>
      <w:r w:rsidRPr="0024569A">
        <w:rPr>
          <w:rFonts w:asciiTheme="minorHAnsi" w:hAnsiTheme="minorHAnsi" w:cstheme="minorHAnsi"/>
          <w:sz w:val="22"/>
          <w:szCs w:val="22"/>
          <w:lang w:val="sl-SI" w:eastAsia="sl-SI"/>
        </w:rPr>
        <w:t>kvalifikacij</w:t>
      </w:r>
      <w:r>
        <w:rPr>
          <w:rFonts w:asciiTheme="minorHAnsi" w:hAnsiTheme="minorHAnsi" w:cstheme="minorHAnsi"/>
          <w:sz w:val="22"/>
          <w:szCs w:val="22"/>
          <w:lang w:val="sl-SI" w:eastAsia="sl-SI"/>
        </w:rPr>
        <w:t xml:space="preserve">o </w:t>
      </w:r>
      <w:r w:rsidRPr="0024569A">
        <w:rPr>
          <w:rFonts w:asciiTheme="minorHAnsi" w:hAnsiTheme="minorHAnsi" w:cstheme="minorHAnsi"/>
          <w:sz w:val="22"/>
          <w:szCs w:val="22"/>
          <w:lang w:val="sl-SI" w:eastAsia="sl-SI"/>
        </w:rPr>
        <w:t>opreme in njene funkcionalnosti - IQ in OQ test</w:t>
      </w:r>
    </w:p>
    <w:p w14:paraId="74F9EFE9" w14:textId="77777777" w:rsidR="00A1505B" w:rsidRPr="0024569A" w:rsidRDefault="00A1505B" w:rsidP="00A1505B">
      <w:pPr>
        <w:numPr>
          <w:ilvl w:val="0"/>
          <w:numId w:val="24"/>
        </w:numPr>
        <w:spacing w:line="276" w:lineRule="auto"/>
        <w:jc w:val="both"/>
        <w:rPr>
          <w:rFonts w:asciiTheme="minorHAnsi" w:hAnsiTheme="minorHAnsi" w:cstheme="minorHAnsi"/>
          <w:sz w:val="22"/>
          <w:szCs w:val="22"/>
          <w:lang w:val="sl-SI" w:eastAsia="sl-SI"/>
        </w:rPr>
      </w:pPr>
      <w:r w:rsidRPr="0024569A">
        <w:rPr>
          <w:rFonts w:asciiTheme="minorHAnsi" w:hAnsiTheme="minorHAnsi" w:cstheme="minorHAnsi"/>
          <w:sz w:val="22"/>
          <w:szCs w:val="22"/>
          <w:lang w:val="sl-SI" w:eastAsia="sl-SI"/>
        </w:rPr>
        <w:t>izdelav</w:t>
      </w:r>
      <w:r>
        <w:rPr>
          <w:rFonts w:asciiTheme="minorHAnsi" w:hAnsiTheme="minorHAnsi" w:cstheme="minorHAnsi"/>
          <w:sz w:val="22"/>
          <w:szCs w:val="22"/>
          <w:lang w:val="sl-SI" w:eastAsia="sl-SI"/>
        </w:rPr>
        <w:t>o</w:t>
      </w:r>
      <w:r w:rsidRPr="0024569A">
        <w:rPr>
          <w:rFonts w:asciiTheme="minorHAnsi" w:hAnsiTheme="minorHAnsi" w:cstheme="minorHAnsi"/>
          <w:sz w:val="22"/>
          <w:szCs w:val="22"/>
          <w:lang w:val="sl-SI" w:eastAsia="sl-SI"/>
        </w:rPr>
        <w:t xml:space="preserve"> dokumentacije</w:t>
      </w:r>
    </w:p>
    <w:p w14:paraId="3375ADAA" w14:textId="77777777" w:rsidR="00A1505B" w:rsidRPr="0024569A" w:rsidRDefault="00A1505B" w:rsidP="00A1505B">
      <w:pPr>
        <w:spacing w:line="276" w:lineRule="auto"/>
        <w:ind w:left="720"/>
        <w:jc w:val="both"/>
        <w:rPr>
          <w:rFonts w:asciiTheme="minorHAnsi" w:hAnsiTheme="minorHAnsi" w:cstheme="minorHAnsi"/>
          <w:sz w:val="22"/>
          <w:szCs w:val="22"/>
          <w:lang w:val="sl-SI" w:eastAsia="sl-SI"/>
        </w:rPr>
      </w:pPr>
    </w:p>
    <w:p w14:paraId="44941B83" w14:textId="77777777" w:rsidR="00A1505B" w:rsidRPr="0024569A" w:rsidRDefault="00A1505B" w:rsidP="00A1505B">
      <w:pPr>
        <w:spacing w:line="276" w:lineRule="auto"/>
        <w:ind w:left="720"/>
        <w:jc w:val="both"/>
        <w:rPr>
          <w:rFonts w:asciiTheme="minorHAnsi" w:hAnsiTheme="minorHAnsi" w:cstheme="minorHAnsi"/>
          <w:sz w:val="22"/>
          <w:szCs w:val="22"/>
          <w:lang w:val="sl-SI" w:eastAsia="sl-SI"/>
        </w:rPr>
      </w:pPr>
    </w:p>
    <w:p w14:paraId="00F058BF" w14:textId="77777777" w:rsidR="00A1505B" w:rsidRPr="0024569A" w:rsidRDefault="00A1505B" w:rsidP="00A1505B">
      <w:pPr>
        <w:spacing w:line="276" w:lineRule="auto"/>
        <w:ind w:left="720"/>
        <w:jc w:val="both"/>
        <w:rPr>
          <w:rFonts w:asciiTheme="minorHAnsi" w:hAnsiTheme="minorHAnsi" w:cstheme="minorHAnsi"/>
          <w:sz w:val="22"/>
          <w:szCs w:val="22"/>
          <w:lang w:val="sl-SI" w:eastAsia="sl-SI"/>
        </w:rPr>
      </w:pPr>
    </w:p>
    <w:p w14:paraId="0C5F9D61" w14:textId="77777777" w:rsidR="00C31F40" w:rsidRDefault="00C31F40" w:rsidP="00C31F40">
      <w:pPr>
        <w:spacing w:line="276" w:lineRule="auto"/>
        <w:ind w:left="720"/>
        <w:jc w:val="both"/>
        <w:rPr>
          <w:rFonts w:asciiTheme="minorHAnsi" w:hAnsiTheme="minorHAnsi" w:cstheme="minorHAnsi"/>
          <w:sz w:val="22"/>
          <w:szCs w:val="22"/>
          <w:lang w:val="sl-SI" w:eastAsia="sl-SI"/>
        </w:rPr>
      </w:pPr>
      <w:bookmarkStart w:id="16" w:name="_Hlk135400976"/>
    </w:p>
    <w:p w14:paraId="2FE7C72F" w14:textId="77777777" w:rsidR="00981C87" w:rsidRPr="00A5504C" w:rsidRDefault="00981C87" w:rsidP="00C31F40">
      <w:pPr>
        <w:spacing w:line="276" w:lineRule="auto"/>
        <w:ind w:left="720"/>
        <w:jc w:val="both"/>
        <w:rPr>
          <w:rFonts w:asciiTheme="minorHAnsi" w:hAnsiTheme="minorHAnsi" w:cstheme="minorHAnsi"/>
          <w:sz w:val="22"/>
          <w:szCs w:val="22"/>
          <w:lang w:val="sl-SI" w:eastAsia="sl-SI"/>
        </w:rPr>
      </w:pPr>
    </w:p>
    <w:bookmarkEnd w:id="16"/>
    <w:p w14:paraId="26175C3F" w14:textId="77777777" w:rsidR="00C31F40" w:rsidRPr="00A5504C" w:rsidRDefault="00C31F40" w:rsidP="00C31F40">
      <w:pPr>
        <w:pStyle w:val="Default"/>
        <w:spacing w:line="276" w:lineRule="auto"/>
        <w:jc w:val="both"/>
        <w:rPr>
          <w:rFonts w:asciiTheme="minorHAnsi" w:hAnsiTheme="minorHAnsi" w:cstheme="minorHAnsi"/>
          <w:color w:val="auto"/>
          <w:sz w:val="22"/>
          <w:szCs w:val="22"/>
        </w:rPr>
      </w:pPr>
    </w:p>
    <w:p w14:paraId="63EDB2A8" w14:textId="77777777" w:rsidR="00C31F40" w:rsidRPr="00A5504C" w:rsidRDefault="00C31F40" w:rsidP="00C31F40">
      <w:pPr>
        <w:spacing w:line="276" w:lineRule="auto"/>
        <w:jc w:val="both"/>
        <w:rPr>
          <w:rFonts w:asciiTheme="minorHAnsi" w:hAnsiTheme="minorHAnsi" w:cstheme="minorHAnsi"/>
          <w:b/>
          <w:sz w:val="22"/>
          <w:szCs w:val="22"/>
          <w:lang w:val="sl-SI" w:eastAsia="sl-SI"/>
        </w:rPr>
      </w:pPr>
    </w:p>
    <w:p w14:paraId="7BE1341C" w14:textId="77777777" w:rsidR="00C31F40" w:rsidRPr="00A5504C" w:rsidRDefault="00C31F40" w:rsidP="00C31F40">
      <w:pPr>
        <w:spacing w:line="276" w:lineRule="auto"/>
        <w:ind w:left="720"/>
        <w:jc w:val="both"/>
        <w:rPr>
          <w:rFonts w:asciiTheme="minorHAnsi" w:hAnsiTheme="minorHAnsi" w:cstheme="minorHAnsi"/>
          <w:sz w:val="22"/>
          <w:szCs w:val="22"/>
          <w:lang w:val="sl-SI"/>
        </w:rPr>
      </w:pPr>
    </w:p>
    <w:p w14:paraId="496E9D1B" w14:textId="2DDC1740" w:rsidR="00E80BB5" w:rsidRPr="00A5504C" w:rsidRDefault="00E80BB5">
      <w:pPr>
        <w:rPr>
          <w:rFonts w:asciiTheme="minorHAnsi" w:hAnsiTheme="minorHAnsi" w:cstheme="minorHAnsi"/>
          <w:b/>
          <w:sz w:val="22"/>
          <w:szCs w:val="22"/>
          <w:lang w:val="sl-SI"/>
        </w:rPr>
      </w:pPr>
    </w:p>
    <w:p w14:paraId="6A01F2E2" w14:textId="67978C13" w:rsidR="009A4F94" w:rsidRPr="00A5504C" w:rsidRDefault="004737E3" w:rsidP="00713146">
      <w:pPr>
        <w:spacing w:line="276" w:lineRule="auto"/>
        <w:ind w:right="-46"/>
        <w:jc w:val="both"/>
        <w:outlineLvl w:val="0"/>
        <w:rPr>
          <w:rFonts w:asciiTheme="minorHAnsi" w:hAnsiTheme="minorHAnsi" w:cstheme="minorHAnsi"/>
          <w:b/>
          <w:sz w:val="22"/>
          <w:szCs w:val="22"/>
          <w:lang w:val="sl-SI"/>
        </w:rPr>
      </w:pPr>
      <w:r w:rsidRPr="00A5504C">
        <w:rPr>
          <w:rFonts w:ascii="Calibri" w:hAnsi="Calibri" w:cs="Calibri"/>
          <w:b/>
          <w:sz w:val="22"/>
          <w:szCs w:val="22"/>
          <w:lang w:val="sl-SI"/>
        </w:rPr>
        <w:lastRenderedPageBreak/>
        <w:t>UNIVERZITETNI KLINIČNI CENTER LJUBLJANA</w:t>
      </w:r>
      <w:r w:rsidR="009A4F94" w:rsidRPr="00A5504C">
        <w:rPr>
          <w:rFonts w:asciiTheme="minorHAnsi" w:hAnsiTheme="minorHAnsi" w:cstheme="minorHAnsi"/>
          <w:sz w:val="22"/>
          <w:szCs w:val="22"/>
          <w:lang w:val="sl-SI"/>
        </w:rPr>
        <w:t>,</w:t>
      </w:r>
      <w:r w:rsidR="009A4F94" w:rsidRPr="00A5504C">
        <w:rPr>
          <w:rFonts w:asciiTheme="minorHAnsi" w:hAnsiTheme="minorHAnsi" w:cstheme="minorHAnsi"/>
          <w:b/>
          <w:sz w:val="22"/>
          <w:szCs w:val="22"/>
          <w:lang w:val="sl-SI"/>
        </w:rPr>
        <w:t xml:space="preserve"> </w:t>
      </w:r>
      <w:r w:rsidRPr="00A5504C">
        <w:rPr>
          <w:rFonts w:asciiTheme="minorHAnsi" w:hAnsiTheme="minorHAnsi" w:cstheme="minorHAnsi"/>
          <w:sz w:val="22"/>
          <w:szCs w:val="22"/>
          <w:lang w:val="sl-SI"/>
        </w:rPr>
        <w:t xml:space="preserve">Zaloška cesta 2, 1000 Ljubljana, </w:t>
      </w:r>
      <w:r w:rsidR="00DD7AB0" w:rsidRPr="00A5504C">
        <w:rPr>
          <w:rFonts w:asciiTheme="minorHAnsi" w:hAnsiTheme="minorHAnsi" w:cstheme="minorHAnsi"/>
          <w:sz w:val="22"/>
          <w:szCs w:val="22"/>
          <w:lang w:val="sl-SI"/>
        </w:rPr>
        <w:t xml:space="preserve">matična številka: </w:t>
      </w:r>
      <w:r w:rsidRPr="00A5504C">
        <w:rPr>
          <w:rFonts w:asciiTheme="minorHAnsi" w:hAnsiTheme="minorHAnsi" w:cstheme="minorHAnsi"/>
          <w:sz w:val="22"/>
          <w:szCs w:val="22"/>
          <w:lang w:val="sl-SI"/>
        </w:rPr>
        <w:t>5057272000</w:t>
      </w:r>
      <w:r w:rsidR="008D1028" w:rsidRPr="00A5504C">
        <w:rPr>
          <w:rFonts w:asciiTheme="minorHAnsi" w:hAnsiTheme="minorHAnsi" w:cstheme="minorHAnsi"/>
          <w:sz w:val="22"/>
          <w:szCs w:val="22"/>
          <w:lang w:val="sl-SI"/>
        </w:rPr>
        <w:t xml:space="preserve">, </w:t>
      </w:r>
      <w:r w:rsidR="00DD7AB0" w:rsidRPr="00A5504C">
        <w:rPr>
          <w:rFonts w:asciiTheme="minorHAnsi" w:hAnsiTheme="minorHAnsi" w:cstheme="minorHAnsi"/>
          <w:sz w:val="22"/>
          <w:szCs w:val="22"/>
          <w:lang w:val="sl-SI"/>
        </w:rPr>
        <w:t xml:space="preserve">identifikacijska številka za DDV: </w:t>
      </w:r>
      <w:r w:rsidR="001610BF" w:rsidRPr="00A5504C">
        <w:rPr>
          <w:rFonts w:asciiTheme="minorHAnsi" w:hAnsiTheme="minorHAnsi" w:cstheme="minorHAnsi"/>
          <w:sz w:val="22"/>
          <w:szCs w:val="22"/>
          <w:lang w:val="sl-SI"/>
        </w:rPr>
        <w:t xml:space="preserve">SI </w:t>
      </w:r>
      <w:r w:rsidRPr="00A5504C">
        <w:rPr>
          <w:rFonts w:asciiTheme="minorHAnsi" w:hAnsiTheme="minorHAnsi" w:cstheme="minorHAnsi"/>
          <w:sz w:val="22"/>
          <w:szCs w:val="22"/>
          <w:lang w:val="sl-SI"/>
        </w:rPr>
        <w:t>52111776</w:t>
      </w:r>
      <w:r w:rsidR="009A4F94" w:rsidRPr="00A5504C">
        <w:rPr>
          <w:rFonts w:asciiTheme="minorHAnsi" w:hAnsiTheme="minorHAnsi" w:cstheme="minorHAnsi"/>
          <w:sz w:val="22"/>
          <w:szCs w:val="22"/>
          <w:lang w:val="sl-SI"/>
        </w:rPr>
        <w:t xml:space="preserve">, ki </w:t>
      </w:r>
      <w:r w:rsidRPr="00A5504C">
        <w:rPr>
          <w:rFonts w:asciiTheme="minorHAnsi" w:hAnsiTheme="minorHAnsi" w:cstheme="minorHAnsi"/>
          <w:sz w:val="22"/>
          <w:szCs w:val="22"/>
          <w:lang w:val="sl-SI"/>
        </w:rPr>
        <w:t>ga</w:t>
      </w:r>
      <w:r w:rsidR="001610BF" w:rsidRPr="00A5504C">
        <w:rPr>
          <w:rFonts w:asciiTheme="minorHAnsi" w:hAnsiTheme="minorHAnsi" w:cstheme="minorHAnsi"/>
          <w:sz w:val="22"/>
          <w:szCs w:val="22"/>
          <w:lang w:val="sl-SI"/>
        </w:rPr>
        <w:t xml:space="preserve"> zastopa </w:t>
      </w:r>
      <w:r w:rsidRPr="00A5504C">
        <w:rPr>
          <w:rFonts w:asciiTheme="minorHAnsi" w:hAnsiTheme="minorHAnsi" w:cstheme="minorHAnsi"/>
          <w:sz w:val="22"/>
          <w:szCs w:val="22"/>
          <w:lang w:val="sl-SI"/>
        </w:rPr>
        <w:t>generalni direktor doc. dr. Marko Jug, dr. med.</w:t>
      </w:r>
    </w:p>
    <w:p w14:paraId="51FE8337" w14:textId="27B81D46" w:rsidR="004737E3" w:rsidRPr="00A5504C" w:rsidRDefault="009A4F94" w:rsidP="004737E3">
      <w:pPr>
        <w:jc w:val="both"/>
        <w:rPr>
          <w:rFonts w:asciiTheme="minorHAnsi" w:hAnsiTheme="minorHAnsi" w:cstheme="minorHAnsi"/>
          <w:sz w:val="22"/>
          <w:szCs w:val="22"/>
          <w:lang w:val="sl-SI"/>
        </w:rPr>
      </w:pPr>
      <w:r w:rsidRPr="00A5504C">
        <w:rPr>
          <w:rFonts w:asciiTheme="minorHAnsi" w:hAnsiTheme="minorHAnsi" w:cstheme="minorHAnsi"/>
          <w:sz w:val="22"/>
          <w:szCs w:val="22"/>
          <w:lang w:val="sl-SI"/>
        </w:rPr>
        <w:t>(v nadaljevanju</w:t>
      </w:r>
      <w:r w:rsidR="008D1028" w:rsidRPr="00A5504C">
        <w:rPr>
          <w:rFonts w:asciiTheme="minorHAnsi" w:hAnsiTheme="minorHAnsi" w:cstheme="minorHAnsi"/>
          <w:sz w:val="22"/>
          <w:szCs w:val="22"/>
          <w:lang w:val="sl-SI"/>
        </w:rPr>
        <w:t>:</w:t>
      </w:r>
      <w:r w:rsidRPr="00A5504C">
        <w:rPr>
          <w:rFonts w:asciiTheme="minorHAnsi" w:hAnsiTheme="minorHAnsi" w:cstheme="minorHAnsi"/>
          <w:sz w:val="22"/>
          <w:szCs w:val="22"/>
          <w:lang w:val="sl-SI"/>
        </w:rPr>
        <w:t xml:space="preserve"> naročnik)</w:t>
      </w:r>
      <w:r w:rsidR="004737E3" w:rsidRPr="00A5504C">
        <w:rPr>
          <w:rFonts w:asciiTheme="minorHAnsi" w:hAnsiTheme="minorHAnsi" w:cstheme="minorHAnsi"/>
          <w:sz w:val="22"/>
          <w:szCs w:val="22"/>
          <w:lang w:val="sl-SI"/>
        </w:rPr>
        <w:t xml:space="preserve"> </w:t>
      </w:r>
    </w:p>
    <w:p w14:paraId="2BFCBF88" w14:textId="7DFBB2C2" w:rsidR="004737E3" w:rsidRPr="00A5504C" w:rsidRDefault="004737E3" w:rsidP="004737E3">
      <w:pPr>
        <w:jc w:val="both"/>
        <w:rPr>
          <w:rFonts w:asciiTheme="minorHAnsi" w:hAnsiTheme="minorHAnsi" w:cstheme="minorHAnsi"/>
          <w:sz w:val="22"/>
          <w:szCs w:val="22"/>
          <w:lang w:val="sl-SI"/>
        </w:rPr>
      </w:pPr>
    </w:p>
    <w:p w14:paraId="1A71450B" w14:textId="04EA32E1" w:rsidR="009B10C2" w:rsidRPr="00A5504C" w:rsidRDefault="004737E3" w:rsidP="00713146">
      <w:pPr>
        <w:spacing w:line="276" w:lineRule="auto"/>
        <w:ind w:right="965"/>
        <w:jc w:val="both"/>
        <w:rPr>
          <w:rFonts w:asciiTheme="minorHAnsi" w:hAnsiTheme="minorHAnsi" w:cstheme="minorHAnsi"/>
          <w:sz w:val="22"/>
          <w:lang w:val="sl-SI"/>
        </w:rPr>
      </w:pPr>
      <w:r w:rsidRPr="00A5504C">
        <w:rPr>
          <w:rFonts w:asciiTheme="minorHAnsi" w:hAnsiTheme="minorHAnsi" w:cstheme="minorHAnsi"/>
          <w:sz w:val="22"/>
          <w:lang w:val="sl-SI"/>
        </w:rPr>
        <w:t>in</w:t>
      </w:r>
    </w:p>
    <w:p w14:paraId="6B88F590" w14:textId="77777777" w:rsidR="004737E3" w:rsidRPr="00A5504C" w:rsidRDefault="004737E3" w:rsidP="00713146">
      <w:pPr>
        <w:spacing w:line="276" w:lineRule="auto"/>
        <w:ind w:right="965"/>
        <w:jc w:val="both"/>
        <w:rPr>
          <w:rFonts w:asciiTheme="minorHAnsi" w:hAnsiTheme="minorHAnsi" w:cstheme="minorHAnsi"/>
          <w:sz w:val="22"/>
          <w:lang w:val="sl-SI"/>
        </w:rPr>
      </w:pPr>
    </w:p>
    <w:p w14:paraId="2A929228" w14:textId="23AE20B0" w:rsidR="009B10C2" w:rsidRPr="00A5504C" w:rsidRDefault="004737E3" w:rsidP="004737E3">
      <w:pPr>
        <w:spacing w:line="276" w:lineRule="auto"/>
        <w:jc w:val="both"/>
        <w:rPr>
          <w:rFonts w:asciiTheme="minorHAnsi" w:hAnsiTheme="minorHAnsi" w:cstheme="minorHAnsi"/>
          <w:sz w:val="22"/>
          <w:szCs w:val="22"/>
          <w:lang w:val="sl-SI"/>
        </w:rPr>
      </w:pPr>
      <w:r w:rsidRPr="00A5504C">
        <w:rPr>
          <w:rFonts w:ascii="Arial Narrow" w:hAnsi="Arial Narrow"/>
          <w:b/>
          <w:sz w:val="22"/>
          <w:szCs w:val="22"/>
          <w:lang w:val="sl-SI"/>
        </w:rPr>
        <w:t>_____________________________________</w:t>
      </w:r>
      <w:r w:rsidR="009B10C2" w:rsidRPr="00A5504C">
        <w:rPr>
          <w:rFonts w:asciiTheme="minorHAnsi" w:hAnsiTheme="minorHAnsi" w:cstheme="minorHAnsi"/>
          <w:sz w:val="22"/>
          <w:szCs w:val="22"/>
          <w:lang w:val="sl-SI"/>
        </w:rPr>
        <w:t>,</w:t>
      </w:r>
      <w:r w:rsidR="008E5B31" w:rsidRPr="00A5504C">
        <w:rPr>
          <w:rFonts w:asciiTheme="minorHAnsi" w:hAnsiTheme="minorHAnsi" w:cstheme="minorHAnsi"/>
          <w:sz w:val="22"/>
          <w:szCs w:val="22"/>
          <w:lang w:val="sl-SI"/>
        </w:rPr>
        <w:t xml:space="preserve"> </w:t>
      </w:r>
      <w:r w:rsidR="009B10C2" w:rsidRPr="00A5504C">
        <w:rPr>
          <w:rFonts w:asciiTheme="minorHAnsi" w:hAnsiTheme="minorHAnsi" w:cstheme="minorHAnsi"/>
          <w:sz w:val="22"/>
          <w:szCs w:val="22"/>
          <w:lang w:val="sl-SI"/>
        </w:rPr>
        <w:t xml:space="preserve">matična številka: </w:t>
      </w:r>
      <w:r w:rsidRPr="00A5504C">
        <w:rPr>
          <w:rFonts w:asciiTheme="minorHAnsi" w:hAnsiTheme="minorHAnsi" w:cstheme="minorHAnsi"/>
          <w:sz w:val="22"/>
          <w:szCs w:val="22"/>
          <w:lang w:val="sl-SI"/>
        </w:rPr>
        <w:t>_______________</w:t>
      </w:r>
      <w:r w:rsidR="009B10C2" w:rsidRPr="00A5504C">
        <w:rPr>
          <w:rFonts w:asciiTheme="minorHAnsi" w:hAnsiTheme="minorHAnsi" w:cstheme="minorHAnsi"/>
          <w:sz w:val="22"/>
          <w:szCs w:val="22"/>
          <w:lang w:val="sl-SI"/>
        </w:rPr>
        <w:t xml:space="preserve">, </w:t>
      </w:r>
      <w:r w:rsidR="00DD7AB0" w:rsidRPr="00A5504C">
        <w:rPr>
          <w:rFonts w:asciiTheme="minorHAnsi" w:hAnsiTheme="minorHAnsi" w:cstheme="minorHAnsi"/>
          <w:sz w:val="22"/>
          <w:szCs w:val="22"/>
          <w:lang w:val="sl-SI"/>
        </w:rPr>
        <w:t>identifikacijska številka za DDV</w:t>
      </w:r>
      <w:r w:rsidR="009B10C2" w:rsidRPr="00A5504C">
        <w:rPr>
          <w:rFonts w:asciiTheme="minorHAnsi" w:hAnsiTheme="minorHAnsi" w:cstheme="minorHAnsi"/>
          <w:sz w:val="22"/>
          <w:szCs w:val="22"/>
          <w:lang w:val="sl-SI"/>
        </w:rPr>
        <w:t xml:space="preserve">: </w:t>
      </w:r>
      <w:r w:rsidRPr="00A5504C">
        <w:rPr>
          <w:rFonts w:ascii="Arial Narrow" w:hAnsi="Arial Narrow"/>
          <w:sz w:val="22"/>
          <w:szCs w:val="22"/>
          <w:lang w:val="sl-SI"/>
        </w:rPr>
        <w:t>_______________</w:t>
      </w:r>
      <w:r w:rsidR="009B10C2" w:rsidRPr="00A5504C">
        <w:rPr>
          <w:rFonts w:asciiTheme="minorHAnsi" w:hAnsiTheme="minorHAnsi" w:cstheme="minorHAnsi"/>
          <w:sz w:val="22"/>
          <w:szCs w:val="22"/>
          <w:lang w:val="sl-SI"/>
        </w:rPr>
        <w:t>,</w:t>
      </w:r>
      <w:r w:rsidR="008E5B31" w:rsidRPr="00A5504C">
        <w:rPr>
          <w:rFonts w:asciiTheme="minorHAnsi" w:hAnsiTheme="minorHAnsi" w:cstheme="minorHAnsi"/>
          <w:sz w:val="22"/>
          <w:szCs w:val="22"/>
          <w:lang w:val="sl-SI"/>
        </w:rPr>
        <w:t xml:space="preserve"> </w:t>
      </w:r>
      <w:r w:rsidR="009B10C2" w:rsidRPr="00A5504C">
        <w:rPr>
          <w:rFonts w:asciiTheme="minorHAnsi" w:hAnsiTheme="minorHAnsi" w:cstheme="minorHAnsi"/>
          <w:sz w:val="22"/>
          <w:szCs w:val="22"/>
          <w:lang w:val="sl-SI"/>
        </w:rPr>
        <w:t xml:space="preserve">ki ga zastopa </w:t>
      </w:r>
      <w:r w:rsidRPr="00A5504C">
        <w:rPr>
          <w:rFonts w:ascii="Arial Narrow" w:hAnsi="Arial Narrow"/>
          <w:sz w:val="22"/>
          <w:szCs w:val="22"/>
          <w:lang w:val="sl-SI"/>
        </w:rPr>
        <w:t>_______________</w:t>
      </w:r>
    </w:p>
    <w:p w14:paraId="53FDDA34" w14:textId="7742D870" w:rsidR="009B10C2" w:rsidRPr="00A5504C" w:rsidRDefault="009B10C2" w:rsidP="00713146">
      <w:pPr>
        <w:spacing w:line="276" w:lineRule="auto"/>
        <w:rPr>
          <w:rFonts w:asciiTheme="minorHAnsi" w:hAnsiTheme="minorHAnsi" w:cstheme="minorHAnsi"/>
          <w:sz w:val="22"/>
          <w:szCs w:val="22"/>
          <w:lang w:val="sl-SI"/>
        </w:rPr>
      </w:pPr>
      <w:r w:rsidRPr="00A5504C">
        <w:rPr>
          <w:rFonts w:asciiTheme="minorHAnsi" w:hAnsiTheme="minorHAnsi" w:cstheme="minorHAnsi"/>
          <w:sz w:val="22"/>
          <w:szCs w:val="22"/>
          <w:lang w:val="sl-SI"/>
        </w:rPr>
        <w:t>(v nadaljevanju</w:t>
      </w:r>
      <w:r w:rsidR="008D1028" w:rsidRPr="00A5504C">
        <w:rPr>
          <w:rFonts w:asciiTheme="minorHAnsi" w:hAnsiTheme="minorHAnsi" w:cstheme="minorHAnsi"/>
          <w:sz w:val="22"/>
          <w:szCs w:val="22"/>
          <w:lang w:val="sl-SI"/>
        </w:rPr>
        <w:t>:</w:t>
      </w:r>
      <w:r w:rsidRPr="00A5504C">
        <w:rPr>
          <w:rFonts w:asciiTheme="minorHAnsi" w:hAnsiTheme="minorHAnsi" w:cstheme="minorHAnsi"/>
          <w:sz w:val="22"/>
          <w:szCs w:val="22"/>
          <w:lang w:val="sl-SI"/>
        </w:rPr>
        <w:t xml:space="preserve"> izvajalec)</w:t>
      </w:r>
    </w:p>
    <w:p w14:paraId="73CBB95A" w14:textId="77777777" w:rsidR="009B10C2" w:rsidRPr="00A5504C" w:rsidRDefault="009B10C2" w:rsidP="00713146">
      <w:pPr>
        <w:spacing w:line="276" w:lineRule="auto"/>
        <w:rPr>
          <w:rFonts w:asciiTheme="minorHAnsi" w:hAnsiTheme="minorHAnsi" w:cstheme="minorHAnsi"/>
          <w:b/>
          <w:lang w:val="sl-SI"/>
        </w:rPr>
      </w:pPr>
    </w:p>
    <w:p w14:paraId="6992A409" w14:textId="77777777" w:rsidR="009B10C2" w:rsidRPr="00A5504C" w:rsidRDefault="009B10C2" w:rsidP="00713146">
      <w:pPr>
        <w:spacing w:line="276" w:lineRule="auto"/>
        <w:rPr>
          <w:rFonts w:asciiTheme="minorHAnsi" w:hAnsiTheme="minorHAnsi" w:cstheme="minorHAnsi"/>
          <w:sz w:val="22"/>
          <w:lang w:val="sl-SI"/>
        </w:rPr>
      </w:pPr>
      <w:r w:rsidRPr="00A5504C">
        <w:rPr>
          <w:rFonts w:asciiTheme="minorHAnsi" w:hAnsiTheme="minorHAnsi" w:cstheme="minorHAnsi"/>
          <w:sz w:val="22"/>
          <w:lang w:val="sl-SI"/>
        </w:rPr>
        <w:t>skleneta</w:t>
      </w:r>
    </w:p>
    <w:p w14:paraId="607EE3FB" w14:textId="77777777" w:rsidR="009B10C2" w:rsidRPr="00A5504C" w:rsidRDefault="009B10C2" w:rsidP="00713146">
      <w:pPr>
        <w:spacing w:line="276" w:lineRule="auto"/>
        <w:ind w:right="965"/>
        <w:jc w:val="both"/>
        <w:rPr>
          <w:rFonts w:asciiTheme="minorHAnsi" w:hAnsiTheme="minorHAnsi" w:cstheme="minorHAnsi"/>
          <w:lang w:val="sl-SI"/>
        </w:rPr>
      </w:pPr>
    </w:p>
    <w:p w14:paraId="2F3B2F18" w14:textId="531993E8" w:rsidR="00724CB0" w:rsidRPr="00A5504C" w:rsidRDefault="00724CB0" w:rsidP="00713146">
      <w:pPr>
        <w:spacing w:line="276" w:lineRule="auto"/>
        <w:jc w:val="center"/>
        <w:rPr>
          <w:rFonts w:ascii="Calibri" w:hAnsi="Calibri" w:cs="Calibri"/>
          <w:b/>
          <w:sz w:val="28"/>
          <w:szCs w:val="28"/>
          <w:lang w:val="sl-SI"/>
        </w:rPr>
      </w:pPr>
      <w:r w:rsidRPr="00A5504C">
        <w:rPr>
          <w:rFonts w:ascii="Calibri" w:hAnsi="Calibri" w:cs="Calibri"/>
          <w:b/>
          <w:sz w:val="28"/>
          <w:szCs w:val="28"/>
          <w:lang w:val="sl-SI"/>
        </w:rPr>
        <w:t>P</w:t>
      </w:r>
      <w:r w:rsidR="004737E3" w:rsidRPr="00A5504C">
        <w:rPr>
          <w:rFonts w:ascii="Calibri" w:hAnsi="Calibri" w:cs="Calibri"/>
          <w:b/>
          <w:sz w:val="28"/>
          <w:szCs w:val="28"/>
          <w:lang w:val="sl-SI"/>
        </w:rPr>
        <w:t>ogodbo</w:t>
      </w:r>
    </w:p>
    <w:p w14:paraId="6388A533" w14:textId="7834EC5C" w:rsidR="00724CB0" w:rsidRPr="00A5504C" w:rsidRDefault="004737E3" w:rsidP="00713146">
      <w:pPr>
        <w:pStyle w:val="NASLOV40ptGRAY"/>
        <w:spacing w:after="0" w:line="276" w:lineRule="auto"/>
        <w:jc w:val="center"/>
        <w:rPr>
          <w:rFonts w:ascii="Calibri" w:hAnsi="Calibri" w:cs="Calibri"/>
          <w:b/>
          <w:caps w:val="0"/>
          <w:color w:val="auto"/>
          <w:sz w:val="28"/>
          <w:szCs w:val="28"/>
          <w:lang w:eastAsia="ar-SA"/>
        </w:rPr>
      </w:pPr>
      <w:r w:rsidRPr="00A5504C">
        <w:rPr>
          <w:rFonts w:ascii="Calibri" w:hAnsi="Calibri" w:cs="Calibri"/>
          <w:b/>
          <w:caps w:val="0"/>
          <w:color w:val="auto"/>
          <w:sz w:val="28"/>
          <w:szCs w:val="28"/>
          <w:lang w:eastAsia="ar-SA"/>
        </w:rPr>
        <w:t xml:space="preserve">za nadgradnjo in vzdrževanje sistema za monitoring fizikalnih </w:t>
      </w:r>
      <w:r w:rsidR="00154DAD">
        <w:rPr>
          <w:rFonts w:ascii="Calibri" w:hAnsi="Calibri" w:cs="Calibri"/>
          <w:b/>
          <w:caps w:val="0"/>
          <w:color w:val="auto"/>
          <w:sz w:val="28"/>
          <w:szCs w:val="28"/>
          <w:lang w:eastAsia="ar-SA"/>
        </w:rPr>
        <w:t>veličin</w:t>
      </w:r>
    </w:p>
    <w:p w14:paraId="105D1653" w14:textId="77777777" w:rsidR="004737E3" w:rsidRPr="00A5504C" w:rsidRDefault="004737E3" w:rsidP="00713146">
      <w:pPr>
        <w:pStyle w:val="NASLOV40ptGRAY"/>
        <w:spacing w:after="0" w:line="276" w:lineRule="auto"/>
        <w:jc w:val="center"/>
        <w:rPr>
          <w:rFonts w:asciiTheme="minorHAnsi" w:hAnsiTheme="minorHAnsi" w:cstheme="minorHAnsi"/>
          <w:caps w:val="0"/>
          <w:color w:val="595959"/>
          <w:sz w:val="28"/>
        </w:rPr>
      </w:pPr>
    </w:p>
    <w:p w14:paraId="02ED28CF" w14:textId="6CE5399B" w:rsidR="009B10C2" w:rsidRPr="00A5504C" w:rsidRDefault="009B10C2" w:rsidP="00E12488">
      <w:pPr>
        <w:numPr>
          <w:ilvl w:val="0"/>
          <w:numId w:val="9"/>
        </w:numPr>
        <w:spacing w:line="276" w:lineRule="auto"/>
        <w:ind w:left="284" w:hanging="284"/>
        <w:rPr>
          <w:rFonts w:asciiTheme="minorHAnsi" w:hAnsiTheme="minorHAnsi" w:cstheme="minorHAnsi"/>
          <w:b/>
          <w:sz w:val="22"/>
          <w:szCs w:val="22"/>
          <w:lang w:val="sl-SI"/>
        </w:rPr>
      </w:pPr>
      <w:r w:rsidRPr="00A5504C">
        <w:rPr>
          <w:rFonts w:asciiTheme="minorHAnsi" w:hAnsiTheme="minorHAnsi" w:cstheme="minorHAnsi"/>
          <w:b/>
          <w:sz w:val="22"/>
          <w:szCs w:val="22"/>
          <w:lang w:val="sl-SI"/>
        </w:rPr>
        <w:t>UVODNE DOLOČBE</w:t>
      </w:r>
    </w:p>
    <w:p w14:paraId="5F434877" w14:textId="77777777" w:rsidR="009B10C2" w:rsidRPr="00A5504C" w:rsidRDefault="009B10C2" w:rsidP="00E12488">
      <w:pPr>
        <w:numPr>
          <w:ilvl w:val="0"/>
          <w:numId w:val="8"/>
        </w:numPr>
        <w:spacing w:line="276" w:lineRule="auto"/>
        <w:jc w:val="center"/>
        <w:rPr>
          <w:rFonts w:asciiTheme="minorHAnsi" w:hAnsiTheme="minorHAnsi" w:cstheme="minorHAnsi"/>
          <w:sz w:val="22"/>
          <w:szCs w:val="22"/>
          <w:lang w:val="sl-SI"/>
        </w:rPr>
      </w:pPr>
      <w:r w:rsidRPr="00A5504C">
        <w:rPr>
          <w:rFonts w:asciiTheme="minorHAnsi" w:hAnsiTheme="minorHAnsi" w:cstheme="minorHAnsi"/>
          <w:sz w:val="22"/>
          <w:szCs w:val="22"/>
          <w:lang w:val="sl-SI"/>
        </w:rPr>
        <w:t>člen</w:t>
      </w:r>
    </w:p>
    <w:p w14:paraId="37102957" w14:textId="77777777" w:rsidR="009B10C2" w:rsidRPr="00A5504C" w:rsidRDefault="009B10C2" w:rsidP="00713146">
      <w:pPr>
        <w:spacing w:line="276" w:lineRule="auto"/>
        <w:ind w:left="357"/>
        <w:jc w:val="center"/>
        <w:rPr>
          <w:rFonts w:asciiTheme="minorHAnsi" w:hAnsiTheme="minorHAnsi" w:cstheme="minorHAnsi"/>
          <w:sz w:val="12"/>
          <w:szCs w:val="12"/>
          <w:lang w:val="sl-SI"/>
        </w:rPr>
      </w:pPr>
    </w:p>
    <w:p w14:paraId="0D6893C9" w14:textId="0B4D1597" w:rsidR="00DD7AB0" w:rsidRPr="00A5504C" w:rsidRDefault="009B10C2" w:rsidP="00713146">
      <w:pPr>
        <w:spacing w:line="276" w:lineRule="auto"/>
        <w:jc w:val="both"/>
        <w:rPr>
          <w:rFonts w:asciiTheme="minorHAnsi" w:hAnsiTheme="minorHAnsi" w:cstheme="minorHAnsi"/>
          <w:sz w:val="22"/>
          <w:szCs w:val="22"/>
          <w:lang w:val="sl-SI"/>
        </w:rPr>
      </w:pPr>
      <w:r w:rsidRPr="00A5504C">
        <w:rPr>
          <w:rFonts w:asciiTheme="minorHAnsi" w:hAnsiTheme="minorHAnsi" w:cstheme="minorHAnsi"/>
          <w:sz w:val="22"/>
          <w:szCs w:val="22"/>
          <w:lang w:val="sl-SI"/>
        </w:rPr>
        <w:t>Pogodbeni stranki uvodoma ugotavljata, da</w:t>
      </w:r>
      <w:r w:rsidR="00DD7AB0" w:rsidRPr="00A5504C">
        <w:rPr>
          <w:rFonts w:asciiTheme="minorHAnsi" w:hAnsiTheme="minorHAnsi" w:cstheme="minorHAnsi"/>
          <w:sz w:val="22"/>
          <w:szCs w:val="22"/>
          <w:lang w:val="sl-SI"/>
        </w:rPr>
        <w:t>:</w:t>
      </w:r>
    </w:p>
    <w:p w14:paraId="24DC18CA" w14:textId="0B43A066" w:rsidR="00F80E96" w:rsidRPr="00A5504C" w:rsidRDefault="004737E3" w:rsidP="00E12488">
      <w:pPr>
        <w:pStyle w:val="ListParagraph"/>
        <w:numPr>
          <w:ilvl w:val="0"/>
          <w:numId w:val="13"/>
        </w:numPr>
        <w:spacing w:line="276" w:lineRule="auto"/>
        <w:ind w:left="284" w:hanging="284"/>
        <w:jc w:val="both"/>
        <w:rPr>
          <w:rFonts w:asciiTheme="minorHAnsi" w:hAnsiTheme="minorHAnsi" w:cstheme="minorHAnsi"/>
          <w:sz w:val="22"/>
          <w:szCs w:val="22"/>
        </w:rPr>
      </w:pPr>
      <w:r w:rsidRPr="00A5504C">
        <w:rPr>
          <w:rFonts w:asciiTheme="minorHAnsi" w:hAnsiTheme="minorHAnsi" w:cstheme="minorHAnsi"/>
          <w:sz w:val="22"/>
          <w:szCs w:val="22"/>
        </w:rPr>
        <w:t>se pogodba sklepa na podlagi oddanega javnega naročila po odprtem postopku, v katerem je bilo obvestilo o javnem naročilu objavljeno na portalu javnih naročil dne ____________ z oznako __________</w:t>
      </w:r>
      <w:r w:rsidR="004424BA" w:rsidRPr="00A5504C">
        <w:rPr>
          <w:rFonts w:asciiTheme="minorHAnsi" w:hAnsiTheme="minorHAnsi" w:cstheme="minorHAnsi"/>
          <w:sz w:val="22"/>
          <w:szCs w:val="22"/>
        </w:rPr>
        <w:t>in</w:t>
      </w:r>
      <w:r w:rsidRPr="00A5504C">
        <w:rPr>
          <w:rFonts w:asciiTheme="minorHAnsi" w:hAnsiTheme="minorHAnsi" w:cstheme="minorHAnsi"/>
          <w:sz w:val="22"/>
          <w:szCs w:val="22"/>
        </w:rPr>
        <w:t xml:space="preserve"> v Uradnem listu EU dne _______________ z oznako ______________</w:t>
      </w:r>
      <w:r w:rsidR="00F80E96" w:rsidRPr="00A5504C">
        <w:rPr>
          <w:rFonts w:asciiTheme="minorHAnsi" w:hAnsiTheme="minorHAnsi" w:cstheme="minorHAnsi"/>
          <w:sz w:val="22"/>
          <w:szCs w:val="22"/>
          <w:lang w:eastAsia="en-US"/>
        </w:rPr>
        <w:t>;</w:t>
      </w:r>
    </w:p>
    <w:p w14:paraId="660B1903" w14:textId="2F439C57" w:rsidR="00F80E96" w:rsidRPr="00A5504C" w:rsidRDefault="004737E3" w:rsidP="00E12488">
      <w:pPr>
        <w:pStyle w:val="ListParagraph"/>
        <w:numPr>
          <w:ilvl w:val="0"/>
          <w:numId w:val="13"/>
        </w:numPr>
        <w:spacing w:line="276" w:lineRule="auto"/>
        <w:ind w:left="284" w:hanging="284"/>
        <w:jc w:val="both"/>
        <w:rPr>
          <w:rFonts w:asciiTheme="minorHAnsi" w:hAnsiTheme="minorHAnsi" w:cstheme="minorHAnsi"/>
          <w:sz w:val="22"/>
          <w:szCs w:val="22"/>
        </w:rPr>
      </w:pPr>
      <w:r w:rsidRPr="00A5504C">
        <w:rPr>
          <w:rFonts w:asciiTheme="minorHAnsi" w:hAnsiTheme="minorHAnsi" w:cstheme="minorHAnsi"/>
          <w:sz w:val="22"/>
          <w:szCs w:val="22"/>
        </w:rPr>
        <w:t>je naročnik z odločitvijo o oddaji naročila št. _________ z dne _________ izbral ponudbo izvajalca kot najugodnejšo</w:t>
      </w:r>
      <w:r w:rsidR="00F80E96" w:rsidRPr="00A5504C">
        <w:rPr>
          <w:rFonts w:asciiTheme="minorHAnsi" w:hAnsiTheme="minorHAnsi" w:cstheme="minorHAnsi"/>
          <w:sz w:val="22"/>
          <w:szCs w:val="22"/>
        </w:rPr>
        <w:t>.</w:t>
      </w:r>
    </w:p>
    <w:p w14:paraId="66CD831C" w14:textId="77777777" w:rsidR="00795DEE" w:rsidRPr="00A5504C" w:rsidRDefault="00795DEE" w:rsidP="00713146">
      <w:pPr>
        <w:spacing w:line="276" w:lineRule="auto"/>
        <w:rPr>
          <w:rFonts w:asciiTheme="minorHAnsi" w:hAnsiTheme="minorHAnsi" w:cstheme="minorHAnsi"/>
          <w:b/>
          <w:sz w:val="22"/>
          <w:szCs w:val="22"/>
          <w:lang w:val="sl-SI"/>
        </w:rPr>
      </w:pPr>
    </w:p>
    <w:p w14:paraId="32C33DB0" w14:textId="77777777" w:rsidR="009B10C2" w:rsidRPr="00A5504C" w:rsidRDefault="009B10C2" w:rsidP="00E12488">
      <w:pPr>
        <w:numPr>
          <w:ilvl w:val="0"/>
          <w:numId w:val="9"/>
        </w:numPr>
        <w:spacing w:line="276" w:lineRule="auto"/>
        <w:ind w:left="284" w:hanging="284"/>
        <w:rPr>
          <w:rFonts w:asciiTheme="minorHAnsi" w:hAnsiTheme="minorHAnsi" w:cstheme="minorHAnsi"/>
          <w:b/>
          <w:sz w:val="22"/>
          <w:szCs w:val="22"/>
          <w:lang w:val="sl-SI"/>
        </w:rPr>
      </w:pPr>
      <w:r w:rsidRPr="00A5504C">
        <w:rPr>
          <w:rFonts w:asciiTheme="minorHAnsi" w:hAnsiTheme="minorHAnsi" w:cstheme="minorHAnsi"/>
          <w:b/>
          <w:sz w:val="22"/>
          <w:szCs w:val="22"/>
          <w:lang w:val="sl-SI"/>
        </w:rPr>
        <w:t>PREDMET POGODBE</w:t>
      </w:r>
    </w:p>
    <w:p w14:paraId="0722567C" w14:textId="77777777" w:rsidR="009B10C2" w:rsidRPr="00A5504C" w:rsidRDefault="009B10C2" w:rsidP="00E12488">
      <w:pPr>
        <w:numPr>
          <w:ilvl w:val="0"/>
          <w:numId w:val="8"/>
        </w:numPr>
        <w:spacing w:line="276" w:lineRule="auto"/>
        <w:jc w:val="center"/>
        <w:rPr>
          <w:rFonts w:asciiTheme="minorHAnsi" w:hAnsiTheme="minorHAnsi" w:cstheme="minorHAnsi"/>
          <w:sz w:val="22"/>
          <w:szCs w:val="22"/>
          <w:lang w:val="sl-SI"/>
        </w:rPr>
      </w:pPr>
      <w:r w:rsidRPr="00A5504C">
        <w:rPr>
          <w:rFonts w:asciiTheme="minorHAnsi" w:hAnsiTheme="minorHAnsi" w:cstheme="minorHAnsi"/>
          <w:sz w:val="22"/>
          <w:szCs w:val="22"/>
          <w:lang w:val="sl-SI"/>
        </w:rPr>
        <w:t>člen</w:t>
      </w:r>
    </w:p>
    <w:p w14:paraId="3555BECD" w14:textId="77777777" w:rsidR="009B10C2" w:rsidRPr="00BE604B" w:rsidRDefault="009B10C2" w:rsidP="00713146">
      <w:pPr>
        <w:spacing w:line="276" w:lineRule="auto"/>
        <w:jc w:val="center"/>
        <w:rPr>
          <w:rFonts w:asciiTheme="minorHAnsi" w:hAnsiTheme="minorHAnsi" w:cstheme="minorHAnsi"/>
          <w:sz w:val="12"/>
          <w:szCs w:val="12"/>
          <w:lang w:val="sl-SI"/>
        </w:rPr>
      </w:pPr>
    </w:p>
    <w:p w14:paraId="0EC1841D" w14:textId="215C8C85" w:rsidR="00186435" w:rsidRPr="00BE604B" w:rsidRDefault="00186435" w:rsidP="00186435">
      <w:pPr>
        <w:tabs>
          <w:tab w:val="left" w:pos="10065"/>
        </w:tabs>
        <w:spacing w:line="276" w:lineRule="auto"/>
        <w:ind w:right="-46"/>
        <w:jc w:val="both"/>
        <w:rPr>
          <w:rFonts w:asciiTheme="minorHAnsi" w:hAnsiTheme="minorHAnsi" w:cstheme="minorHAnsi"/>
          <w:sz w:val="22"/>
          <w:szCs w:val="22"/>
          <w:lang w:val="sl-SI"/>
        </w:rPr>
      </w:pPr>
      <w:r w:rsidRPr="00BE604B">
        <w:rPr>
          <w:rFonts w:asciiTheme="minorHAnsi" w:hAnsiTheme="minorHAnsi" w:cstheme="minorHAnsi"/>
          <w:sz w:val="22"/>
          <w:szCs w:val="22"/>
          <w:lang w:val="sl-SI"/>
        </w:rPr>
        <w:t xml:space="preserve">Predmet pogodbe je nadgradnja in vzdrževanje sistema za monitoring fizikalnih </w:t>
      </w:r>
      <w:r w:rsidR="00154DAD">
        <w:rPr>
          <w:rFonts w:asciiTheme="minorHAnsi" w:hAnsiTheme="minorHAnsi" w:cstheme="minorHAnsi"/>
          <w:sz w:val="22"/>
          <w:szCs w:val="22"/>
          <w:lang w:val="sl-SI"/>
        </w:rPr>
        <w:t>veličin</w:t>
      </w:r>
      <w:r w:rsidRPr="00BE604B">
        <w:rPr>
          <w:rFonts w:asciiTheme="minorHAnsi" w:hAnsiTheme="minorHAnsi" w:cstheme="minorHAnsi"/>
          <w:sz w:val="22"/>
          <w:szCs w:val="22"/>
          <w:lang w:val="sl-SI"/>
        </w:rPr>
        <w:t xml:space="preserve"> (v nadaljevanju</w:t>
      </w:r>
      <w:r w:rsidR="004A1C2E" w:rsidRPr="00BE604B">
        <w:rPr>
          <w:rFonts w:asciiTheme="minorHAnsi" w:hAnsiTheme="minorHAnsi" w:cstheme="minorHAnsi"/>
          <w:sz w:val="22"/>
          <w:szCs w:val="22"/>
          <w:lang w:val="sl-SI"/>
        </w:rPr>
        <w:t xml:space="preserve"> tudi</w:t>
      </w:r>
      <w:r w:rsidRPr="00BE604B">
        <w:rPr>
          <w:rFonts w:asciiTheme="minorHAnsi" w:hAnsiTheme="minorHAnsi" w:cstheme="minorHAnsi"/>
          <w:sz w:val="22"/>
          <w:szCs w:val="22"/>
          <w:lang w:val="sl-SI"/>
        </w:rPr>
        <w:t>: sistem)</w:t>
      </w:r>
      <w:r w:rsidR="004A1C2E" w:rsidRPr="00BE604B">
        <w:rPr>
          <w:rFonts w:asciiTheme="minorHAnsi" w:hAnsiTheme="minorHAnsi" w:cstheme="minorHAnsi"/>
          <w:sz w:val="22"/>
          <w:szCs w:val="22"/>
          <w:lang w:val="sl-SI"/>
        </w:rPr>
        <w:t xml:space="preserve"> ter dobava tehničnega materiala in rezervnih delov</w:t>
      </w:r>
      <w:r w:rsidRPr="00BE604B">
        <w:rPr>
          <w:rFonts w:asciiTheme="minorHAnsi" w:hAnsiTheme="minorHAnsi" w:cstheme="minorHAnsi"/>
          <w:sz w:val="22"/>
          <w:szCs w:val="22"/>
          <w:lang w:val="sl-SI"/>
        </w:rPr>
        <w:t>.</w:t>
      </w:r>
    </w:p>
    <w:p w14:paraId="30F612AB" w14:textId="77777777" w:rsidR="00186435" w:rsidRPr="00A5504C" w:rsidRDefault="00186435" w:rsidP="00186435">
      <w:pPr>
        <w:tabs>
          <w:tab w:val="left" w:pos="10065"/>
        </w:tabs>
        <w:spacing w:line="276" w:lineRule="auto"/>
        <w:ind w:right="-46"/>
        <w:jc w:val="both"/>
        <w:rPr>
          <w:rFonts w:asciiTheme="minorHAnsi" w:hAnsiTheme="minorHAnsi" w:cstheme="minorHAnsi"/>
          <w:color w:val="FF0000"/>
          <w:sz w:val="22"/>
          <w:szCs w:val="22"/>
          <w:lang w:val="sl-SI"/>
        </w:rPr>
      </w:pPr>
    </w:p>
    <w:p w14:paraId="5DC97E82" w14:textId="42715238" w:rsidR="00862E85" w:rsidRPr="005978B9" w:rsidRDefault="00186435" w:rsidP="00862E85">
      <w:pPr>
        <w:spacing w:line="276" w:lineRule="auto"/>
        <w:jc w:val="both"/>
        <w:rPr>
          <w:rFonts w:asciiTheme="minorHAnsi" w:hAnsiTheme="minorHAnsi" w:cstheme="minorHAnsi"/>
          <w:bCs/>
          <w:sz w:val="22"/>
          <w:szCs w:val="22"/>
          <w:lang w:val="sl-SI"/>
        </w:rPr>
      </w:pPr>
      <w:r w:rsidRPr="00AD5FC4">
        <w:rPr>
          <w:rFonts w:asciiTheme="minorHAnsi" w:hAnsiTheme="minorHAnsi" w:cstheme="minorHAnsi"/>
          <w:sz w:val="22"/>
          <w:szCs w:val="22"/>
          <w:lang w:val="sl-SI"/>
        </w:rPr>
        <w:t xml:space="preserve">Predmet pogodbe je podrobneje določen v </w:t>
      </w:r>
      <w:r w:rsidR="00862E85" w:rsidRPr="00AD5FC4">
        <w:rPr>
          <w:rFonts w:asciiTheme="minorHAnsi" w:hAnsiTheme="minorHAnsi" w:cstheme="minorHAnsi"/>
          <w:sz w:val="22"/>
          <w:szCs w:val="22"/>
          <w:lang w:val="sl-SI"/>
        </w:rPr>
        <w:t>dokumentaciji v zvezi z oddajo javnega naročila</w:t>
      </w:r>
      <w:r w:rsidRPr="00AD5FC4">
        <w:rPr>
          <w:rFonts w:asciiTheme="minorHAnsi" w:hAnsiTheme="minorHAnsi" w:cstheme="minorHAnsi"/>
          <w:sz w:val="22"/>
          <w:szCs w:val="22"/>
          <w:lang w:val="sl-SI"/>
        </w:rPr>
        <w:t xml:space="preserve"> in ponudb</w:t>
      </w:r>
      <w:r w:rsidR="00AD5FC4" w:rsidRPr="00AD5FC4">
        <w:rPr>
          <w:rFonts w:asciiTheme="minorHAnsi" w:hAnsiTheme="minorHAnsi" w:cstheme="minorHAnsi"/>
          <w:sz w:val="22"/>
          <w:szCs w:val="22"/>
          <w:lang w:val="sl-SI"/>
        </w:rPr>
        <w:t>eni dokumentaciji</w:t>
      </w:r>
      <w:r w:rsidRPr="00AD5FC4">
        <w:rPr>
          <w:rFonts w:asciiTheme="minorHAnsi" w:hAnsiTheme="minorHAnsi" w:cstheme="minorHAnsi"/>
          <w:sz w:val="22"/>
          <w:szCs w:val="22"/>
          <w:lang w:val="sl-SI"/>
        </w:rPr>
        <w:t xml:space="preserve"> izvajalca ter se izvaja na način, kot je določen v pogodbi</w:t>
      </w:r>
      <w:r w:rsidR="00862E85" w:rsidRPr="00AD5FC4">
        <w:rPr>
          <w:rFonts w:asciiTheme="minorHAnsi" w:hAnsiTheme="minorHAnsi" w:cstheme="minorHAnsi"/>
          <w:sz w:val="22"/>
          <w:szCs w:val="22"/>
          <w:lang w:val="sl-SI"/>
        </w:rPr>
        <w:t xml:space="preserve"> in prilogah</w:t>
      </w:r>
      <w:r w:rsidRPr="00AD5FC4">
        <w:rPr>
          <w:rFonts w:asciiTheme="minorHAnsi" w:hAnsiTheme="minorHAnsi" w:cstheme="minorHAnsi"/>
          <w:sz w:val="22"/>
          <w:szCs w:val="22"/>
          <w:lang w:val="sl-SI"/>
        </w:rPr>
        <w:t xml:space="preserve">. </w:t>
      </w:r>
      <w:r w:rsidR="00862E85" w:rsidRPr="005978B9">
        <w:rPr>
          <w:rFonts w:asciiTheme="minorHAnsi" w:hAnsiTheme="minorHAnsi" w:cstheme="minorHAnsi"/>
          <w:bCs/>
          <w:sz w:val="22"/>
          <w:szCs w:val="22"/>
          <w:lang w:val="sl-SI"/>
        </w:rPr>
        <w:t xml:space="preserve">V primeru nasprotja med to pogodbo, dokumentacijo </w:t>
      </w:r>
      <w:r w:rsidR="00862E85" w:rsidRPr="00AD5FC4">
        <w:rPr>
          <w:rFonts w:asciiTheme="minorHAnsi" w:hAnsiTheme="minorHAnsi" w:cstheme="minorHAnsi"/>
          <w:sz w:val="22"/>
          <w:szCs w:val="22"/>
          <w:lang w:val="sl-SI"/>
        </w:rPr>
        <w:t xml:space="preserve">v zvezi z oddajo javnega naročila </w:t>
      </w:r>
      <w:r w:rsidR="00862E85" w:rsidRPr="005978B9">
        <w:rPr>
          <w:rFonts w:asciiTheme="minorHAnsi" w:hAnsiTheme="minorHAnsi" w:cstheme="minorHAnsi"/>
          <w:bCs/>
          <w:sz w:val="22"/>
          <w:szCs w:val="22"/>
          <w:lang w:val="sl-SI"/>
        </w:rPr>
        <w:t>in ponudb</w:t>
      </w:r>
      <w:r w:rsidR="00AD5FC4" w:rsidRPr="00AD5FC4">
        <w:rPr>
          <w:rFonts w:asciiTheme="minorHAnsi" w:hAnsiTheme="minorHAnsi" w:cstheme="minorHAnsi"/>
          <w:bCs/>
          <w:sz w:val="22"/>
          <w:szCs w:val="22"/>
          <w:lang w:val="sl-SI"/>
        </w:rPr>
        <w:t>eno dokumentacijo izvajalca</w:t>
      </w:r>
      <w:r w:rsidR="00862E85" w:rsidRPr="005978B9">
        <w:rPr>
          <w:rFonts w:asciiTheme="minorHAnsi" w:hAnsiTheme="minorHAnsi" w:cstheme="minorHAnsi"/>
          <w:bCs/>
          <w:sz w:val="22"/>
          <w:szCs w:val="22"/>
          <w:lang w:val="sl-SI"/>
        </w:rPr>
        <w:t xml:space="preserve">, veljajo najprej določbe te pogodbe, nato določbe dokumentacije </w:t>
      </w:r>
      <w:r w:rsidR="00862E85" w:rsidRPr="00AD5FC4">
        <w:rPr>
          <w:rFonts w:asciiTheme="minorHAnsi" w:hAnsiTheme="minorHAnsi" w:cstheme="minorHAnsi"/>
          <w:sz w:val="22"/>
          <w:szCs w:val="22"/>
          <w:lang w:val="sl-SI"/>
        </w:rPr>
        <w:t xml:space="preserve">v zvezi z oddajo javnega naročila </w:t>
      </w:r>
      <w:r w:rsidR="00862E85" w:rsidRPr="005978B9">
        <w:rPr>
          <w:rFonts w:asciiTheme="minorHAnsi" w:hAnsiTheme="minorHAnsi" w:cstheme="minorHAnsi"/>
          <w:bCs/>
          <w:sz w:val="22"/>
          <w:szCs w:val="22"/>
          <w:lang w:val="sl-SI"/>
        </w:rPr>
        <w:t>in nato določbe ponudbe</w:t>
      </w:r>
      <w:r w:rsidR="00AD5FC4" w:rsidRPr="00AD5FC4">
        <w:rPr>
          <w:rFonts w:asciiTheme="minorHAnsi" w:hAnsiTheme="minorHAnsi" w:cstheme="minorHAnsi"/>
          <w:bCs/>
          <w:sz w:val="22"/>
          <w:szCs w:val="22"/>
          <w:lang w:val="sl-SI"/>
        </w:rPr>
        <w:t>ne dokumentacije</w:t>
      </w:r>
      <w:r w:rsidR="00862E85" w:rsidRPr="00AD5FC4">
        <w:rPr>
          <w:rFonts w:asciiTheme="minorHAnsi" w:hAnsiTheme="minorHAnsi" w:cstheme="minorHAnsi"/>
          <w:bCs/>
          <w:sz w:val="22"/>
          <w:szCs w:val="22"/>
          <w:lang w:val="sl-SI"/>
        </w:rPr>
        <w:t xml:space="preserve"> </w:t>
      </w:r>
      <w:r w:rsidR="00862E85" w:rsidRPr="00AD5FC4">
        <w:rPr>
          <w:rFonts w:asciiTheme="minorHAnsi" w:hAnsiTheme="minorHAnsi" w:cstheme="minorHAnsi"/>
          <w:sz w:val="22"/>
          <w:szCs w:val="22"/>
          <w:lang w:val="sl-SI"/>
        </w:rPr>
        <w:t>izvajalca</w:t>
      </w:r>
      <w:r w:rsidR="00862E85" w:rsidRPr="005978B9">
        <w:rPr>
          <w:rFonts w:asciiTheme="minorHAnsi" w:hAnsiTheme="minorHAnsi" w:cstheme="minorHAnsi"/>
          <w:bCs/>
          <w:sz w:val="22"/>
          <w:szCs w:val="22"/>
          <w:lang w:val="sl-SI"/>
        </w:rPr>
        <w:t xml:space="preserve">, če ni v tej pogodbi izrecno navedeno drugače. </w:t>
      </w:r>
    </w:p>
    <w:p w14:paraId="38B6C501" w14:textId="77777777" w:rsidR="00186435" w:rsidRPr="00A5504C" w:rsidRDefault="00186435" w:rsidP="00186435">
      <w:pPr>
        <w:tabs>
          <w:tab w:val="left" w:pos="10065"/>
        </w:tabs>
        <w:spacing w:line="276" w:lineRule="auto"/>
        <w:ind w:right="-46"/>
        <w:jc w:val="both"/>
        <w:rPr>
          <w:rFonts w:asciiTheme="minorHAnsi" w:hAnsiTheme="minorHAnsi" w:cstheme="minorHAnsi"/>
          <w:sz w:val="22"/>
          <w:szCs w:val="22"/>
          <w:lang w:val="sl-SI"/>
        </w:rPr>
      </w:pPr>
    </w:p>
    <w:p w14:paraId="5E0F0AD1" w14:textId="48EB7449" w:rsidR="009B10C2" w:rsidRPr="00A5504C" w:rsidRDefault="00186435" w:rsidP="00186435">
      <w:pPr>
        <w:tabs>
          <w:tab w:val="left" w:pos="10065"/>
        </w:tabs>
        <w:spacing w:line="276" w:lineRule="auto"/>
        <w:ind w:right="-46"/>
        <w:jc w:val="both"/>
        <w:rPr>
          <w:rFonts w:asciiTheme="minorHAnsi" w:hAnsiTheme="minorHAnsi" w:cstheme="minorHAnsi"/>
          <w:color w:val="FF0000"/>
          <w:sz w:val="22"/>
          <w:szCs w:val="22"/>
          <w:lang w:val="sl-SI"/>
        </w:rPr>
      </w:pPr>
      <w:r w:rsidRPr="00A5504C">
        <w:rPr>
          <w:rFonts w:asciiTheme="minorHAnsi" w:hAnsiTheme="minorHAnsi" w:cstheme="minorHAnsi"/>
          <w:sz w:val="22"/>
          <w:szCs w:val="22"/>
          <w:lang w:val="sl-SI"/>
        </w:rPr>
        <w:t>Izvajalec je kot strokovnjak odgovoren za kakovostno in pravočasno izvedbo vseh pogodbenih obveznosti, ki jih je potrebno izvršiti za uspešno in popolno izvedbo predmeta pogodbe.</w:t>
      </w:r>
      <w:r w:rsidR="005978B9" w:rsidRPr="00A5504C">
        <w:rPr>
          <w:rFonts w:asciiTheme="minorHAnsi" w:hAnsiTheme="minorHAnsi" w:cstheme="minorHAnsi"/>
          <w:sz w:val="22"/>
          <w:szCs w:val="22"/>
          <w:lang w:val="sl-SI"/>
        </w:rPr>
        <w:t xml:space="preserve"> </w:t>
      </w:r>
    </w:p>
    <w:p w14:paraId="5420877C" w14:textId="77777777" w:rsidR="005978B9" w:rsidRPr="00A5504C" w:rsidRDefault="005978B9" w:rsidP="00186435">
      <w:pPr>
        <w:tabs>
          <w:tab w:val="left" w:pos="10065"/>
        </w:tabs>
        <w:spacing w:line="276" w:lineRule="auto"/>
        <w:ind w:right="-46"/>
        <w:jc w:val="both"/>
        <w:rPr>
          <w:rFonts w:asciiTheme="minorHAnsi" w:hAnsiTheme="minorHAnsi" w:cstheme="minorHAnsi"/>
          <w:sz w:val="22"/>
          <w:szCs w:val="22"/>
          <w:lang w:val="sl-SI"/>
        </w:rPr>
      </w:pPr>
    </w:p>
    <w:p w14:paraId="021ECC32" w14:textId="77777777" w:rsidR="009B10C2" w:rsidRPr="00A5504C" w:rsidRDefault="009B10C2" w:rsidP="00E12488">
      <w:pPr>
        <w:numPr>
          <w:ilvl w:val="0"/>
          <w:numId w:val="8"/>
        </w:numPr>
        <w:spacing w:line="276" w:lineRule="auto"/>
        <w:jc w:val="center"/>
        <w:rPr>
          <w:rFonts w:asciiTheme="minorHAnsi" w:hAnsiTheme="minorHAnsi" w:cstheme="minorHAnsi"/>
          <w:sz w:val="22"/>
          <w:szCs w:val="22"/>
          <w:lang w:val="sl-SI"/>
        </w:rPr>
      </w:pPr>
      <w:r w:rsidRPr="00A5504C">
        <w:rPr>
          <w:rFonts w:asciiTheme="minorHAnsi" w:hAnsiTheme="minorHAnsi" w:cstheme="minorHAnsi"/>
          <w:sz w:val="22"/>
          <w:szCs w:val="22"/>
          <w:lang w:val="sl-SI"/>
        </w:rPr>
        <w:t>člen</w:t>
      </w:r>
    </w:p>
    <w:p w14:paraId="0B632011" w14:textId="77777777" w:rsidR="009B10C2" w:rsidRPr="00A5504C" w:rsidRDefault="009B10C2" w:rsidP="00713146">
      <w:pPr>
        <w:tabs>
          <w:tab w:val="left" w:pos="10065"/>
        </w:tabs>
        <w:spacing w:line="276" w:lineRule="auto"/>
        <w:ind w:right="-46"/>
        <w:jc w:val="both"/>
        <w:rPr>
          <w:rFonts w:asciiTheme="minorHAnsi" w:hAnsiTheme="minorHAnsi" w:cstheme="minorHAnsi"/>
          <w:sz w:val="12"/>
          <w:szCs w:val="12"/>
          <w:lang w:val="sl-SI"/>
        </w:rPr>
      </w:pPr>
    </w:p>
    <w:p w14:paraId="6DCC4965" w14:textId="768790F9" w:rsidR="00862E85" w:rsidRPr="00A5504C" w:rsidRDefault="0001569D" w:rsidP="00713146">
      <w:pPr>
        <w:spacing w:line="276" w:lineRule="auto"/>
        <w:jc w:val="both"/>
        <w:rPr>
          <w:rFonts w:asciiTheme="minorHAnsi" w:hAnsiTheme="minorHAnsi" w:cstheme="minorHAnsi"/>
          <w:sz w:val="22"/>
          <w:szCs w:val="22"/>
          <w:lang w:val="sl-SI"/>
        </w:rPr>
      </w:pPr>
      <w:r w:rsidRPr="00A5504C">
        <w:rPr>
          <w:rFonts w:asciiTheme="minorHAnsi" w:hAnsiTheme="minorHAnsi" w:cstheme="minorHAnsi"/>
          <w:sz w:val="22"/>
          <w:szCs w:val="22"/>
          <w:lang w:val="sl-SI"/>
        </w:rPr>
        <w:t>N</w:t>
      </w:r>
      <w:r w:rsidR="00862E85" w:rsidRPr="00A5504C">
        <w:rPr>
          <w:rFonts w:asciiTheme="minorHAnsi" w:hAnsiTheme="minorHAnsi" w:cstheme="minorHAnsi"/>
          <w:sz w:val="22"/>
          <w:szCs w:val="22"/>
          <w:lang w:val="sl-SI"/>
        </w:rPr>
        <w:t xml:space="preserve">adgradnja sistema za monitoring fizikalnih </w:t>
      </w:r>
      <w:r w:rsidR="00154DAD">
        <w:rPr>
          <w:rFonts w:asciiTheme="minorHAnsi" w:hAnsiTheme="minorHAnsi" w:cstheme="minorHAnsi"/>
          <w:sz w:val="22"/>
          <w:szCs w:val="22"/>
          <w:lang w:val="sl-SI"/>
        </w:rPr>
        <w:t>veličin</w:t>
      </w:r>
      <w:r w:rsidRPr="00A5504C">
        <w:rPr>
          <w:rFonts w:asciiTheme="minorHAnsi" w:hAnsiTheme="minorHAnsi" w:cstheme="minorHAnsi"/>
          <w:sz w:val="22"/>
          <w:szCs w:val="22"/>
          <w:lang w:val="sl-SI"/>
        </w:rPr>
        <w:t xml:space="preserve"> se izvede v skladu s Tehničnimi specifikacijami, ki so Priloga 1 in sestavni del te pogodbe, </w:t>
      </w:r>
      <w:r w:rsidRPr="00A5504C">
        <w:rPr>
          <w:rFonts w:asciiTheme="minorHAnsi" w:hAnsiTheme="minorHAnsi" w:cstheme="minorHAnsi"/>
          <w:bCs/>
          <w:sz w:val="22"/>
          <w:szCs w:val="22"/>
          <w:lang w:val="sl-SI"/>
        </w:rPr>
        <w:t xml:space="preserve">Natančnim opisom vsebine oziroma predmeta ponudbe </w:t>
      </w:r>
      <w:r w:rsidRPr="00A5504C">
        <w:rPr>
          <w:rFonts w:asciiTheme="minorHAnsi" w:hAnsiTheme="minorHAnsi" w:cstheme="minorHAnsi"/>
          <w:bCs/>
          <w:iCs/>
          <w:sz w:val="22"/>
          <w:szCs w:val="22"/>
          <w:lang w:val="sl-SI"/>
        </w:rPr>
        <w:t xml:space="preserve">z </w:t>
      </w:r>
      <w:r w:rsidRPr="00A5504C">
        <w:rPr>
          <w:rFonts w:asciiTheme="minorHAnsi" w:hAnsiTheme="minorHAnsi" w:cstheme="minorHAnsi"/>
          <w:bCs/>
          <w:iCs/>
          <w:sz w:val="22"/>
          <w:szCs w:val="22"/>
          <w:lang w:val="sl-SI"/>
        </w:rPr>
        <w:lastRenderedPageBreak/>
        <w:t xml:space="preserve">navedbo strokovno-tehničnih podatkov, </w:t>
      </w:r>
      <w:r w:rsidRPr="00A5504C">
        <w:rPr>
          <w:rFonts w:asciiTheme="minorHAnsi" w:hAnsiTheme="minorHAnsi" w:cstheme="minorHAnsi"/>
          <w:sz w:val="22"/>
          <w:szCs w:val="22"/>
          <w:lang w:val="sl-SI"/>
        </w:rPr>
        <w:t>ki je Priloga 2 in sestavni del te pogodbe, ter Načrtom izvedbe nadgradnje sistema oziroma zamenjave komponent s terminskim planom in opisom potrebnih aktivnosti, ki je Priloga 3 in sestavni del te pogodbe.</w:t>
      </w:r>
    </w:p>
    <w:p w14:paraId="47A7AAB6" w14:textId="77777777" w:rsidR="0001569D" w:rsidRPr="00A5504C" w:rsidRDefault="0001569D" w:rsidP="00713146">
      <w:pPr>
        <w:spacing w:line="276" w:lineRule="auto"/>
        <w:jc w:val="both"/>
        <w:rPr>
          <w:rFonts w:asciiTheme="minorHAnsi" w:hAnsiTheme="minorHAnsi" w:cstheme="minorHAnsi"/>
          <w:sz w:val="22"/>
          <w:szCs w:val="22"/>
          <w:lang w:val="sl-SI"/>
        </w:rPr>
      </w:pPr>
    </w:p>
    <w:p w14:paraId="1B0F23F2" w14:textId="2A2DD8EA" w:rsidR="00862E85" w:rsidRPr="001514A9" w:rsidRDefault="005178A0" w:rsidP="00713146">
      <w:pPr>
        <w:spacing w:line="276" w:lineRule="auto"/>
        <w:jc w:val="both"/>
        <w:rPr>
          <w:rFonts w:asciiTheme="minorHAnsi" w:hAnsiTheme="minorHAnsi" w:cstheme="minorHAnsi"/>
          <w:sz w:val="22"/>
          <w:szCs w:val="22"/>
          <w:lang w:val="sl-SI"/>
        </w:rPr>
      </w:pPr>
      <w:r w:rsidRPr="00A5504C">
        <w:rPr>
          <w:rFonts w:asciiTheme="minorHAnsi" w:hAnsiTheme="minorHAnsi" w:cstheme="minorHAnsi"/>
          <w:sz w:val="22"/>
          <w:szCs w:val="22"/>
          <w:lang w:val="sl-SI"/>
        </w:rPr>
        <w:t xml:space="preserve">Rok za izvedbo nadgradnje je </w:t>
      </w:r>
      <w:r w:rsidR="007800B1">
        <w:rPr>
          <w:rFonts w:asciiTheme="minorHAnsi" w:hAnsiTheme="minorHAnsi" w:cstheme="minorHAnsi"/>
          <w:sz w:val="22"/>
          <w:szCs w:val="22"/>
          <w:lang w:val="sl-SI"/>
        </w:rPr>
        <w:t>90</w:t>
      </w:r>
      <w:r w:rsidR="007800B1" w:rsidRPr="00A5504C">
        <w:rPr>
          <w:rFonts w:asciiTheme="minorHAnsi" w:hAnsiTheme="minorHAnsi" w:cstheme="minorHAnsi"/>
          <w:sz w:val="22"/>
          <w:szCs w:val="22"/>
          <w:lang w:val="sl-SI"/>
        </w:rPr>
        <w:t xml:space="preserve"> </w:t>
      </w:r>
      <w:r w:rsidRPr="001514A9">
        <w:rPr>
          <w:rFonts w:asciiTheme="minorHAnsi" w:hAnsiTheme="minorHAnsi" w:cstheme="minorHAnsi"/>
          <w:sz w:val="22"/>
          <w:szCs w:val="22"/>
          <w:lang w:val="sl-SI"/>
        </w:rPr>
        <w:t xml:space="preserve">dni od sklenitve pogodbe. </w:t>
      </w:r>
      <w:r w:rsidR="005A2F27" w:rsidRPr="001514A9">
        <w:rPr>
          <w:rFonts w:asciiTheme="minorHAnsi" w:hAnsiTheme="minorHAnsi" w:cstheme="minorHAnsi"/>
          <w:bCs/>
          <w:sz w:val="22"/>
          <w:szCs w:val="22"/>
          <w:lang w:val="sl-SI"/>
        </w:rPr>
        <w:t>V tem času mora izvajalec namestiti opremo</w:t>
      </w:r>
      <w:r w:rsidR="00BA2EC5" w:rsidRPr="001514A9">
        <w:rPr>
          <w:rFonts w:asciiTheme="minorHAnsi" w:hAnsiTheme="minorHAnsi" w:cstheme="minorHAnsi"/>
          <w:bCs/>
          <w:sz w:val="22"/>
          <w:szCs w:val="22"/>
          <w:lang w:val="sl-SI"/>
        </w:rPr>
        <w:t>,</w:t>
      </w:r>
      <w:r w:rsidR="005A2F27" w:rsidRPr="001514A9">
        <w:rPr>
          <w:rFonts w:asciiTheme="minorHAnsi" w:hAnsiTheme="minorHAnsi" w:cstheme="minorHAnsi"/>
          <w:bCs/>
          <w:sz w:val="22"/>
          <w:szCs w:val="22"/>
          <w:lang w:val="sl-SI"/>
        </w:rPr>
        <w:t xml:space="preserve"> izvesti zagon</w:t>
      </w:r>
      <w:r w:rsidR="00BA2EC5" w:rsidRPr="001514A9">
        <w:rPr>
          <w:rFonts w:asciiTheme="minorHAnsi" w:hAnsiTheme="minorHAnsi" w:cstheme="minorHAnsi"/>
          <w:bCs/>
          <w:sz w:val="22"/>
          <w:szCs w:val="22"/>
          <w:lang w:val="sl-SI"/>
        </w:rPr>
        <w:t xml:space="preserve"> sistema</w:t>
      </w:r>
      <w:r w:rsidR="005A2F27" w:rsidRPr="001514A9">
        <w:rPr>
          <w:rFonts w:asciiTheme="minorHAnsi" w:hAnsiTheme="minorHAnsi" w:cstheme="minorHAnsi"/>
          <w:bCs/>
          <w:sz w:val="22"/>
          <w:szCs w:val="22"/>
          <w:lang w:val="sl-SI"/>
        </w:rPr>
        <w:t xml:space="preserve"> </w:t>
      </w:r>
      <w:r w:rsidR="00BA2EC5" w:rsidRPr="001514A9">
        <w:rPr>
          <w:rFonts w:asciiTheme="minorHAnsi" w:hAnsiTheme="minorHAnsi" w:cstheme="minorHAnsi"/>
          <w:sz w:val="22"/>
          <w:szCs w:val="22"/>
          <w:lang w:val="sl-SI"/>
        </w:rPr>
        <w:t>in migracijo podatkov na novo opremo oziroma nove komponente opreme</w:t>
      </w:r>
      <w:r w:rsidR="00BA2EC5" w:rsidRPr="001514A9">
        <w:rPr>
          <w:rFonts w:asciiTheme="minorHAnsi" w:hAnsiTheme="minorHAnsi" w:cstheme="minorHAnsi"/>
          <w:bCs/>
          <w:sz w:val="22"/>
          <w:szCs w:val="22"/>
          <w:lang w:val="sl-SI"/>
        </w:rPr>
        <w:t xml:space="preserve"> </w:t>
      </w:r>
      <w:r w:rsidR="005A2F27" w:rsidRPr="001514A9">
        <w:rPr>
          <w:rFonts w:asciiTheme="minorHAnsi" w:hAnsiTheme="minorHAnsi" w:cstheme="minorHAnsi"/>
          <w:bCs/>
          <w:sz w:val="22"/>
          <w:szCs w:val="22"/>
          <w:lang w:val="sl-SI"/>
        </w:rPr>
        <w:t xml:space="preserve">ter </w:t>
      </w:r>
      <w:r w:rsidR="00BA2EC5" w:rsidRPr="001514A9">
        <w:rPr>
          <w:rFonts w:asciiTheme="minorHAnsi" w:hAnsiTheme="minorHAnsi" w:cstheme="minorHAnsi"/>
          <w:bCs/>
          <w:sz w:val="22"/>
          <w:szCs w:val="22"/>
          <w:lang w:val="sl-SI"/>
        </w:rPr>
        <w:t>izvesti</w:t>
      </w:r>
      <w:r w:rsidR="00794718" w:rsidRPr="001514A9">
        <w:rPr>
          <w:rFonts w:asciiTheme="minorHAnsi" w:hAnsiTheme="minorHAnsi" w:cstheme="minorHAnsi"/>
          <w:bCs/>
          <w:sz w:val="22"/>
          <w:szCs w:val="22"/>
          <w:lang w:val="sl-SI"/>
        </w:rPr>
        <w:t xml:space="preserve"> potrebna testiranja in</w:t>
      </w:r>
      <w:r w:rsidR="00BA2EC5" w:rsidRPr="001514A9">
        <w:rPr>
          <w:rFonts w:asciiTheme="minorHAnsi" w:hAnsiTheme="minorHAnsi" w:cstheme="minorHAnsi"/>
          <w:bCs/>
          <w:sz w:val="22"/>
          <w:szCs w:val="22"/>
          <w:lang w:val="sl-SI"/>
        </w:rPr>
        <w:t xml:space="preserve"> </w:t>
      </w:r>
      <w:r w:rsidR="00DA366D" w:rsidRPr="001514A9">
        <w:rPr>
          <w:rFonts w:asciiTheme="minorHAnsi" w:hAnsiTheme="minorHAnsi" w:cstheme="minorHAnsi"/>
          <w:bCs/>
          <w:sz w:val="22"/>
          <w:szCs w:val="22"/>
          <w:lang w:val="sl-SI"/>
        </w:rPr>
        <w:t>validacijo</w:t>
      </w:r>
      <w:r w:rsidR="005A2F27" w:rsidRPr="001514A9">
        <w:rPr>
          <w:rFonts w:asciiTheme="minorHAnsi" w:hAnsiTheme="minorHAnsi" w:cstheme="minorHAnsi"/>
          <w:bCs/>
          <w:sz w:val="22"/>
          <w:szCs w:val="22"/>
          <w:lang w:val="sl-SI"/>
        </w:rPr>
        <w:t xml:space="preserve"> </w:t>
      </w:r>
      <w:r w:rsidR="00BA2EC5" w:rsidRPr="001514A9">
        <w:rPr>
          <w:rFonts w:asciiTheme="minorHAnsi" w:hAnsiTheme="minorHAnsi" w:cstheme="minorHAnsi"/>
          <w:sz w:val="22"/>
          <w:szCs w:val="22"/>
          <w:lang w:val="sl-SI"/>
        </w:rPr>
        <w:t xml:space="preserve">celotnega </w:t>
      </w:r>
      <w:r w:rsidR="005A2F27" w:rsidRPr="001514A9">
        <w:rPr>
          <w:rFonts w:asciiTheme="minorHAnsi" w:hAnsiTheme="minorHAnsi" w:cstheme="minorHAnsi"/>
          <w:bCs/>
          <w:sz w:val="22"/>
          <w:szCs w:val="22"/>
          <w:lang w:val="sl-SI"/>
        </w:rPr>
        <w:t xml:space="preserve">sistema </w:t>
      </w:r>
      <w:r w:rsidR="00BA2EC5" w:rsidRPr="001514A9">
        <w:rPr>
          <w:rFonts w:asciiTheme="minorHAnsi" w:hAnsiTheme="minorHAnsi" w:cstheme="minorHAnsi"/>
          <w:bCs/>
          <w:sz w:val="22"/>
          <w:szCs w:val="22"/>
          <w:lang w:val="sl-SI"/>
        </w:rPr>
        <w:t xml:space="preserve">v sodelovanju z naročnikom </w:t>
      </w:r>
      <w:r w:rsidR="005A2F27" w:rsidRPr="001514A9">
        <w:rPr>
          <w:rFonts w:asciiTheme="minorHAnsi" w:hAnsiTheme="minorHAnsi" w:cstheme="minorHAnsi"/>
          <w:bCs/>
          <w:sz w:val="22"/>
          <w:szCs w:val="22"/>
          <w:lang w:val="sl-SI"/>
        </w:rPr>
        <w:t xml:space="preserve">za zagotovitev </w:t>
      </w:r>
      <w:r w:rsidR="00BA2EC5" w:rsidRPr="001514A9">
        <w:rPr>
          <w:rFonts w:asciiTheme="minorHAnsi" w:hAnsiTheme="minorHAnsi" w:cstheme="minorHAnsi"/>
          <w:bCs/>
          <w:sz w:val="22"/>
          <w:szCs w:val="22"/>
          <w:lang w:val="sl-SI"/>
        </w:rPr>
        <w:t xml:space="preserve">ustreznega in </w:t>
      </w:r>
      <w:r w:rsidR="005A2F27" w:rsidRPr="001514A9">
        <w:rPr>
          <w:rFonts w:asciiTheme="minorHAnsi" w:hAnsiTheme="minorHAnsi" w:cstheme="minorHAnsi"/>
          <w:bCs/>
          <w:sz w:val="22"/>
          <w:szCs w:val="22"/>
          <w:lang w:val="sl-SI"/>
        </w:rPr>
        <w:t>optimalnega delovanja</w:t>
      </w:r>
      <w:r w:rsidR="00BA2EC5" w:rsidRPr="001514A9">
        <w:rPr>
          <w:rFonts w:asciiTheme="minorHAnsi" w:hAnsiTheme="minorHAnsi" w:cstheme="minorHAnsi"/>
          <w:bCs/>
          <w:sz w:val="22"/>
          <w:szCs w:val="22"/>
          <w:lang w:val="sl-SI"/>
        </w:rPr>
        <w:t xml:space="preserve"> sistema</w:t>
      </w:r>
      <w:r w:rsidR="005A2F27" w:rsidRPr="001514A9">
        <w:rPr>
          <w:rFonts w:asciiTheme="minorHAnsi" w:hAnsiTheme="minorHAnsi" w:cstheme="minorHAnsi"/>
          <w:bCs/>
          <w:sz w:val="22"/>
          <w:szCs w:val="22"/>
          <w:lang w:val="sl-SI"/>
        </w:rPr>
        <w:t>. Vsi preizkusi in testiranja morajo biti dokumentirani. Naročnik lahko za dokazovanje tehničnih karakteristik opreme oziroma sistema zahteva tudi dodatne preizkuse na stroške izvajalca.</w:t>
      </w:r>
    </w:p>
    <w:p w14:paraId="20AD1A64" w14:textId="77777777" w:rsidR="005A2F27" w:rsidRPr="001514A9" w:rsidRDefault="005A2F27" w:rsidP="00713146">
      <w:pPr>
        <w:spacing w:line="276" w:lineRule="auto"/>
        <w:jc w:val="both"/>
        <w:rPr>
          <w:rFonts w:asciiTheme="minorHAnsi" w:hAnsiTheme="minorHAnsi" w:cstheme="minorHAnsi"/>
          <w:color w:val="FF0000"/>
          <w:sz w:val="22"/>
          <w:szCs w:val="22"/>
          <w:lang w:val="sl-SI"/>
        </w:rPr>
      </w:pPr>
    </w:p>
    <w:p w14:paraId="7C60EB0E" w14:textId="3335D9A1" w:rsidR="009B10C2" w:rsidRPr="00A5504C" w:rsidRDefault="00FD1DFA" w:rsidP="00713146">
      <w:pPr>
        <w:spacing w:line="276" w:lineRule="auto"/>
        <w:jc w:val="both"/>
        <w:rPr>
          <w:rFonts w:asciiTheme="minorHAnsi" w:hAnsiTheme="minorHAnsi" w:cstheme="minorHAnsi"/>
          <w:bCs/>
          <w:sz w:val="22"/>
          <w:szCs w:val="22"/>
          <w:lang w:val="sl-SI"/>
        </w:rPr>
      </w:pPr>
      <w:r w:rsidRPr="001514A9">
        <w:rPr>
          <w:rFonts w:asciiTheme="minorHAnsi" w:hAnsiTheme="minorHAnsi" w:cstheme="minorHAnsi"/>
          <w:bCs/>
          <w:sz w:val="22"/>
          <w:szCs w:val="22"/>
          <w:lang w:val="sl-SI"/>
        </w:rPr>
        <w:t>Izvajalec mora po inštalaciji</w:t>
      </w:r>
      <w:r w:rsidR="00B509D4" w:rsidRPr="001514A9">
        <w:rPr>
          <w:rFonts w:asciiTheme="minorHAnsi" w:hAnsiTheme="minorHAnsi" w:cstheme="minorHAnsi"/>
          <w:bCs/>
          <w:sz w:val="22"/>
          <w:szCs w:val="22"/>
          <w:lang w:val="sl-SI"/>
        </w:rPr>
        <w:t xml:space="preserve"> oziroma </w:t>
      </w:r>
      <w:r w:rsidRPr="001514A9">
        <w:rPr>
          <w:rFonts w:asciiTheme="minorHAnsi" w:hAnsiTheme="minorHAnsi" w:cstheme="minorHAnsi"/>
          <w:bCs/>
          <w:sz w:val="22"/>
          <w:szCs w:val="22"/>
          <w:lang w:val="sl-SI"/>
        </w:rPr>
        <w:t>vzpostavitvi sistema izvesti</w:t>
      </w:r>
      <w:r w:rsidR="00B509D4" w:rsidRPr="001514A9">
        <w:rPr>
          <w:rFonts w:asciiTheme="minorHAnsi" w:hAnsiTheme="minorHAnsi" w:cstheme="minorHAnsi"/>
          <w:bCs/>
          <w:sz w:val="22"/>
          <w:szCs w:val="22"/>
          <w:lang w:val="sl-SI"/>
        </w:rPr>
        <w:t xml:space="preserve"> osnovni, napredni in najvišji nivo šolanja oziroma usposabljanja »ADMINISTRATOR« za delo s sistemom za beleženje in nadzor opreme pri proizvajalcu platforme za dve osebi na naslovu naročnika (UKCL - oddelek TVS-SMO). Poleg tega mora izvajalec v dogovoru z naročnikom</w:t>
      </w:r>
      <w:r w:rsidRPr="001514A9">
        <w:rPr>
          <w:rFonts w:asciiTheme="minorHAnsi" w:hAnsiTheme="minorHAnsi" w:cstheme="minorHAnsi"/>
          <w:bCs/>
          <w:sz w:val="22"/>
          <w:szCs w:val="22"/>
          <w:lang w:val="sl-SI"/>
        </w:rPr>
        <w:t xml:space="preserve"> </w:t>
      </w:r>
      <w:r w:rsidR="00B509D4" w:rsidRPr="001514A9">
        <w:rPr>
          <w:rFonts w:asciiTheme="minorHAnsi" w:hAnsiTheme="minorHAnsi" w:cstheme="minorHAnsi"/>
          <w:bCs/>
          <w:sz w:val="22"/>
          <w:szCs w:val="22"/>
          <w:lang w:val="sl-SI"/>
        </w:rPr>
        <w:t xml:space="preserve">izvesti </w:t>
      </w:r>
      <w:r w:rsidRPr="001514A9">
        <w:rPr>
          <w:rFonts w:asciiTheme="minorHAnsi" w:hAnsiTheme="minorHAnsi" w:cstheme="minorHAnsi"/>
          <w:bCs/>
          <w:sz w:val="22"/>
          <w:szCs w:val="22"/>
          <w:lang w:val="sl-SI"/>
        </w:rPr>
        <w:t>izobraževanje uporabnikov</w:t>
      </w:r>
      <w:r w:rsidR="00B509D4" w:rsidRPr="001514A9">
        <w:rPr>
          <w:rFonts w:asciiTheme="minorHAnsi" w:hAnsiTheme="minorHAnsi" w:cstheme="minorHAnsi"/>
          <w:bCs/>
          <w:sz w:val="22"/>
          <w:szCs w:val="22"/>
          <w:lang w:val="sl-SI"/>
        </w:rPr>
        <w:t xml:space="preserve"> naročnika</w:t>
      </w:r>
      <w:r w:rsidRPr="001514A9">
        <w:rPr>
          <w:rFonts w:asciiTheme="minorHAnsi" w:hAnsiTheme="minorHAnsi" w:cstheme="minorHAnsi"/>
          <w:bCs/>
          <w:sz w:val="22"/>
          <w:szCs w:val="22"/>
          <w:lang w:val="sl-SI"/>
        </w:rPr>
        <w:t xml:space="preserve"> za delo s sistemom za </w:t>
      </w:r>
      <w:r w:rsidR="007800B1" w:rsidRPr="001514A9">
        <w:rPr>
          <w:rFonts w:asciiTheme="minorHAnsi" w:hAnsiTheme="minorHAnsi" w:cstheme="minorHAnsi"/>
          <w:bCs/>
          <w:sz w:val="22"/>
          <w:szCs w:val="22"/>
          <w:lang w:val="sl-SI"/>
        </w:rPr>
        <w:t xml:space="preserve">dve </w:t>
      </w:r>
      <w:r w:rsidRPr="001514A9">
        <w:rPr>
          <w:rFonts w:asciiTheme="minorHAnsi" w:hAnsiTheme="minorHAnsi" w:cstheme="minorHAnsi"/>
          <w:bCs/>
          <w:sz w:val="22"/>
          <w:szCs w:val="22"/>
          <w:lang w:val="sl-SI"/>
        </w:rPr>
        <w:t>oseb</w:t>
      </w:r>
      <w:r w:rsidR="007800B1" w:rsidRPr="001514A9">
        <w:rPr>
          <w:rFonts w:asciiTheme="minorHAnsi" w:hAnsiTheme="minorHAnsi" w:cstheme="minorHAnsi"/>
          <w:bCs/>
          <w:sz w:val="22"/>
          <w:szCs w:val="22"/>
          <w:lang w:val="sl-SI"/>
        </w:rPr>
        <w:t>i</w:t>
      </w:r>
      <w:r w:rsidRPr="001514A9">
        <w:rPr>
          <w:rFonts w:asciiTheme="minorHAnsi" w:hAnsiTheme="minorHAnsi" w:cstheme="minorHAnsi"/>
          <w:bCs/>
          <w:sz w:val="22"/>
          <w:szCs w:val="22"/>
          <w:lang w:val="sl-SI"/>
        </w:rPr>
        <w:t xml:space="preserve"> </w:t>
      </w:r>
      <w:r w:rsidR="00B509D4" w:rsidRPr="001514A9">
        <w:rPr>
          <w:rFonts w:asciiTheme="minorHAnsi" w:hAnsiTheme="minorHAnsi" w:cstheme="minorHAnsi"/>
          <w:bCs/>
          <w:sz w:val="22"/>
          <w:szCs w:val="22"/>
          <w:lang w:val="sl-SI"/>
        </w:rPr>
        <w:t>na naslovu naročnika (UKCL - različni oddelki).</w:t>
      </w:r>
    </w:p>
    <w:p w14:paraId="4D20CED3" w14:textId="77777777" w:rsidR="00FD1DFA" w:rsidRPr="00A5504C" w:rsidRDefault="00FD1DFA" w:rsidP="00713146">
      <w:pPr>
        <w:spacing w:line="276" w:lineRule="auto"/>
        <w:jc w:val="both"/>
        <w:rPr>
          <w:rFonts w:asciiTheme="minorHAnsi" w:hAnsiTheme="minorHAnsi" w:cstheme="minorHAnsi"/>
          <w:b/>
          <w:sz w:val="22"/>
          <w:szCs w:val="22"/>
          <w:lang w:val="sl-SI"/>
        </w:rPr>
      </w:pPr>
    </w:p>
    <w:p w14:paraId="59FB041A" w14:textId="77777777" w:rsidR="005178A0" w:rsidRPr="00A5504C" w:rsidRDefault="005178A0" w:rsidP="00E12488">
      <w:pPr>
        <w:numPr>
          <w:ilvl w:val="0"/>
          <w:numId w:val="8"/>
        </w:numPr>
        <w:spacing w:line="276" w:lineRule="auto"/>
        <w:jc w:val="center"/>
        <w:rPr>
          <w:rFonts w:asciiTheme="minorHAnsi" w:hAnsiTheme="minorHAnsi" w:cstheme="minorHAnsi"/>
          <w:sz w:val="22"/>
          <w:szCs w:val="22"/>
          <w:lang w:val="sl-SI"/>
        </w:rPr>
      </w:pPr>
      <w:r w:rsidRPr="00A5504C">
        <w:rPr>
          <w:rFonts w:asciiTheme="minorHAnsi" w:hAnsiTheme="minorHAnsi" w:cstheme="minorHAnsi"/>
          <w:sz w:val="22"/>
          <w:szCs w:val="22"/>
          <w:lang w:val="sl-SI"/>
        </w:rPr>
        <w:t>člen</w:t>
      </w:r>
    </w:p>
    <w:p w14:paraId="0DD93131" w14:textId="77777777" w:rsidR="005178A0" w:rsidRPr="00A5504C" w:rsidRDefault="005178A0" w:rsidP="005178A0">
      <w:pPr>
        <w:tabs>
          <w:tab w:val="left" w:pos="10065"/>
        </w:tabs>
        <w:spacing w:line="276" w:lineRule="auto"/>
        <w:ind w:right="-46"/>
        <w:jc w:val="both"/>
        <w:rPr>
          <w:rFonts w:asciiTheme="minorHAnsi" w:hAnsiTheme="minorHAnsi" w:cstheme="minorHAnsi"/>
          <w:sz w:val="12"/>
          <w:szCs w:val="12"/>
          <w:lang w:val="sl-SI"/>
        </w:rPr>
      </w:pPr>
    </w:p>
    <w:p w14:paraId="41D47393" w14:textId="05F41446" w:rsidR="009A6A5C" w:rsidRPr="001514A9" w:rsidRDefault="005178A0" w:rsidP="005178A0">
      <w:pPr>
        <w:spacing w:line="276" w:lineRule="auto"/>
        <w:jc w:val="both"/>
        <w:rPr>
          <w:rFonts w:asciiTheme="minorHAnsi" w:hAnsiTheme="minorHAnsi" w:cstheme="minorHAnsi"/>
          <w:color w:val="000000" w:themeColor="text1"/>
          <w:sz w:val="22"/>
          <w:szCs w:val="22"/>
          <w:lang w:val="sl-SI"/>
        </w:rPr>
      </w:pPr>
      <w:r w:rsidRPr="00A5504C">
        <w:rPr>
          <w:rFonts w:asciiTheme="minorHAnsi" w:hAnsiTheme="minorHAnsi" w:cstheme="minorHAnsi"/>
          <w:sz w:val="22"/>
          <w:szCs w:val="22"/>
          <w:lang w:val="sl-SI"/>
        </w:rPr>
        <w:t xml:space="preserve">Vzdrževanje sistema </w:t>
      </w:r>
      <w:r w:rsidRPr="001514A9">
        <w:rPr>
          <w:rFonts w:asciiTheme="minorHAnsi" w:hAnsiTheme="minorHAnsi" w:cstheme="minorHAnsi"/>
          <w:color w:val="000000" w:themeColor="text1"/>
          <w:sz w:val="22"/>
          <w:szCs w:val="22"/>
          <w:lang w:val="sl-SI"/>
        </w:rPr>
        <w:t xml:space="preserve">za monitoring fizikalnih </w:t>
      </w:r>
      <w:r w:rsidR="008D47FB" w:rsidRPr="001514A9">
        <w:rPr>
          <w:rFonts w:asciiTheme="minorHAnsi" w:hAnsiTheme="minorHAnsi" w:cstheme="minorHAnsi"/>
          <w:color w:val="000000" w:themeColor="text1"/>
          <w:sz w:val="22"/>
          <w:szCs w:val="22"/>
          <w:lang w:val="sl-SI"/>
        </w:rPr>
        <w:t>veličin</w:t>
      </w:r>
      <w:r w:rsidRPr="001514A9">
        <w:rPr>
          <w:rFonts w:asciiTheme="minorHAnsi" w:hAnsiTheme="minorHAnsi" w:cstheme="minorHAnsi"/>
          <w:color w:val="000000" w:themeColor="text1"/>
          <w:sz w:val="22"/>
          <w:szCs w:val="22"/>
          <w:lang w:val="sl-SI"/>
        </w:rPr>
        <w:t xml:space="preserve"> obsega preventivno in kurativno vzdrževanje.</w:t>
      </w:r>
      <w:r w:rsidR="00F86769" w:rsidRPr="001514A9">
        <w:rPr>
          <w:rFonts w:asciiTheme="minorHAnsi" w:hAnsiTheme="minorHAnsi" w:cstheme="minorHAnsi"/>
          <w:color w:val="000000" w:themeColor="text1"/>
          <w:sz w:val="22"/>
          <w:szCs w:val="22"/>
          <w:lang w:val="sl-SI"/>
        </w:rPr>
        <w:t xml:space="preserve"> </w:t>
      </w:r>
      <w:r w:rsidR="009A6A5C" w:rsidRPr="001514A9">
        <w:rPr>
          <w:rFonts w:asciiTheme="minorHAnsi" w:hAnsiTheme="minorHAnsi" w:cstheme="minorHAnsi"/>
          <w:color w:val="000000" w:themeColor="text1"/>
          <w:sz w:val="22"/>
          <w:szCs w:val="22"/>
          <w:lang w:val="sl-SI"/>
        </w:rPr>
        <w:t xml:space="preserve">Izvajalec je dolžan za vsako izvedeno vzdrževanje izdati delovni nalog, ki izkazuje opravljeno delo. Delovni nalog mora vsebovati vse podatke o opremi, opis izvedenih storitev, opis morebitnih napak, podatke o osebi, ki je izvedla storitev, porabljenem času za izvedbo storitev oziroma odpravo napake, lokacijo kliničnega oddelka, ter navedbo rezervnih delov in potrošnega materiala, ki se je uporabil pri izvedbi storitev oziroma odpravi napak. </w:t>
      </w:r>
      <w:r w:rsidR="00AD772D" w:rsidRPr="001514A9">
        <w:rPr>
          <w:rFonts w:asciiTheme="minorHAnsi" w:hAnsiTheme="minorHAnsi" w:cstheme="minorHAnsi"/>
          <w:color w:val="000000" w:themeColor="text1"/>
          <w:sz w:val="22"/>
          <w:szCs w:val="22"/>
          <w:lang w:val="sl-SI"/>
        </w:rPr>
        <w:t>Izvajalec mora d</w:t>
      </w:r>
      <w:r w:rsidR="006D09BA" w:rsidRPr="001514A9">
        <w:rPr>
          <w:rFonts w:asciiTheme="minorHAnsi" w:hAnsiTheme="minorHAnsi" w:cstheme="minorHAnsi"/>
          <w:color w:val="000000" w:themeColor="text1"/>
          <w:sz w:val="22"/>
          <w:szCs w:val="22"/>
          <w:lang w:val="sl-SI"/>
        </w:rPr>
        <w:t xml:space="preserve">elovni nalog v roku 24 ur po izvedenem vzdrževanju po elektronski pošti </w:t>
      </w:r>
      <w:r w:rsidR="00AD772D" w:rsidRPr="001514A9">
        <w:rPr>
          <w:rFonts w:asciiTheme="minorHAnsi" w:hAnsiTheme="minorHAnsi" w:cstheme="minorHAnsi"/>
          <w:color w:val="000000" w:themeColor="text1"/>
          <w:sz w:val="22"/>
          <w:szCs w:val="22"/>
          <w:lang w:val="sl-SI"/>
        </w:rPr>
        <w:t xml:space="preserve">poslati </w:t>
      </w:r>
      <w:r w:rsidR="006D09BA" w:rsidRPr="001514A9">
        <w:rPr>
          <w:rFonts w:asciiTheme="minorHAnsi" w:hAnsiTheme="minorHAnsi" w:cstheme="minorHAnsi"/>
          <w:color w:val="000000" w:themeColor="text1"/>
          <w:sz w:val="22"/>
          <w:szCs w:val="22"/>
          <w:lang w:val="sl-SI"/>
        </w:rPr>
        <w:t>pooblaščeni osebi s strani Tehničnih služb-Servisa medicinske opreme, ki mora potrditi</w:t>
      </w:r>
      <w:r w:rsidR="009A6A5C" w:rsidRPr="001514A9">
        <w:rPr>
          <w:rFonts w:asciiTheme="minorHAnsi" w:hAnsiTheme="minorHAnsi" w:cstheme="minorHAnsi"/>
          <w:color w:val="000000" w:themeColor="text1"/>
          <w:sz w:val="22"/>
          <w:szCs w:val="22"/>
          <w:lang w:val="sl-SI"/>
        </w:rPr>
        <w:t xml:space="preserve"> delovni nalog.</w:t>
      </w:r>
    </w:p>
    <w:p w14:paraId="72311FBD" w14:textId="77777777" w:rsidR="009A6A5C" w:rsidRPr="001514A9" w:rsidRDefault="009A6A5C" w:rsidP="005178A0">
      <w:pPr>
        <w:spacing w:line="276" w:lineRule="auto"/>
        <w:jc w:val="both"/>
        <w:rPr>
          <w:rFonts w:asciiTheme="minorHAnsi" w:hAnsiTheme="minorHAnsi" w:cstheme="minorHAnsi"/>
          <w:color w:val="000000" w:themeColor="text1"/>
          <w:sz w:val="22"/>
          <w:szCs w:val="22"/>
          <w:lang w:val="sl-SI"/>
        </w:rPr>
      </w:pPr>
    </w:p>
    <w:p w14:paraId="29554945" w14:textId="011702CB" w:rsidR="00957668" w:rsidRPr="001514A9" w:rsidRDefault="00B76DEC" w:rsidP="005178A0">
      <w:pPr>
        <w:spacing w:line="276" w:lineRule="auto"/>
        <w:jc w:val="both"/>
        <w:rPr>
          <w:rFonts w:asciiTheme="minorHAnsi" w:hAnsiTheme="minorHAnsi" w:cstheme="minorHAnsi"/>
          <w:color w:val="000000" w:themeColor="text1"/>
          <w:sz w:val="22"/>
          <w:szCs w:val="22"/>
          <w:lang w:val="sl-SI"/>
        </w:rPr>
      </w:pPr>
      <w:r w:rsidRPr="001514A9">
        <w:rPr>
          <w:rFonts w:asciiTheme="minorHAnsi" w:hAnsiTheme="minorHAnsi" w:cstheme="minorHAnsi"/>
          <w:color w:val="000000" w:themeColor="text1"/>
          <w:sz w:val="22"/>
          <w:szCs w:val="22"/>
          <w:lang w:val="sl-SI"/>
        </w:rPr>
        <w:t>Po kateremkoli posegu v sistem oziroma opremo (npr. vgradnja novih ali nadomestnih delov</w:t>
      </w:r>
      <w:r w:rsidR="00DA366D" w:rsidRPr="001514A9">
        <w:rPr>
          <w:rFonts w:asciiTheme="minorHAnsi" w:hAnsiTheme="minorHAnsi" w:cstheme="minorHAnsi"/>
          <w:color w:val="000000" w:themeColor="text1"/>
          <w:sz w:val="22"/>
          <w:szCs w:val="22"/>
          <w:lang w:val="sl-SI"/>
        </w:rPr>
        <w:t>, odprava napak</w:t>
      </w:r>
      <w:r w:rsidRPr="001514A9">
        <w:rPr>
          <w:rFonts w:asciiTheme="minorHAnsi" w:hAnsiTheme="minorHAnsi" w:cstheme="minorHAnsi"/>
          <w:color w:val="000000" w:themeColor="text1"/>
          <w:sz w:val="22"/>
          <w:szCs w:val="22"/>
          <w:lang w:val="sl-SI"/>
        </w:rPr>
        <w:t>)</w:t>
      </w:r>
      <w:r w:rsidR="00DA366D" w:rsidRPr="001514A9">
        <w:rPr>
          <w:rFonts w:asciiTheme="minorHAnsi" w:hAnsiTheme="minorHAnsi" w:cstheme="minorHAnsi"/>
          <w:color w:val="000000" w:themeColor="text1"/>
          <w:sz w:val="22"/>
          <w:szCs w:val="22"/>
          <w:lang w:val="sl-SI"/>
        </w:rPr>
        <w:t xml:space="preserve"> mora izvajalec v sodelovanju z naročnikom izvesti </w:t>
      </w:r>
      <w:r w:rsidR="00DE59FE" w:rsidRPr="001514A9">
        <w:rPr>
          <w:rFonts w:asciiTheme="minorHAnsi" w:hAnsiTheme="minorHAnsi" w:cstheme="minorHAnsi"/>
          <w:color w:val="000000" w:themeColor="text1"/>
          <w:sz w:val="22"/>
          <w:szCs w:val="22"/>
          <w:lang w:val="sl-SI"/>
        </w:rPr>
        <w:t xml:space="preserve">testiranje funkcionalnosti vgrajene opreme v </w:t>
      </w:r>
      <w:r w:rsidR="00DA366D" w:rsidRPr="001514A9">
        <w:rPr>
          <w:rFonts w:asciiTheme="minorHAnsi" w:hAnsiTheme="minorHAnsi" w:cstheme="minorHAnsi"/>
          <w:color w:val="000000" w:themeColor="text1"/>
          <w:sz w:val="22"/>
          <w:szCs w:val="22"/>
          <w:lang w:val="sl-SI"/>
        </w:rPr>
        <w:t>sistem</w:t>
      </w:r>
      <w:r w:rsidR="00DE59FE" w:rsidRPr="001514A9">
        <w:rPr>
          <w:rFonts w:asciiTheme="minorHAnsi" w:hAnsiTheme="minorHAnsi" w:cstheme="minorHAnsi"/>
          <w:color w:val="000000" w:themeColor="text1"/>
          <w:sz w:val="22"/>
          <w:szCs w:val="22"/>
          <w:lang w:val="sl-SI"/>
        </w:rPr>
        <w:t>u</w:t>
      </w:r>
      <w:r w:rsidR="00DA366D" w:rsidRPr="001514A9">
        <w:rPr>
          <w:rFonts w:asciiTheme="minorHAnsi" w:hAnsiTheme="minorHAnsi" w:cstheme="minorHAnsi"/>
          <w:color w:val="000000" w:themeColor="text1"/>
          <w:sz w:val="22"/>
          <w:szCs w:val="22"/>
          <w:lang w:val="sl-SI"/>
        </w:rPr>
        <w:t>, s katero se potrdi ustreznost delovanja sistema.</w:t>
      </w:r>
      <w:r w:rsidRPr="001514A9">
        <w:rPr>
          <w:rFonts w:asciiTheme="minorHAnsi" w:hAnsiTheme="minorHAnsi" w:cstheme="minorHAnsi"/>
          <w:color w:val="000000" w:themeColor="text1"/>
          <w:sz w:val="22"/>
          <w:szCs w:val="22"/>
          <w:lang w:val="sl-SI"/>
        </w:rPr>
        <w:t xml:space="preserve"> </w:t>
      </w:r>
    </w:p>
    <w:p w14:paraId="41810607" w14:textId="77777777" w:rsidR="00957668" w:rsidRPr="001514A9" w:rsidRDefault="00957668" w:rsidP="005178A0">
      <w:pPr>
        <w:spacing w:line="276" w:lineRule="auto"/>
        <w:jc w:val="both"/>
        <w:rPr>
          <w:rFonts w:asciiTheme="minorHAnsi" w:hAnsiTheme="minorHAnsi" w:cstheme="minorHAnsi"/>
          <w:color w:val="000000" w:themeColor="text1"/>
          <w:sz w:val="22"/>
          <w:szCs w:val="22"/>
          <w:lang w:val="sl-SI"/>
        </w:rPr>
      </w:pPr>
    </w:p>
    <w:p w14:paraId="529284BC" w14:textId="2D25E344" w:rsidR="005178A0" w:rsidRPr="001514A9" w:rsidRDefault="00F86769" w:rsidP="005178A0">
      <w:pPr>
        <w:spacing w:line="276" w:lineRule="auto"/>
        <w:jc w:val="both"/>
        <w:rPr>
          <w:rFonts w:asciiTheme="minorHAnsi" w:hAnsiTheme="minorHAnsi" w:cstheme="minorHAnsi"/>
          <w:color w:val="000000" w:themeColor="text1"/>
          <w:sz w:val="22"/>
          <w:szCs w:val="22"/>
          <w:lang w:val="sl-SI"/>
        </w:rPr>
      </w:pPr>
      <w:r w:rsidRPr="001514A9">
        <w:rPr>
          <w:rFonts w:asciiTheme="minorHAnsi" w:hAnsiTheme="minorHAnsi" w:cstheme="minorHAnsi"/>
          <w:color w:val="000000" w:themeColor="text1"/>
          <w:sz w:val="22"/>
          <w:szCs w:val="22"/>
          <w:lang w:val="sl-SI"/>
        </w:rPr>
        <w:t xml:space="preserve">Storitve vzdrževanja </w:t>
      </w:r>
      <w:r w:rsidR="006742F9" w:rsidRPr="001514A9">
        <w:rPr>
          <w:rFonts w:asciiTheme="minorHAnsi" w:hAnsiTheme="minorHAnsi" w:cstheme="minorHAnsi"/>
          <w:color w:val="000000" w:themeColor="text1"/>
          <w:sz w:val="22"/>
          <w:szCs w:val="22"/>
          <w:lang w:val="sl-SI"/>
        </w:rPr>
        <w:t xml:space="preserve">lahko </w:t>
      </w:r>
      <w:r w:rsidRPr="001514A9">
        <w:rPr>
          <w:rFonts w:asciiTheme="minorHAnsi" w:hAnsiTheme="minorHAnsi" w:cstheme="minorHAnsi"/>
          <w:color w:val="000000" w:themeColor="text1"/>
          <w:sz w:val="22"/>
          <w:szCs w:val="22"/>
          <w:lang w:val="sl-SI"/>
        </w:rPr>
        <w:t>izvaja izključno s strani proizvajalca opreme pooblaščen strokovnjak, ki je usposobljen za servisiranje in vzdrževanje ponujene opreme.</w:t>
      </w:r>
    </w:p>
    <w:p w14:paraId="298BFF53" w14:textId="77777777" w:rsidR="00957668" w:rsidRPr="001514A9" w:rsidRDefault="00957668" w:rsidP="005178A0">
      <w:pPr>
        <w:spacing w:line="276" w:lineRule="auto"/>
        <w:jc w:val="both"/>
        <w:rPr>
          <w:rFonts w:asciiTheme="minorHAnsi" w:hAnsiTheme="minorHAnsi" w:cstheme="minorHAnsi"/>
          <w:color w:val="000000" w:themeColor="text1"/>
          <w:sz w:val="22"/>
          <w:szCs w:val="22"/>
          <w:lang w:val="sl-SI"/>
        </w:rPr>
      </w:pPr>
    </w:p>
    <w:p w14:paraId="6FAB9AD7" w14:textId="30460CE4" w:rsidR="00957668" w:rsidRPr="001514A9" w:rsidRDefault="00957668" w:rsidP="005178A0">
      <w:pPr>
        <w:spacing w:line="276" w:lineRule="auto"/>
        <w:jc w:val="both"/>
        <w:rPr>
          <w:rFonts w:asciiTheme="minorHAnsi" w:hAnsiTheme="minorHAnsi" w:cstheme="minorHAnsi"/>
          <w:color w:val="000000" w:themeColor="text1"/>
          <w:sz w:val="22"/>
          <w:szCs w:val="22"/>
          <w:lang w:val="sl-SI"/>
        </w:rPr>
      </w:pPr>
      <w:r w:rsidRPr="001514A9">
        <w:rPr>
          <w:rFonts w:asciiTheme="minorHAnsi" w:hAnsiTheme="minorHAnsi" w:cstheme="minorHAnsi"/>
          <w:color w:val="000000" w:themeColor="text1"/>
          <w:sz w:val="22"/>
          <w:szCs w:val="22"/>
          <w:lang w:val="sl-SI"/>
        </w:rPr>
        <w:t xml:space="preserve">Vzdrževanje se izvaja 48 mesecev od uspešnega prevzema izvedene nadgradnje sistema za monitoring fizikalnih </w:t>
      </w:r>
      <w:r w:rsidR="00DE59FE" w:rsidRPr="001514A9">
        <w:rPr>
          <w:rFonts w:asciiTheme="minorHAnsi" w:hAnsiTheme="minorHAnsi" w:cstheme="minorHAnsi"/>
          <w:color w:val="000000" w:themeColor="text1"/>
          <w:sz w:val="22"/>
          <w:szCs w:val="22"/>
          <w:lang w:val="sl-SI"/>
        </w:rPr>
        <w:t>veličin</w:t>
      </w:r>
      <w:r w:rsidRPr="001514A9">
        <w:rPr>
          <w:rFonts w:asciiTheme="minorHAnsi" w:hAnsiTheme="minorHAnsi" w:cstheme="minorHAnsi"/>
          <w:color w:val="000000" w:themeColor="text1"/>
          <w:sz w:val="22"/>
          <w:szCs w:val="22"/>
          <w:lang w:val="sl-SI"/>
        </w:rPr>
        <w:t>.</w:t>
      </w:r>
    </w:p>
    <w:p w14:paraId="7061E4C5" w14:textId="77777777" w:rsidR="005178A0" w:rsidRPr="00A5504C" w:rsidRDefault="005178A0" w:rsidP="005178A0">
      <w:pPr>
        <w:spacing w:line="276" w:lineRule="auto"/>
        <w:jc w:val="both"/>
        <w:rPr>
          <w:rFonts w:asciiTheme="minorHAnsi" w:hAnsiTheme="minorHAnsi" w:cstheme="minorHAnsi"/>
          <w:sz w:val="22"/>
          <w:szCs w:val="22"/>
          <w:lang w:val="sl-SI"/>
        </w:rPr>
      </w:pPr>
    </w:p>
    <w:p w14:paraId="5C20C4D2" w14:textId="77777777" w:rsidR="00957668" w:rsidRPr="00A5504C" w:rsidRDefault="00957668" w:rsidP="00E12488">
      <w:pPr>
        <w:numPr>
          <w:ilvl w:val="0"/>
          <w:numId w:val="8"/>
        </w:numPr>
        <w:spacing w:line="276" w:lineRule="auto"/>
        <w:jc w:val="center"/>
        <w:rPr>
          <w:rFonts w:asciiTheme="minorHAnsi" w:hAnsiTheme="minorHAnsi" w:cstheme="minorHAnsi"/>
          <w:sz w:val="22"/>
          <w:szCs w:val="22"/>
          <w:lang w:val="sl-SI"/>
        </w:rPr>
      </w:pPr>
      <w:r w:rsidRPr="00A5504C">
        <w:rPr>
          <w:rFonts w:asciiTheme="minorHAnsi" w:hAnsiTheme="minorHAnsi" w:cstheme="minorHAnsi"/>
          <w:sz w:val="22"/>
          <w:szCs w:val="22"/>
          <w:lang w:val="sl-SI"/>
        </w:rPr>
        <w:t>člen</w:t>
      </w:r>
    </w:p>
    <w:p w14:paraId="7D5C61CC" w14:textId="77777777" w:rsidR="00957668" w:rsidRPr="00A5504C" w:rsidRDefault="00957668" w:rsidP="005178A0">
      <w:pPr>
        <w:spacing w:line="276" w:lineRule="auto"/>
        <w:jc w:val="both"/>
        <w:rPr>
          <w:rFonts w:asciiTheme="minorHAnsi" w:hAnsiTheme="minorHAnsi" w:cstheme="minorHAnsi"/>
          <w:sz w:val="22"/>
          <w:szCs w:val="22"/>
          <w:lang w:val="sl-SI"/>
        </w:rPr>
      </w:pPr>
    </w:p>
    <w:p w14:paraId="6496AE40" w14:textId="17D1BFAB" w:rsidR="005178A0" w:rsidRPr="001514A9" w:rsidRDefault="005178A0" w:rsidP="005178A0">
      <w:pPr>
        <w:spacing w:line="276" w:lineRule="auto"/>
        <w:jc w:val="both"/>
        <w:rPr>
          <w:rFonts w:asciiTheme="minorHAnsi" w:hAnsiTheme="minorHAnsi" w:cstheme="minorHAnsi"/>
          <w:sz w:val="22"/>
          <w:szCs w:val="22"/>
          <w:lang w:val="sl-SI"/>
        </w:rPr>
      </w:pPr>
      <w:r w:rsidRPr="005178A0">
        <w:rPr>
          <w:rFonts w:asciiTheme="minorHAnsi" w:hAnsiTheme="minorHAnsi" w:cstheme="minorHAnsi"/>
          <w:sz w:val="22"/>
          <w:szCs w:val="22"/>
          <w:lang w:val="sl-SI"/>
        </w:rPr>
        <w:t xml:space="preserve">Preventivno vzdrževanje zajema vse potrebne aktivnosti, da se zagotovi varno delovanje, zmanjša možnost okvar ter zagotovi stalno optimalno delovanje opreme. </w:t>
      </w:r>
      <w:r w:rsidR="00F86769" w:rsidRPr="00A5504C">
        <w:rPr>
          <w:rFonts w:asciiTheme="minorHAnsi" w:hAnsiTheme="minorHAnsi" w:cstheme="minorHAnsi"/>
          <w:sz w:val="22"/>
          <w:szCs w:val="22"/>
          <w:lang w:val="sl-SI"/>
        </w:rPr>
        <w:t xml:space="preserve">Izvaja se v skladu z </w:t>
      </w:r>
      <w:r w:rsidR="00F86769" w:rsidRPr="00A5504C">
        <w:rPr>
          <w:rFonts w:asciiTheme="minorHAnsi" w:hAnsiTheme="minorHAnsi" w:cstheme="minorHAnsi"/>
          <w:bCs/>
          <w:sz w:val="22"/>
          <w:szCs w:val="22"/>
          <w:lang w:val="sl-SI"/>
        </w:rPr>
        <w:t>N</w:t>
      </w:r>
      <w:r w:rsidR="00F86769" w:rsidRPr="007366EB">
        <w:rPr>
          <w:rFonts w:asciiTheme="minorHAnsi" w:hAnsiTheme="minorHAnsi" w:cstheme="minorHAnsi"/>
          <w:bCs/>
          <w:sz w:val="22"/>
          <w:szCs w:val="22"/>
          <w:lang w:val="sl-SI"/>
        </w:rPr>
        <w:t>ačrt</w:t>
      </w:r>
      <w:r w:rsidR="00F86769" w:rsidRPr="00A5504C">
        <w:rPr>
          <w:rFonts w:asciiTheme="minorHAnsi" w:hAnsiTheme="minorHAnsi" w:cstheme="minorHAnsi"/>
          <w:bCs/>
          <w:sz w:val="22"/>
          <w:szCs w:val="22"/>
          <w:lang w:val="sl-SI"/>
        </w:rPr>
        <w:t xml:space="preserve">om oziroma </w:t>
      </w:r>
      <w:r w:rsidR="00F86769" w:rsidRPr="007366EB">
        <w:rPr>
          <w:rFonts w:asciiTheme="minorHAnsi" w:hAnsiTheme="minorHAnsi" w:cstheme="minorHAnsi"/>
          <w:bCs/>
          <w:sz w:val="22"/>
          <w:szCs w:val="22"/>
          <w:lang w:val="sl-SI"/>
        </w:rPr>
        <w:t>specifikacij</w:t>
      </w:r>
      <w:r w:rsidR="00F86769" w:rsidRPr="00A5504C">
        <w:rPr>
          <w:rFonts w:asciiTheme="minorHAnsi" w:hAnsiTheme="minorHAnsi" w:cstheme="minorHAnsi"/>
          <w:bCs/>
          <w:sz w:val="22"/>
          <w:szCs w:val="22"/>
          <w:lang w:val="sl-SI"/>
        </w:rPr>
        <w:t>o</w:t>
      </w:r>
      <w:r w:rsidR="00F86769" w:rsidRPr="007366EB">
        <w:rPr>
          <w:rFonts w:asciiTheme="minorHAnsi" w:hAnsiTheme="minorHAnsi" w:cstheme="minorHAnsi"/>
          <w:bCs/>
          <w:sz w:val="22"/>
          <w:szCs w:val="22"/>
          <w:lang w:val="sl-SI"/>
        </w:rPr>
        <w:t xml:space="preserve"> preventivnega vzdrževanja</w:t>
      </w:r>
      <w:r w:rsidR="00F86769" w:rsidRPr="00A5504C">
        <w:rPr>
          <w:rFonts w:asciiTheme="minorHAnsi" w:hAnsiTheme="minorHAnsi" w:cstheme="minorHAnsi"/>
          <w:bCs/>
          <w:sz w:val="22"/>
          <w:szCs w:val="22"/>
          <w:lang w:val="sl-SI"/>
        </w:rPr>
        <w:t xml:space="preserve">, </w:t>
      </w:r>
      <w:r w:rsidR="00F86769" w:rsidRPr="00A5504C">
        <w:rPr>
          <w:rFonts w:asciiTheme="minorHAnsi" w:hAnsiTheme="minorHAnsi" w:cstheme="minorHAnsi"/>
          <w:sz w:val="22"/>
          <w:szCs w:val="22"/>
          <w:lang w:val="sl-SI"/>
        </w:rPr>
        <w:t xml:space="preserve">ki je Priloga 4 in sestavni del te pogodbe. Preventivno </w:t>
      </w:r>
      <w:r w:rsidR="00F86769" w:rsidRPr="007800B1">
        <w:rPr>
          <w:rFonts w:asciiTheme="minorHAnsi" w:hAnsiTheme="minorHAnsi" w:cstheme="minorHAnsi"/>
          <w:sz w:val="22"/>
          <w:szCs w:val="22"/>
          <w:lang w:val="sl-SI"/>
        </w:rPr>
        <w:t>vzdrževanje v</w:t>
      </w:r>
      <w:r w:rsidRPr="007800B1">
        <w:rPr>
          <w:rFonts w:asciiTheme="minorHAnsi" w:hAnsiTheme="minorHAnsi" w:cstheme="minorHAnsi"/>
          <w:sz w:val="22"/>
          <w:szCs w:val="22"/>
          <w:lang w:val="sl-SI"/>
        </w:rPr>
        <w:t>ključ</w:t>
      </w:r>
      <w:r w:rsidR="00F86769" w:rsidRPr="007800B1">
        <w:rPr>
          <w:rFonts w:asciiTheme="minorHAnsi" w:hAnsiTheme="minorHAnsi" w:cstheme="minorHAnsi"/>
          <w:sz w:val="22"/>
          <w:szCs w:val="22"/>
          <w:lang w:val="sl-SI"/>
        </w:rPr>
        <w:t>uje</w:t>
      </w:r>
      <w:r w:rsidRPr="007800B1">
        <w:rPr>
          <w:rFonts w:asciiTheme="minorHAnsi" w:hAnsiTheme="minorHAnsi" w:cstheme="minorHAnsi"/>
          <w:sz w:val="22"/>
          <w:szCs w:val="22"/>
          <w:lang w:val="sl-SI"/>
        </w:rPr>
        <w:t xml:space="preserve"> </w:t>
      </w:r>
      <w:bookmarkStart w:id="17" w:name="_Hlk170033914"/>
      <w:r w:rsidRPr="007800B1">
        <w:rPr>
          <w:rFonts w:asciiTheme="minorHAnsi" w:hAnsiTheme="minorHAnsi" w:cstheme="minorHAnsi"/>
          <w:sz w:val="22"/>
          <w:szCs w:val="22"/>
          <w:lang w:val="sl-SI"/>
        </w:rPr>
        <w:t>mesečne</w:t>
      </w:r>
      <w:r w:rsidR="00F86769" w:rsidRPr="007800B1">
        <w:rPr>
          <w:rFonts w:asciiTheme="minorHAnsi" w:hAnsiTheme="minorHAnsi" w:cstheme="minorHAnsi"/>
          <w:sz w:val="22"/>
          <w:szCs w:val="22"/>
          <w:lang w:val="sl-SI"/>
        </w:rPr>
        <w:t xml:space="preserve"> ali </w:t>
      </w:r>
      <w:r w:rsidRPr="007800B1">
        <w:rPr>
          <w:rFonts w:asciiTheme="minorHAnsi" w:hAnsiTheme="minorHAnsi" w:cstheme="minorHAnsi"/>
          <w:sz w:val="22"/>
          <w:szCs w:val="22"/>
          <w:lang w:val="sl-SI"/>
        </w:rPr>
        <w:t>letne kalibracije</w:t>
      </w:r>
      <w:r w:rsidR="00F86769" w:rsidRPr="007800B1">
        <w:rPr>
          <w:rFonts w:asciiTheme="minorHAnsi" w:hAnsiTheme="minorHAnsi" w:cstheme="minorHAnsi"/>
          <w:sz w:val="22"/>
          <w:szCs w:val="22"/>
          <w:lang w:val="sl-SI"/>
        </w:rPr>
        <w:t xml:space="preserve"> ali </w:t>
      </w:r>
      <w:r w:rsidRPr="007800B1">
        <w:rPr>
          <w:rFonts w:asciiTheme="minorHAnsi" w:hAnsiTheme="minorHAnsi" w:cstheme="minorHAnsi"/>
          <w:sz w:val="22"/>
          <w:szCs w:val="22"/>
          <w:lang w:val="sl-SI"/>
        </w:rPr>
        <w:t>validacije opreme</w:t>
      </w:r>
      <w:bookmarkEnd w:id="17"/>
      <w:r w:rsidRPr="007800B1">
        <w:rPr>
          <w:rFonts w:asciiTheme="minorHAnsi" w:hAnsiTheme="minorHAnsi" w:cstheme="minorHAnsi"/>
          <w:sz w:val="22"/>
          <w:szCs w:val="22"/>
          <w:lang w:val="sl-SI"/>
        </w:rPr>
        <w:t>, če je to potrebno oz</w:t>
      </w:r>
      <w:r w:rsidR="00F86769" w:rsidRPr="007800B1">
        <w:rPr>
          <w:rFonts w:asciiTheme="minorHAnsi" w:hAnsiTheme="minorHAnsi" w:cstheme="minorHAnsi"/>
          <w:sz w:val="22"/>
          <w:szCs w:val="22"/>
          <w:lang w:val="sl-SI"/>
        </w:rPr>
        <w:t>iroma</w:t>
      </w:r>
      <w:r w:rsidRPr="007800B1">
        <w:rPr>
          <w:rFonts w:asciiTheme="minorHAnsi" w:hAnsiTheme="minorHAnsi" w:cstheme="minorHAnsi"/>
          <w:sz w:val="22"/>
          <w:szCs w:val="22"/>
          <w:lang w:val="sl-SI"/>
        </w:rPr>
        <w:t xml:space="preserve"> po zahtevah naročnika</w:t>
      </w:r>
      <w:r w:rsidR="007800B1" w:rsidRPr="007800B1">
        <w:rPr>
          <w:rFonts w:asciiTheme="minorHAnsi" w:hAnsiTheme="minorHAnsi" w:cstheme="minorHAnsi"/>
          <w:sz w:val="22"/>
          <w:szCs w:val="22"/>
          <w:lang w:val="sl-SI"/>
        </w:rPr>
        <w:t xml:space="preserve"> (kalibracija tipal/sond se po zahtevi naročnika (akreditirana/ne akreditirana) </w:t>
      </w:r>
      <w:r w:rsidR="007800B1" w:rsidRPr="007800B1">
        <w:rPr>
          <w:rFonts w:asciiTheme="minorHAnsi" w:hAnsiTheme="minorHAnsi" w:cstheme="minorHAnsi"/>
          <w:sz w:val="22"/>
          <w:szCs w:val="22"/>
          <w:lang w:val="sl-SI"/>
        </w:rPr>
        <w:lastRenderedPageBreak/>
        <w:t>opravi 1x na 24 mesecev</w:t>
      </w:r>
      <w:r w:rsidR="007800B1">
        <w:rPr>
          <w:rFonts w:asciiTheme="minorHAnsi" w:hAnsiTheme="minorHAnsi" w:cstheme="minorHAnsi"/>
          <w:sz w:val="22"/>
          <w:szCs w:val="22"/>
          <w:lang w:val="sl-SI"/>
        </w:rPr>
        <w:t>)</w:t>
      </w:r>
      <w:r w:rsidR="00F86769" w:rsidRPr="00A5504C">
        <w:rPr>
          <w:rFonts w:asciiTheme="minorHAnsi" w:hAnsiTheme="minorHAnsi" w:cstheme="minorHAnsi"/>
          <w:sz w:val="22"/>
          <w:szCs w:val="22"/>
          <w:lang w:val="sl-SI"/>
        </w:rPr>
        <w:t xml:space="preserve">, ter </w:t>
      </w:r>
      <w:r w:rsidRPr="00A5504C">
        <w:rPr>
          <w:rFonts w:asciiTheme="minorHAnsi" w:hAnsiTheme="minorHAnsi" w:cstheme="minorHAnsi"/>
          <w:sz w:val="22"/>
          <w:szCs w:val="22"/>
          <w:lang w:val="sl-SI"/>
        </w:rPr>
        <w:t>redn</w:t>
      </w:r>
      <w:r w:rsidR="00F86769" w:rsidRPr="00A5504C">
        <w:rPr>
          <w:rFonts w:asciiTheme="minorHAnsi" w:hAnsiTheme="minorHAnsi" w:cstheme="minorHAnsi"/>
          <w:sz w:val="22"/>
          <w:szCs w:val="22"/>
          <w:lang w:val="sl-SI"/>
        </w:rPr>
        <w:t>e</w:t>
      </w:r>
      <w:r w:rsidRPr="00A5504C">
        <w:rPr>
          <w:rFonts w:asciiTheme="minorHAnsi" w:hAnsiTheme="minorHAnsi" w:cstheme="minorHAnsi"/>
          <w:sz w:val="22"/>
          <w:szCs w:val="22"/>
          <w:lang w:val="sl-SI"/>
        </w:rPr>
        <w:t xml:space="preserve"> servis</w:t>
      </w:r>
      <w:r w:rsidR="00F86769" w:rsidRPr="00A5504C">
        <w:rPr>
          <w:rFonts w:asciiTheme="minorHAnsi" w:hAnsiTheme="minorHAnsi" w:cstheme="minorHAnsi"/>
          <w:sz w:val="22"/>
          <w:szCs w:val="22"/>
          <w:lang w:val="sl-SI"/>
        </w:rPr>
        <w:t>e po navodilih proizvajalca</w:t>
      </w:r>
      <w:r w:rsidRPr="00A5504C">
        <w:rPr>
          <w:rFonts w:asciiTheme="minorHAnsi" w:hAnsiTheme="minorHAnsi" w:cstheme="minorHAnsi"/>
          <w:sz w:val="22"/>
          <w:szCs w:val="22"/>
          <w:lang w:val="sl-SI"/>
        </w:rPr>
        <w:t xml:space="preserve"> </w:t>
      </w:r>
      <w:r w:rsidR="00F86769" w:rsidRPr="00A5504C">
        <w:rPr>
          <w:rFonts w:asciiTheme="minorHAnsi" w:hAnsiTheme="minorHAnsi" w:cstheme="minorHAnsi"/>
          <w:sz w:val="22"/>
          <w:szCs w:val="22"/>
          <w:lang w:val="sl-SI"/>
        </w:rPr>
        <w:t>(</w:t>
      </w:r>
      <w:r w:rsidRPr="00A5504C">
        <w:rPr>
          <w:rFonts w:asciiTheme="minorHAnsi" w:hAnsiTheme="minorHAnsi" w:cstheme="minorHAnsi"/>
          <w:sz w:val="22"/>
          <w:szCs w:val="22"/>
          <w:lang w:val="sl-SI"/>
        </w:rPr>
        <w:t>najmanj 1 x letno</w:t>
      </w:r>
      <w:r w:rsidR="00F86769" w:rsidRPr="00A5504C">
        <w:rPr>
          <w:rFonts w:asciiTheme="minorHAnsi" w:hAnsiTheme="minorHAnsi" w:cstheme="minorHAnsi"/>
          <w:sz w:val="22"/>
          <w:szCs w:val="22"/>
          <w:lang w:val="sl-SI"/>
        </w:rPr>
        <w:t>)</w:t>
      </w:r>
      <w:r w:rsidR="002C3FA5" w:rsidRPr="00A5504C">
        <w:rPr>
          <w:rFonts w:asciiTheme="minorHAnsi" w:hAnsiTheme="minorHAnsi" w:cstheme="minorHAnsi"/>
          <w:sz w:val="22"/>
          <w:szCs w:val="22"/>
          <w:lang w:val="sl-SI"/>
        </w:rPr>
        <w:t>,</w:t>
      </w:r>
      <w:r w:rsidRPr="00A5504C">
        <w:rPr>
          <w:rFonts w:asciiTheme="minorHAnsi" w:hAnsiTheme="minorHAnsi" w:cstheme="minorHAnsi"/>
          <w:sz w:val="22"/>
          <w:szCs w:val="22"/>
          <w:lang w:val="sl-SI"/>
        </w:rPr>
        <w:t xml:space="preserve"> </w:t>
      </w:r>
      <w:r w:rsidR="007D02ED" w:rsidRPr="00A5504C">
        <w:rPr>
          <w:rFonts w:asciiTheme="minorHAnsi" w:hAnsiTheme="minorHAnsi" w:cstheme="minorHAnsi"/>
          <w:sz w:val="22"/>
          <w:szCs w:val="22"/>
          <w:lang w:val="sl-SI"/>
        </w:rPr>
        <w:t xml:space="preserve">in zajema </w:t>
      </w:r>
      <w:r w:rsidRPr="00A5504C">
        <w:rPr>
          <w:rFonts w:asciiTheme="minorHAnsi" w:hAnsiTheme="minorHAnsi" w:cstheme="minorHAnsi"/>
          <w:sz w:val="22"/>
          <w:szCs w:val="22"/>
          <w:lang w:val="sl-SI"/>
        </w:rPr>
        <w:t>vse rezervn</w:t>
      </w:r>
      <w:r w:rsidR="007D02ED" w:rsidRPr="00A5504C">
        <w:rPr>
          <w:rFonts w:asciiTheme="minorHAnsi" w:hAnsiTheme="minorHAnsi" w:cstheme="minorHAnsi"/>
          <w:sz w:val="22"/>
          <w:szCs w:val="22"/>
          <w:lang w:val="sl-SI"/>
        </w:rPr>
        <w:t>e</w:t>
      </w:r>
      <w:r w:rsidRPr="00A5504C">
        <w:rPr>
          <w:rFonts w:asciiTheme="minorHAnsi" w:hAnsiTheme="minorHAnsi" w:cstheme="minorHAnsi"/>
          <w:sz w:val="22"/>
          <w:szCs w:val="22"/>
          <w:lang w:val="sl-SI"/>
        </w:rPr>
        <w:t xml:space="preserve"> del</w:t>
      </w:r>
      <w:r w:rsidR="007D02ED" w:rsidRPr="00A5504C">
        <w:rPr>
          <w:rFonts w:asciiTheme="minorHAnsi" w:hAnsiTheme="minorHAnsi" w:cstheme="minorHAnsi"/>
          <w:sz w:val="22"/>
          <w:szCs w:val="22"/>
          <w:lang w:val="sl-SI"/>
        </w:rPr>
        <w:t>e</w:t>
      </w:r>
      <w:r w:rsidRPr="00A5504C">
        <w:rPr>
          <w:rFonts w:asciiTheme="minorHAnsi" w:hAnsiTheme="minorHAnsi" w:cstheme="minorHAnsi"/>
          <w:sz w:val="22"/>
          <w:szCs w:val="22"/>
          <w:lang w:val="sl-SI"/>
        </w:rPr>
        <w:t xml:space="preserve"> (tudi </w:t>
      </w:r>
      <w:r w:rsidRPr="001514A9">
        <w:rPr>
          <w:rFonts w:asciiTheme="minorHAnsi" w:hAnsiTheme="minorHAnsi" w:cstheme="minorHAnsi"/>
          <w:sz w:val="22"/>
          <w:szCs w:val="22"/>
          <w:lang w:val="sl-SI"/>
        </w:rPr>
        <w:t>dra</w:t>
      </w:r>
      <w:r w:rsidR="007D02ED" w:rsidRPr="001514A9">
        <w:rPr>
          <w:rFonts w:asciiTheme="minorHAnsi" w:hAnsiTheme="minorHAnsi" w:cstheme="minorHAnsi"/>
          <w:sz w:val="22"/>
          <w:szCs w:val="22"/>
          <w:lang w:val="sl-SI"/>
        </w:rPr>
        <w:t>žje</w:t>
      </w:r>
      <w:r w:rsidRPr="001514A9">
        <w:rPr>
          <w:rFonts w:asciiTheme="minorHAnsi" w:hAnsiTheme="minorHAnsi" w:cstheme="minorHAnsi"/>
          <w:sz w:val="22"/>
          <w:szCs w:val="22"/>
          <w:lang w:val="sl-SI"/>
        </w:rPr>
        <w:t xml:space="preserve"> rezervn</w:t>
      </w:r>
      <w:r w:rsidR="007D02ED" w:rsidRPr="001514A9">
        <w:rPr>
          <w:rFonts w:asciiTheme="minorHAnsi" w:hAnsiTheme="minorHAnsi" w:cstheme="minorHAnsi"/>
          <w:sz w:val="22"/>
          <w:szCs w:val="22"/>
          <w:lang w:val="sl-SI"/>
        </w:rPr>
        <w:t>e</w:t>
      </w:r>
      <w:r w:rsidRPr="001514A9">
        <w:rPr>
          <w:rFonts w:asciiTheme="minorHAnsi" w:hAnsiTheme="minorHAnsi" w:cstheme="minorHAnsi"/>
          <w:sz w:val="22"/>
          <w:szCs w:val="22"/>
          <w:lang w:val="sl-SI"/>
        </w:rPr>
        <w:t xml:space="preserve"> del</w:t>
      </w:r>
      <w:r w:rsidR="007D02ED" w:rsidRPr="001514A9">
        <w:rPr>
          <w:rFonts w:asciiTheme="minorHAnsi" w:hAnsiTheme="minorHAnsi" w:cstheme="minorHAnsi"/>
          <w:sz w:val="22"/>
          <w:szCs w:val="22"/>
          <w:lang w:val="sl-SI"/>
        </w:rPr>
        <w:t>e</w:t>
      </w:r>
      <w:r w:rsidRPr="001514A9">
        <w:rPr>
          <w:rFonts w:asciiTheme="minorHAnsi" w:hAnsiTheme="minorHAnsi" w:cstheme="minorHAnsi"/>
          <w:sz w:val="22"/>
          <w:szCs w:val="22"/>
          <w:lang w:val="sl-SI"/>
        </w:rPr>
        <w:t>...)</w:t>
      </w:r>
      <w:r w:rsidR="002C3FA5" w:rsidRPr="001514A9">
        <w:rPr>
          <w:rFonts w:asciiTheme="minorHAnsi" w:hAnsiTheme="minorHAnsi" w:cstheme="minorHAnsi"/>
          <w:sz w:val="22"/>
          <w:szCs w:val="22"/>
          <w:lang w:val="sl-SI"/>
        </w:rPr>
        <w:t>,</w:t>
      </w:r>
      <w:r w:rsidRPr="001514A9">
        <w:rPr>
          <w:rFonts w:asciiTheme="minorHAnsi" w:hAnsiTheme="minorHAnsi" w:cstheme="minorHAnsi"/>
          <w:sz w:val="22"/>
          <w:szCs w:val="22"/>
          <w:lang w:val="sl-SI"/>
        </w:rPr>
        <w:t xml:space="preserve"> potrošni material</w:t>
      </w:r>
      <w:r w:rsidR="002C3FA5" w:rsidRPr="001514A9">
        <w:rPr>
          <w:rFonts w:asciiTheme="minorHAnsi" w:hAnsiTheme="minorHAnsi" w:cstheme="minorHAnsi"/>
          <w:sz w:val="22"/>
          <w:szCs w:val="22"/>
          <w:lang w:val="sl-SI"/>
        </w:rPr>
        <w:t xml:space="preserve"> in tehničn</w:t>
      </w:r>
      <w:r w:rsidR="007D02ED" w:rsidRPr="001514A9">
        <w:rPr>
          <w:rFonts w:asciiTheme="minorHAnsi" w:hAnsiTheme="minorHAnsi" w:cstheme="minorHAnsi"/>
          <w:sz w:val="22"/>
          <w:szCs w:val="22"/>
          <w:lang w:val="sl-SI"/>
        </w:rPr>
        <w:t>o</w:t>
      </w:r>
      <w:r w:rsidR="002C3FA5" w:rsidRPr="001514A9">
        <w:rPr>
          <w:rFonts w:asciiTheme="minorHAnsi" w:hAnsiTheme="minorHAnsi" w:cstheme="minorHAnsi"/>
          <w:sz w:val="22"/>
          <w:szCs w:val="22"/>
          <w:lang w:val="sl-SI"/>
        </w:rPr>
        <w:t xml:space="preserve"> blago</w:t>
      </w:r>
      <w:r w:rsidRPr="001514A9">
        <w:rPr>
          <w:rFonts w:asciiTheme="minorHAnsi" w:hAnsiTheme="minorHAnsi" w:cstheme="minorHAnsi"/>
          <w:sz w:val="22"/>
          <w:szCs w:val="22"/>
          <w:lang w:val="sl-SI"/>
        </w:rPr>
        <w:t>, strošk</w:t>
      </w:r>
      <w:r w:rsidR="007D02ED" w:rsidRPr="001514A9">
        <w:rPr>
          <w:rFonts w:asciiTheme="minorHAnsi" w:hAnsiTheme="minorHAnsi" w:cstheme="minorHAnsi"/>
          <w:sz w:val="22"/>
          <w:szCs w:val="22"/>
          <w:lang w:val="sl-SI"/>
        </w:rPr>
        <w:t>e</w:t>
      </w:r>
      <w:r w:rsidRPr="001514A9">
        <w:rPr>
          <w:rFonts w:asciiTheme="minorHAnsi" w:hAnsiTheme="minorHAnsi" w:cstheme="minorHAnsi"/>
          <w:sz w:val="22"/>
          <w:szCs w:val="22"/>
          <w:lang w:val="sl-SI"/>
        </w:rPr>
        <w:t xml:space="preserve"> dela in potn</w:t>
      </w:r>
      <w:r w:rsidR="007D02ED" w:rsidRPr="001514A9">
        <w:rPr>
          <w:rFonts w:asciiTheme="minorHAnsi" w:hAnsiTheme="minorHAnsi" w:cstheme="minorHAnsi"/>
          <w:sz w:val="22"/>
          <w:szCs w:val="22"/>
          <w:lang w:val="sl-SI"/>
        </w:rPr>
        <w:t>e</w:t>
      </w:r>
      <w:r w:rsidRPr="001514A9">
        <w:rPr>
          <w:rFonts w:asciiTheme="minorHAnsi" w:hAnsiTheme="minorHAnsi" w:cstheme="minorHAnsi"/>
          <w:sz w:val="22"/>
          <w:szCs w:val="22"/>
          <w:lang w:val="sl-SI"/>
        </w:rPr>
        <w:t xml:space="preserve"> strošk</w:t>
      </w:r>
      <w:r w:rsidR="007D02ED" w:rsidRPr="001514A9">
        <w:rPr>
          <w:rFonts w:asciiTheme="minorHAnsi" w:hAnsiTheme="minorHAnsi" w:cstheme="minorHAnsi"/>
          <w:sz w:val="22"/>
          <w:szCs w:val="22"/>
          <w:lang w:val="sl-SI"/>
        </w:rPr>
        <w:t>e</w:t>
      </w:r>
      <w:r w:rsidRPr="001514A9">
        <w:rPr>
          <w:rFonts w:asciiTheme="minorHAnsi" w:hAnsiTheme="minorHAnsi" w:cstheme="minorHAnsi"/>
          <w:sz w:val="22"/>
          <w:szCs w:val="22"/>
          <w:lang w:val="sl-SI"/>
        </w:rPr>
        <w:t xml:space="preserve"> (npr. kontrolo stanja opreme in njene funkcionalnosti, odkrivanje napak in odprava le-teh, preverjanje in optimizacija funkcijskih parametrov delovanja, čiščenje in kontrola opreme, izdaja servisnega poročila in nalepke na opremi z datumom in podpisom izvedbe pregleda). </w:t>
      </w:r>
    </w:p>
    <w:p w14:paraId="25621885" w14:textId="6D8153EB" w:rsidR="002C3FA5" w:rsidRPr="001514A9" w:rsidRDefault="002C3FA5" w:rsidP="00713146">
      <w:pPr>
        <w:spacing w:line="276" w:lineRule="auto"/>
        <w:jc w:val="both"/>
        <w:rPr>
          <w:rFonts w:asciiTheme="minorHAnsi" w:hAnsiTheme="minorHAnsi" w:cstheme="minorHAnsi"/>
          <w:b/>
          <w:sz w:val="22"/>
          <w:szCs w:val="22"/>
          <w:lang w:val="sl-SI"/>
        </w:rPr>
      </w:pPr>
    </w:p>
    <w:p w14:paraId="12EABE98" w14:textId="29D8E812" w:rsidR="002C3FA5" w:rsidRPr="001514A9" w:rsidRDefault="002C3FA5" w:rsidP="002C3FA5">
      <w:pPr>
        <w:spacing w:line="276" w:lineRule="auto"/>
        <w:jc w:val="both"/>
        <w:rPr>
          <w:rFonts w:asciiTheme="minorHAnsi" w:hAnsiTheme="minorHAnsi" w:cstheme="minorHAnsi"/>
          <w:bCs/>
          <w:sz w:val="22"/>
          <w:szCs w:val="22"/>
          <w:lang w:val="sl-SI"/>
        </w:rPr>
      </w:pPr>
      <w:r w:rsidRPr="001514A9">
        <w:rPr>
          <w:rFonts w:asciiTheme="minorHAnsi" w:hAnsiTheme="minorHAnsi" w:cstheme="minorHAnsi"/>
          <w:bCs/>
          <w:sz w:val="22"/>
          <w:szCs w:val="22"/>
          <w:lang w:val="sl-SI"/>
        </w:rPr>
        <w:t>Preventivno vzdrževanje zajema tudi tehnično pomoč in svetovanje naročniku, ki se izvaja preko telefona, elektronske pošte ali osebno pri naročniku. Tehnična pomoč in svetovanje sta namenjeni:</w:t>
      </w:r>
    </w:p>
    <w:p w14:paraId="529E8603" w14:textId="77777777" w:rsidR="002C3FA5" w:rsidRPr="001514A9" w:rsidRDefault="002C3FA5" w:rsidP="00E12488">
      <w:pPr>
        <w:numPr>
          <w:ilvl w:val="0"/>
          <w:numId w:val="24"/>
        </w:numPr>
        <w:spacing w:line="276" w:lineRule="auto"/>
        <w:jc w:val="both"/>
        <w:rPr>
          <w:rFonts w:asciiTheme="minorHAnsi" w:hAnsiTheme="minorHAnsi" w:cstheme="minorHAnsi"/>
          <w:bCs/>
          <w:sz w:val="22"/>
          <w:szCs w:val="22"/>
          <w:lang w:val="sl-SI"/>
        </w:rPr>
      </w:pPr>
      <w:r w:rsidRPr="001514A9">
        <w:rPr>
          <w:rFonts w:asciiTheme="minorHAnsi" w:hAnsiTheme="minorHAnsi" w:cstheme="minorHAnsi"/>
          <w:bCs/>
          <w:sz w:val="22"/>
          <w:szCs w:val="22"/>
          <w:lang w:val="sl-SI"/>
        </w:rPr>
        <w:t>odpravi manjših napak med delovanjem,</w:t>
      </w:r>
    </w:p>
    <w:p w14:paraId="26881528" w14:textId="77777777" w:rsidR="002C3FA5" w:rsidRPr="001514A9" w:rsidRDefault="002C3FA5" w:rsidP="00E12488">
      <w:pPr>
        <w:numPr>
          <w:ilvl w:val="0"/>
          <w:numId w:val="24"/>
        </w:numPr>
        <w:spacing w:line="276" w:lineRule="auto"/>
        <w:jc w:val="both"/>
        <w:rPr>
          <w:rFonts w:asciiTheme="minorHAnsi" w:hAnsiTheme="minorHAnsi" w:cstheme="minorHAnsi"/>
          <w:bCs/>
          <w:sz w:val="22"/>
          <w:szCs w:val="22"/>
          <w:lang w:val="sl-SI"/>
        </w:rPr>
      </w:pPr>
      <w:r w:rsidRPr="001514A9">
        <w:rPr>
          <w:rFonts w:asciiTheme="minorHAnsi" w:hAnsiTheme="minorHAnsi" w:cstheme="minorHAnsi"/>
          <w:bCs/>
          <w:sz w:val="22"/>
          <w:szCs w:val="22"/>
          <w:lang w:val="sl-SI"/>
        </w:rPr>
        <w:t>predstavitvam raznih programskih novosti sistemov,</w:t>
      </w:r>
    </w:p>
    <w:p w14:paraId="4DA060DE" w14:textId="77777777" w:rsidR="002C3FA5" w:rsidRPr="001514A9" w:rsidRDefault="002C3FA5" w:rsidP="00E12488">
      <w:pPr>
        <w:numPr>
          <w:ilvl w:val="0"/>
          <w:numId w:val="24"/>
        </w:numPr>
        <w:spacing w:line="276" w:lineRule="auto"/>
        <w:jc w:val="both"/>
        <w:rPr>
          <w:rFonts w:asciiTheme="minorHAnsi" w:hAnsiTheme="minorHAnsi" w:cstheme="minorHAnsi"/>
          <w:bCs/>
          <w:sz w:val="22"/>
          <w:szCs w:val="22"/>
          <w:lang w:val="sl-SI"/>
        </w:rPr>
      </w:pPr>
      <w:r w:rsidRPr="001514A9">
        <w:rPr>
          <w:rFonts w:asciiTheme="minorHAnsi" w:hAnsiTheme="minorHAnsi" w:cstheme="minorHAnsi"/>
          <w:bCs/>
          <w:sz w:val="22"/>
          <w:szCs w:val="22"/>
          <w:lang w:val="sl-SI"/>
        </w:rPr>
        <w:t xml:space="preserve">izvajanju izobraževanj novih uporabnikov ter </w:t>
      </w:r>
    </w:p>
    <w:p w14:paraId="0382B7AC" w14:textId="26B5F842" w:rsidR="002C3FA5" w:rsidRPr="001514A9" w:rsidRDefault="002C3FA5" w:rsidP="00E12488">
      <w:pPr>
        <w:numPr>
          <w:ilvl w:val="0"/>
          <w:numId w:val="24"/>
        </w:numPr>
        <w:spacing w:line="276" w:lineRule="auto"/>
        <w:jc w:val="both"/>
        <w:rPr>
          <w:rFonts w:asciiTheme="minorHAnsi" w:hAnsiTheme="minorHAnsi" w:cstheme="minorHAnsi"/>
          <w:bCs/>
          <w:sz w:val="22"/>
          <w:szCs w:val="22"/>
          <w:lang w:val="sl-SI"/>
        </w:rPr>
      </w:pPr>
      <w:r w:rsidRPr="001514A9">
        <w:rPr>
          <w:rFonts w:asciiTheme="minorHAnsi" w:hAnsiTheme="minorHAnsi" w:cstheme="minorHAnsi"/>
          <w:bCs/>
          <w:sz w:val="22"/>
          <w:szCs w:val="22"/>
          <w:lang w:val="sl-SI"/>
        </w:rPr>
        <w:t>uvajanju novih protokolov.</w:t>
      </w:r>
    </w:p>
    <w:p w14:paraId="1BC84C49" w14:textId="77777777" w:rsidR="005978B9" w:rsidRPr="001514A9" w:rsidRDefault="005978B9" w:rsidP="00713146">
      <w:pPr>
        <w:spacing w:line="276" w:lineRule="auto"/>
        <w:jc w:val="both"/>
        <w:rPr>
          <w:rFonts w:asciiTheme="minorHAnsi" w:hAnsiTheme="minorHAnsi" w:cstheme="minorHAnsi"/>
          <w:b/>
          <w:sz w:val="22"/>
          <w:szCs w:val="22"/>
          <w:lang w:val="sl-SI"/>
        </w:rPr>
      </w:pPr>
    </w:p>
    <w:p w14:paraId="47AE14D2" w14:textId="0E4A2EFF" w:rsidR="00957668" w:rsidRPr="001514A9" w:rsidRDefault="00B76DEC" w:rsidP="00713146">
      <w:pPr>
        <w:spacing w:line="276" w:lineRule="auto"/>
        <w:jc w:val="both"/>
        <w:rPr>
          <w:rFonts w:asciiTheme="minorHAnsi" w:hAnsiTheme="minorHAnsi" w:cstheme="minorHAnsi"/>
          <w:bCs/>
          <w:sz w:val="22"/>
          <w:szCs w:val="22"/>
          <w:lang w:val="sl-SI"/>
        </w:rPr>
      </w:pPr>
      <w:r w:rsidRPr="001514A9">
        <w:rPr>
          <w:rFonts w:asciiTheme="minorHAnsi" w:hAnsiTheme="minorHAnsi" w:cstheme="minorHAnsi"/>
          <w:bCs/>
          <w:sz w:val="22"/>
          <w:szCs w:val="22"/>
          <w:lang w:val="sl-SI"/>
        </w:rPr>
        <w:t>Posamezno</w:t>
      </w:r>
      <w:r w:rsidR="00957668" w:rsidRPr="001514A9">
        <w:rPr>
          <w:rFonts w:asciiTheme="minorHAnsi" w:hAnsiTheme="minorHAnsi" w:cstheme="minorHAnsi"/>
          <w:bCs/>
          <w:sz w:val="22"/>
          <w:szCs w:val="22"/>
          <w:lang w:val="sl-SI"/>
        </w:rPr>
        <w:t xml:space="preserve"> preventivno vzdrževanje mora</w:t>
      </w:r>
      <w:r w:rsidRPr="001514A9">
        <w:rPr>
          <w:rFonts w:asciiTheme="minorHAnsi" w:hAnsiTheme="minorHAnsi" w:cstheme="minorHAnsi"/>
          <w:bCs/>
          <w:sz w:val="22"/>
          <w:szCs w:val="22"/>
          <w:lang w:val="sl-SI"/>
        </w:rPr>
        <w:t xml:space="preserve"> izvajalec</w:t>
      </w:r>
      <w:r w:rsidR="00957668" w:rsidRPr="001514A9">
        <w:rPr>
          <w:rFonts w:asciiTheme="minorHAnsi" w:hAnsiTheme="minorHAnsi" w:cstheme="minorHAnsi"/>
          <w:bCs/>
          <w:sz w:val="22"/>
          <w:szCs w:val="22"/>
          <w:lang w:val="sl-SI"/>
        </w:rPr>
        <w:t xml:space="preserve"> izvesti v predvidenem roku iz Priloge 4 te pogodbe oziroma najpozneje 30 dni od poteka teg</w:t>
      </w:r>
      <w:r w:rsidRPr="001514A9">
        <w:rPr>
          <w:rFonts w:asciiTheme="minorHAnsi" w:hAnsiTheme="minorHAnsi" w:cstheme="minorHAnsi"/>
          <w:bCs/>
          <w:sz w:val="22"/>
          <w:szCs w:val="22"/>
          <w:lang w:val="sl-SI"/>
        </w:rPr>
        <w:t>a</w:t>
      </w:r>
      <w:r w:rsidR="00957668" w:rsidRPr="001514A9">
        <w:rPr>
          <w:rFonts w:asciiTheme="minorHAnsi" w:hAnsiTheme="minorHAnsi" w:cstheme="minorHAnsi"/>
          <w:bCs/>
          <w:sz w:val="22"/>
          <w:szCs w:val="22"/>
          <w:lang w:val="sl-SI"/>
        </w:rPr>
        <w:t xml:space="preserve"> roka.</w:t>
      </w:r>
    </w:p>
    <w:p w14:paraId="658F338A" w14:textId="77777777" w:rsidR="00957668" w:rsidRPr="001514A9" w:rsidRDefault="00957668" w:rsidP="00713146">
      <w:pPr>
        <w:spacing w:line="276" w:lineRule="auto"/>
        <w:jc w:val="both"/>
        <w:rPr>
          <w:rFonts w:asciiTheme="minorHAnsi" w:hAnsiTheme="minorHAnsi" w:cstheme="minorHAnsi"/>
          <w:b/>
          <w:sz w:val="22"/>
          <w:szCs w:val="22"/>
          <w:lang w:val="sl-SI"/>
        </w:rPr>
      </w:pPr>
    </w:p>
    <w:p w14:paraId="044255D2" w14:textId="77777777" w:rsidR="00957668" w:rsidRPr="001514A9" w:rsidRDefault="00957668" w:rsidP="00E12488">
      <w:pPr>
        <w:numPr>
          <w:ilvl w:val="0"/>
          <w:numId w:val="8"/>
        </w:numPr>
        <w:spacing w:line="276" w:lineRule="auto"/>
        <w:jc w:val="center"/>
        <w:rPr>
          <w:rFonts w:asciiTheme="minorHAnsi" w:hAnsiTheme="minorHAnsi" w:cstheme="minorHAnsi"/>
          <w:sz w:val="22"/>
          <w:szCs w:val="22"/>
          <w:lang w:val="sl-SI"/>
        </w:rPr>
      </w:pPr>
      <w:r w:rsidRPr="001514A9">
        <w:rPr>
          <w:rFonts w:asciiTheme="minorHAnsi" w:hAnsiTheme="minorHAnsi" w:cstheme="minorHAnsi"/>
          <w:sz w:val="22"/>
          <w:szCs w:val="22"/>
          <w:lang w:val="sl-SI"/>
        </w:rPr>
        <w:t>člen</w:t>
      </w:r>
    </w:p>
    <w:p w14:paraId="52D659DD" w14:textId="77777777" w:rsidR="00957668" w:rsidRPr="001514A9" w:rsidRDefault="00957668" w:rsidP="00713146">
      <w:pPr>
        <w:spacing w:line="276" w:lineRule="auto"/>
        <w:jc w:val="both"/>
        <w:rPr>
          <w:rFonts w:asciiTheme="minorHAnsi" w:hAnsiTheme="minorHAnsi" w:cstheme="minorHAnsi"/>
          <w:b/>
          <w:sz w:val="22"/>
          <w:szCs w:val="22"/>
          <w:lang w:val="sl-SI"/>
        </w:rPr>
      </w:pPr>
    </w:p>
    <w:p w14:paraId="4FF2CE8E" w14:textId="5FE6413A" w:rsidR="006245CA" w:rsidRPr="001514A9" w:rsidRDefault="002C3FA5" w:rsidP="002C3FA5">
      <w:pPr>
        <w:spacing w:line="276" w:lineRule="auto"/>
        <w:jc w:val="both"/>
        <w:rPr>
          <w:rFonts w:asciiTheme="minorHAnsi" w:hAnsiTheme="minorHAnsi" w:cstheme="minorHAnsi"/>
          <w:sz w:val="22"/>
          <w:szCs w:val="22"/>
          <w:lang w:val="sl-SI"/>
        </w:rPr>
      </w:pPr>
      <w:r w:rsidRPr="001514A9">
        <w:rPr>
          <w:rFonts w:asciiTheme="minorHAnsi" w:hAnsiTheme="minorHAnsi" w:cstheme="minorHAnsi"/>
          <w:sz w:val="22"/>
          <w:szCs w:val="22"/>
          <w:lang w:val="sl-SI"/>
        </w:rPr>
        <w:t xml:space="preserve">Kurativno vzdrževanje </w:t>
      </w:r>
      <w:r w:rsidR="00957668" w:rsidRPr="001514A9">
        <w:rPr>
          <w:rFonts w:asciiTheme="minorHAnsi" w:hAnsiTheme="minorHAnsi" w:cstheme="minorHAnsi"/>
          <w:sz w:val="22"/>
          <w:szCs w:val="22"/>
          <w:lang w:val="sl-SI"/>
        </w:rPr>
        <w:t xml:space="preserve">zajema </w:t>
      </w:r>
      <w:r w:rsidR="00FC76E4" w:rsidRPr="001514A9">
        <w:rPr>
          <w:rFonts w:asciiTheme="minorHAnsi" w:hAnsiTheme="minorHAnsi" w:cstheme="minorHAnsi"/>
          <w:sz w:val="22"/>
          <w:szCs w:val="22"/>
          <w:lang w:val="sl-SI"/>
        </w:rPr>
        <w:t xml:space="preserve">izredne servise </w:t>
      </w:r>
      <w:r w:rsidR="00945C29" w:rsidRPr="001514A9">
        <w:rPr>
          <w:rFonts w:asciiTheme="minorHAnsi" w:hAnsiTheme="minorHAnsi" w:cstheme="minorHAnsi"/>
          <w:sz w:val="22"/>
          <w:szCs w:val="22"/>
          <w:lang w:val="sl-SI"/>
        </w:rPr>
        <w:t>in</w:t>
      </w:r>
      <w:r w:rsidR="00FC76E4" w:rsidRPr="001514A9">
        <w:rPr>
          <w:rFonts w:asciiTheme="minorHAnsi" w:hAnsiTheme="minorHAnsi" w:cstheme="minorHAnsi"/>
          <w:sz w:val="22"/>
          <w:szCs w:val="22"/>
          <w:lang w:val="sl-SI"/>
        </w:rPr>
        <w:t xml:space="preserve"> </w:t>
      </w:r>
      <w:r w:rsidRPr="001514A9">
        <w:rPr>
          <w:rFonts w:asciiTheme="minorHAnsi" w:hAnsiTheme="minorHAnsi" w:cstheme="minorHAnsi"/>
          <w:sz w:val="22"/>
          <w:szCs w:val="22"/>
          <w:lang w:val="sl-SI"/>
        </w:rPr>
        <w:t>odprav</w:t>
      </w:r>
      <w:r w:rsidR="00957668" w:rsidRPr="001514A9">
        <w:rPr>
          <w:rFonts w:asciiTheme="minorHAnsi" w:hAnsiTheme="minorHAnsi" w:cstheme="minorHAnsi"/>
          <w:sz w:val="22"/>
          <w:szCs w:val="22"/>
          <w:lang w:val="sl-SI"/>
        </w:rPr>
        <w:t>o</w:t>
      </w:r>
      <w:r w:rsidRPr="001514A9">
        <w:rPr>
          <w:rFonts w:asciiTheme="minorHAnsi" w:hAnsiTheme="minorHAnsi" w:cstheme="minorHAnsi"/>
          <w:sz w:val="22"/>
          <w:szCs w:val="22"/>
          <w:lang w:val="sl-SI"/>
        </w:rPr>
        <w:t xml:space="preserve"> napak na opremi z zamenjavo iztrošenih</w:t>
      </w:r>
      <w:r w:rsidR="00945C29" w:rsidRPr="001514A9">
        <w:rPr>
          <w:rFonts w:asciiTheme="minorHAnsi" w:hAnsiTheme="minorHAnsi" w:cstheme="minorHAnsi"/>
          <w:sz w:val="22"/>
          <w:szCs w:val="22"/>
          <w:lang w:val="sl-SI"/>
        </w:rPr>
        <w:t xml:space="preserve"> ali</w:t>
      </w:r>
      <w:r w:rsidRPr="001514A9">
        <w:rPr>
          <w:rFonts w:asciiTheme="minorHAnsi" w:hAnsiTheme="minorHAnsi" w:cstheme="minorHAnsi"/>
          <w:sz w:val="22"/>
          <w:szCs w:val="22"/>
          <w:lang w:val="sl-SI"/>
        </w:rPr>
        <w:t xml:space="preserve"> okvarjenih delov in večjega potrošnega materiala za opremo ter vzpostavitev naprav</w:t>
      </w:r>
      <w:r w:rsidR="00FC76E4" w:rsidRPr="001514A9">
        <w:rPr>
          <w:rFonts w:asciiTheme="minorHAnsi" w:hAnsiTheme="minorHAnsi" w:cstheme="minorHAnsi"/>
          <w:sz w:val="22"/>
          <w:szCs w:val="22"/>
          <w:lang w:val="sl-SI"/>
        </w:rPr>
        <w:t xml:space="preserve"> oziroma sistema</w:t>
      </w:r>
      <w:r w:rsidRPr="001514A9">
        <w:rPr>
          <w:rFonts w:asciiTheme="minorHAnsi" w:hAnsiTheme="minorHAnsi" w:cstheme="minorHAnsi"/>
          <w:sz w:val="22"/>
          <w:szCs w:val="22"/>
          <w:lang w:val="sl-SI"/>
        </w:rPr>
        <w:t xml:space="preserve"> v fazo pravilnega in brezhibnega delovanja. </w:t>
      </w:r>
      <w:r w:rsidR="00FC76E4" w:rsidRPr="001514A9">
        <w:rPr>
          <w:rFonts w:asciiTheme="minorHAnsi" w:hAnsiTheme="minorHAnsi" w:cstheme="minorHAnsi"/>
          <w:sz w:val="22"/>
          <w:szCs w:val="22"/>
          <w:lang w:val="sl-SI"/>
        </w:rPr>
        <w:t xml:space="preserve">Kurativno vzdrževanje </w:t>
      </w:r>
      <w:r w:rsidRPr="001514A9">
        <w:rPr>
          <w:rFonts w:asciiTheme="minorHAnsi" w:hAnsiTheme="minorHAnsi" w:cstheme="minorHAnsi"/>
          <w:sz w:val="22"/>
          <w:szCs w:val="22"/>
          <w:lang w:val="sl-SI"/>
        </w:rPr>
        <w:t xml:space="preserve">se opravlja </w:t>
      </w:r>
      <w:r w:rsidR="006245CA" w:rsidRPr="001514A9">
        <w:rPr>
          <w:rFonts w:asciiTheme="minorHAnsi" w:hAnsiTheme="minorHAnsi" w:cstheme="minorHAnsi"/>
          <w:sz w:val="22"/>
          <w:szCs w:val="22"/>
          <w:lang w:val="sl-SI"/>
        </w:rPr>
        <w:t>na podlagi</w:t>
      </w:r>
      <w:r w:rsidRPr="001514A9">
        <w:rPr>
          <w:rFonts w:asciiTheme="minorHAnsi" w:hAnsiTheme="minorHAnsi" w:cstheme="minorHAnsi"/>
          <w:sz w:val="22"/>
          <w:szCs w:val="22"/>
          <w:lang w:val="sl-SI"/>
        </w:rPr>
        <w:t xml:space="preserve"> poziv</w:t>
      </w:r>
      <w:r w:rsidR="006245CA" w:rsidRPr="001514A9">
        <w:rPr>
          <w:rFonts w:asciiTheme="minorHAnsi" w:hAnsiTheme="minorHAnsi" w:cstheme="minorHAnsi"/>
          <w:sz w:val="22"/>
          <w:szCs w:val="22"/>
          <w:lang w:val="sl-SI"/>
        </w:rPr>
        <w:t>a</w:t>
      </w:r>
      <w:r w:rsidRPr="001514A9">
        <w:rPr>
          <w:rFonts w:asciiTheme="minorHAnsi" w:hAnsiTheme="minorHAnsi" w:cstheme="minorHAnsi"/>
          <w:sz w:val="22"/>
          <w:szCs w:val="22"/>
          <w:lang w:val="sl-SI"/>
        </w:rPr>
        <w:t xml:space="preserve"> strokovnega skrbnika pogodbe na strani naročnika</w:t>
      </w:r>
      <w:r w:rsidR="00FC76E4" w:rsidRPr="001514A9">
        <w:rPr>
          <w:rFonts w:asciiTheme="minorHAnsi" w:hAnsiTheme="minorHAnsi" w:cstheme="minorHAnsi"/>
          <w:sz w:val="22"/>
          <w:szCs w:val="22"/>
          <w:lang w:val="sl-SI"/>
        </w:rPr>
        <w:t>.</w:t>
      </w:r>
      <w:r w:rsidRPr="001514A9">
        <w:rPr>
          <w:rFonts w:asciiTheme="minorHAnsi" w:hAnsiTheme="minorHAnsi" w:cstheme="minorHAnsi"/>
          <w:sz w:val="22"/>
          <w:szCs w:val="22"/>
          <w:lang w:val="sl-SI"/>
        </w:rPr>
        <w:t xml:space="preserve"> </w:t>
      </w:r>
    </w:p>
    <w:p w14:paraId="2E681BBA" w14:textId="77777777" w:rsidR="008A1C7A" w:rsidRPr="001514A9" w:rsidRDefault="008A1C7A" w:rsidP="002C3FA5">
      <w:pPr>
        <w:spacing w:line="276" w:lineRule="auto"/>
        <w:jc w:val="both"/>
        <w:rPr>
          <w:rFonts w:asciiTheme="minorHAnsi" w:hAnsiTheme="minorHAnsi" w:cstheme="minorHAnsi"/>
          <w:sz w:val="22"/>
          <w:szCs w:val="22"/>
          <w:lang w:val="sl-SI"/>
        </w:rPr>
      </w:pPr>
    </w:p>
    <w:p w14:paraId="0A0068BB" w14:textId="5BDF84CE" w:rsidR="00A30C30" w:rsidRPr="00A5504C" w:rsidRDefault="008A1C7A" w:rsidP="002C3FA5">
      <w:pPr>
        <w:spacing w:line="276" w:lineRule="auto"/>
        <w:jc w:val="both"/>
        <w:rPr>
          <w:rFonts w:asciiTheme="minorHAnsi" w:hAnsiTheme="minorHAnsi" w:cstheme="minorHAnsi"/>
          <w:sz w:val="22"/>
          <w:szCs w:val="22"/>
          <w:lang w:val="sl-SI"/>
        </w:rPr>
      </w:pPr>
      <w:r w:rsidRPr="001514A9">
        <w:rPr>
          <w:rFonts w:asciiTheme="minorHAnsi" w:hAnsiTheme="minorHAnsi" w:cstheme="minorHAnsi"/>
          <w:sz w:val="22"/>
          <w:szCs w:val="22"/>
          <w:lang w:val="sl-SI"/>
        </w:rPr>
        <w:t>Prijava napake oziroma pomanjkljivosti opreme</w:t>
      </w:r>
      <w:r w:rsidR="00A30C30" w:rsidRPr="001514A9">
        <w:rPr>
          <w:rFonts w:asciiTheme="minorHAnsi" w:hAnsiTheme="minorHAnsi" w:cstheme="minorHAnsi"/>
          <w:sz w:val="22"/>
          <w:szCs w:val="22"/>
          <w:lang w:val="sl-SI"/>
        </w:rPr>
        <w:t xml:space="preserve"> oziroma sistema</w:t>
      </w:r>
      <w:r w:rsidRPr="001514A9">
        <w:rPr>
          <w:rFonts w:asciiTheme="minorHAnsi" w:hAnsiTheme="minorHAnsi" w:cstheme="minorHAnsi"/>
          <w:sz w:val="22"/>
          <w:szCs w:val="22"/>
          <w:lang w:val="sl-SI"/>
        </w:rPr>
        <w:t xml:space="preserve"> mora biti možna v režimu 24 ur x 7 dni preko spleta, elektronske pošte</w:t>
      </w:r>
      <w:r w:rsidR="00A30C30" w:rsidRPr="001514A9">
        <w:rPr>
          <w:rFonts w:asciiTheme="minorHAnsi" w:hAnsiTheme="minorHAnsi" w:cstheme="minorHAnsi"/>
          <w:sz w:val="22"/>
          <w:szCs w:val="22"/>
          <w:lang w:val="sl-SI"/>
        </w:rPr>
        <w:t xml:space="preserve"> _______________</w:t>
      </w:r>
      <w:r w:rsidRPr="001514A9">
        <w:rPr>
          <w:rFonts w:asciiTheme="minorHAnsi" w:hAnsiTheme="minorHAnsi" w:cstheme="minorHAnsi"/>
          <w:sz w:val="22"/>
          <w:szCs w:val="22"/>
          <w:lang w:val="sl-SI"/>
        </w:rPr>
        <w:t xml:space="preserve"> ali telefona </w:t>
      </w:r>
      <w:r w:rsidR="00A30C30" w:rsidRPr="001514A9">
        <w:rPr>
          <w:rFonts w:asciiTheme="minorHAnsi" w:hAnsiTheme="minorHAnsi" w:cstheme="minorHAnsi"/>
          <w:sz w:val="22"/>
          <w:szCs w:val="22"/>
          <w:lang w:val="sl-SI"/>
        </w:rPr>
        <w:t>______________, pri čemer mora biti v primeru ustne prijave podana tudi pisna potrditev prijave po elektronski pošti</w:t>
      </w:r>
      <w:r w:rsidRPr="001514A9">
        <w:rPr>
          <w:rFonts w:asciiTheme="minorHAnsi" w:hAnsiTheme="minorHAnsi" w:cstheme="minorHAnsi"/>
          <w:sz w:val="22"/>
          <w:szCs w:val="22"/>
          <w:lang w:val="sl-SI"/>
        </w:rPr>
        <w:t xml:space="preserve">. </w:t>
      </w:r>
      <w:r w:rsidR="00A30C30" w:rsidRPr="001514A9">
        <w:rPr>
          <w:rFonts w:asciiTheme="minorHAnsi" w:hAnsiTheme="minorHAnsi" w:cstheme="minorHAnsi"/>
          <w:sz w:val="22"/>
          <w:szCs w:val="22"/>
          <w:lang w:val="sl-SI"/>
        </w:rPr>
        <w:t xml:space="preserve">Prijava mora vsebovati </w:t>
      </w:r>
      <w:r w:rsidR="00F945F8" w:rsidRPr="001514A9">
        <w:rPr>
          <w:rFonts w:asciiTheme="minorHAnsi" w:hAnsiTheme="minorHAnsi" w:cstheme="minorHAnsi"/>
          <w:sz w:val="22"/>
          <w:szCs w:val="22"/>
          <w:lang w:val="sl-SI"/>
        </w:rPr>
        <w:t>naziv</w:t>
      </w:r>
      <w:r w:rsidR="00A30C30" w:rsidRPr="001514A9">
        <w:rPr>
          <w:rFonts w:asciiTheme="minorHAnsi" w:hAnsiTheme="minorHAnsi" w:cstheme="minorHAnsi"/>
          <w:sz w:val="22"/>
          <w:szCs w:val="22"/>
          <w:lang w:val="sl-SI"/>
        </w:rPr>
        <w:t xml:space="preserve"> naročnika</w:t>
      </w:r>
      <w:r w:rsidR="00F945F8" w:rsidRPr="001514A9">
        <w:rPr>
          <w:rFonts w:asciiTheme="minorHAnsi" w:hAnsiTheme="minorHAnsi" w:cstheme="minorHAnsi"/>
          <w:sz w:val="22"/>
          <w:szCs w:val="22"/>
          <w:lang w:val="sl-SI"/>
        </w:rPr>
        <w:t>,</w:t>
      </w:r>
      <w:r w:rsidR="00A30C30" w:rsidRPr="001514A9">
        <w:rPr>
          <w:rFonts w:asciiTheme="minorHAnsi" w:hAnsiTheme="minorHAnsi" w:cstheme="minorHAnsi"/>
          <w:sz w:val="22"/>
          <w:szCs w:val="22"/>
          <w:lang w:val="sl-SI"/>
        </w:rPr>
        <w:t xml:space="preserve"> ime</w:t>
      </w:r>
      <w:r w:rsidR="00F945F8" w:rsidRPr="001514A9">
        <w:rPr>
          <w:rFonts w:asciiTheme="minorHAnsi" w:hAnsiTheme="minorHAnsi" w:cstheme="minorHAnsi"/>
          <w:sz w:val="22"/>
          <w:szCs w:val="22"/>
          <w:lang w:val="sl-SI"/>
        </w:rPr>
        <w:t xml:space="preserve"> in priimek</w:t>
      </w:r>
      <w:r w:rsidR="00A30C30" w:rsidRPr="00A5504C">
        <w:rPr>
          <w:rFonts w:asciiTheme="minorHAnsi" w:hAnsiTheme="minorHAnsi" w:cstheme="minorHAnsi"/>
          <w:sz w:val="22"/>
          <w:szCs w:val="22"/>
          <w:lang w:val="sl-SI"/>
        </w:rPr>
        <w:t xml:space="preserve"> </w:t>
      </w:r>
      <w:r w:rsidR="00F945F8" w:rsidRPr="00A5504C">
        <w:rPr>
          <w:rFonts w:asciiTheme="minorHAnsi" w:hAnsiTheme="minorHAnsi" w:cstheme="minorHAnsi"/>
          <w:sz w:val="22"/>
          <w:szCs w:val="22"/>
          <w:lang w:val="sl-SI"/>
        </w:rPr>
        <w:t>prijavitelja,</w:t>
      </w:r>
      <w:r w:rsidR="00A30C30" w:rsidRPr="00A5504C">
        <w:rPr>
          <w:rFonts w:asciiTheme="minorHAnsi" w:hAnsiTheme="minorHAnsi" w:cstheme="minorHAnsi"/>
          <w:sz w:val="22"/>
          <w:szCs w:val="22"/>
          <w:lang w:val="sl-SI"/>
        </w:rPr>
        <w:t xml:space="preserve"> lokacijo</w:t>
      </w:r>
      <w:r w:rsidR="00F945F8" w:rsidRPr="00A5504C">
        <w:rPr>
          <w:rFonts w:asciiTheme="minorHAnsi" w:hAnsiTheme="minorHAnsi" w:cstheme="minorHAnsi"/>
          <w:sz w:val="22"/>
          <w:szCs w:val="22"/>
          <w:lang w:val="sl-SI"/>
        </w:rPr>
        <w:t>,</w:t>
      </w:r>
      <w:r w:rsidR="00A30C30" w:rsidRPr="00A5504C">
        <w:rPr>
          <w:rFonts w:asciiTheme="minorHAnsi" w:hAnsiTheme="minorHAnsi" w:cstheme="minorHAnsi"/>
          <w:sz w:val="22"/>
          <w:szCs w:val="22"/>
          <w:lang w:val="sl-SI"/>
        </w:rPr>
        <w:t xml:space="preserve"> vrsto in tip </w:t>
      </w:r>
      <w:r w:rsidR="00F945F8" w:rsidRPr="00A5504C">
        <w:rPr>
          <w:rFonts w:asciiTheme="minorHAnsi" w:hAnsiTheme="minorHAnsi" w:cstheme="minorHAnsi"/>
          <w:sz w:val="22"/>
          <w:szCs w:val="22"/>
          <w:lang w:val="sl-SI"/>
        </w:rPr>
        <w:t>opreme ter</w:t>
      </w:r>
      <w:r w:rsidR="00A30C30" w:rsidRPr="00A5504C">
        <w:rPr>
          <w:rFonts w:asciiTheme="minorHAnsi" w:hAnsiTheme="minorHAnsi" w:cstheme="minorHAnsi"/>
          <w:sz w:val="22"/>
          <w:szCs w:val="22"/>
          <w:lang w:val="sl-SI"/>
        </w:rPr>
        <w:t xml:space="preserve"> opis okvare.</w:t>
      </w:r>
    </w:p>
    <w:p w14:paraId="4385CA2B" w14:textId="77777777" w:rsidR="00A30C30" w:rsidRPr="00A5504C" w:rsidRDefault="00A30C30" w:rsidP="002C3FA5">
      <w:pPr>
        <w:spacing w:line="276" w:lineRule="auto"/>
        <w:jc w:val="both"/>
        <w:rPr>
          <w:rFonts w:asciiTheme="minorHAnsi" w:hAnsiTheme="minorHAnsi" w:cstheme="minorHAnsi"/>
          <w:sz w:val="22"/>
          <w:szCs w:val="22"/>
          <w:lang w:val="sl-SI"/>
        </w:rPr>
      </w:pPr>
    </w:p>
    <w:p w14:paraId="37933660" w14:textId="60E04AD5" w:rsidR="008A1C7A" w:rsidRPr="00A5504C" w:rsidRDefault="008A1C7A" w:rsidP="002C3FA5">
      <w:pPr>
        <w:spacing w:line="276" w:lineRule="auto"/>
        <w:jc w:val="both"/>
        <w:rPr>
          <w:rFonts w:asciiTheme="minorHAnsi" w:hAnsiTheme="minorHAnsi" w:cstheme="minorHAnsi"/>
          <w:sz w:val="22"/>
          <w:szCs w:val="22"/>
          <w:lang w:val="sl-SI"/>
        </w:rPr>
      </w:pPr>
      <w:r w:rsidRPr="00A5504C">
        <w:rPr>
          <w:rFonts w:asciiTheme="minorHAnsi" w:hAnsiTheme="minorHAnsi" w:cstheme="minorHAnsi"/>
          <w:sz w:val="22"/>
          <w:szCs w:val="22"/>
          <w:lang w:val="sl-SI"/>
        </w:rPr>
        <w:t xml:space="preserve">Odzivni čas izvajalca je največ štiri (4) </w:t>
      </w:r>
      <w:r w:rsidR="007D6542">
        <w:rPr>
          <w:rFonts w:asciiTheme="minorHAnsi" w:hAnsiTheme="minorHAnsi" w:cstheme="minorHAnsi"/>
          <w:sz w:val="22"/>
          <w:szCs w:val="22"/>
          <w:lang w:val="sl-SI"/>
        </w:rPr>
        <w:t xml:space="preserve">delovne </w:t>
      </w:r>
      <w:r w:rsidRPr="00A5504C">
        <w:rPr>
          <w:rFonts w:asciiTheme="minorHAnsi" w:hAnsiTheme="minorHAnsi" w:cstheme="minorHAnsi"/>
          <w:sz w:val="22"/>
          <w:szCs w:val="22"/>
          <w:lang w:val="sl-SI"/>
        </w:rPr>
        <w:t xml:space="preserve">ure od prijave napake; v tem času se mora </w:t>
      </w:r>
      <w:r w:rsidR="00EC56C7" w:rsidRPr="00EC56C7">
        <w:rPr>
          <w:rFonts w:asciiTheme="minorHAnsi" w:hAnsiTheme="minorHAnsi" w:cstheme="minorHAnsi"/>
          <w:sz w:val="22"/>
          <w:szCs w:val="22"/>
          <w:lang w:val="sl-SI"/>
        </w:rPr>
        <w:t>serviser</w:t>
      </w:r>
      <w:r w:rsidRPr="00EC56C7">
        <w:rPr>
          <w:rFonts w:asciiTheme="minorHAnsi" w:hAnsiTheme="minorHAnsi" w:cstheme="minorHAnsi"/>
          <w:sz w:val="22"/>
          <w:szCs w:val="22"/>
          <w:lang w:val="sl-SI"/>
        </w:rPr>
        <w:t xml:space="preserve"> iz </w:t>
      </w:r>
      <w:r w:rsidR="00EC56C7" w:rsidRPr="00EC56C7">
        <w:rPr>
          <w:rFonts w:asciiTheme="minorHAnsi" w:hAnsiTheme="minorHAnsi" w:cstheme="minorHAnsi"/>
          <w:sz w:val="22"/>
          <w:szCs w:val="22"/>
          <w:lang w:val="sl-SI"/>
        </w:rPr>
        <w:t>prvega odstavka 15. č</w:t>
      </w:r>
      <w:r w:rsidRPr="00EC56C7">
        <w:rPr>
          <w:rFonts w:asciiTheme="minorHAnsi" w:hAnsiTheme="minorHAnsi" w:cstheme="minorHAnsi"/>
          <w:sz w:val="22"/>
          <w:szCs w:val="22"/>
          <w:lang w:val="sl-SI"/>
        </w:rPr>
        <w:t xml:space="preserve">lena te pogodbe </w:t>
      </w:r>
      <w:r w:rsidR="009E38E2" w:rsidRPr="00EC56C7">
        <w:rPr>
          <w:rFonts w:asciiTheme="minorHAnsi" w:hAnsiTheme="minorHAnsi" w:cstheme="minorHAnsi"/>
          <w:sz w:val="22"/>
          <w:szCs w:val="22"/>
          <w:lang w:val="sl-SI"/>
        </w:rPr>
        <w:t>z</w:t>
      </w:r>
      <w:r w:rsidR="009E38E2" w:rsidRPr="00A5504C">
        <w:rPr>
          <w:rFonts w:asciiTheme="minorHAnsi" w:hAnsiTheme="minorHAnsi" w:cstheme="minorHAnsi"/>
          <w:sz w:val="22"/>
          <w:szCs w:val="22"/>
          <w:lang w:val="sl-SI"/>
        </w:rPr>
        <w:t>glasiti pri</w:t>
      </w:r>
      <w:r w:rsidRPr="00A5504C">
        <w:rPr>
          <w:rFonts w:asciiTheme="minorHAnsi" w:hAnsiTheme="minorHAnsi" w:cstheme="minorHAnsi"/>
          <w:sz w:val="22"/>
          <w:szCs w:val="22"/>
          <w:lang w:val="sl-SI"/>
        </w:rPr>
        <w:t xml:space="preserve"> odgovorni osebi naročnika. Čas odprave napake je največ dvanajst (12) </w:t>
      </w:r>
      <w:r w:rsidR="00FF539B" w:rsidRPr="00A5504C">
        <w:rPr>
          <w:rFonts w:asciiTheme="minorHAnsi" w:hAnsiTheme="minorHAnsi" w:cstheme="minorHAnsi"/>
          <w:sz w:val="22"/>
          <w:szCs w:val="22"/>
          <w:lang w:val="sl-SI"/>
        </w:rPr>
        <w:t xml:space="preserve">delovnih </w:t>
      </w:r>
      <w:r w:rsidRPr="00A5504C">
        <w:rPr>
          <w:rFonts w:asciiTheme="minorHAnsi" w:hAnsiTheme="minorHAnsi" w:cstheme="minorHAnsi"/>
          <w:sz w:val="22"/>
          <w:szCs w:val="22"/>
          <w:lang w:val="sl-SI"/>
        </w:rPr>
        <w:t xml:space="preserve">ur od poteka odzivnega časa. V kolikor izvajalec napake ne odpravi v navedenem roku, je dolžan naročniku najpozneje v roku 24 ur </w:t>
      </w:r>
      <w:r w:rsidR="00AF5ACB" w:rsidRPr="00AF5ACB">
        <w:rPr>
          <w:rFonts w:asciiTheme="minorHAnsi" w:hAnsiTheme="minorHAnsi" w:cstheme="minorHAnsi"/>
          <w:sz w:val="22"/>
          <w:szCs w:val="22"/>
          <w:lang w:val="sl-SI"/>
        </w:rPr>
        <w:t>od poteka časa za odpravo napake</w:t>
      </w:r>
      <w:r w:rsidR="00AF5ACB">
        <w:rPr>
          <w:rFonts w:asciiTheme="minorHAnsi" w:hAnsiTheme="minorHAnsi" w:cstheme="minorHAnsi"/>
          <w:sz w:val="22"/>
          <w:szCs w:val="22"/>
          <w:lang w:val="sl-SI"/>
        </w:rPr>
        <w:t xml:space="preserve"> </w:t>
      </w:r>
      <w:r w:rsidRPr="00A5504C">
        <w:rPr>
          <w:rFonts w:asciiTheme="minorHAnsi" w:hAnsiTheme="minorHAnsi" w:cstheme="minorHAnsi"/>
          <w:sz w:val="22"/>
          <w:szCs w:val="22"/>
          <w:lang w:val="sl-SI"/>
        </w:rPr>
        <w:t xml:space="preserve">zagotoviti enakovredno nadomestno opremo </w:t>
      </w:r>
      <w:r w:rsidR="00FF539B" w:rsidRPr="00A5504C">
        <w:rPr>
          <w:rFonts w:asciiTheme="minorHAnsi" w:hAnsiTheme="minorHAnsi" w:cstheme="minorHAnsi"/>
          <w:sz w:val="22"/>
          <w:szCs w:val="22"/>
          <w:lang w:val="sl-SI"/>
        </w:rPr>
        <w:t xml:space="preserve">enake funkcionalnosti in kakovosti </w:t>
      </w:r>
      <w:r w:rsidRPr="00A5504C">
        <w:rPr>
          <w:rFonts w:asciiTheme="minorHAnsi" w:hAnsiTheme="minorHAnsi" w:cstheme="minorHAnsi"/>
          <w:sz w:val="22"/>
          <w:szCs w:val="22"/>
          <w:lang w:val="sl-SI"/>
        </w:rPr>
        <w:t xml:space="preserve">za čas odprave napake. V tem primeru se garancijski rok podaljša za čas popravila. </w:t>
      </w:r>
      <w:r w:rsidR="00FF539B" w:rsidRPr="00A5504C">
        <w:rPr>
          <w:rFonts w:asciiTheme="minorHAnsi" w:hAnsiTheme="minorHAnsi" w:cstheme="minorHAnsi"/>
          <w:sz w:val="22"/>
          <w:szCs w:val="22"/>
          <w:lang w:val="sl-SI"/>
        </w:rPr>
        <w:t>Izvajalec</w:t>
      </w:r>
      <w:r w:rsidRPr="00A5504C">
        <w:rPr>
          <w:rFonts w:asciiTheme="minorHAnsi" w:hAnsiTheme="minorHAnsi" w:cstheme="minorHAnsi"/>
          <w:sz w:val="22"/>
          <w:szCs w:val="22"/>
          <w:lang w:val="sl-SI"/>
        </w:rPr>
        <w:t xml:space="preserve"> se zaveže, da bo v primeru, če napaka ne bo odpravljena niti v roku</w:t>
      </w:r>
      <w:r w:rsidR="00FF539B" w:rsidRPr="00A5504C">
        <w:rPr>
          <w:rFonts w:asciiTheme="minorHAnsi" w:hAnsiTheme="minorHAnsi" w:cstheme="minorHAnsi"/>
          <w:sz w:val="22"/>
          <w:szCs w:val="22"/>
          <w:lang w:val="sl-SI"/>
        </w:rPr>
        <w:t xml:space="preserve"> 45 dni od dneva prevzema v servis</w:t>
      </w:r>
      <w:r w:rsidRPr="00A5504C">
        <w:rPr>
          <w:rFonts w:asciiTheme="minorHAnsi" w:hAnsiTheme="minorHAnsi" w:cstheme="minorHAnsi"/>
          <w:sz w:val="22"/>
          <w:szCs w:val="22"/>
          <w:lang w:val="sl-SI"/>
        </w:rPr>
        <w:t xml:space="preserve"> oziroma če se bo enaka napaka na posamezni opremi ponovila najmanj trikrat, tako opremo zamenjal z enakovredno novo opremo</w:t>
      </w:r>
      <w:r w:rsidR="00FF539B" w:rsidRPr="00A5504C">
        <w:rPr>
          <w:rFonts w:asciiTheme="minorHAnsi" w:hAnsiTheme="minorHAnsi" w:cstheme="minorHAnsi"/>
          <w:sz w:val="22"/>
          <w:szCs w:val="22"/>
          <w:lang w:val="sl-SI"/>
        </w:rPr>
        <w:t xml:space="preserve"> enake funkcionalnosti in kakovosti</w:t>
      </w:r>
      <w:r w:rsidRPr="00A5504C">
        <w:rPr>
          <w:rFonts w:asciiTheme="minorHAnsi" w:hAnsiTheme="minorHAnsi" w:cstheme="minorHAnsi"/>
          <w:sz w:val="22"/>
          <w:szCs w:val="22"/>
          <w:lang w:val="sl-SI"/>
        </w:rPr>
        <w:t>.</w:t>
      </w:r>
    </w:p>
    <w:p w14:paraId="2D1D146A" w14:textId="77777777" w:rsidR="00FF539B" w:rsidRPr="00A5504C" w:rsidRDefault="00FF539B" w:rsidP="008A1C7A">
      <w:pPr>
        <w:spacing w:line="276" w:lineRule="auto"/>
        <w:jc w:val="both"/>
        <w:rPr>
          <w:rFonts w:asciiTheme="minorHAnsi" w:hAnsiTheme="minorHAnsi" w:cstheme="minorHAnsi"/>
          <w:sz w:val="22"/>
          <w:szCs w:val="22"/>
          <w:lang w:val="sl-SI"/>
        </w:rPr>
      </w:pPr>
    </w:p>
    <w:p w14:paraId="20123E77" w14:textId="18A0B7A7" w:rsidR="008A1C7A" w:rsidRPr="00A5504C" w:rsidRDefault="00AF5ACB" w:rsidP="008A1C7A">
      <w:pPr>
        <w:spacing w:line="276" w:lineRule="auto"/>
        <w:jc w:val="both"/>
        <w:rPr>
          <w:rFonts w:asciiTheme="minorHAnsi" w:hAnsiTheme="minorHAnsi" w:cstheme="minorHAnsi"/>
          <w:sz w:val="22"/>
          <w:szCs w:val="22"/>
          <w:lang w:val="sl-SI"/>
        </w:rPr>
      </w:pPr>
      <w:r>
        <w:rPr>
          <w:rFonts w:asciiTheme="minorHAnsi" w:hAnsiTheme="minorHAnsi" w:cstheme="minorHAnsi"/>
          <w:sz w:val="22"/>
          <w:szCs w:val="22"/>
          <w:lang w:val="sl-SI"/>
        </w:rPr>
        <w:t>O</w:t>
      </w:r>
      <w:r w:rsidR="008A1C7A" w:rsidRPr="00A5504C">
        <w:rPr>
          <w:rFonts w:asciiTheme="minorHAnsi" w:hAnsiTheme="minorHAnsi" w:cstheme="minorHAnsi"/>
          <w:sz w:val="22"/>
          <w:szCs w:val="22"/>
          <w:lang w:val="sl-SI"/>
        </w:rPr>
        <w:t>dprav</w:t>
      </w:r>
      <w:r>
        <w:rPr>
          <w:rFonts w:asciiTheme="minorHAnsi" w:hAnsiTheme="minorHAnsi" w:cstheme="minorHAnsi"/>
          <w:sz w:val="22"/>
          <w:szCs w:val="22"/>
          <w:lang w:val="sl-SI"/>
        </w:rPr>
        <w:t>a</w:t>
      </w:r>
      <w:r w:rsidR="008A1C7A" w:rsidRPr="00A5504C">
        <w:rPr>
          <w:rFonts w:asciiTheme="minorHAnsi" w:hAnsiTheme="minorHAnsi" w:cstheme="minorHAnsi"/>
          <w:sz w:val="22"/>
          <w:szCs w:val="22"/>
          <w:lang w:val="sl-SI"/>
        </w:rPr>
        <w:t xml:space="preserve"> napake </w:t>
      </w:r>
      <w:r>
        <w:rPr>
          <w:rFonts w:asciiTheme="minorHAnsi" w:hAnsiTheme="minorHAnsi" w:cstheme="minorHAnsi"/>
          <w:sz w:val="22"/>
          <w:szCs w:val="22"/>
          <w:lang w:val="sl-SI"/>
        </w:rPr>
        <w:t>mora biti izvedena</w:t>
      </w:r>
      <w:r w:rsidR="008A1C7A" w:rsidRPr="00A5504C">
        <w:rPr>
          <w:rFonts w:asciiTheme="minorHAnsi" w:hAnsiTheme="minorHAnsi" w:cstheme="minorHAnsi"/>
          <w:sz w:val="22"/>
          <w:szCs w:val="22"/>
          <w:lang w:val="sl-SI"/>
        </w:rPr>
        <w:t xml:space="preserve"> v delovnem času od ponedeljka do petka med  07.00 in </w:t>
      </w:r>
      <w:r w:rsidR="008A1C7A" w:rsidRPr="000104E4">
        <w:rPr>
          <w:rFonts w:asciiTheme="minorHAnsi" w:hAnsiTheme="minorHAnsi" w:cstheme="minorHAnsi"/>
          <w:strike/>
          <w:color w:val="000000" w:themeColor="text1"/>
          <w:sz w:val="22"/>
          <w:szCs w:val="22"/>
          <w:lang w:val="sl-SI"/>
        </w:rPr>
        <w:t>17.00</w:t>
      </w:r>
      <w:r w:rsidR="00C05AB8" w:rsidRPr="000104E4">
        <w:rPr>
          <w:rFonts w:asciiTheme="minorHAnsi" w:hAnsiTheme="minorHAnsi" w:cstheme="minorHAnsi"/>
          <w:color w:val="000000" w:themeColor="text1"/>
          <w:sz w:val="22"/>
          <w:szCs w:val="22"/>
          <w:lang w:val="sl-SI"/>
        </w:rPr>
        <w:t xml:space="preserve"> </w:t>
      </w:r>
      <w:r w:rsidR="00C05AB8" w:rsidRPr="00C05AB8">
        <w:rPr>
          <w:rFonts w:asciiTheme="minorHAnsi" w:hAnsiTheme="minorHAnsi" w:cstheme="minorHAnsi"/>
          <w:color w:val="FF0000"/>
          <w:sz w:val="22"/>
          <w:szCs w:val="22"/>
          <w:lang w:val="sl-SI"/>
        </w:rPr>
        <w:t>15.00</w:t>
      </w:r>
      <w:r w:rsidR="008A1C7A" w:rsidRPr="00C05AB8">
        <w:rPr>
          <w:rFonts w:asciiTheme="minorHAnsi" w:hAnsiTheme="minorHAnsi" w:cstheme="minorHAnsi"/>
          <w:color w:val="FF0000"/>
          <w:sz w:val="22"/>
          <w:szCs w:val="22"/>
          <w:lang w:val="sl-SI"/>
        </w:rPr>
        <w:t xml:space="preserve"> </w:t>
      </w:r>
      <w:r w:rsidR="008A1C7A" w:rsidRPr="00A5504C">
        <w:rPr>
          <w:rFonts w:asciiTheme="minorHAnsi" w:hAnsiTheme="minorHAnsi" w:cstheme="minorHAnsi"/>
          <w:sz w:val="22"/>
          <w:szCs w:val="22"/>
          <w:lang w:val="sl-SI"/>
        </w:rPr>
        <w:t>uro.</w:t>
      </w:r>
    </w:p>
    <w:p w14:paraId="259E7097" w14:textId="77777777" w:rsidR="008A1C7A" w:rsidRPr="00A5504C" w:rsidRDefault="008A1C7A" w:rsidP="008A1C7A">
      <w:pPr>
        <w:spacing w:line="276" w:lineRule="auto"/>
        <w:jc w:val="both"/>
        <w:rPr>
          <w:rFonts w:asciiTheme="minorHAnsi" w:hAnsiTheme="minorHAnsi" w:cstheme="minorHAnsi"/>
          <w:sz w:val="22"/>
          <w:szCs w:val="22"/>
          <w:lang w:val="sl-SI"/>
        </w:rPr>
      </w:pPr>
    </w:p>
    <w:p w14:paraId="487FB6E9" w14:textId="138BEA0C" w:rsidR="008A1C7A" w:rsidRPr="00A5504C" w:rsidRDefault="008A1C7A" w:rsidP="008A1C7A">
      <w:pPr>
        <w:spacing w:line="276" w:lineRule="auto"/>
        <w:jc w:val="both"/>
        <w:rPr>
          <w:rFonts w:asciiTheme="minorHAnsi" w:hAnsiTheme="minorHAnsi" w:cstheme="minorHAnsi"/>
          <w:sz w:val="22"/>
          <w:szCs w:val="22"/>
          <w:lang w:val="sl-SI"/>
        </w:rPr>
      </w:pPr>
      <w:r w:rsidRPr="00A5504C">
        <w:rPr>
          <w:rFonts w:asciiTheme="minorHAnsi" w:hAnsiTheme="minorHAnsi" w:cstheme="minorHAnsi"/>
          <w:sz w:val="22"/>
          <w:szCs w:val="22"/>
          <w:lang w:val="sl-SI"/>
        </w:rPr>
        <w:t xml:space="preserve">V garancijskem roku </w:t>
      </w:r>
      <w:r w:rsidR="00D41663" w:rsidRPr="00EC56C7">
        <w:rPr>
          <w:rFonts w:asciiTheme="minorHAnsi" w:hAnsiTheme="minorHAnsi" w:cstheme="minorHAnsi"/>
          <w:sz w:val="22"/>
          <w:szCs w:val="22"/>
          <w:lang w:val="sl-SI"/>
        </w:rPr>
        <w:t>iz prvega odstavka 1</w:t>
      </w:r>
      <w:r w:rsidR="00D41663">
        <w:rPr>
          <w:rFonts w:asciiTheme="minorHAnsi" w:hAnsiTheme="minorHAnsi" w:cstheme="minorHAnsi"/>
          <w:sz w:val="22"/>
          <w:szCs w:val="22"/>
          <w:lang w:val="sl-SI"/>
        </w:rPr>
        <w:t>6</w:t>
      </w:r>
      <w:r w:rsidR="00D41663" w:rsidRPr="00EC56C7">
        <w:rPr>
          <w:rFonts w:asciiTheme="minorHAnsi" w:hAnsiTheme="minorHAnsi" w:cstheme="minorHAnsi"/>
          <w:sz w:val="22"/>
          <w:szCs w:val="22"/>
          <w:lang w:val="sl-SI"/>
        </w:rPr>
        <w:t>. člena</w:t>
      </w:r>
      <w:r w:rsidR="00D41663" w:rsidRPr="00D41663">
        <w:rPr>
          <w:rFonts w:asciiTheme="minorHAnsi" w:hAnsiTheme="minorHAnsi" w:cstheme="minorHAnsi"/>
          <w:sz w:val="22"/>
          <w:szCs w:val="22"/>
          <w:lang w:val="sl-SI"/>
        </w:rPr>
        <w:t xml:space="preserve"> </w:t>
      </w:r>
      <w:r w:rsidR="00D41663" w:rsidRPr="00EC56C7">
        <w:rPr>
          <w:rFonts w:asciiTheme="minorHAnsi" w:hAnsiTheme="minorHAnsi" w:cstheme="minorHAnsi"/>
          <w:sz w:val="22"/>
          <w:szCs w:val="22"/>
          <w:lang w:val="sl-SI"/>
        </w:rPr>
        <w:t xml:space="preserve">te pogodbe </w:t>
      </w:r>
      <w:r w:rsidRPr="00A5504C">
        <w:rPr>
          <w:rFonts w:asciiTheme="minorHAnsi" w:hAnsiTheme="minorHAnsi" w:cstheme="minorHAnsi"/>
          <w:sz w:val="22"/>
          <w:szCs w:val="22"/>
          <w:lang w:val="sl-SI"/>
        </w:rPr>
        <w:t xml:space="preserve">je izvajalec dolžan na lastne stroške odpraviti vse napake in pomanjkljivosti, ki bodo zaznane in bodo predstavljale razliko med dejanskim delovanjem opreme oziroma sistema in zahtevami iz dokumentacije v zvezi z oddajo javnega naročila ter tehničnimi specifikacijami oziroma nivojem kakovosti, kot jo v ponudbeni dokumentaciji zagotavlja </w:t>
      </w:r>
      <w:r w:rsidRPr="00A5504C">
        <w:rPr>
          <w:rFonts w:asciiTheme="minorHAnsi" w:hAnsiTheme="minorHAnsi" w:cstheme="minorHAnsi"/>
          <w:sz w:val="22"/>
          <w:szCs w:val="22"/>
          <w:lang w:val="sl-SI"/>
        </w:rPr>
        <w:lastRenderedPageBreak/>
        <w:t>izvajalec.</w:t>
      </w:r>
      <w:r w:rsidR="005933A5" w:rsidRPr="00A5504C">
        <w:rPr>
          <w:rFonts w:asciiTheme="minorHAnsi" w:hAnsiTheme="minorHAnsi" w:cstheme="minorHAnsi"/>
          <w:sz w:val="22"/>
          <w:szCs w:val="22"/>
          <w:lang w:val="sl-SI"/>
        </w:rPr>
        <w:t xml:space="preserve"> V primeru okvare v času garancijskega roka je izvajalec dolžan na lastne stroške nemoteno zagotavljati servis in nadomestne dele ter zagotoviti zamenjavo kateregakoli elementa dobavljene opreme oziroma sistema na naslovu naročnika. Vsi transportni in drugi stroški v zvezi s popravilom v garancijski dobi bremenijo izvajalca.</w:t>
      </w:r>
    </w:p>
    <w:p w14:paraId="713A3571" w14:textId="77777777" w:rsidR="004A1C2E" w:rsidRPr="00A5504C" w:rsidRDefault="004A1C2E" w:rsidP="002C3FA5">
      <w:pPr>
        <w:spacing w:line="276" w:lineRule="auto"/>
        <w:jc w:val="both"/>
        <w:rPr>
          <w:rFonts w:asciiTheme="minorHAnsi" w:hAnsiTheme="minorHAnsi" w:cstheme="minorHAnsi"/>
          <w:sz w:val="22"/>
          <w:szCs w:val="22"/>
          <w:lang w:val="sl-SI"/>
        </w:rPr>
      </w:pPr>
    </w:p>
    <w:p w14:paraId="69426FBD" w14:textId="77777777" w:rsidR="004A1C2E" w:rsidRPr="00A5504C" w:rsidRDefault="004A1C2E" w:rsidP="00E12488">
      <w:pPr>
        <w:numPr>
          <w:ilvl w:val="0"/>
          <w:numId w:val="8"/>
        </w:numPr>
        <w:spacing w:line="276" w:lineRule="auto"/>
        <w:jc w:val="center"/>
        <w:rPr>
          <w:rFonts w:asciiTheme="minorHAnsi" w:hAnsiTheme="minorHAnsi" w:cstheme="minorHAnsi"/>
          <w:sz w:val="22"/>
          <w:szCs w:val="22"/>
          <w:lang w:val="sl-SI"/>
        </w:rPr>
      </w:pPr>
      <w:r w:rsidRPr="00A5504C">
        <w:rPr>
          <w:rFonts w:asciiTheme="minorHAnsi" w:hAnsiTheme="minorHAnsi" w:cstheme="minorHAnsi"/>
          <w:sz w:val="22"/>
          <w:szCs w:val="22"/>
          <w:lang w:val="sl-SI"/>
        </w:rPr>
        <w:t>člen</w:t>
      </w:r>
    </w:p>
    <w:p w14:paraId="34C5942E" w14:textId="77777777" w:rsidR="004A1C2E" w:rsidRPr="00A5504C" w:rsidRDefault="004A1C2E" w:rsidP="004A1C2E">
      <w:pPr>
        <w:spacing w:line="276" w:lineRule="auto"/>
        <w:jc w:val="both"/>
        <w:rPr>
          <w:rFonts w:asciiTheme="minorHAnsi" w:hAnsiTheme="minorHAnsi" w:cstheme="minorHAnsi"/>
          <w:b/>
          <w:sz w:val="22"/>
          <w:szCs w:val="22"/>
          <w:lang w:val="sl-SI"/>
        </w:rPr>
      </w:pPr>
    </w:p>
    <w:p w14:paraId="4EE95A85" w14:textId="00F85C60" w:rsidR="004A1C2E" w:rsidRPr="00D41663" w:rsidRDefault="00153698" w:rsidP="004A1C2E">
      <w:pPr>
        <w:spacing w:line="276" w:lineRule="auto"/>
        <w:jc w:val="both"/>
        <w:rPr>
          <w:rFonts w:asciiTheme="minorHAnsi" w:hAnsiTheme="minorHAnsi" w:cstheme="minorHAnsi"/>
          <w:sz w:val="22"/>
          <w:szCs w:val="22"/>
          <w:lang w:val="sl-SI"/>
        </w:rPr>
      </w:pPr>
      <w:bookmarkStart w:id="18" w:name="_Hlk170055961"/>
      <w:r w:rsidRPr="00D41663">
        <w:rPr>
          <w:rFonts w:asciiTheme="minorHAnsi" w:hAnsiTheme="minorHAnsi" w:cstheme="minorHAnsi"/>
          <w:sz w:val="22"/>
          <w:szCs w:val="22"/>
          <w:lang w:val="sl-SI"/>
        </w:rPr>
        <w:t xml:space="preserve">Tehnični material in rezervne dele </w:t>
      </w:r>
      <w:bookmarkEnd w:id="18"/>
      <w:r w:rsidRPr="00D41663">
        <w:rPr>
          <w:rFonts w:asciiTheme="minorHAnsi" w:hAnsiTheme="minorHAnsi" w:cstheme="minorHAnsi"/>
          <w:sz w:val="22"/>
          <w:szCs w:val="22"/>
          <w:lang w:val="sl-SI"/>
        </w:rPr>
        <w:t>naročnik naroča sukcesivno glede na dejanske potrebe</w:t>
      </w:r>
      <w:r w:rsidR="00D41663" w:rsidRPr="00D41663">
        <w:rPr>
          <w:rFonts w:asciiTheme="minorHAnsi" w:hAnsiTheme="minorHAnsi" w:cstheme="minorHAnsi"/>
          <w:sz w:val="22"/>
          <w:szCs w:val="22"/>
          <w:lang w:val="sl-SI"/>
        </w:rPr>
        <w:t xml:space="preserve"> v obdobju trajanja pogodbe</w:t>
      </w:r>
      <w:r w:rsidRPr="00D41663">
        <w:rPr>
          <w:rFonts w:asciiTheme="minorHAnsi" w:hAnsiTheme="minorHAnsi" w:cstheme="minorHAnsi"/>
          <w:sz w:val="22"/>
          <w:szCs w:val="22"/>
          <w:lang w:val="sl-SI"/>
        </w:rPr>
        <w:t xml:space="preserve">. Količine, navedene v </w:t>
      </w:r>
      <w:r w:rsidR="00D41663" w:rsidRPr="00D41663">
        <w:rPr>
          <w:rFonts w:asciiTheme="minorHAnsi" w:hAnsiTheme="minorHAnsi" w:cstheme="minorHAnsi"/>
          <w:sz w:val="22"/>
          <w:szCs w:val="22"/>
          <w:lang w:val="sl-SI"/>
        </w:rPr>
        <w:t>P</w:t>
      </w:r>
      <w:r w:rsidRPr="00D41663">
        <w:rPr>
          <w:rFonts w:asciiTheme="minorHAnsi" w:hAnsiTheme="minorHAnsi" w:cstheme="minorHAnsi"/>
          <w:sz w:val="22"/>
          <w:szCs w:val="22"/>
          <w:lang w:val="sl-SI"/>
        </w:rPr>
        <w:t xml:space="preserve">onudbenem predračunu izvajalca, ki je Priloga </w:t>
      </w:r>
      <w:r w:rsidR="00D41663">
        <w:rPr>
          <w:rFonts w:asciiTheme="minorHAnsi" w:hAnsiTheme="minorHAnsi" w:cstheme="minorHAnsi"/>
          <w:sz w:val="22"/>
          <w:szCs w:val="22"/>
          <w:lang w:val="sl-SI"/>
        </w:rPr>
        <w:t>5</w:t>
      </w:r>
      <w:r w:rsidRPr="00D41663">
        <w:rPr>
          <w:rFonts w:asciiTheme="minorHAnsi" w:hAnsiTheme="minorHAnsi" w:cstheme="minorHAnsi"/>
          <w:sz w:val="22"/>
          <w:szCs w:val="22"/>
          <w:lang w:val="sl-SI"/>
        </w:rPr>
        <w:t xml:space="preserve"> in </w:t>
      </w:r>
      <w:r w:rsidR="00D542F3" w:rsidRPr="00D41663">
        <w:rPr>
          <w:rFonts w:asciiTheme="minorHAnsi" w:hAnsiTheme="minorHAnsi" w:cstheme="minorHAnsi"/>
          <w:sz w:val="22"/>
          <w:szCs w:val="22"/>
          <w:lang w:val="sl-SI"/>
        </w:rPr>
        <w:t>sestavni</w:t>
      </w:r>
      <w:r w:rsidRPr="00D41663">
        <w:rPr>
          <w:rFonts w:asciiTheme="minorHAnsi" w:hAnsiTheme="minorHAnsi" w:cstheme="minorHAnsi"/>
          <w:sz w:val="22"/>
          <w:szCs w:val="22"/>
          <w:lang w:val="sl-SI"/>
        </w:rPr>
        <w:t xml:space="preserve"> del pogodbe, so okvirne</w:t>
      </w:r>
      <w:r w:rsidR="00D41663" w:rsidRPr="00D41663">
        <w:rPr>
          <w:rFonts w:asciiTheme="minorHAnsi" w:hAnsiTheme="minorHAnsi" w:cstheme="minorHAnsi"/>
          <w:sz w:val="22"/>
          <w:szCs w:val="22"/>
          <w:lang w:val="sl-SI"/>
        </w:rPr>
        <w:t>;</w:t>
      </w:r>
      <w:r w:rsidRPr="00D41663">
        <w:rPr>
          <w:rFonts w:asciiTheme="minorHAnsi" w:hAnsiTheme="minorHAnsi" w:cstheme="minorHAnsi"/>
          <w:sz w:val="22"/>
          <w:szCs w:val="22"/>
          <w:lang w:val="sl-SI"/>
        </w:rPr>
        <w:t xml:space="preserve"> naročnik se ne zavezuje</w:t>
      </w:r>
      <w:r w:rsidR="00D542F3" w:rsidRPr="00D41663">
        <w:rPr>
          <w:rFonts w:asciiTheme="minorHAnsi" w:hAnsiTheme="minorHAnsi" w:cstheme="minorHAnsi"/>
          <w:sz w:val="22"/>
          <w:szCs w:val="22"/>
          <w:lang w:val="sl-SI"/>
        </w:rPr>
        <w:t xml:space="preserve"> k naročilu </w:t>
      </w:r>
      <w:r w:rsidRPr="00D41663">
        <w:rPr>
          <w:rFonts w:asciiTheme="minorHAnsi" w:hAnsiTheme="minorHAnsi" w:cstheme="minorHAnsi"/>
          <w:sz w:val="22"/>
          <w:szCs w:val="22"/>
          <w:lang w:val="sl-SI"/>
        </w:rPr>
        <w:t>celotn</w:t>
      </w:r>
      <w:r w:rsidR="00D542F3" w:rsidRPr="00D41663">
        <w:rPr>
          <w:rFonts w:asciiTheme="minorHAnsi" w:hAnsiTheme="minorHAnsi" w:cstheme="minorHAnsi"/>
          <w:sz w:val="22"/>
          <w:szCs w:val="22"/>
          <w:lang w:val="sl-SI"/>
        </w:rPr>
        <w:t>ih</w:t>
      </w:r>
      <w:r w:rsidRPr="00D41663">
        <w:rPr>
          <w:rFonts w:asciiTheme="minorHAnsi" w:hAnsiTheme="minorHAnsi" w:cstheme="minorHAnsi"/>
          <w:sz w:val="22"/>
          <w:szCs w:val="22"/>
          <w:lang w:val="sl-SI"/>
        </w:rPr>
        <w:t xml:space="preserve"> količin. </w:t>
      </w:r>
    </w:p>
    <w:p w14:paraId="31CDD7CF" w14:textId="77777777" w:rsidR="00153698" w:rsidRPr="00A5504C" w:rsidRDefault="00153698" w:rsidP="004A1C2E">
      <w:pPr>
        <w:spacing w:line="276" w:lineRule="auto"/>
        <w:jc w:val="both"/>
        <w:rPr>
          <w:rFonts w:asciiTheme="minorHAnsi" w:hAnsiTheme="minorHAnsi" w:cstheme="minorHAnsi"/>
          <w:color w:val="FF0000"/>
          <w:sz w:val="22"/>
          <w:szCs w:val="22"/>
          <w:lang w:val="sl-SI"/>
        </w:rPr>
      </w:pPr>
    </w:p>
    <w:p w14:paraId="29EC091A" w14:textId="77777777" w:rsidR="00FD4A66" w:rsidRPr="001514A9" w:rsidRDefault="005F3EEB" w:rsidP="004A1C2E">
      <w:pPr>
        <w:spacing w:line="276" w:lineRule="auto"/>
        <w:jc w:val="both"/>
        <w:rPr>
          <w:rFonts w:asciiTheme="minorHAnsi" w:hAnsiTheme="minorHAnsi" w:cstheme="minorHAnsi"/>
          <w:sz w:val="22"/>
          <w:szCs w:val="22"/>
          <w:lang w:val="sl-SI"/>
        </w:rPr>
      </w:pPr>
      <w:r w:rsidRPr="00FC7942">
        <w:rPr>
          <w:rFonts w:asciiTheme="minorHAnsi" w:hAnsiTheme="minorHAnsi" w:cstheme="minorHAnsi"/>
          <w:sz w:val="22"/>
          <w:szCs w:val="22"/>
          <w:lang w:val="sl-SI"/>
        </w:rPr>
        <w:t xml:space="preserve">Rok dobave je največ 40 delovnih dni od prejema naročila. V tem času je izvajalec </w:t>
      </w:r>
      <w:r w:rsidR="00153698" w:rsidRPr="00FC7942">
        <w:rPr>
          <w:rFonts w:asciiTheme="minorHAnsi" w:hAnsiTheme="minorHAnsi" w:cstheme="minorHAnsi"/>
          <w:sz w:val="22"/>
          <w:szCs w:val="22"/>
          <w:lang w:val="sl-SI"/>
        </w:rPr>
        <w:t xml:space="preserve">dolžan </w:t>
      </w:r>
      <w:r w:rsidRPr="00FC7942">
        <w:rPr>
          <w:rFonts w:asciiTheme="minorHAnsi" w:hAnsiTheme="minorHAnsi" w:cstheme="minorHAnsi"/>
          <w:sz w:val="22"/>
          <w:szCs w:val="22"/>
          <w:lang w:val="sl-SI"/>
        </w:rPr>
        <w:t xml:space="preserve">naročeni tehnični material in </w:t>
      </w:r>
      <w:r w:rsidRPr="001514A9">
        <w:rPr>
          <w:rFonts w:asciiTheme="minorHAnsi" w:hAnsiTheme="minorHAnsi" w:cstheme="minorHAnsi"/>
          <w:sz w:val="22"/>
          <w:szCs w:val="22"/>
          <w:lang w:val="sl-SI"/>
        </w:rPr>
        <w:t>rezervne dele</w:t>
      </w:r>
      <w:r w:rsidR="00153698" w:rsidRPr="001514A9">
        <w:rPr>
          <w:rFonts w:asciiTheme="minorHAnsi" w:hAnsiTheme="minorHAnsi" w:cstheme="minorHAnsi"/>
          <w:sz w:val="22"/>
          <w:szCs w:val="22"/>
          <w:lang w:val="sl-SI"/>
        </w:rPr>
        <w:t xml:space="preserve"> dostaviti na naslov naročnika</w:t>
      </w:r>
      <w:r w:rsidRPr="001514A9">
        <w:rPr>
          <w:rFonts w:asciiTheme="minorHAnsi" w:hAnsiTheme="minorHAnsi" w:cstheme="minorHAnsi"/>
          <w:sz w:val="22"/>
          <w:szCs w:val="22"/>
          <w:lang w:val="sl-SI"/>
        </w:rPr>
        <w:t>.</w:t>
      </w:r>
      <w:r w:rsidR="00FD4A66" w:rsidRPr="001514A9">
        <w:rPr>
          <w:rFonts w:asciiTheme="minorHAnsi" w:hAnsiTheme="minorHAnsi" w:cstheme="minorHAnsi"/>
          <w:sz w:val="22"/>
          <w:szCs w:val="22"/>
          <w:lang w:val="sl-SI"/>
        </w:rPr>
        <w:t xml:space="preserve"> </w:t>
      </w:r>
    </w:p>
    <w:p w14:paraId="4D65D9E3" w14:textId="77777777" w:rsidR="00FD4A66" w:rsidRPr="001514A9" w:rsidRDefault="00FD4A66" w:rsidP="004A1C2E">
      <w:pPr>
        <w:spacing w:line="276" w:lineRule="auto"/>
        <w:jc w:val="both"/>
        <w:rPr>
          <w:rFonts w:asciiTheme="minorHAnsi" w:hAnsiTheme="minorHAnsi" w:cstheme="minorHAnsi"/>
          <w:color w:val="FF0000"/>
          <w:sz w:val="22"/>
          <w:szCs w:val="22"/>
          <w:lang w:val="sl-SI"/>
        </w:rPr>
      </w:pPr>
    </w:p>
    <w:p w14:paraId="73F916C6" w14:textId="32111F03" w:rsidR="00153698" w:rsidRPr="001514A9" w:rsidRDefault="00FD4A66" w:rsidP="004A1C2E">
      <w:pPr>
        <w:spacing w:line="276" w:lineRule="auto"/>
        <w:jc w:val="both"/>
        <w:rPr>
          <w:rFonts w:asciiTheme="minorHAnsi" w:hAnsiTheme="minorHAnsi" w:cstheme="minorHAnsi"/>
          <w:sz w:val="22"/>
          <w:szCs w:val="22"/>
          <w:lang w:val="sl-SI"/>
        </w:rPr>
      </w:pPr>
      <w:r w:rsidRPr="001514A9">
        <w:rPr>
          <w:rFonts w:asciiTheme="minorHAnsi" w:hAnsiTheme="minorHAnsi" w:cstheme="minorHAnsi"/>
          <w:sz w:val="22"/>
          <w:szCs w:val="22"/>
          <w:lang w:val="sl-SI"/>
        </w:rPr>
        <w:t>Izvajalec mora o nameravani dostavi tehničnega materiala in rezervnih delov obvestiti naročnika pisno po pošti ali preko elektronske pošte vsaj pet (5) delovnih dni pred dostavo. Naročnik mora dostavo potrditi najpozneje v dveh (2) delovnih dnevih po prejemu obvestila. Naročnik blaga, ki ni bilo najavljeno ali katerega dostava poteka v nasprotju z dogovorjenim načinom, ni dolžan sprejeti.</w:t>
      </w:r>
    </w:p>
    <w:p w14:paraId="39C7D29D" w14:textId="77777777" w:rsidR="004A1C2E" w:rsidRPr="001514A9" w:rsidRDefault="004A1C2E" w:rsidP="004A1C2E">
      <w:pPr>
        <w:spacing w:line="276" w:lineRule="auto"/>
        <w:jc w:val="both"/>
        <w:rPr>
          <w:rFonts w:asciiTheme="minorHAnsi" w:hAnsiTheme="minorHAnsi" w:cstheme="minorHAnsi"/>
          <w:color w:val="FF0000"/>
          <w:sz w:val="22"/>
          <w:szCs w:val="22"/>
          <w:lang w:val="sl-SI"/>
        </w:rPr>
      </w:pPr>
    </w:p>
    <w:p w14:paraId="1107C3EB" w14:textId="6BF03D26" w:rsidR="000B642D" w:rsidRPr="001514A9" w:rsidRDefault="000B642D" w:rsidP="00E12488">
      <w:pPr>
        <w:numPr>
          <w:ilvl w:val="0"/>
          <w:numId w:val="9"/>
        </w:numPr>
        <w:spacing w:line="276" w:lineRule="auto"/>
        <w:ind w:left="284" w:hanging="284"/>
        <w:rPr>
          <w:rFonts w:asciiTheme="minorHAnsi" w:hAnsiTheme="minorHAnsi" w:cstheme="minorHAnsi"/>
          <w:b/>
          <w:sz w:val="22"/>
          <w:szCs w:val="22"/>
          <w:lang w:val="sl-SI"/>
        </w:rPr>
      </w:pPr>
      <w:r w:rsidRPr="001514A9">
        <w:rPr>
          <w:rFonts w:asciiTheme="minorHAnsi" w:hAnsiTheme="minorHAnsi" w:cstheme="minorHAnsi"/>
          <w:b/>
          <w:sz w:val="22"/>
          <w:szCs w:val="22"/>
          <w:lang w:val="sl-SI"/>
        </w:rPr>
        <w:t>PREVZEM</w:t>
      </w:r>
    </w:p>
    <w:p w14:paraId="71F3D0AE" w14:textId="77777777" w:rsidR="000B642D" w:rsidRPr="001514A9" w:rsidRDefault="000B642D" w:rsidP="000B642D">
      <w:pPr>
        <w:spacing w:line="276" w:lineRule="auto"/>
        <w:jc w:val="both"/>
        <w:rPr>
          <w:rFonts w:asciiTheme="minorHAnsi" w:hAnsiTheme="minorHAnsi" w:cstheme="minorHAnsi"/>
          <w:sz w:val="22"/>
          <w:szCs w:val="22"/>
          <w:lang w:val="sl-SI"/>
        </w:rPr>
      </w:pPr>
    </w:p>
    <w:p w14:paraId="319999E6" w14:textId="77777777" w:rsidR="000B642D" w:rsidRPr="001514A9" w:rsidRDefault="000B642D" w:rsidP="00E12488">
      <w:pPr>
        <w:numPr>
          <w:ilvl w:val="0"/>
          <w:numId w:val="8"/>
        </w:numPr>
        <w:spacing w:line="276" w:lineRule="auto"/>
        <w:jc w:val="center"/>
        <w:rPr>
          <w:rFonts w:asciiTheme="minorHAnsi" w:hAnsiTheme="minorHAnsi" w:cstheme="minorHAnsi"/>
          <w:sz w:val="22"/>
          <w:szCs w:val="22"/>
          <w:lang w:val="sl-SI"/>
        </w:rPr>
      </w:pPr>
      <w:r w:rsidRPr="001514A9">
        <w:rPr>
          <w:rFonts w:asciiTheme="minorHAnsi" w:hAnsiTheme="minorHAnsi" w:cstheme="minorHAnsi"/>
          <w:sz w:val="22"/>
          <w:szCs w:val="22"/>
          <w:lang w:val="sl-SI"/>
        </w:rPr>
        <w:t>člen</w:t>
      </w:r>
    </w:p>
    <w:p w14:paraId="6C574A4A" w14:textId="5C169E6A" w:rsidR="004A1C2E" w:rsidRPr="001514A9" w:rsidRDefault="004A1C2E" w:rsidP="004A1C2E">
      <w:pPr>
        <w:spacing w:line="276" w:lineRule="auto"/>
        <w:jc w:val="both"/>
        <w:rPr>
          <w:rFonts w:asciiTheme="minorHAnsi" w:hAnsiTheme="minorHAnsi" w:cstheme="minorHAnsi"/>
          <w:sz w:val="22"/>
          <w:szCs w:val="22"/>
          <w:lang w:val="sl-SI"/>
        </w:rPr>
      </w:pPr>
    </w:p>
    <w:p w14:paraId="3C3AD1B2" w14:textId="0A696611" w:rsidR="000B642D" w:rsidRPr="001514A9" w:rsidRDefault="000B642D" w:rsidP="00713146">
      <w:pPr>
        <w:spacing w:line="276" w:lineRule="auto"/>
        <w:jc w:val="both"/>
        <w:rPr>
          <w:rFonts w:asciiTheme="minorHAnsi" w:hAnsiTheme="minorHAnsi" w:cstheme="minorHAnsi"/>
          <w:bCs/>
          <w:sz w:val="22"/>
          <w:szCs w:val="22"/>
          <w:lang w:val="sl-SI"/>
        </w:rPr>
      </w:pPr>
      <w:r w:rsidRPr="001514A9">
        <w:rPr>
          <w:rFonts w:asciiTheme="minorHAnsi" w:hAnsiTheme="minorHAnsi" w:cstheme="minorHAnsi"/>
          <w:bCs/>
          <w:sz w:val="22"/>
          <w:szCs w:val="22"/>
          <w:lang w:val="sl-SI"/>
        </w:rPr>
        <w:t>Prevzem izveden</w:t>
      </w:r>
      <w:r w:rsidR="00FC7942" w:rsidRPr="001514A9">
        <w:rPr>
          <w:rFonts w:asciiTheme="minorHAnsi" w:hAnsiTheme="minorHAnsi" w:cstheme="minorHAnsi"/>
          <w:bCs/>
          <w:sz w:val="22"/>
          <w:szCs w:val="22"/>
          <w:lang w:val="sl-SI"/>
        </w:rPr>
        <w:t xml:space="preserve">e </w:t>
      </w:r>
      <w:r w:rsidRPr="001514A9">
        <w:rPr>
          <w:rFonts w:asciiTheme="minorHAnsi" w:hAnsiTheme="minorHAnsi" w:cstheme="minorHAnsi"/>
          <w:bCs/>
          <w:sz w:val="22"/>
          <w:szCs w:val="22"/>
          <w:lang w:val="sl-SI"/>
        </w:rPr>
        <w:t xml:space="preserve">nadgradnje </w:t>
      </w:r>
      <w:r w:rsidR="00FC7942" w:rsidRPr="001514A9">
        <w:rPr>
          <w:rFonts w:asciiTheme="minorHAnsi" w:hAnsiTheme="minorHAnsi" w:cstheme="minorHAnsi"/>
          <w:sz w:val="22"/>
          <w:szCs w:val="22"/>
          <w:lang w:val="sl-SI"/>
        </w:rPr>
        <w:t xml:space="preserve">sistema za monitoring fizikalnih </w:t>
      </w:r>
      <w:r w:rsidR="00154DAD" w:rsidRPr="001514A9">
        <w:rPr>
          <w:rFonts w:asciiTheme="minorHAnsi" w:hAnsiTheme="minorHAnsi" w:cstheme="minorHAnsi"/>
          <w:sz w:val="22"/>
          <w:szCs w:val="22"/>
          <w:lang w:val="sl-SI"/>
        </w:rPr>
        <w:t>veličin</w:t>
      </w:r>
      <w:r w:rsidR="00FC7942" w:rsidRPr="001514A9">
        <w:rPr>
          <w:rFonts w:asciiTheme="minorHAnsi" w:hAnsiTheme="minorHAnsi" w:cstheme="minorHAnsi"/>
          <w:sz w:val="22"/>
          <w:szCs w:val="22"/>
          <w:lang w:val="sl-SI"/>
        </w:rPr>
        <w:t xml:space="preserve"> </w:t>
      </w:r>
      <w:r w:rsidRPr="001514A9">
        <w:rPr>
          <w:rFonts w:asciiTheme="minorHAnsi" w:hAnsiTheme="minorHAnsi" w:cstheme="minorHAnsi"/>
          <w:bCs/>
          <w:sz w:val="22"/>
          <w:szCs w:val="22"/>
          <w:lang w:val="sl-SI"/>
        </w:rPr>
        <w:t>se opravi z zapisnikom o prevzemu, ki ga na podlagi pravilno</w:t>
      </w:r>
      <w:r w:rsidR="00FC7942" w:rsidRPr="001514A9">
        <w:rPr>
          <w:rFonts w:asciiTheme="minorHAnsi" w:hAnsiTheme="minorHAnsi" w:cstheme="minorHAnsi"/>
          <w:bCs/>
          <w:sz w:val="22"/>
          <w:szCs w:val="22"/>
          <w:lang w:val="sl-SI"/>
        </w:rPr>
        <w:t>,</w:t>
      </w:r>
      <w:r w:rsidRPr="001514A9">
        <w:rPr>
          <w:rFonts w:asciiTheme="minorHAnsi" w:hAnsiTheme="minorHAnsi" w:cstheme="minorHAnsi"/>
          <w:bCs/>
          <w:sz w:val="22"/>
          <w:szCs w:val="22"/>
          <w:lang w:val="sl-SI"/>
        </w:rPr>
        <w:t xml:space="preserve"> kakovostno in uspešno izvedenih storitev ter ustrezne opreme in spremljajočih dodatkov ter listin in uspešno opravljeni namestitvi, zagonu,</w:t>
      </w:r>
      <w:r w:rsidR="00794718" w:rsidRPr="001514A9">
        <w:rPr>
          <w:rFonts w:asciiTheme="minorHAnsi" w:hAnsiTheme="minorHAnsi" w:cstheme="minorHAnsi"/>
          <w:bCs/>
          <w:sz w:val="22"/>
          <w:szCs w:val="22"/>
          <w:lang w:val="sl-SI"/>
        </w:rPr>
        <w:t xml:space="preserve"> testiranjih,</w:t>
      </w:r>
      <w:r w:rsidRPr="001514A9">
        <w:rPr>
          <w:rFonts w:asciiTheme="minorHAnsi" w:hAnsiTheme="minorHAnsi" w:cstheme="minorHAnsi"/>
          <w:bCs/>
          <w:sz w:val="22"/>
          <w:szCs w:val="22"/>
          <w:lang w:val="sl-SI"/>
        </w:rPr>
        <w:t xml:space="preserve"> validaciji in izobraževanju podpišeta predstavnika obeh pogodbenih strank</w:t>
      </w:r>
      <w:r w:rsidR="00877287" w:rsidRPr="001514A9">
        <w:rPr>
          <w:rFonts w:asciiTheme="minorHAnsi" w:hAnsiTheme="minorHAnsi" w:cstheme="minorHAnsi"/>
          <w:bCs/>
          <w:sz w:val="22"/>
          <w:szCs w:val="22"/>
          <w:lang w:val="sl-SI"/>
        </w:rPr>
        <w:t>. Priloge zapisnika o prevzemu so:</w:t>
      </w:r>
    </w:p>
    <w:p w14:paraId="7372E85A" w14:textId="241EF8C7" w:rsidR="00877287" w:rsidRPr="001514A9" w:rsidRDefault="00877287" w:rsidP="00E12488">
      <w:pPr>
        <w:numPr>
          <w:ilvl w:val="0"/>
          <w:numId w:val="28"/>
        </w:numPr>
        <w:spacing w:line="276" w:lineRule="auto"/>
        <w:jc w:val="both"/>
        <w:rPr>
          <w:rFonts w:asciiTheme="minorHAnsi" w:hAnsiTheme="minorHAnsi" w:cstheme="minorHAnsi"/>
          <w:bCs/>
          <w:sz w:val="22"/>
          <w:szCs w:val="22"/>
          <w:lang w:val="sl-SI"/>
        </w:rPr>
      </w:pPr>
      <w:r w:rsidRPr="001514A9">
        <w:rPr>
          <w:rFonts w:asciiTheme="minorHAnsi" w:hAnsiTheme="minorHAnsi" w:cstheme="minorHAnsi"/>
          <w:bCs/>
          <w:sz w:val="22"/>
          <w:szCs w:val="22"/>
          <w:lang w:val="sl-SI"/>
        </w:rPr>
        <w:t>pravilno izpolnjena dobavnica, na kateri morajo biti naveden</w:t>
      </w:r>
      <w:r w:rsidR="00FC7942" w:rsidRPr="001514A9">
        <w:rPr>
          <w:rFonts w:asciiTheme="minorHAnsi" w:hAnsiTheme="minorHAnsi" w:cstheme="minorHAnsi"/>
          <w:bCs/>
          <w:sz w:val="22"/>
          <w:szCs w:val="22"/>
          <w:lang w:val="sl-SI"/>
        </w:rPr>
        <w:t>e</w:t>
      </w:r>
      <w:r w:rsidRPr="001514A9">
        <w:rPr>
          <w:rFonts w:asciiTheme="minorHAnsi" w:hAnsiTheme="minorHAnsi" w:cstheme="minorHAnsi"/>
          <w:bCs/>
          <w:sz w:val="22"/>
          <w:szCs w:val="22"/>
          <w:lang w:val="sl-SI"/>
        </w:rPr>
        <w:t xml:space="preserve"> številka pogodbe, količina in vrednost opreme,</w:t>
      </w:r>
    </w:p>
    <w:p w14:paraId="1A48BA7C" w14:textId="5523851C" w:rsidR="00877287" w:rsidRPr="001514A9" w:rsidRDefault="00877287" w:rsidP="00E12488">
      <w:pPr>
        <w:numPr>
          <w:ilvl w:val="0"/>
          <w:numId w:val="28"/>
        </w:numPr>
        <w:spacing w:line="276" w:lineRule="auto"/>
        <w:jc w:val="both"/>
        <w:rPr>
          <w:rFonts w:asciiTheme="minorHAnsi" w:hAnsiTheme="minorHAnsi" w:cstheme="minorHAnsi"/>
          <w:bCs/>
          <w:sz w:val="22"/>
          <w:szCs w:val="22"/>
          <w:lang w:val="sl-SI"/>
        </w:rPr>
      </w:pPr>
      <w:r w:rsidRPr="001514A9">
        <w:rPr>
          <w:rFonts w:asciiTheme="minorHAnsi" w:hAnsiTheme="minorHAnsi" w:cstheme="minorHAnsi"/>
          <w:bCs/>
          <w:sz w:val="22"/>
          <w:szCs w:val="22"/>
          <w:lang w:val="sl-SI"/>
        </w:rPr>
        <w:t>podpisani in potrjeni garancijski listi,</w:t>
      </w:r>
    </w:p>
    <w:p w14:paraId="26C285C8" w14:textId="24EE6342" w:rsidR="00E760F1" w:rsidRPr="001514A9" w:rsidRDefault="00877287" w:rsidP="00E12488">
      <w:pPr>
        <w:numPr>
          <w:ilvl w:val="0"/>
          <w:numId w:val="28"/>
        </w:numPr>
        <w:spacing w:line="276" w:lineRule="auto"/>
        <w:jc w:val="both"/>
        <w:rPr>
          <w:rFonts w:asciiTheme="minorHAnsi" w:hAnsiTheme="minorHAnsi" w:cstheme="minorHAnsi"/>
          <w:bCs/>
          <w:sz w:val="22"/>
          <w:szCs w:val="22"/>
          <w:lang w:val="sl-SI"/>
        </w:rPr>
      </w:pPr>
      <w:r w:rsidRPr="001514A9">
        <w:rPr>
          <w:rFonts w:asciiTheme="minorHAnsi" w:hAnsiTheme="minorHAnsi" w:cstheme="minorHAnsi"/>
          <w:bCs/>
          <w:sz w:val="22"/>
          <w:szCs w:val="22"/>
          <w:lang w:val="sl-SI"/>
        </w:rPr>
        <w:t>tehnična dokumentacija in navodila za uporabo ter vzdrževanje v slovenskem ali angleškem jeziku</w:t>
      </w:r>
      <w:r w:rsidR="00E935DA" w:rsidRPr="001514A9">
        <w:rPr>
          <w:rFonts w:asciiTheme="minorHAnsi" w:hAnsiTheme="minorHAnsi" w:cstheme="minorHAnsi"/>
          <w:bCs/>
          <w:sz w:val="22"/>
          <w:szCs w:val="22"/>
          <w:lang w:val="sl-SI"/>
        </w:rPr>
        <w:t>,</w:t>
      </w:r>
    </w:p>
    <w:p w14:paraId="29DFD437" w14:textId="00D2F3D9" w:rsidR="00E935DA" w:rsidRPr="001514A9" w:rsidRDefault="00E935DA" w:rsidP="00E12488">
      <w:pPr>
        <w:numPr>
          <w:ilvl w:val="0"/>
          <w:numId w:val="28"/>
        </w:numPr>
        <w:spacing w:line="276" w:lineRule="auto"/>
        <w:jc w:val="both"/>
        <w:rPr>
          <w:rFonts w:asciiTheme="minorHAnsi" w:hAnsiTheme="minorHAnsi" w:cstheme="minorHAnsi"/>
          <w:bCs/>
          <w:sz w:val="22"/>
          <w:szCs w:val="22"/>
          <w:lang w:val="sl-SI"/>
        </w:rPr>
      </w:pPr>
      <w:r w:rsidRPr="001514A9">
        <w:rPr>
          <w:rFonts w:asciiTheme="minorHAnsi" w:hAnsiTheme="minorHAnsi" w:cstheme="minorHAnsi"/>
          <w:bCs/>
          <w:sz w:val="22"/>
          <w:szCs w:val="22"/>
          <w:lang w:val="sl-SI"/>
        </w:rPr>
        <w:t>izjav</w:t>
      </w:r>
      <w:r w:rsidR="003E6127" w:rsidRPr="001514A9">
        <w:rPr>
          <w:rFonts w:asciiTheme="minorHAnsi" w:hAnsiTheme="minorHAnsi" w:cstheme="minorHAnsi"/>
          <w:bCs/>
          <w:sz w:val="22"/>
          <w:szCs w:val="22"/>
          <w:lang w:val="sl-SI"/>
        </w:rPr>
        <w:t>e</w:t>
      </w:r>
      <w:r w:rsidRPr="001514A9">
        <w:rPr>
          <w:rFonts w:asciiTheme="minorHAnsi" w:hAnsiTheme="minorHAnsi" w:cstheme="minorHAnsi"/>
          <w:bCs/>
          <w:sz w:val="22"/>
          <w:szCs w:val="22"/>
          <w:lang w:val="sl-SI"/>
        </w:rPr>
        <w:t xml:space="preserve"> o skladnosti proizvod</w:t>
      </w:r>
      <w:r w:rsidR="003E6127" w:rsidRPr="001514A9">
        <w:rPr>
          <w:rFonts w:asciiTheme="minorHAnsi" w:hAnsiTheme="minorHAnsi" w:cstheme="minorHAnsi"/>
          <w:bCs/>
          <w:sz w:val="22"/>
          <w:szCs w:val="22"/>
          <w:lang w:val="sl-SI"/>
        </w:rPr>
        <w:t>a</w:t>
      </w:r>
      <w:r w:rsidRPr="001514A9">
        <w:rPr>
          <w:rFonts w:asciiTheme="minorHAnsi" w:hAnsiTheme="minorHAnsi" w:cstheme="minorHAnsi"/>
          <w:bCs/>
          <w:sz w:val="22"/>
          <w:szCs w:val="22"/>
          <w:lang w:val="sl-SI"/>
        </w:rPr>
        <w:t>,</w:t>
      </w:r>
    </w:p>
    <w:p w14:paraId="7326EF33" w14:textId="23E86337" w:rsidR="00877287" w:rsidRPr="001514A9" w:rsidRDefault="00E760F1" w:rsidP="00E12488">
      <w:pPr>
        <w:numPr>
          <w:ilvl w:val="0"/>
          <w:numId w:val="28"/>
        </w:numPr>
        <w:spacing w:line="276" w:lineRule="auto"/>
        <w:jc w:val="both"/>
        <w:rPr>
          <w:rFonts w:asciiTheme="minorHAnsi" w:hAnsiTheme="minorHAnsi" w:cstheme="minorHAnsi"/>
          <w:bCs/>
          <w:sz w:val="22"/>
          <w:szCs w:val="22"/>
          <w:lang w:val="sl-SI"/>
        </w:rPr>
      </w:pPr>
      <w:r w:rsidRPr="001514A9">
        <w:rPr>
          <w:rFonts w:asciiTheme="minorHAnsi" w:hAnsiTheme="minorHAnsi" w:cstheme="minorHAnsi"/>
          <w:bCs/>
          <w:sz w:val="22"/>
          <w:szCs w:val="22"/>
          <w:lang w:val="sl-SI"/>
        </w:rPr>
        <w:t>drug</w:t>
      </w:r>
      <w:r w:rsidR="003E6127" w:rsidRPr="001514A9">
        <w:rPr>
          <w:rFonts w:asciiTheme="minorHAnsi" w:hAnsiTheme="minorHAnsi" w:cstheme="minorHAnsi"/>
          <w:bCs/>
          <w:sz w:val="22"/>
          <w:szCs w:val="22"/>
          <w:lang w:val="sl-SI"/>
        </w:rPr>
        <w:t>i</w:t>
      </w:r>
      <w:r w:rsidRPr="001514A9">
        <w:rPr>
          <w:rFonts w:asciiTheme="minorHAnsi" w:hAnsiTheme="minorHAnsi" w:cstheme="minorHAnsi"/>
          <w:bCs/>
          <w:sz w:val="22"/>
          <w:szCs w:val="22"/>
          <w:lang w:val="sl-SI"/>
        </w:rPr>
        <w:t xml:space="preserve"> dokument</w:t>
      </w:r>
      <w:r w:rsidR="003E6127" w:rsidRPr="001514A9">
        <w:rPr>
          <w:rFonts w:asciiTheme="minorHAnsi" w:hAnsiTheme="minorHAnsi" w:cstheme="minorHAnsi"/>
          <w:bCs/>
          <w:sz w:val="22"/>
          <w:szCs w:val="22"/>
          <w:lang w:val="sl-SI"/>
        </w:rPr>
        <w:t>i</w:t>
      </w:r>
      <w:r w:rsidRPr="001514A9">
        <w:rPr>
          <w:rFonts w:asciiTheme="minorHAnsi" w:hAnsiTheme="minorHAnsi" w:cstheme="minorHAnsi"/>
          <w:bCs/>
          <w:sz w:val="22"/>
          <w:szCs w:val="22"/>
          <w:lang w:val="sl-SI"/>
        </w:rPr>
        <w:t>, v kolikor so zahtevani s strani naročnika</w:t>
      </w:r>
      <w:r w:rsidR="00877287" w:rsidRPr="001514A9">
        <w:rPr>
          <w:rFonts w:asciiTheme="minorHAnsi" w:hAnsiTheme="minorHAnsi" w:cstheme="minorHAnsi"/>
          <w:bCs/>
          <w:sz w:val="22"/>
          <w:szCs w:val="22"/>
          <w:lang w:val="sl-SI"/>
        </w:rPr>
        <w:t>.</w:t>
      </w:r>
    </w:p>
    <w:p w14:paraId="78F54EE6" w14:textId="6E52820D" w:rsidR="000B642D" w:rsidRPr="00A5504C" w:rsidRDefault="00E41E1D" w:rsidP="00713146">
      <w:pPr>
        <w:spacing w:line="276" w:lineRule="auto"/>
        <w:jc w:val="both"/>
        <w:rPr>
          <w:rFonts w:asciiTheme="minorHAnsi" w:hAnsiTheme="minorHAnsi" w:cstheme="minorHAnsi"/>
          <w:bCs/>
          <w:sz w:val="22"/>
          <w:szCs w:val="22"/>
          <w:lang w:val="sl-SI"/>
        </w:rPr>
      </w:pPr>
      <w:r w:rsidRPr="001514A9">
        <w:rPr>
          <w:rFonts w:asciiTheme="minorHAnsi" w:hAnsiTheme="minorHAnsi" w:cstheme="minorHAnsi"/>
          <w:bCs/>
          <w:sz w:val="22"/>
          <w:szCs w:val="22"/>
          <w:lang w:val="sl-SI"/>
        </w:rPr>
        <w:t>Z dnem prevzema preide oprema v posest in last naročnika. Do prevzema naročnik ne prevzema nobene odgovornosti za skladnost dobavljene opreme in izvedenih storitev, ne glede na morebitno odsotnost naročnikovih pripomb.</w:t>
      </w:r>
    </w:p>
    <w:p w14:paraId="63E497EF" w14:textId="77777777" w:rsidR="00DD2D83" w:rsidRPr="00A5504C" w:rsidRDefault="00DD2D83" w:rsidP="00713146">
      <w:pPr>
        <w:spacing w:line="276" w:lineRule="auto"/>
        <w:jc w:val="both"/>
        <w:rPr>
          <w:rFonts w:asciiTheme="minorHAnsi" w:hAnsiTheme="minorHAnsi" w:cstheme="minorHAnsi"/>
          <w:bCs/>
          <w:sz w:val="22"/>
          <w:szCs w:val="22"/>
          <w:lang w:val="sl-SI"/>
        </w:rPr>
      </w:pPr>
    </w:p>
    <w:p w14:paraId="26392B2D" w14:textId="27E6DCBF" w:rsidR="00DD2D83" w:rsidRDefault="00DD2D83" w:rsidP="00DD2D83">
      <w:pPr>
        <w:spacing w:line="276" w:lineRule="auto"/>
        <w:jc w:val="both"/>
        <w:rPr>
          <w:rFonts w:ascii="Calibri" w:hAnsi="Calibri" w:cs="Arial"/>
          <w:bCs/>
          <w:sz w:val="22"/>
          <w:szCs w:val="22"/>
          <w:lang w:val="sl-SI" w:eastAsia="en-US"/>
        </w:rPr>
      </w:pPr>
      <w:r w:rsidRPr="00444AEE">
        <w:rPr>
          <w:rFonts w:ascii="Calibri" w:hAnsi="Calibri" w:cs="Arial"/>
          <w:bCs/>
          <w:sz w:val="22"/>
          <w:szCs w:val="22"/>
          <w:lang w:val="sl-SI" w:eastAsia="en-US"/>
        </w:rPr>
        <w:t xml:space="preserve">Morebitne napake in pomanjkljivosti </w:t>
      </w:r>
      <w:r w:rsidRPr="00A5504C">
        <w:rPr>
          <w:rFonts w:ascii="Calibri" w:hAnsi="Calibri" w:cs="Arial"/>
          <w:bCs/>
          <w:sz w:val="22"/>
          <w:szCs w:val="22"/>
          <w:lang w:val="sl-SI" w:eastAsia="en-US"/>
        </w:rPr>
        <w:t xml:space="preserve">izvedenih storitev nadgradnje in vgrajene oziroma priložene </w:t>
      </w:r>
      <w:r w:rsidRPr="00444AEE">
        <w:rPr>
          <w:rFonts w:ascii="Calibri" w:hAnsi="Calibri" w:cs="Arial"/>
          <w:bCs/>
          <w:sz w:val="22"/>
          <w:szCs w:val="22"/>
          <w:lang w:val="sl-SI" w:eastAsia="en-US"/>
        </w:rPr>
        <w:t xml:space="preserve">opreme je </w:t>
      </w:r>
      <w:r w:rsidRPr="00A5504C">
        <w:rPr>
          <w:rFonts w:ascii="Calibri" w:hAnsi="Calibri" w:cs="Arial"/>
          <w:bCs/>
          <w:sz w:val="22"/>
          <w:szCs w:val="22"/>
          <w:lang w:val="sl-SI" w:eastAsia="en-US"/>
        </w:rPr>
        <w:t>izvajalec</w:t>
      </w:r>
      <w:r w:rsidRPr="00444AEE">
        <w:rPr>
          <w:rFonts w:ascii="Calibri" w:hAnsi="Calibri" w:cs="Arial"/>
          <w:bCs/>
          <w:sz w:val="22"/>
          <w:szCs w:val="22"/>
          <w:lang w:val="sl-SI" w:eastAsia="en-US"/>
        </w:rPr>
        <w:t xml:space="preserve"> dolžan na lastne stroške odpraviti nemudoma oziroma v primernem roku, ki ga določi naročnik. </w:t>
      </w:r>
      <w:r w:rsidRPr="00A5504C">
        <w:rPr>
          <w:rFonts w:ascii="Calibri" w:hAnsi="Calibri" w:cs="Arial"/>
          <w:bCs/>
          <w:sz w:val="22"/>
          <w:szCs w:val="22"/>
          <w:lang w:val="sl-SI" w:eastAsia="en-US"/>
        </w:rPr>
        <w:t>Storitve in o</w:t>
      </w:r>
      <w:r w:rsidRPr="00444AEE">
        <w:rPr>
          <w:rFonts w:ascii="Calibri" w:hAnsi="Calibri" w:cs="Arial"/>
          <w:bCs/>
          <w:sz w:val="22"/>
          <w:szCs w:val="22"/>
          <w:lang w:val="sl-SI" w:eastAsia="en-US"/>
        </w:rPr>
        <w:t>prema, za kater</w:t>
      </w:r>
      <w:r w:rsidRPr="00A5504C">
        <w:rPr>
          <w:rFonts w:ascii="Calibri" w:hAnsi="Calibri" w:cs="Arial"/>
          <w:bCs/>
          <w:sz w:val="22"/>
          <w:szCs w:val="22"/>
          <w:lang w:val="sl-SI" w:eastAsia="en-US"/>
        </w:rPr>
        <w:t>e</w:t>
      </w:r>
      <w:r w:rsidRPr="00444AEE">
        <w:rPr>
          <w:rFonts w:ascii="Calibri" w:hAnsi="Calibri" w:cs="Arial"/>
          <w:bCs/>
          <w:sz w:val="22"/>
          <w:szCs w:val="22"/>
          <w:lang w:val="sl-SI" w:eastAsia="en-US"/>
        </w:rPr>
        <w:t xml:space="preserve"> se ugotovi, da odstopa</w:t>
      </w:r>
      <w:r w:rsidRPr="00A5504C">
        <w:rPr>
          <w:rFonts w:ascii="Calibri" w:hAnsi="Calibri" w:cs="Arial"/>
          <w:bCs/>
          <w:sz w:val="22"/>
          <w:szCs w:val="22"/>
          <w:lang w:val="sl-SI" w:eastAsia="en-US"/>
        </w:rPr>
        <w:t>jo</w:t>
      </w:r>
      <w:r w:rsidRPr="00444AEE">
        <w:rPr>
          <w:rFonts w:ascii="Calibri" w:hAnsi="Calibri" w:cs="Arial"/>
          <w:bCs/>
          <w:sz w:val="22"/>
          <w:szCs w:val="22"/>
          <w:lang w:val="sl-SI" w:eastAsia="en-US"/>
        </w:rPr>
        <w:t xml:space="preserve"> od navedb v ponudb</w:t>
      </w:r>
      <w:r w:rsidR="003E6127">
        <w:rPr>
          <w:rFonts w:ascii="Calibri" w:hAnsi="Calibri" w:cs="Arial"/>
          <w:bCs/>
          <w:sz w:val="22"/>
          <w:szCs w:val="22"/>
          <w:lang w:val="sl-SI" w:eastAsia="en-US"/>
        </w:rPr>
        <w:t>eni dokumentaciji</w:t>
      </w:r>
      <w:r w:rsidRPr="00444AEE">
        <w:rPr>
          <w:rFonts w:ascii="Calibri" w:hAnsi="Calibri" w:cs="Arial"/>
          <w:bCs/>
          <w:sz w:val="22"/>
          <w:szCs w:val="22"/>
          <w:lang w:val="sl-SI" w:eastAsia="en-US"/>
        </w:rPr>
        <w:t xml:space="preserve"> </w:t>
      </w:r>
      <w:r w:rsidRPr="00A5504C">
        <w:rPr>
          <w:rFonts w:ascii="Calibri" w:hAnsi="Calibri" w:cs="Arial"/>
          <w:bCs/>
          <w:sz w:val="22"/>
          <w:szCs w:val="22"/>
          <w:lang w:val="sl-SI" w:eastAsia="en-US"/>
        </w:rPr>
        <w:t>izvajalca</w:t>
      </w:r>
      <w:r w:rsidRPr="00444AEE">
        <w:rPr>
          <w:rFonts w:ascii="Calibri" w:hAnsi="Calibri" w:cs="Arial"/>
          <w:bCs/>
          <w:sz w:val="22"/>
          <w:szCs w:val="22"/>
          <w:lang w:val="sl-SI" w:eastAsia="en-US"/>
        </w:rPr>
        <w:t>, ali ni</w:t>
      </w:r>
      <w:r w:rsidRPr="00A5504C">
        <w:rPr>
          <w:rFonts w:ascii="Calibri" w:hAnsi="Calibri" w:cs="Arial"/>
          <w:bCs/>
          <w:sz w:val="22"/>
          <w:szCs w:val="22"/>
          <w:lang w:val="sl-SI" w:eastAsia="en-US"/>
        </w:rPr>
        <w:t>so</w:t>
      </w:r>
      <w:r w:rsidRPr="00444AEE">
        <w:rPr>
          <w:rFonts w:ascii="Calibri" w:hAnsi="Calibri" w:cs="Arial"/>
          <w:bCs/>
          <w:sz w:val="22"/>
          <w:szCs w:val="22"/>
          <w:lang w:val="sl-SI" w:eastAsia="en-US"/>
        </w:rPr>
        <w:t xml:space="preserve"> skladn</w:t>
      </w:r>
      <w:r w:rsidRPr="00A5504C">
        <w:rPr>
          <w:rFonts w:ascii="Calibri" w:hAnsi="Calibri" w:cs="Arial"/>
          <w:bCs/>
          <w:sz w:val="22"/>
          <w:szCs w:val="22"/>
          <w:lang w:val="sl-SI" w:eastAsia="en-US"/>
        </w:rPr>
        <w:t>e</w:t>
      </w:r>
      <w:r w:rsidRPr="00444AEE">
        <w:rPr>
          <w:rFonts w:ascii="Calibri" w:hAnsi="Calibri" w:cs="Arial"/>
          <w:bCs/>
          <w:sz w:val="22"/>
          <w:szCs w:val="22"/>
          <w:lang w:val="sl-SI" w:eastAsia="en-US"/>
        </w:rPr>
        <w:t xml:space="preserve"> z določili te pogodbe in tehničnimi specifikacijami, bo</w:t>
      </w:r>
      <w:r w:rsidRPr="00A5504C">
        <w:rPr>
          <w:rFonts w:ascii="Calibri" w:hAnsi="Calibri" w:cs="Arial"/>
          <w:bCs/>
          <w:sz w:val="22"/>
          <w:szCs w:val="22"/>
          <w:lang w:val="sl-SI" w:eastAsia="en-US"/>
        </w:rPr>
        <w:t>do</w:t>
      </w:r>
      <w:r w:rsidRPr="00444AEE">
        <w:rPr>
          <w:rFonts w:ascii="Calibri" w:hAnsi="Calibri" w:cs="Arial"/>
          <w:bCs/>
          <w:sz w:val="22"/>
          <w:szCs w:val="22"/>
          <w:lang w:val="sl-SI" w:eastAsia="en-US"/>
        </w:rPr>
        <w:t xml:space="preserve"> zavrnjen</w:t>
      </w:r>
      <w:r w:rsidRPr="00A5504C">
        <w:rPr>
          <w:rFonts w:ascii="Calibri" w:hAnsi="Calibri" w:cs="Arial"/>
          <w:bCs/>
          <w:sz w:val="22"/>
          <w:szCs w:val="22"/>
          <w:lang w:val="sl-SI" w:eastAsia="en-US"/>
        </w:rPr>
        <w:t>e</w:t>
      </w:r>
      <w:r w:rsidRPr="00444AEE">
        <w:rPr>
          <w:rFonts w:ascii="Calibri" w:hAnsi="Calibri" w:cs="Arial"/>
          <w:bCs/>
          <w:sz w:val="22"/>
          <w:szCs w:val="22"/>
          <w:lang w:val="sl-SI" w:eastAsia="en-US"/>
        </w:rPr>
        <w:t xml:space="preserve">, zaradi česar bo </w:t>
      </w:r>
      <w:r w:rsidRPr="00A5504C">
        <w:rPr>
          <w:rFonts w:ascii="Calibri" w:hAnsi="Calibri" w:cs="Arial"/>
          <w:bCs/>
          <w:sz w:val="22"/>
          <w:szCs w:val="22"/>
          <w:lang w:val="sl-SI" w:eastAsia="en-US"/>
        </w:rPr>
        <w:t>izvajalec</w:t>
      </w:r>
      <w:r w:rsidRPr="00444AEE">
        <w:rPr>
          <w:rFonts w:ascii="Calibri" w:hAnsi="Calibri" w:cs="Arial"/>
          <w:bCs/>
          <w:sz w:val="22"/>
          <w:szCs w:val="22"/>
          <w:lang w:val="sl-SI" w:eastAsia="en-US"/>
        </w:rPr>
        <w:t xml:space="preserve"> prešel v zamudo. Enako velja, če je neskladnost ugotovljena za katerikoli dokument, ki mora biti priložen </w:t>
      </w:r>
      <w:r w:rsidRPr="00A5504C">
        <w:rPr>
          <w:rFonts w:ascii="Calibri" w:hAnsi="Calibri" w:cs="Arial"/>
          <w:bCs/>
          <w:sz w:val="22"/>
          <w:szCs w:val="22"/>
          <w:lang w:val="sl-SI" w:eastAsia="en-US"/>
        </w:rPr>
        <w:t xml:space="preserve">izvedenim storitvam in </w:t>
      </w:r>
      <w:r w:rsidRPr="00444AEE">
        <w:rPr>
          <w:rFonts w:ascii="Calibri" w:hAnsi="Calibri" w:cs="Arial"/>
          <w:bCs/>
          <w:sz w:val="22"/>
          <w:szCs w:val="22"/>
          <w:lang w:val="sl-SI" w:eastAsia="en-US"/>
        </w:rPr>
        <w:t>opremi. Zavrnitev mora biti označena na zapisniku o prevzemu.</w:t>
      </w:r>
    </w:p>
    <w:p w14:paraId="0780CE21" w14:textId="77777777" w:rsidR="003E6127" w:rsidRPr="00444AEE" w:rsidRDefault="003E6127" w:rsidP="00DD2D83">
      <w:pPr>
        <w:spacing w:line="276" w:lineRule="auto"/>
        <w:jc w:val="both"/>
        <w:rPr>
          <w:rFonts w:ascii="Calibri" w:hAnsi="Calibri" w:cs="Arial"/>
          <w:bCs/>
          <w:sz w:val="22"/>
          <w:szCs w:val="22"/>
          <w:lang w:val="sl-SI" w:eastAsia="en-US"/>
        </w:rPr>
      </w:pPr>
    </w:p>
    <w:p w14:paraId="131EF8BD" w14:textId="77777777" w:rsidR="00DD2D83" w:rsidRPr="00A5504C" w:rsidRDefault="00DD2D83" w:rsidP="00713146">
      <w:pPr>
        <w:spacing w:line="276" w:lineRule="auto"/>
        <w:jc w:val="both"/>
        <w:rPr>
          <w:rFonts w:asciiTheme="minorHAnsi" w:hAnsiTheme="minorHAnsi" w:cstheme="minorHAnsi"/>
          <w:bCs/>
          <w:sz w:val="22"/>
          <w:szCs w:val="22"/>
          <w:lang w:val="sl-SI"/>
        </w:rPr>
      </w:pPr>
    </w:p>
    <w:p w14:paraId="2060390F" w14:textId="77777777" w:rsidR="0083513D" w:rsidRPr="00A5504C" w:rsidRDefault="0083513D" w:rsidP="00E12488">
      <w:pPr>
        <w:numPr>
          <w:ilvl w:val="0"/>
          <w:numId w:val="8"/>
        </w:numPr>
        <w:spacing w:line="276" w:lineRule="auto"/>
        <w:jc w:val="center"/>
        <w:rPr>
          <w:rFonts w:asciiTheme="minorHAnsi" w:hAnsiTheme="minorHAnsi" w:cstheme="minorHAnsi"/>
          <w:sz w:val="22"/>
          <w:szCs w:val="22"/>
          <w:lang w:val="sl-SI"/>
        </w:rPr>
      </w:pPr>
      <w:r w:rsidRPr="00A5504C">
        <w:rPr>
          <w:rFonts w:asciiTheme="minorHAnsi" w:hAnsiTheme="minorHAnsi" w:cstheme="minorHAnsi"/>
          <w:sz w:val="22"/>
          <w:szCs w:val="22"/>
          <w:lang w:val="sl-SI"/>
        </w:rPr>
        <w:t>člen</w:t>
      </w:r>
    </w:p>
    <w:p w14:paraId="2D7D5B28" w14:textId="77777777" w:rsidR="00E41E1D" w:rsidRPr="00A5504C" w:rsidRDefault="00E41E1D" w:rsidP="00713146">
      <w:pPr>
        <w:spacing w:line="276" w:lineRule="auto"/>
        <w:jc w:val="both"/>
        <w:rPr>
          <w:rFonts w:asciiTheme="minorHAnsi" w:hAnsiTheme="minorHAnsi" w:cstheme="minorHAnsi"/>
          <w:bCs/>
          <w:sz w:val="22"/>
          <w:szCs w:val="22"/>
          <w:lang w:val="sl-SI"/>
        </w:rPr>
      </w:pPr>
    </w:p>
    <w:p w14:paraId="5AE3E3AF" w14:textId="087D487C" w:rsidR="002C3FA5" w:rsidRPr="00A5504C" w:rsidRDefault="000B642D" w:rsidP="00713146">
      <w:pPr>
        <w:spacing w:line="276" w:lineRule="auto"/>
        <w:jc w:val="both"/>
        <w:rPr>
          <w:rFonts w:asciiTheme="minorHAnsi" w:hAnsiTheme="minorHAnsi" w:cstheme="minorHAnsi"/>
          <w:bCs/>
          <w:sz w:val="22"/>
          <w:szCs w:val="22"/>
          <w:lang w:val="sl-SI"/>
        </w:rPr>
      </w:pPr>
      <w:r w:rsidRPr="00A5504C">
        <w:rPr>
          <w:rFonts w:asciiTheme="minorHAnsi" w:hAnsiTheme="minorHAnsi" w:cstheme="minorHAnsi"/>
          <w:bCs/>
          <w:sz w:val="22"/>
          <w:szCs w:val="22"/>
          <w:lang w:val="sl-SI"/>
        </w:rPr>
        <w:t xml:space="preserve">Prevzem </w:t>
      </w:r>
      <w:r w:rsidR="00906182">
        <w:rPr>
          <w:rFonts w:asciiTheme="minorHAnsi" w:hAnsiTheme="minorHAnsi" w:cstheme="minorHAnsi"/>
          <w:bCs/>
          <w:sz w:val="22"/>
          <w:szCs w:val="22"/>
          <w:lang w:val="sl-SI"/>
        </w:rPr>
        <w:t xml:space="preserve">vsakokratno </w:t>
      </w:r>
      <w:r w:rsidRPr="00A5504C">
        <w:rPr>
          <w:rFonts w:asciiTheme="minorHAnsi" w:hAnsiTheme="minorHAnsi" w:cstheme="minorHAnsi"/>
          <w:bCs/>
          <w:sz w:val="22"/>
          <w:szCs w:val="22"/>
          <w:lang w:val="sl-SI"/>
        </w:rPr>
        <w:t xml:space="preserve">izvedenih storitev vzdrževanja </w:t>
      </w:r>
      <w:r w:rsidR="00906182" w:rsidRPr="00BE604B">
        <w:rPr>
          <w:rFonts w:asciiTheme="minorHAnsi" w:hAnsiTheme="minorHAnsi" w:cstheme="minorHAnsi"/>
          <w:sz w:val="22"/>
          <w:szCs w:val="22"/>
          <w:lang w:val="sl-SI"/>
        </w:rPr>
        <w:t xml:space="preserve">sistema za monitoring fizikalnih </w:t>
      </w:r>
      <w:r w:rsidR="00154DAD">
        <w:rPr>
          <w:rFonts w:asciiTheme="minorHAnsi" w:hAnsiTheme="minorHAnsi" w:cstheme="minorHAnsi"/>
          <w:sz w:val="22"/>
          <w:szCs w:val="22"/>
          <w:lang w:val="sl-SI"/>
        </w:rPr>
        <w:t>veličin</w:t>
      </w:r>
      <w:r w:rsidR="00906182" w:rsidRPr="00BE604B">
        <w:rPr>
          <w:rFonts w:asciiTheme="minorHAnsi" w:hAnsiTheme="minorHAnsi" w:cstheme="minorHAnsi"/>
          <w:sz w:val="22"/>
          <w:szCs w:val="22"/>
          <w:lang w:val="sl-SI"/>
        </w:rPr>
        <w:t xml:space="preserve"> </w:t>
      </w:r>
      <w:r w:rsidRPr="00A5504C">
        <w:rPr>
          <w:rFonts w:asciiTheme="minorHAnsi" w:hAnsiTheme="minorHAnsi" w:cstheme="minorHAnsi"/>
          <w:bCs/>
          <w:sz w:val="22"/>
          <w:szCs w:val="22"/>
          <w:lang w:val="sl-SI"/>
        </w:rPr>
        <w:t xml:space="preserve">se opravi z delovnim nalogom, ki ga na podlagi pravilno, kakovostno in uspešno izvedenih storitev ter ustrezne opreme in </w:t>
      </w:r>
      <w:r w:rsidRPr="000B642D">
        <w:rPr>
          <w:rFonts w:asciiTheme="minorHAnsi" w:hAnsiTheme="minorHAnsi" w:cstheme="minorHAnsi"/>
          <w:bCs/>
          <w:sz w:val="22"/>
          <w:szCs w:val="22"/>
          <w:lang w:val="sl-SI"/>
        </w:rPr>
        <w:t xml:space="preserve">spremljajočih dodatkov </w:t>
      </w:r>
      <w:r w:rsidRPr="00A5504C">
        <w:rPr>
          <w:rFonts w:asciiTheme="minorHAnsi" w:hAnsiTheme="minorHAnsi" w:cstheme="minorHAnsi"/>
          <w:bCs/>
          <w:sz w:val="22"/>
          <w:szCs w:val="22"/>
          <w:lang w:val="sl-SI"/>
        </w:rPr>
        <w:t>ter</w:t>
      </w:r>
      <w:r w:rsidRPr="000B642D">
        <w:rPr>
          <w:rFonts w:asciiTheme="minorHAnsi" w:hAnsiTheme="minorHAnsi" w:cstheme="minorHAnsi"/>
          <w:bCs/>
          <w:sz w:val="22"/>
          <w:szCs w:val="22"/>
          <w:lang w:val="sl-SI"/>
        </w:rPr>
        <w:t xml:space="preserve"> listin,</w:t>
      </w:r>
      <w:r w:rsidRPr="00A5504C">
        <w:rPr>
          <w:rFonts w:asciiTheme="minorHAnsi" w:hAnsiTheme="minorHAnsi" w:cstheme="minorHAnsi"/>
          <w:bCs/>
          <w:sz w:val="22"/>
          <w:szCs w:val="22"/>
          <w:lang w:val="sl-SI"/>
        </w:rPr>
        <w:t xml:space="preserve"> potrdi</w:t>
      </w:r>
      <w:r w:rsidRPr="000B642D">
        <w:rPr>
          <w:rFonts w:asciiTheme="minorHAnsi" w:hAnsiTheme="minorHAnsi" w:cstheme="minorHAnsi"/>
          <w:bCs/>
          <w:sz w:val="22"/>
          <w:szCs w:val="22"/>
          <w:lang w:val="sl-SI"/>
        </w:rPr>
        <w:t xml:space="preserve"> predstavnik naročnika</w:t>
      </w:r>
      <w:r w:rsidRPr="00A5504C">
        <w:rPr>
          <w:rFonts w:asciiTheme="minorHAnsi" w:hAnsiTheme="minorHAnsi" w:cstheme="minorHAnsi"/>
          <w:bCs/>
          <w:sz w:val="22"/>
          <w:szCs w:val="22"/>
          <w:lang w:val="sl-SI"/>
        </w:rPr>
        <w:t>.</w:t>
      </w:r>
    </w:p>
    <w:p w14:paraId="5B30948C" w14:textId="77777777" w:rsidR="000B642D" w:rsidRPr="00A5504C" w:rsidRDefault="000B642D" w:rsidP="00713146">
      <w:pPr>
        <w:spacing w:line="276" w:lineRule="auto"/>
        <w:jc w:val="both"/>
        <w:rPr>
          <w:rFonts w:asciiTheme="minorHAnsi" w:hAnsiTheme="minorHAnsi" w:cstheme="minorHAnsi"/>
          <w:b/>
          <w:sz w:val="22"/>
          <w:szCs w:val="22"/>
          <w:lang w:val="sl-SI"/>
        </w:rPr>
      </w:pPr>
    </w:p>
    <w:p w14:paraId="51815029" w14:textId="78AE8192" w:rsidR="000B642D" w:rsidRPr="00A5504C" w:rsidRDefault="000B642D" w:rsidP="000B642D">
      <w:pPr>
        <w:spacing w:line="276" w:lineRule="auto"/>
        <w:jc w:val="both"/>
        <w:rPr>
          <w:rFonts w:asciiTheme="minorHAnsi" w:hAnsiTheme="minorHAnsi" w:cstheme="minorHAnsi"/>
          <w:bCs/>
          <w:sz w:val="22"/>
          <w:szCs w:val="22"/>
          <w:lang w:val="sl-SI"/>
        </w:rPr>
      </w:pPr>
      <w:r w:rsidRPr="000B642D">
        <w:rPr>
          <w:rFonts w:asciiTheme="minorHAnsi" w:hAnsiTheme="minorHAnsi" w:cstheme="minorHAnsi"/>
          <w:bCs/>
          <w:sz w:val="22"/>
          <w:szCs w:val="22"/>
          <w:lang w:val="sl-SI"/>
        </w:rPr>
        <w:t xml:space="preserve">Prevzem </w:t>
      </w:r>
      <w:r w:rsidRPr="00A5504C">
        <w:rPr>
          <w:rFonts w:asciiTheme="minorHAnsi" w:hAnsiTheme="minorHAnsi" w:cstheme="minorHAnsi"/>
          <w:bCs/>
          <w:sz w:val="22"/>
          <w:szCs w:val="22"/>
          <w:lang w:val="sl-SI"/>
        </w:rPr>
        <w:t>naročenega tehničnega materiala in rezervnih delov</w:t>
      </w:r>
      <w:r w:rsidRPr="000B642D">
        <w:rPr>
          <w:rFonts w:asciiTheme="minorHAnsi" w:hAnsiTheme="minorHAnsi" w:cstheme="minorHAnsi"/>
          <w:bCs/>
          <w:sz w:val="22"/>
          <w:szCs w:val="22"/>
          <w:lang w:val="sl-SI"/>
        </w:rPr>
        <w:t xml:space="preserve"> se opravi z dobavnico, ki jo na podlagi pravilno izročenega, količinsko in kakovostno ustreznega blaga, spremljajočih dodatkov in listin, </w:t>
      </w:r>
      <w:r w:rsidRPr="00A5504C">
        <w:rPr>
          <w:rFonts w:asciiTheme="minorHAnsi" w:hAnsiTheme="minorHAnsi" w:cstheme="minorHAnsi"/>
          <w:bCs/>
          <w:sz w:val="22"/>
          <w:szCs w:val="22"/>
          <w:lang w:val="sl-SI"/>
        </w:rPr>
        <w:t>potrdi</w:t>
      </w:r>
      <w:r w:rsidRPr="000B642D">
        <w:rPr>
          <w:rFonts w:asciiTheme="minorHAnsi" w:hAnsiTheme="minorHAnsi" w:cstheme="minorHAnsi"/>
          <w:bCs/>
          <w:sz w:val="22"/>
          <w:szCs w:val="22"/>
          <w:lang w:val="sl-SI"/>
        </w:rPr>
        <w:t xml:space="preserve"> predstavnik naročnika. Na dobavnici morata biti navedena vrsta in količina blaga.</w:t>
      </w:r>
    </w:p>
    <w:p w14:paraId="0B76F1E7" w14:textId="77777777" w:rsidR="000B642D" w:rsidRPr="00A5504C" w:rsidRDefault="000B642D" w:rsidP="00713146">
      <w:pPr>
        <w:spacing w:line="276" w:lineRule="auto"/>
        <w:jc w:val="both"/>
        <w:rPr>
          <w:rFonts w:asciiTheme="minorHAnsi" w:hAnsiTheme="minorHAnsi" w:cstheme="minorHAnsi"/>
          <w:b/>
          <w:sz w:val="22"/>
          <w:szCs w:val="22"/>
          <w:lang w:val="sl-SI"/>
        </w:rPr>
      </w:pPr>
    </w:p>
    <w:p w14:paraId="7CE81CCE" w14:textId="00B4C01C" w:rsidR="009B10C2" w:rsidRPr="00A5504C" w:rsidRDefault="009B10C2" w:rsidP="00E12488">
      <w:pPr>
        <w:numPr>
          <w:ilvl w:val="0"/>
          <w:numId w:val="9"/>
        </w:numPr>
        <w:spacing w:line="276" w:lineRule="auto"/>
        <w:ind w:left="284" w:hanging="284"/>
        <w:rPr>
          <w:rFonts w:asciiTheme="minorHAnsi" w:hAnsiTheme="minorHAnsi" w:cstheme="minorHAnsi"/>
          <w:b/>
          <w:sz w:val="22"/>
          <w:szCs w:val="22"/>
          <w:lang w:val="sl-SI"/>
        </w:rPr>
      </w:pPr>
      <w:r w:rsidRPr="00A5504C">
        <w:rPr>
          <w:rFonts w:asciiTheme="minorHAnsi" w:hAnsiTheme="minorHAnsi" w:cstheme="minorHAnsi"/>
          <w:b/>
          <w:sz w:val="22"/>
          <w:szCs w:val="22"/>
          <w:lang w:val="sl-SI"/>
        </w:rPr>
        <w:t>POGODBENA VREDNOST IN NAČIN PLAČILA</w:t>
      </w:r>
    </w:p>
    <w:p w14:paraId="6FA61154" w14:textId="77777777" w:rsidR="009B10C2" w:rsidRPr="00A5504C" w:rsidRDefault="009B10C2" w:rsidP="00713146">
      <w:pPr>
        <w:spacing w:line="276" w:lineRule="auto"/>
        <w:jc w:val="both"/>
        <w:rPr>
          <w:rFonts w:asciiTheme="minorHAnsi" w:hAnsiTheme="minorHAnsi" w:cstheme="minorHAnsi"/>
          <w:sz w:val="22"/>
          <w:szCs w:val="22"/>
          <w:lang w:val="sl-SI"/>
        </w:rPr>
      </w:pPr>
    </w:p>
    <w:p w14:paraId="50F3C584" w14:textId="77777777" w:rsidR="009B10C2" w:rsidRPr="00A5504C" w:rsidRDefault="009B10C2" w:rsidP="00E12488">
      <w:pPr>
        <w:numPr>
          <w:ilvl w:val="0"/>
          <w:numId w:val="8"/>
        </w:numPr>
        <w:spacing w:line="276" w:lineRule="auto"/>
        <w:jc w:val="center"/>
        <w:rPr>
          <w:rFonts w:asciiTheme="minorHAnsi" w:hAnsiTheme="minorHAnsi" w:cstheme="minorHAnsi"/>
          <w:sz w:val="22"/>
          <w:szCs w:val="22"/>
          <w:lang w:val="sl-SI"/>
        </w:rPr>
      </w:pPr>
      <w:r w:rsidRPr="00A5504C">
        <w:rPr>
          <w:rFonts w:asciiTheme="minorHAnsi" w:hAnsiTheme="minorHAnsi" w:cstheme="minorHAnsi"/>
          <w:sz w:val="22"/>
          <w:szCs w:val="22"/>
          <w:lang w:val="sl-SI"/>
        </w:rPr>
        <w:t>člen</w:t>
      </w:r>
    </w:p>
    <w:p w14:paraId="519CDD97" w14:textId="77777777" w:rsidR="009B10C2" w:rsidRPr="00A5504C" w:rsidRDefault="009B10C2" w:rsidP="00713146">
      <w:pPr>
        <w:spacing w:line="276" w:lineRule="auto"/>
        <w:jc w:val="both"/>
        <w:rPr>
          <w:rFonts w:asciiTheme="minorHAnsi" w:hAnsiTheme="minorHAnsi" w:cstheme="minorHAnsi"/>
          <w:sz w:val="22"/>
          <w:szCs w:val="22"/>
          <w:lang w:val="sl-SI"/>
        </w:rPr>
      </w:pPr>
    </w:p>
    <w:p w14:paraId="7AE242EC" w14:textId="3DB48EE4" w:rsidR="000C03D9" w:rsidRPr="00A5504C" w:rsidRDefault="009B10C2" w:rsidP="00713146">
      <w:pPr>
        <w:spacing w:line="276" w:lineRule="auto"/>
        <w:jc w:val="both"/>
        <w:rPr>
          <w:rFonts w:asciiTheme="minorHAnsi" w:hAnsiTheme="minorHAnsi" w:cstheme="minorHAnsi"/>
          <w:sz w:val="22"/>
          <w:szCs w:val="22"/>
          <w:lang w:val="sl-SI"/>
        </w:rPr>
      </w:pPr>
      <w:r w:rsidRPr="00A5504C">
        <w:rPr>
          <w:rFonts w:asciiTheme="minorHAnsi" w:hAnsiTheme="minorHAnsi" w:cstheme="minorHAnsi"/>
          <w:sz w:val="22"/>
          <w:szCs w:val="22"/>
          <w:lang w:val="sl-SI"/>
        </w:rPr>
        <w:t xml:space="preserve">Skupna </w:t>
      </w:r>
      <w:r w:rsidR="008929B0" w:rsidRPr="00A5504C">
        <w:rPr>
          <w:rFonts w:asciiTheme="minorHAnsi" w:hAnsiTheme="minorHAnsi" w:cstheme="minorHAnsi"/>
          <w:sz w:val="22"/>
          <w:szCs w:val="22"/>
          <w:lang w:val="sl-SI"/>
        </w:rPr>
        <w:t xml:space="preserve">pogodbena </w:t>
      </w:r>
      <w:r w:rsidRPr="00A5504C">
        <w:rPr>
          <w:rFonts w:asciiTheme="minorHAnsi" w:hAnsiTheme="minorHAnsi" w:cstheme="minorHAnsi"/>
          <w:sz w:val="22"/>
          <w:szCs w:val="22"/>
          <w:lang w:val="sl-SI"/>
        </w:rPr>
        <w:t>vrednost znaša</w:t>
      </w:r>
      <w:r w:rsidR="008929B0" w:rsidRPr="00A5504C">
        <w:rPr>
          <w:rFonts w:asciiTheme="minorHAnsi" w:hAnsiTheme="minorHAnsi" w:cstheme="minorHAnsi"/>
          <w:sz w:val="22"/>
          <w:szCs w:val="22"/>
          <w:lang w:val="sl-SI"/>
        </w:rPr>
        <w:t xml:space="preserve"> okvirno</w:t>
      </w:r>
      <w:r w:rsidR="000C03D9" w:rsidRPr="00A5504C">
        <w:rPr>
          <w:rFonts w:asciiTheme="minorHAnsi" w:hAnsiTheme="minorHAnsi" w:cstheme="minorHAnsi"/>
          <w:sz w:val="22"/>
          <w:szCs w:val="22"/>
          <w:lang w:val="sl-SI"/>
        </w:rPr>
        <w:t xml:space="preserve"> </w:t>
      </w:r>
      <w:r w:rsidR="008929B0" w:rsidRPr="00A5504C">
        <w:rPr>
          <w:rFonts w:asciiTheme="minorHAnsi" w:hAnsiTheme="minorHAnsi" w:cstheme="minorHAnsi"/>
          <w:sz w:val="22"/>
          <w:szCs w:val="22"/>
          <w:lang w:val="sl-SI"/>
        </w:rPr>
        <w:t>___________</w:t>
      </w:r>
      <w:r w:rsidR="000C03D9" w:rsidRPr="00A5504C">
        <w:rPr>
          <w:rFonts w:asciiTheme="minorHAnsi" w:hAnsiTheme="minorHAnsi" w:cstheme="minorHAnsi"/>
          <w:sz w:val="22"/>
          <w:szCs w:val="22"/>
          <w:lang w:val="sl-SI"/>
        </w:rPr>
        <w:t xml:space="preserve"> EUR brez DDV</w:t>
      </w:r>
      <w:r w:rsidR="00C95435" w:rsidRPr="00A5504C">
        <w:rPr>
          <w:rFonts w:asciiTheme="minorHAnsi" w:hAnsiTheme="minorHAnsi" w:cstheme="minorHAnsi"/>
          <w:sz w:val="22"/>
          <w:szCs w:val="22"/>
          <w:lang w:val="sl-SI"/>
        </w:rPr>
        <w:t xml:space="preserve"> oz</w:t>
      </w:r>
      <w:r w:rsidR="008929B0" w:rsidRPr="00A5504C">
        <w:rPr>
          <w:rFonts w:asciiTheme="minorHAnsi" w:hAnsiTheme="minorHAnsi" w:cstheme="minorHAnsi"/>
          <w:sz w:val="22"/>
          <w:szCs w:val="22"/>
          <w:lang w:val="sl-SI"/>
        </w:rPr>
        <w:t>iroma</w:t>
      </w:r>
      <w:r w:rsidR="00C95435" w:rsidRPr="00A5504C">
        <w:rPr>
          <w:rFonts w:asciiTheme="minorHAnsi" w:hAnsiTheme="minorHAnsi" w:cstheme="minorHAnsi"/>
          <w:sz w:val="22"/>
          <w:szCs w:val="22"/>
          <w:lang w:val="sl-SI"/>
        </w:rPr>
        <w:t xml:space="preserve"> </w:t>
      </w:r>
      <w:r w:rsidR="008929B0" w:rsidRPr="00A5504C">
        <w:rPr>
          <w:rFonts w:asciiTheme="minorHAnsi" w:hAnsiTheme="minorHAnsi" w:cstheme="minorHAnsi"/>
          <w:sz w:val="22"/>
          <w:szCs w:val="22"/>
          <w:lang w:val="sl-SI"/>
        </w:rPr>
        <w:t>________</w:t>
      </w:r>
      <w:r w:rsidR="00C95435" w:rsidRPr="00A5504C">
        <w:rPr>
          <w:rFonts w:asciiTheme="minorHAnsi" w:hAnsiTheme="minorHAnsi" w:cstheme="minorHAnsi"/>
          <w:sz w:val="22"/>
          <w:szCs w:val="22"/>
          <w:lang w:val="sl-SI"/>
        </w:rPr>
        <w:t xml:space="preserve"> EUR z DDV</w:t>
      </w:r>
      <w:r w:rsidR="000C03D9" w:rsidRPr="00A5504C">
        <w:rPr>
          <w:rFonts w:asciiTheme="minorHAnsi" w:hAnsiTheme="minorHAnsi" w:cstheme="minorHAnsi"/>
          <w:sz w:val="22"/>
          <w:szCs w:val="22"/>
          <w:lang w:val="sl-SI"/>
        </w:rPr>
        <w:t xml:space="preserve">. </w:t>
      </w:r>
    </w:p>
    <w:p w14:paraId="117E10E6" w14:textId="77777777" w:rsidR="00877F35" w:rsidRPr="00A5504C" w:rsidRDefault="00877F35" w:rsidP="00713146">
      <w:pPr>
        <w:spacing w:line="276" w:lineRule="auto"/>
        <w:jc w:val="both"/>
        <w:rPr>
          <w:rFonts w:asciiTheme="minorHAnsi" w:hAnsiTheme="minorHAnsi" w:cstheme="minorHAnsi"/>
          <w:sz w:val="22"/>
          <w:szCs w:val="22"/>
          <w:lang w:val="sl-SI"/>
        </w:rPr>
      </w:pPr>
    </w:p>
    <w:p w14:paraId="2524DE0C" w14:textId="49527A43" w:rsidR="008929B0" w:rsidRPr="00A5504C" w:rsidRDefault="008929B0" w:rsidP="00713146">
      <w:pPr>
        <w:spacing w:line="276" w:lineRule="auto"/>
        <w:jc w:val="both"/>
        <w:rPr>
          <w:rFonts w:ascii="Calibri" w:hAnsi="Calibri" w:cs="Arial"/>
          <w:bCs/>
          <w:sz w:val="22"/>
          <w:szCs w:val="22"/>
          <w:lang w:val="sl-SI" w:eastAsia="en-US"/>
        </w:rPr>
      </w:pPr>
      <w:r w:rsidRPr="00A5504C">
        <w:rPr>
          <w:rFonts w:ascii="Calibri" w:hAnsi="Calibri" w:cs="Arial"/>
          <w:bCs/>
          <w:sz w:val="22"/>
          <w:szCs w:val="22"/>
          <w:lang w:val="sl-SI" w:eastAsia="en-US"/>
        </w:rPr>
        <w:t xml:space="preserve">Nadgradnja sistema za monitoring fizikalnih </w:t>
      </w:r>
      <w:r w:rsidR="00154DAD">
        <w:rPr>
          <w:rFonts w:ascii="Calibri" w:hAnsi="Calibri" w:cs="Arial"/>
          <w:bCs/>
          <w:sz w:val="22"/>
          <w:szCs w:val="22"/>
          <w:lang w:val="sl-SI" w:eastAsia="en-US"/>
        </w:rPr>
        <w:t>veličin</w:t>
      </w:r>
      <w:r w:rsidRPr="00A5504C">
        <w:rPr>
          <w:rFonts w:ascii="Calibri" w:hAnsi="Calibri" w:cs="Arial"/>
          <w:bCs/>
          <w:sz w:val="22"/>
          <w:szCs w:val="22"/>
          <w:lang w:val="sl-SI" w:eastAsia="en-US"/>
        </w:rPr>
        <w:t xml:space="preserve"> se obračuna po ceni iz ponudbenega predračuna izvajalca</w:t>
      </w:r>
      <w:r w:rsidR="00444AEE" w:rsidRPr="00A5504C">
        <w:rPr>
          <w:rFonts w:ascii="Calibri" w:hAnsi="Calibri" w:cs="Arial"/>
          <w:bCs/>
          <w:sz w:val="22"/>
          <w:szCs w:val="22"/>
          <w:lang w:val="sl-SI" w:eastAsia="en-US"/>
        </w:rPr>
        <w:t xml:space="preserve"> v Prilogi </w:t>
      </w:r>
      <w:r w:rsidR="00906182">
        <w:rPr>
          <w:rFonts w:ascii="Calibri" w:hAnsi="Calibri" w:cs="Arial"/>
          <w:bCs/>
          <w:sz w:val="22"/>
          <w:szCs w:val="22"/>
          <w:lang w:val="sl-SI" w:eastAsia="en-US"/>
        </w:rPr>
        <w:t>5</w:t>
      </w:r>
      <w:r w:rsidRPr="00A5504C">
        <w:rPr>
          <w:rFonts w:ascii="Calibri" w:hAnsi="Calibri" w:cs="Arial"/>
          <w:bCs/>
          <w:sz w:val="22"/>
          <w:szCs w:val="22"/>
          <w:lang w:val="sl-SI" w:eastAsia="en-US"/>
        </w:rPr>
        <w:t>, ki je nespremenljiva ves čas trajanja pogodbe in vključuje vso opremo oziroma blago, vsa dela in vse stroške, ki so potrebni za celovito izvedbo nadgradnje, ter stroške izobraževanja</w:t>
      </w:r>
      <w:r w:rsidR="00946B7A" w:rsidRPr="00A5504C">
        <w:rPr>
          <w:rFonts w:ascii="Calibri" w:hAnsi="Calibri" w:cs="Arial"/>
          <w:bCs/>
          <w:sz w:val="22"/>
          <w:szCs w:val="22"/>
          <w:lang w:val="sl-SI" w:eastAsia="en-US"/>
        </w:rPr>
        <w:t xml:space="preserve"> naročnika.</w:t>
      </w:r>
    </w:p>
    <w:p w14:paraId="4165CB83" w14:textId="77777777" w:rsidR="00946B7A" w:rsidRPr="00A5504C" w:rsidRDefault="00946B7A" w:rsidP="00713146">
      <w:pPr>
        <w:spacing w:line="276" w:lineRule="auto"/>
        <w:jc w:val="both"/>
        <w:rPr>
          <w:rFonts w:ascii="Calibri" w:hAnsi="Calibri" w:cs="Arial"/>
          <w:bCs/>
          <w:sz w:val="22"/>
          <w:szCs w:val="22"/>
          <w:lang w:val="sl-SI" w:eastAsia="en-US"/>
        </w:rPr>
      </w:pPr>
    </w:p>
    <w:p w14:paraId="3E26A207" w14:textId="7C294589" w:rsidR="00946B7A" w:rsidRPr="00A5504C" w:rsidRDefault="00946B7A" w:rsidP="00713146">
      <w:pPr>
        <w:spacing w:line="276" w:lineRule="auto"/>
        <w:jc w:val="both"/>
        <w:rPr>
          <w:rFonts w:ascii="Calibri" w:hAnsi="Calibri" w:cs="Arial"/>
          <w:bCs/>
          <w:sz w:val="22"/>
          <w:szCs w:val="22"/>
          <w:lang w:val="sl-SI" w:eastAsia="en-US"/>
        </w:rPr>
      </w:pPr>
      <w:r w:rsidRPr="00A5504C">
        <w:rPr>
          <w:rFonts w:asciiTheme="minorHAnsi" w:hAnsiTheme="minorHAnsi" w:cstheme="minorHAnsi"/>
          <w:sz w:val="22"/>
          <w:szCs w:val="22"/>
          <w:lang w:val="sl-SI"/>
        </w:rPr>
        <w:t xml:space="preserve">Preventivno vzdrževanje sistema za monitoring fizikalnih </w:t>
      </w:r>
      <w:r w:rsidR="00154DAD">
        <w:rPr>
          <w:rFonts w:asciiTheme="minorHAnsi" w:hAnsiTheme="minorHAnsi" w:cstheme="minorHAnsi"/>
          <w:sz w:val="22"/>
          <w:szCs w:val="22"/>
          <w:lang w:val="sl-SI"/>
        </w:rPr>
        <w:t>veličin</w:t>
      </w:r>
      <w:r w:rsidR="0003196D" w:rsidRPr="00A5504C">
        <w:rPr>
          <w:rFonts w:asciiTheme="minorHAnsi" w:hAnsiTheme="minorHAnsi" w:cstheme="minorHAnsi"/>
          <w:sz w:val="22"/>
          <w:szCs w:val="22"/>
          <w:lang w:val="sl-SI"/>
        </w:rPr>
        <w:t xml:space="preserve"> s</w:t>
      </w:r>
      <w:r w:rsidR="0003196D" w:rsidRPr="00A5504C">
        <w:rPr>
          <w:rFonts w:ascii="Calibri" w:hAnsi="Calibri" w:cs="Arial"/>
          <w:bCs/>
          <w:sz w:val="22"/>
          <w:szCs w:val="22"/>
          <w:lang w:val="sl-SI" w:eastAsia="en-US"/>
        </w:rPr>
        <w:t>e obračunava po letni ceni iz ponudbenega predračuna izvajalca</w:t>
      </w:r>
      <w:r w:rsidR="00444AEE" w:rsidRPr="00A5504C">
        <w:rPr>
          <w:rFonts w:ascii="Calibri" w:hAnsi="Calibri" w:cs="Arial"/>
          <w:bCs/>
          <w:sz w:val="22"/>
          <w:szCs w:val="22"/>
          <w:lang w:val="sl-SI" w:eastAsia="en-US"/>
        </w:rPr>
        <w:t xml:space="preserve"> v Prilogi </w:t>
      </w:r>
      <w:r w:rsidR="00906182">
        <w:rPr>
          <w:rFonts w:ascii="Calibri" w:hAnsi="Calibri" w:cs="Arial"/>
          <w:bCs/>
          <w:sz w:val="22"/>
          <w:szCs w:val="22"/>
          <w:lang w:val="sl-SI" w:eastAsia="en-US"/>
        </w:rPr>
        <w:t>5</w:t>
      </w:r>
      <w:r w:rsidR="0003196D" w:rsidRPr="00A5504C">
        <w:rPr>
          <w:rFonts w:ascii="Calibri" w:hAnsi="Calibri" w:cs="Arial"/>
          <w:bCs/>
          <w:sz w:val="22"/>
          <w:szCs w:val="22"/>
          <w:lang w:val="sl-SI" w:eastAsia="en-US"/>
        </w:rPr>
        <w:t>, ki je nespremenljiva ves čas trajanja pogodbe in vključuje vso opremo oziroma blago, vsa dela in vse stroške, med drugim potrebne mesečne/letne kalibracije/validacije opreme, redne servise najmanj 1x letno, rezervne dele, potrošni material, tehnično blago, stroške dela</w:t>
      </w:r>
      <w:r w:rsidR="00906182">
        <w:rPr>
          <w:rFonts w:ascii="Calibri" w:hAnsi="Calibri" w:cs="Arial"/>
          <w:bCs/>
          <w:sz w:val="22"/>
          <w:szCs w:val="22"/>
          <w:lang w:val="sl-SI" w:eastAsia="en-US"/>
        </w:rPr>
        <w:t>,</w:t>
      </w:r>
      <w:r w:rsidR="0003196D" w:rsidRPr="00A5504C">
        <w:rPr>
          <w:rFonts w:ascii="Calibri" w:hAnsi="Calibri" w:cs="Arial"/>
          <w:bCs/>
          <w:sz w:val="22"/>
          <w:szCs w:val="22"/>
          <w:lang w:val="sl-SI" w:eastAsia="en-US"/>
        </w:rPr>
        <w:t xml:space="preserve"> potne </w:t>
      </w:r>
      <w:r w:rsidR="0083513D" w:rsidRPr="00A5504C">
        <w:rPr>
          <w:rFonts w:ascii="Calibri" w:hAnsi="Calibri" w:cs="Arial"/>
          <w:bCs/>
          <w:sz w:val="22"/>
          <w:szCs w:val="22"/>
          <w:lang w:val="sl-SI" w:eastAsia="en-US"/>
        </w:rPr>
        <w:t xml:space="preserve">in transportne </w:t>
      </w:r>
      <w:r w:rsidR="0003196D" w:rsidRPr="00A5504C">
        <w:rPr>
          <w:rFonts w:ascii="Calibri" w:hAnsi="Calibri" w:cs="Arial"/>
          <w:bCs/>
          <w:sz w:val="22"/>
          <w:szCs w:val="22"/>
          <w:lang w:val="sl-SI" w:eastAsia="en-US"/>
        </w:rPr>
        <w:t xml:space="preserve">stroške, ter tehnično pomoč in svetovanje naročniku. </w:t>
      </w:r>
    </w:p>
    <w:p w14:paraId="1B45E6DD" w14:textId="77777777" w:rsidR="009E38E2" w:rsidRPr="00A5504C" w:rsidRDefault="009E38E2" w:rsidP="00713146">
      <w:pPr>
        <w:spacing w:line="276" w:lineRule="auto"/>
        <w:jc w:val="both"/>
        <w:rPr>
          <w:rFonts w:ascii="Calibri" w:hAnsi="Calibri" w:cs="Arial"/>
          <w:bCs/>
          <w:sz w:val="22"/>
          <w:szCs w:val="22"/>
          <w:lang w:val="sl-SI" w:eastAsia="en-US"/>
        </w:rPr>
      </w:pPr>
    </w:p>
    <w:p w14:paraId="6A13C483" w14:textId="5533D7FB" w:rsidR="009E38E2" w:rsidRPr="001514A9" w:rsidRDefault="00FD4A66" w:rsidP="00713146">
      <w:pPr>
        <w:spacing w:line="276" w:lineRule="auto"/>
        <w:jc w:val="both"/>
        <w:rPr>
          <w:rFonts w:asciiTheme="minorHAnsi" w:hAnsiTheme="minorHAnsi" w:cstheme="minorHAnsi"/>
          <w:sz w:val="22"/>
          <w:szCs w:val="22"/>
          <w:lang w:val="sl-SI"/>
        </w:rPr>
      </w:pPr>
      <w:r w:rsidRPr="00A5504C">
        <w:rPr>
          <w:rFonts w:ascii="Calibri" w:hAnsi="Calibri" w:cs="Arial"/>
          <w:bCs/>
          <w:sz w:val="22"/>
          <w:szCs w:val="22"/>
          <w:lang w:val="sl-SI" w:eastAsia="en-US"/>
        </w:rPr>
        <w:t xml:space="preserve">Kurativno vzdrževanje v garancijski dobi se izvaja na stroške izvajalca. </w:t>
      </w:r>
      <w:r w:rsidR="009E38E2" w:rsidRPr="00A5504C">
        <w:rPr>
          <w:rFonts w:ascii="Calibri" w:hAnsi="Calibri" w:cs="Arial"/>
          <w:bCs/>
          <w:sz w:val="22"/>
          <w:szCs w:val="22"/>
          <w:lang w:val="sl-SI" w:eastAsia="en-US"/>
        </w:rPr>
        <w:t xml:space="preserve">Kurativno vzdrževanje v </w:t>
      </w:r>
      <w:r w:rsidR="009E38E2" w:rsidRPr="00A5504C">
        <w:rPr>
          <w:rFonts w:asciiTheme="minorHAnsi" w:hAnsiTheme="minorHAnsi" w:cstheme="minorHAnsi"/>
          <w:sz w:val="22"/>
          <w:szCs w:val="22"/>
          <w:lang w:val="sl-SI"/>
        </w:rPr>
        <w:t>pogarancijski dobi s</w:t>
      </w:r>
      <w:r w:rsidR="009E38E2" w:rsidRPr="00A5504C">
        <w:rPr>
          <w:rFonts w:ascii="Calibri" w:hAnsi="Calibri" w:cs="Arial"/>
          <w:bCs/>
          <w:sz w:val="22"/>
          <w:szCs w:val="22"/>
          <w:lang w:val="sl-SI" w:eastAsia="en-US"/>
        </w:rPr>
        <w:t xml:space="preserve">e </w:t>
      </w:r>
      <w:r w:rsidR="009E38E2" w:rsidRPr="001514A9">
        <w:rPr>
          <w:rFonts w:ascii="Calibri" w:hAnsi="Calibri" w:cs="Arial"/>
          <w:bCs/>
          <w:sz w:val="22"/>
          <w:szCs w:val="22"/>
          <w:lang w:val="sl-SI" w:eastAsia="en-US"/>
        </w:rPr>
        <w:t xml:space="preserve">obračunava </w:t>
      </w:r>
      <w:r w:rsidR="009E38E2" w:rsidRPr="001514A9">
        <w:rPr>
          <w:rFonts w:asciiTheme="minorHAnsi" w:hAnsiTheme="minorHAnsi" w:cstheme="minorHAnsi"/>
          <w:sz w:val="22"/>
          <w:szCs w:val="22"/>
          <w:lang w:val="sl-SI"/>
        </w:rPr>
        <w:t xml:space="preserve">v skladu s </w:t>
      </w:r>
      <w:bookmarkStart w:id="19" w:name="_Hlk170068246"/>
      <w:r w:rsidR="009E38E2" w:rsidRPr="001514A9">
        <w:rPr>
          <w:rFonts w:asciiTheme="minorHAnsi" w:hAnsiTheme="minorHAnsi" w:cstheme="minorHAnsi"/>
          <w:bCs/>
          <w:sz w:val="22"/>
          <w:szCs w:val="22"/>
          <w:lang w:val="sl-SI" w:eastAsia="en-US"/>
        </w:rPr>
        <w:t>Cenikom rezervnih delov in potrošnega materiala (s kataloškimi številkami), vključno z delovnimi urami in transportnimi stroški</w:t>
      </w:r>
      <w:bookmarkEnd w:id="19"/>
      <w:r w:rsidR="009E38E2" w:rsidRPr="001514A9">
        <w:rPr>
          <w:rFonts w:asciiTheme="minorHAnsi" w:hAnsiTheme="minorHAnsi" w:cstheme="minorHAnsi"/>
          <w:sz w:val="22"/>
          <w:szCs w:val="22"/>
          <w:lang w:val="sl-SI"/>
        </w:rPr>
        <w:t xml:space="preserve">, ki je Priloga </w:t>
      </w:r>
      <w:r w:rsidR="00D41663" w:rsidRPr="001514A9">
        <w:rPr>
          <w:rFonts w:asciiTheme="minorHAnsi" w:hAnsiTheme="minorHAnsi" w:cstheme="minorHAnsi"/>
          <w:sz w:val="22"/>
          <w:szCs w:val="22"/>
          <w:lang w:val="sl-SI"/>
        </w:rPr>
        <w:t>6</w:t>
      </w:r>
      <w:r w:rsidR="009E38E2" w:rsidRPr="001514A9">
        <w:rPr>
          <w:rFonts w:asciiTheme="minorHAnsi" w:hAnsiTheme="minorHAnsi" w:cstheme="minorHAnsi"/>
          <w:sz w:val="22"/>
          <w:szCs w:val="22"/>
          <w:lang w:val="sl-SI"/>
        </w:rPr>
        <w:t xml:space="preserve"> in sestavni del pogodbe, </w:t>
      </w:r>
      <w:r w:rsidR="001514A9" w:rsidRPr="001514A9">
        <w:rPr>
          <w:rFonts w:asciiTheme="minorHAnsi" w:hAnsiTheme="minorHAnsi" w:cstheme="minorHAnsi"/>
          <w:sz w:val="22"/>
          <w:szCs w:val="22"/>
          <w:lang w:val="sl-SI"/>
        </w:rPr>
        <w:t>pri čemer ima naročnik pravico, da določenega dela ne naroči, predvsem iz razlogov neekonomičnosti posameznega vzdrževalnega posega</w:t>
      </w:r>
      <w:r w:rsidR="009E38E2" w:rsidRPr="001514A9">
        <w:rPr>
          <w:rFonts w:asciiTheme="minorHAnsi" w:hAnsiTheme="minorHAnsi" w:cstheme="minorHAnsi"/>
          <w:sz w:val="22"/>
          <w:szCs w:val="22"/>
          <w:lang w:val="sl-SI"/>
        </w:rPr>
        <w:t>.</w:t>
      </w:r>
      <w:r w:rsidR="00E41E1D" w:rsidRPr="001514A9">
        <w:rPr>
          <w:rFonts w:asciiTheme="minorHAnsi" w:hAnsiTheme="minorHAnsi" w:cstheme="minorHAnsi"/>
          <w:sz w:val="22"/>
          <w:szCs w:val="22"/>
          <w:lang w:val="sl-SI"/>
        </w:rPr>
        <w:t xml:space="preserve"> Cene so </w:t>
      </w:r>
      <w:r w:rsidR="00E41E1D" w:rsidRPr="001514A9">
        <w:rPr>
          <w:rFonts w:asciiTheme="minorHAnsi" w:hAnsiTheme="minorHAnsi" w:cstheme="minorHAnsi"/>
          <w:bCs/>
          <w:sz w:val="22"/>
          <w:szCs w:val="22"/>
          <w:lang w:val="sl-SI"/>
        </w:rPr>
        <w:t>nespremenljive ves čas trajanja pogodbe.</w:t>
      </w:r>
    </w:p>
    <w:p w14:paraId="1E143758" w14:textId="77777777" w:rsidR="00444AEE" w:rsidRPr="001514A9" w:rsidRDefault="00444AEE" w:rsidP="00713146">
      <w:pPr>
        <w:spacing w:line="276" w:lineRule="auto"/>
        <w:jc w:val="both"/>
        <w:rPr>
          <w:rFonts w:asciiTheme="minorHAnsi" w:hAnsiTheme="minorHAnsi" w:cstheme="minorHAnsi"/>
          <w:sz w:val="22"/>
          <w:szCs w:val="22"/>
          <w:lang w:val="sl-SI"/>
        </w:rPr>
      </w:pPr>
    </w:p>
    <w:p w14:paraId="62FE7B8D" w14:textId="664E8188" w:rsidR="00444AEE" w:rsidRPr="00A5504C" w:rsidRDefault="00444AEE" w:rsidP="00713146">
      <w:pPr>
        <w:spacing w:line="276" w:lineRule="auto"/>
        <w:jc w:val="both"/>
        <w:rPr>
          <w:rFonts w:ascii="Calibri" w:hAnsi="Calibri" w:cs="Arial"/>
          <w:bCs/>
          <w:sz w:val="22"/>
          <w:szCs w:val="22"/>
          <w:lang w:val="sl-SI" w:eastAsia="en-US"/>
        </w:rPr>
      </w:pPr>
      <w:r w:rsidRPr="001514A9">
        <w:rPr>
          <w:rFonts w:ascii="Calibri" w:hAnsi="Calibri" w:cs="Arial"/>
          <w:bCs/>
          <w:sz w:val="22"/>
          <w:szCs w:val="22"/>
          <w:lang w:val="sl-SI" w:eastAsia="en-US"/>
        </w:rPr>
        <w:t xml:space="preserve">Dobavljeni tehnični material in rezervni deli se obračunavajo po cenah iz ponudbenega predračuna izvajalca v Prilogi </w:t>
      </w:r>
      <w:r w:rsidR="00D41663" w:rsidRPr="001514A9">
        <w:rPr>
          <w:rFonts w:ascii="Calibri" w:hAnsi="Calibri" w:cs="Arial"/>
          <w:bCs/>
          <w:sz w:val="22"/>
          <w:szCs w:val="22"/>
          <w:lang w:val="sl-SI" w:eastAsia="en-US"/>
        </w:rPr>
        <w:t>5</w:t>
      </w:r>
      <w:r w:rsidRPr="001514A9">
        <w:rPr>
          <w:rFonts w:ascii="Calibri" w:hAnsi="Calibri" w:cs="Arial"/>
          <w:bCs/>
          <w:sz w:val="22"/>
          <w:szCs w:val="22"/>
          <w:lang w:val="sl-SI" w:eastAsia="en-US"/>
        </w:rPr>
        <w:t>.</w:t>
      </w:r>
      <w:r w:rsidR="00C07325" w:rsidRPr="001514A9">
        <w:rPr>
          <w:rFonts w:ascii="Calibri" w:hAnsi="Calibri" w:cs="Arial"/>
          <w:bCs/>
          <w:sz w:val="22"/>
          <w:szCs w:val="22"/>
          <w:lang w:val="sl-SI" w:eastAsia="en-US"/>
        </w:rPr>
        <w:t xml:space="preserve"> Vrednosti so podane DDP naročnik (Incoterms® 2020 – Delivery Duty Paid) z vključenim DDV.</w:t>
      </w:r>
    </w:p>
    <w:p w14:paraId="1EB53FC8" w14:textId="77777777" w:rsidR="008929B0" w:rsidRPr="00A5504C" w:rsidRDefault="008929B0" w:rsidP="00713146">
      <w:pPr>
        <w:spacing w:line="276" w:lineRule="auto"/>
        <w:jc w:val="both"/>
        <w:rPr>
          <w:rFonts w:ascii="Calibri" w:hAnsi="Calibri" w:cs="Arial"/>
          <w:bCs/>
          <w:sz w:val="22"/>
          <w:szCs w:val="22"/>
          <w:lang w:val="sl-SI" w:eastAsia="en-US"/>
        </w:rPr>
      </w:pPr>
    </w:p>
    <w:p w14:paraId="052C6874" w14:textId="77777777" w:rsidR="00794718" w:rsidRPr="00A5504C" w:rsidRDefault="00794718" w:rsidP="00E12488">
      <w:pPr>
        <w:numPr>
          <w:ilvl w:val="0"/>
          <w:numId w:val="8"/>
        </w:numPr>
        <w:spacing w:line="276" w:lineRule="auto"/>
        <w:jc w:val="center"/>
        <w:rPr>
          <w:rFonts w:asciiTheme="minorHAnsi" w:hAnsiTheme="minorHAnsi" w:cstheme="minorHAnsi"/>
          <w:sz w:val="22"/>
          <w:szCs w:val="22"/>
          <w:lang w:val="sl-SI"/>
        </w:rPr>
      </w:pPr>
      <w:r w:rsidRPr="00A5504C">
        <w:rPr>
          <w:rFonts w:asciiTheme="minorHAnsi" w:hAnsiTheme="minorHAnsi" w:cstheme="minorHAnsi"/>
          <w:sz w:val="22"/>
          <w:szCs w:val="22"/>
          <w:lang w:val="sl-SI"/>
        </w:rPr>
        <w:t>člen</w:t>
      </w:r>
    </w:p>
    <w:p w14:paraId="6328BDF0" w14:textId="77777777" w:rsidR="0083513D" w:rsidRPr="00A5504C" w:rsidRDefault="0083513D" w:rsidP="00713146">
      <w:pPr>
        <w:spacing w:line="276" w:lineRule="auto"/>
        <w:jc w:val="both"/>
        <w:rPr>
          <w:rFonts w:ascii="Calibri" w:hAnsi="Calibri" w:cs="Arial"/>
          <w:bCs/>
          <w:sz w:val="22"/>
          <w:szCs w:val="22"/>
          <w:lang w:val="sl-SI" w:eastAsia="en-US"/>
        </w:rPr>
      </w:pPr>
    </w:p>
    <w:p w14:paraId="55B607E7" w14:textId="565D99DF" w:rsidR="00C07325" w:rsidRPr="00906182" w:rsidRDefault="00C07325" w:rsidP="00713146">
      <w:pPr>
        <w:spacing w:line="276" w:lineRule="auto"/>
        <w:jc w:val="both"/>
        <w:rPr>
          <w:rFonts w:ascii="Calibri" w:hAnsi="Calibri" w:cs="Arial"/>
          <w:bCs/>
          <w:sz w:val="22"/>
          <w:szCs w:val="22"/>
          <w:lang w:val="sl-SI" w:eastAsia="en-US"/>
        </w:rPr>
      </w:pPr>
      <w:r w:rsidRPr="00906182">
        <w:rPr>
          <w:rFonts w:ascii="Calibri" w:hAnsi="Calibri" w:cs="Arial"/>
          <w:bCs/>
          <w:sz w:val="22"/>
          <w:szCs w:val="22"/>
          <w:lang w:val="sl-SI" w:eastAsia="en-US"/>
        </w:rPr>
        <w:lastRenderedPageBreak/>
        <w:t>Račun za izveden</w:t>
      </w:r>
      <w:r w:rsidR="00D21CC3" w:rsidRPr="00906182">
        <w:rPr>
          <w:rFonts w:ascii="Calibri" w:hAnsi="Calibri" w:cs="Arial"/>
          <w:bCs/>
          <w:sz w:val="22"/>
          <w:szCs w:val="22"/>
          <w:lang w:val="sl-SI" w:eastAsia="en-US"/>
        </w:rPr>
        <w:t>o</w:t>
      </w:r>
      <w:r w:rsidRPr="00906182">
        <w:rPr>
          <w:rFonts w:ascii="Calibri" w:hAnsi="Calibri" w:cs="Arial"/>
          <w:bCs/>
          <w:sz w:val="22"/>
          <w:szCs w:val="22"/>
          <w:lang w:val="sl-SI" w:eastAsia="en-US"/>
        </w:rPr>
        <w:t xml:space="preserve"> nadgradnj</w:t>
      </w:r>
      <w:r w:rsidR="00D21CC3" w:rsidRPr="00906182">
        <w:rPr>
          <w:rFonts w:ascii="Calibri" w:hAnsi="Calibri" w:cs="Arial"/>
          <w:bCs/>
          <w:sz w:val="22"/>
          <w:szCs w:val="22"/>
          <w:lang w:val="sl-SI" w:eastAsia="en-US"/>
        </w:rPr>
        <w:t xml:space="preserve">o sistema za monitoring fizikalnih </w:t>
      </w:r>
      <w:r w:rsidR="00154DAD">
        <w:rPr>
          <w:rFonts w:ascii="Calibri" w:hAnsi="Calibri" w:cs="Arial"/>
          <w:bCs/>
          <w:sz w:val="22"/>
          <w:szCs w:val="22"/>
          <w:lang w:val="sl-SI" w:eastAsia="en-US"/>
        </w:rPr>
        <w:t>veličin</w:t>
      </w:r>
      <w:r w:rsidRPr="00906182">
        <w:rPr>
          <w:rFonts w:ascii="Calibri" w:hAnsi="Calibri" w:cs="Arial"/>
          <w:bCs/>
          <w:sz w:val="22"/>
          <w:szCs w:val="22"/>
          <w:lang w:val="sl-SI" w:eastAsia="en-US"/>
        </w:rPr>
        <w:t xml:space="preserve"> je izvajalec dolžan izstaviti v roku osmih (8) delovnih dni po uspešnem prevzemu. Računu mora biti priložen obojestransko podpisan zapisnik o prevzemu.</w:t>
      </w:r>
    </w:p>
    <w:p w14:paraId="230CED60" w14:textId="77777777" w:rsidR="00C07325" w:rsidRPr="00A5504C" w:rsidRDefault="00C07325" w:rsidP="00713146">
      <w:pPr>
        <w:spacing w:line="276" w:lineRule="auto"/>
        <w:jc w:val="both"/>
        <w:rPr>
          <w:rFonts w:ascii="Calibri" w:hAnsi="Calibri" w:cs="Arial"/>
          <w:bCs/>
          <w:color w:val="FF0000"/>
          <w:sz w:val="22"/>
          <w:szCs w:val="22"/>
          <w:lang w:val="sl-SI" w:eastAsia="en-US"/>
        </w:rPr>
      </w:pPr>
    </w:p>
    <w:p w14:paraId="27CD0885" w14:textId="5FE4D8A6" w:rsidR="00D21CC3" w:rsidRPr="00BC2CF8" w:rsidRDefault="00D21CC3" w:rsidP="00713146">
      <w:pPr>
        <w:spacing w:line="276" w:lineRule="auto"/>
        <w:jc w:val="both"/>
        <w:rPr>
          <w:rFonts w:ascii="Calibri" w:hAnsi="Calibri" w:cs="Arial"/>
          <w:bCs/>
          <w:sz w:val="22"/>
          <w:szCs w:val="22"/>
          <w:lang w:val="sl-SI" w:eastAsia="en-US"/>
        </w:rPr>
      </w:pPr>
      <w:r w:rsidRPr="00BC2CF8">
        <w:rPr>
          <w:rFonts w:ascii="Calibri" w:hAnsi="Calibri" w:cs="Arial"/>
          <w:bCs/>
          <w:sz w:val="22"/>
          <w:szCs w:val="22"/>
          <w:lang w:val="sl-SI" w:eastAsia="en-US"/>
        </w:rPr>
        <w:t xml:space="preserve">Račun za izvedeno </w:t>
      </w:r>
      <w:r w:rsidRPr="00BC2CF8">
        <w:rPr>
          <w:rFonts w:asciiTheme="minorHAnsi" w:hAnsiTheme="minorHAnsi" w:cstheme="minorHAnsi"/>
          <w:sz w:val="22"/>
          <w:szCs w:val="22"/>
          <w:lang w:val="sl-SI"/>
        </w:rPr>
        <w:t xml:space="preserve">preventivno vzdrževanje sistema za monitoring fizikalnih </w:t>
      </w:r>
      <w:r w:rsidR="00154DAD">
        <w:rPr>
          <w:rFonts w:asciiTheme="minorHAnsi" w:hAnsiTheme="minorHAnsi" w:cstheme="minorHAnsi"/>
          <w:sz w:val="22"/>
          <w:szCs w:val="22"/>
          <w:lang w:val="sl-SI"/>
        </w:rPr>
        <w:t>veličin</w:t>
      </w:r>
      <w:r w:rsidRPr="00BC2CF8">
        <w:rPr>
          <w:rFonts w:asciiTheme="minorHAnsi" w:hAnsiTheme="minorHAnsi" w:cstheme="minorHAnsi"/>
          <w:sz w:val="22"/>
          <w:szCs w:val="22"/>
          <w:lang w:val="sl-SI"/>
        </w:rPr>
        <w:t xml:space="preserve"> </w:t>
      </w:r>
      <w:r w:rsidRPr="00BC2CF8">
        <w:rPr>
          <w:rFonts w:ascii="Calibri" w:hAnsi="Calibri" w:cs="Arial"/>
          <w:bCs/>
          <w:sz w:val="22"/>
          <w:szCs w:val="22"/>
          <w:lang w:val="sl-SI" w:eastAsia="en-US"/>
        </w:rPr>
        <w:t xml:space="preserve">je izvajalec dolžan izstaviti zadnji dan v mesecu za preteklo leto. </w:t>
      </w:r>
      <w:r w:rsidR="009E3D10" w:rsidRPr="00BC2CF8">
        <w:rPr>
          <w:rFonts w:ascii="Calibri" w:hAnsi="Calibri" w:cs="Arial"/>
          <w:bCs/>
          <w:sz w:val="22"/>
          <w:szCs w:val="22"/>
          <w:lang w:val="sl-SI" w:eastAsia="en-US"/>
        </w:rPr>
        <w:t>Računu morajo biti priloženi s strani naročnika potrjeni delovni nalogi</w:t>
      </w:r>
      <w:r w:rsidR="00BC2CF8">
        <w:rPr>
          <w:rFonts w:ascii="Calibri" w:hAnsi="Calibri" w:cs="Arial"/>
          <w:bCs/>
          <w:sz w:val="22"/>
          <w:szCs w:val="22"/>
          <w:lang w:val="sl-SI" w:eastAsia="en-US"/>
        </w:rPr>
        <w:t xml:space="preserve"> </w:t>
      </w:r>
      <w:r w:rsidR="00BC2CF8" w:rsidRPr="00BC2CF8">
        <w:rPr>
          <w:rFonts w:ascii="Calibri" w:hAnsi="Calibri" w:cs="Arial"/>
          <w:bCs/>
          <w:sz w:val="22"/>
          <w:szCs w:val="22"/>
          <w:lang w:val="sl-SI" w:eastAsia="en-US"/>
        </w:rPr>
        <w:t xml:space="preserve">za izvedeno </w:t>
      </w:r>
      <w:r w:rsidR="00BC2CF8" w:rsidRPr="00BC2CF8">
        <w:rPr>
          <w:rFonts w:asciiTheme="minorHAnsi" w:hAnsiTheme="minorHAnsi" w:cstheme="minorHAnsi"/>
          <w:sz w:val="22"/>
          <w:szCs w:val="22"/>
          <w:lang w:val="sl-SI"/>
        </w:rPr>
        <w:t>preventivno vzdrževanje</w:t>
      </w:r>
      <w:r w:rsidR="009E3D10" w:rsidRPr="00BC2CF8">
        <w:rPr>
          <w:rFonts w:ascii="Calibri" w:hAnsi="Calibri" w:cs="Arial"/>
          <w:bCs/>
          <w:sz w:val="22"/>
          <w:szCs w:val="22"/>
          <w:lang w:val="sl-SI" w:eastAsia="en-US"/>
        </w:rPr>
        <w:t xml:space="preserve"> v preteklem</w:t>
      </w:r>
      <w:r w:rsidR="00BC2CF8" w:rsidRPr="00BC2CF8">
        <w:rPr>
          <w:rFonts w:ascii="Calibri" w:hAnsi="Calibri" w:cs="Arial"/>
          <w:bCs/>
          <w:sz w:val="22"/>
          <w:szCs w:val="22"/>
          <w:lang w:val="sl-SI" w:eastAsia="en-US"/>
        </w:rPr>
        <w:t xml:space="preserve"> </w:t>
      </w:r>
      <w:r w:rsidR="009E3D10" w:rsidRPr="00BC2CF8">
        <w:rPr>
          <w:rFonts w:ascii="Calibri" w:hAnsi="Calibri" w:cs="Arial"/>
          <w:bCs/>
          <w:sz w:val="22"/>
          <w:szCs w:val="22"/>
          <w:lang w:val="sl-SI" w:eastAsia="en-US"/>
        </w:rPr>
        <w:t>letu.</w:t>
      </w:r>
    </w:p>
    <w:p w14:paraId="31D1F6B5" w14:textId="77777777" w:rsidR="00244BC8" w:rsidRPr="00A5504C" w:rsidRDefault="00244BC8" w:rsidP="00713146">
      <w:pPr>
        <w:spacing w:line="276" w:lineRule="auto"/>
        <w:jc w:val="both"/>
        <w:rPr>
          <w:rFonts w:ascii="Calibri" w:hAnsi="Calibri" w:cs="Arial"/>
          <w:bCs/>
          <w:color w:val="FF0000"/>
          <w:sz w:val="22"/>
          <w:szCs w:val="22"/>
          <w:lang w:val="sl-SI" w:eastAsia="en-US"/>
        </w:rPr>
      </w:pPr>
    </w:p>
    <w:p w14:paraId="1F1F2762" w14:textId="28B03929" w:rsidR="00D21CC3" w:rsidRPr="00BC2CF8" w:rsidRDefault="00D21CC3" w:rsidP="00713146">
      <w:pPr>
        <w:spacing w:line="276" w:lineRule="auto"/>
        <w:jc w:val="both"/>
        <w:rPr>
          <w:rFonts w:ascii="Calibri" w:hAnsi="Calibri" w:cs="Arial"/>
          <w:bCs/>
          <w:sz w:val="22"/>
          <w:szCs w:val="22"/>
          <w:lang w:val="sl-SI" w:eastAsia="en-US"/>
        </w:rPr>
      </w:pPr>
      <w:r w:rsidRPr="00BC2CF8">
        <w:rPr>
          <w:rFonts w:ascii="Calibri" w:hAnsi="Calibri" w:cs="Arial"/>
          <w:bCs/>
          <w:sz w:val="22"/>
          <w:szCs w:val="22"/>
          <w:lang w:val="sl-SI" w:eastAsia="en-US"/>
        </w:rPr>
        <w:t xml:space="preserve">Račun za izvedeno kurativno vzdrževanje v </w:t>
      </w:r>
      <w:r w:rsidRPr="00BC2CF8">
        <w:rPr>
          <w:rFonts w:asciiTheme="minorHAnsi" w:hAnsiTheme="minorHAnsi" w:cstheme="minorHAnsi"/>
          <w:sz w:val="22"/>
          <w:szCs w:val="22"/>
          <w:lang w:val="sl-SI"/>
        </w:rPr>
        <w:t xml:space="preserve">pogarancijski dobi </w:t>
      </w:r>
      <w:r w:rsidRPr="00BC2CF8">
        <w:rPr>
          <w:rFonts w:ascii="Calibri" w:hAnsi="Calibri" w:cs="Arial"/>
          <w:bCs/>
          <w:sz w:val="22"/>
          <w:szCs w:val="22"/>
          <w:lang w:val="sl-SI" w:eastAsia="en-US"/>
        </w:rPr>
        <w:t xml:space="preserve">je izvajalec dolžan izstaviti v roku petih (5) </w:t>
      </w:r>
      <w:r w:rsidR="009E3D10" w:rsidRPr="00BC2CF8">
        <w:rPr>
          <w:rFonts w:ascii="Calibri" w:hAnsi="Calibri" w:cs="Arial"/>
          <w:bCs/>
          <w:sz w:val="22"/>
          <w:szCs w:val="22"/>
          <w:lang w:val="sl-SI" w:eastAsia="en-US"/>
        </w:rPr>
        <w:t xml:space="preserve">delovnih </w:t>
      </w:r>
      <w:r w:rsidRPr="00BC2CF8">
        <w:rPr>
          <w:rFonts w:ascii="Calibri" w:hAnsi="Calibri" w:cs="Arial"/>
          <w:bCs/>
          <w:sz w:val="22"/>
          <w:szCs w:val="22"/>
          <w:lang w:val="sl-SI" w:eastAsia="en-US"/>
        </w:rPr>
        <w:t>dni po prevzemu</w:t>
      </w:r>
      <w:r w:rsidR="009E3D10" w:rsidRPr="00BC2CF8">
        <w:rPr>
          <w:rFonts w:ascii="Calibri" w:hAnsi="Calibri" w:cs="Arial"/>
          <w:bCs/>
          <w:sz w:val="22"/>
          <w:szCs w:val="22"/>
          <w:lang w:val="sl-SI" w:eastAsia="en-US"/>
        </w:rPr>
        <w:t xml:space="preserve"> storitev</w:t>
      </w:r>
      <w:r w:rsidRPr="00BC2CF8">
        <w:rPr>
          <w:rFonts w:ascii="Calibri" w:hAnsi="Calibri" w:cs="Arial"/>
          <w:bCs/>
          <w:sz w:val="22"/>
          <w:szCs w:val="22"/>
          <w:lang w:val="sl-SI" w:eastAsia="en-US"/>
        </w:rPr>
        <w:t>. Računu mora biti priložen s strani naročnika potrjen delovni nalog.</w:t>
      </w:r>
    </w:p>
    <w:p w14:paraId="266A23FD" w14:textId="77777777" w:rsidR="00D21CC3" w:rsidRPr="00BC2CF8" w:rsidRDefault="00D21CC3" w:rsidP="00713146">
      <w:pPr>
        <w:spacing w:line="276" w:lineRule="auto"/>
        <w:jc w:val="both"/>
        <w:rPr>
          <w:rFonts w:ascii="Calibri" w:hAnsi="Calibri" w:cs="Arial"/>
          <w:bCs/>
          <w:sz w:val="22"/>
          <w:szCs w:val="22"/>
          <w:lang w:val="sl-SI" w:eastAsia="en-US"/>
        </w:rPr>
      </w:pPr>
    </w:p>
    <w:p w14:paraId="3D416DFE" w14:textId="72EDC6B4" w:rsidR="00D21CC3" w:rsidRPr="00BC2CF8" w:rsidRDefault="00D21CC3" w:rsidP="00713146">
      <w:pPr>
        <w:spacing w:line="276" w:lineRule="auto"/>
        <w:jc w:val="both"/>
        <w:rPr>
          <w:rFonts w:ascii="Calibri" w:hAnsi="Calibri" w:cs="Arial"/>
          <w:bCs/>
          <w:sz w:val="22"/>
          <w:szCs w:val="22"/>
          <w:lang w:val="sl-SI" w:eastAsia="en-US"/>
        </w:rPr>
      </w:pPr>
      <w:r w:rsidRPr="00BC2CF8">
        <w:rPr>
          <w:rFonts w:ascii="Calibri" w:hAnsi="Calibri" w:cs="Arial"/>
          <w:bCs/>
          <w:sz w:val="22"/>
          <w:szCs w:val="22"/>
          <w:lang w:val="sl-SI" w:eastAsia="en-US"/>
        </w:rPr>
        <w:t>Račun za dobavljeni tehnični material in rezervne dele je izvajalec dolžan izstaviti v roku petih (5)</w:t>
      </w:r>
      <w:r w:rsidR="009E3D10" w:rsidRPr="00BC2CF8">
        <w:rPr>
          <w:rFonts w:ascii="Calibri" w:hAnsi="Calibri" w:cs="Arial"/>
          <w:bCs/>
          <w:sz w:val="22"/>
          <w:szCs w:val="22"/>
          <w:lang w:val="sl-SI" w:eastAsia="en-US"/>
        </w:rPr>
        <w:t xml:space="preserve"> delovnih</w:t>
      </w:r>
      <w:r w:rsidRPr="00BC2CF8">
        <w:rPr>
          <w:rFonts w:ascii="Calibri" w:hAnsi="Calibri" w:cs="Arial"/>
          <w:bCs/>
          <w:sz w:val="22"/>
          <w:szCs w:val="22"/>
          <w:lang w:val="sl-SI" w:eastAsia="en-US"/>
        </w:rPr>
        <w:t xml:space="preserve"> dni po</w:t>
      </w:r>
      <w:r w:rsidR="009E3D10" w:rsidRPr="00BC2CF8">
        <w:rPr>
          <w:rFonts w:ascii="Calibri" w:hAnsi="Calibri" w:cs="Arial"/>
          <w:bCs/>
          <w:sz w:val="22"/>
          <w:szCs w:val="22"/>
          <w:lang w:val="sl-SI" w:eastAsia="en-US"/>
        </w:rPr>
        <w:t xml:space="preserve"> opravljeni dobavi. Računu mora biti priložena s strani naročnika potrjena dobavnica.</w:t>
      </w:r>
    </w:p>
    <w:p w14:paraId="3A29E12D" w14:textId="77777777" w:rsidR="009E3D10" w:rsidRPr="00BC2CF8" w:rsidRDefault="009E3D10" w:rsidP="00713146">
      <w:pPr>
        <w:spacing w:line="276" w:lineRule="auto"/>
        <w:jc w:val="both"/>
        <w:rPr>
          <w:rFonts w:ascii="Calibri" w:hAnsi="Calibri" w:cs="Arial"/>
          <w:bCs/>
          <w:sz w:val="22"/>
          <w:szCs w:val="22"/>
          <w:lang w:val="sl-SI" w:eastAsia="en-US"/>
        </w:rPr>
      </w:pPr>
    </w:p>
    <w:p w14:paraId="2E4A7A7C" w14:textId="139580C4" w:rsidR="009E3D10" w:rsidRPr="00BC2CF8" w:rsidRDefault="009E3D10" w:rsidP="009E3D10">
      <w:pPr>
        <w:spacing w:line="276" w:lineRule="auto"/>
        <w:jc w:val="both"/>
        <w:rPr>
          <w:rFonts w:ascii="Calibri" w:hAnsi="Calibri" w:cs="Arial"/>
          <w:bCs/>
          <w:sz w:val="22"/>
          <w:szCs w:val="22"/>
          <w:lang w:val="sl-SI" w:eastAsia="en-US"/>
        </w:rPr>
      </w:pPr>
      <w:r w:rsidRPr="00BC2CF8">
        <w:rPr>
          <w:rFonts w:ascii="Calibri" w:hAnsi="Calibri" w:cs="Arial"/>
          <w:bCs/>
          <w:sz w:val="22"/>
          <w:szCs w:val="22"/>
          <w:lang w:val="sl-SI" w:eastAsia="en-US"/>
        </w:rPr>
        <w:t>Posamezni račun se mora sklicevati na številko pogodbe. Izvajalec mora naročniku posredovati račun izključno v elektronski obliki (e-račun), skladno z veljavnim Zakonom o opravljanju plačilnih storitev za proračunske uporabnike.</w:t>
      </w:r>
    </w:p>
    <w:p w14:paraId="52F5B01D" w14:textId="77777777" w:rsidR="009E3D10" w:rsidRPr="00A5504C" w:rsidRDefault="009E3D10" w:rsidP="009E3D10">
      <w:pPr>
        <w:spacing w:line="276" w:lineRule="auto"/>
        <w:jc w:val="both"/>
        <w:rPr>
          <w:rFonts w:ascii="Calibri" w:hAnsi="Calibri" w:cs="Arial"/>
          <w:bCs/>
          <w:color w:val="FF0000"/>
          <w:sz w:val="22"/>
          <w:szCs w:val="22"/>
          <w:lang w:val="sl-SI" w:eastAsia="en-US"/>
        </w:rPr>
      </w:pPr>
    </w:p>
    <w:p w14:paraId="48EB0C03" w14:textId="77777777" w:rsidR="009E3D10" w:rsidRPr="00A5504C" w:rsidRDefault="009E3D10" w:rsidP="00E12488">
      <w:pPr>
        <w:numPr>
          <w:ilvl w:val="0"/>
          <w:numId w:val="8"/>
        </w:numPr>
        <w:spacing w:line="276" w:lineRule="auto"/>
        <w:jc w:val="center"/>
        <w:rPr>
          <w:rFonts w:asciiTheme="minorHAnsi" w:hAnsiTheme="minorHAnsi" w:cstheme="minorHAnsi"/>
          <w:sz w:val="22"/>
          <w:szCs w:val="22"/>
          <w:lang w:val="sl-SI"/>
        </w:rPr>
      </w:pPr>
      <w:r w:rsidRPr="00A5504C">
        <w:rPr>
          <w:rFonts w:asciiTheme="minorHAnsi" w:hAnsiTheme="minorHAnsi" w:cstheme="minorHAnsi"/>
          <w:sz w:val="22"/>
          <w:szCs w:val="22"/>
          <w:lang w:val="sl-SI"/>
        </w:rPr>
        <w:t>člen</w:t>
      </w:r>
    </w:p>
    <w:p w14:paraId="52D177BA" w14:textId="77777777" w:rsidR="009E3D10" w:rsidRPr="00A5504C" w:rsidRDefault="009E3D10" w:rsidP="009E3D10">
      <w:pPr>
        <w:spacing w:line="276" w:lineRule="auto"/>
        <w:jc w:val="both"/>
        <w:rPr>
          <w:rFonts w:ascii="Calibri" w:hAnsi="Calibri" w:cs="Arial"/>
          <w:bCs/>
          <w:color w:val="FF0000"/>
          <w:sz w:val="22"/>
          <w:szCs w:val="22"/>
          <w:lang w:val="sl-SI" w:eastAsia="en-US"/>
        </w:rPr>
      </w:pPr>
    </w:p>
    <w:p w14:paraId="0891B9E1" w14:textId="6836CCC2" w:rsidR="009E3D10" w:rsidRPr="009E3D10" w:rsidRDefault="009E3D10" w:rsidP="009E3D10">
      <w:pPr>
        <w:spacing w:line="276" w:lineRule="auto"/>
        <w:jc w:val="both"/>
        <w:rPr>
          <w:rFonts w:ascii="Calibri" w:hAnsi="Calibri" w:cs="Arial"/>
          <w:bCs/>
          <w:sz w:val="22"/>
          <w:szCs w:val="22"/>
          <w:lang w:val="sl-SI" w:eastAsia="en-US"/>
        </w:rPr>
      </w:pPr>
      <w:r w:rsidRPr="009E3D10">
        <w:rPr>
          <w:rFonts w:ascii="Calibri" w:hAnsi="Calibri" w:cs="Arial"/>
          <w:bCs/>
          <w:sz w:val="22"/>
          <w:szCs w:val="22"/>
          <w:lang w:val="sl-SI" w:eastAsia="en-US"/>
        </w:rPr>
        <w:t>Posamezn</w:t>
      </w:r>
      <w:r w:rsidRPr="00BC2CF8">
        <w:rPr>
          <w:rFonts w:ascii="Calibri" w:hAnsi="Calibri" w:cs="Arial"/>
          <w:bCs/>
          <w:sz w:val="22"/>
          <w:szCs w:val="22"/>
          <w:lang w:val="sl-SI" w:eastAsia="en-US"/>
        </w:rPr>
        <w:t>i</w:t>
      </w:r>
      <w:r w:rsidRPr="009E3D10">
        <w:rPr>
          <w:rFonts w:ascii="Calibri" w:hAnsi="Calibri" w:cs="Arial"/>
          <w:bCs/>
          <w:sz w:val="22"/>
          <w:szCs w:val="22"/>
          <w:lang w:val="sl-SI" w:eastAsia="en-US"/>
        </w:rPr>
        <w:t xml:space="preserve"> račun po tej pogodbi se plača po potrditvi predstavnika naročnika. Predstavnik naročnika mora posamezen račun potrditi ali zavrniti v roku </w:t>
      </w:r>
      <w:r w:rsidRPr="00BC2CF8">
        <w:rPr>
          <w:rFonts w:ascii="Calibri" w:hAnsi="Calibri" w:cs="Arial"/>
          <w:bCs/>
          <w:sz w:val="22"/>
          <w:szCs w:val="22"/>
          <w:lang w:val="sl-SI" w:eastAsia="en-US"/>
        </w:rPr>
        <w:t>petnajst</w:t>
      </w:r>
      <w:r w:rsidRPr="009E3D10">
        <w:rPr>
          <w:rFonts w:ascii="Calibri" w:hAnsi="Calibri" w:cs="Arial"/>
          <w:bCs/>
          <w:sz w:val="22"/>
          <w:szCs w:val="22"/>
          <w:lang w:val="sl-SI" w:eastAsia="en-US"/>
        </w:rPr>
        <w:t xml:space="preserve"> (</w:t>
      </w:r>
      <w:r w:rsidRPr="00BC2CF8">
        <w:rPr>
          <w:rFonts w:ascii="Calibri" w:hAnsi="Calibri" w:cs="Arial"/>
          <w:bCs/>
          <w:sz w:val="22"/>
          <w:szCs w:val="22"/>
          <w:lang w:val="sl-SI" w:eastAsia="en-US"/>
        </w:rPr>
        <w:t>15</w:t>
      </w:r>
      <w:r w:rsidRPr="009E3D10">
        <w:rPr>
          <w:rFonts w:ascii="Calibri" w:hAnsi="Calibri" w:cs="Arial"/>
          <w:bCs/>
          <w:sz w:val="22"/>
          <w:szCs w:val="22"/>
          <w:lang w:val="sl-SI" w:eastAsia="en-US"/>
        </w:rPr>
        <w:t xml:space="preserve">) dni po prejemu. Če predstavnik naročnika računa v </w:t>
      </w:r>
      <w:r w:rsidRPr="00BC2CF8">
        <w:rPr>
          <w:rFonts w:ascii="Calibri" w:hAnsi="Calibri" w:cs="Arial"/>
          <w:bCs/>
          <w:sz w:val="22"/>
          <w:szCs w:val="22"/>
          <w:lang w:val="sl-SI" w:eastAsia="en-US"/>
        </w:rPr>
        <w:t>petnajstih</w:t>
      </w:r>
      <w:r w:rsidRPr="009E3D10">
        <w:rPr>
          <w:rFonts w:ascii="Calibri" w:hAnsi="Calibri" w:cs="Arial"/>
          <w:bCs/>
          <w:sz w:val="22"/>
          <w:szCs w:val="22"/>
          <w:lang w:val="sl-SI" w:eastAsia="en-US"/>
        </w:rPr>
        <w:t xml:space="preserve"> (</w:t>
      </w:r>
      <w:r w:rsidRPr="00BC2CF8">
        <w:rPr>
          <w:rFonts w:ascii="Calibri" w:hAnsi="Calibri" w:cs="Arial"/>
          <w:bCs/>
          <w:sz w:val="22"/>
          <w:szCs w:val="22"/>
          <w:lang w:val="sl-SI" w:eastAsia="en-US"/>
        </w:rPr>
        <w:t>15</w:t>
      </w:r>
      <w:r w:rsidRPr="009E3D10">
        <w:rPr>
          <w:rFonts w:ascii="Calibri" w:hAnsi="Calibri" w:cs="Arial"/>
          <w:bCs/>
          <w:sz w:val="22"/>
          <w:szCs w:val="22"/>
          <w:lang w:val="sl-SI" w:eastAsia="en-US"/>
        </w:rPr>
        <w:t>) dneh od prejema ne potrdi ali ga ne zavrne, se šteje, da je ta potrjen.</w:t>
      </w:r>
    </w:p>
    <w:p w14:paraId="4AF82FB1" w14:textId="77777777" w:rsidR="009E3D10" w:rsidRPr="00BC2CF8" w:rsidRDefault="009E3D10" w:rsidP="00713146">
      <w:pPr>
        <w:spacing w:line="276" w:lineRule="auto"/>
        <w:jc w:val="both"/>
        <w:rPr>
          <w:rFonts w:ascii="Calibri" w:hAnsi="Calibri" w:cs="Arial"/>
          <w:bCs/>
          <w:sz w:val="22"/>
          <w:szCs w:val="22"/>
          <w:lang w:val="sl-SI" w:eastAsia="en-US"/>
        </w:rPr>
      </w:pPr>
    </w:p>
    <w:p w14:paraId="547EEB41" w14:textId="77777777" w:rsidR="009E3D10" w:rsidRPr="00A5504C" w:rsidRDefault="009E3D10" w:rsidP="009E3D10">
      <w:pPr>
        <w:pStyle w:val="BodyTextIndent3"/>
        <w:spacing w:after="0" w:line="276" w:lineRule="auto"/>
        <w:ind w:left="0"/>
        <w:jc w:val="both"/>
        <w:rPr>
          <w:rFonts w:asciiTheme="minorHAnsi" w:eastAsia="Times New Roman" w:hAnsiTheme="minorHAnsi" w:cstheme="minorHAnsi"/>
          <w:sz w:val="22"/>
          <w:szCs w:val="22"/>
          <w:lang w:val="sl-SI"/>
        </w:rPr>
      </w:pPr>
      <w:r w:rsidRPr="00BC2CF8">
        <w:rPr>
          <w:rFonts w:ascii="Calibri" w:hAnsi="Calibri" w:cs="Arial"/>
          <w:bCs/>
          <w:sz w:val="22"/>
          <w:szCs w:val="22"/>
          <w:lang w:val="sl-SI" w:eastAsia="en-US"/>
        </w:rPr>
        <w:t xml:space="preserve">Naročnik je dolžan plačati račun v tridesetih (30) dneh od njegovega prejema na transakcijski račun izvajalca. </w:t>
      </w:r>
      <w:r w:rsidRPr="00BC2CF8">
        <w:rPr>
          <w:rFonts w:asciiTheme="minorHAnsi" w:eastAsia="Times New Roman" w:hAnsiTheme="minorHAnsi" w:cstheme="minorHAnsi"/>
          <w:sz w:val="22"/>
          <w:szCs w:val="22"/>
          <w:lang w:val="sl-SI"/>
        </w:rPr>
        <w:t xml:space="preserve">Rok plačila začne teči naslednji dan po prejemu računa, ki je podlaga za izplačilo. Če zadnji dan roka sovpada z dnem, ko je po zakonu dela prost dan oziroma v plačilnem sistemu TARGET2 ni </w:t>
      </w:r>
      <w:r w:rsidRPr="00A5504C">
        <w:rPr>
          <w:rFonts w:asciiTheme="minorHAnsi" w:eastAsia="Times New Roman" w:hAnsiTheme="minorHAnsi" w:cstheme="minorHAnsi"/>
          <w:sz w:val="22"/>
          <w:szCs w:val="22"/>
          <w:lang w:val="sl-SI"/>
        </w:rPr>
        <w:t>opredeljen kot plačilni dan, se za zadnji dan roka šteje naslednji delavnik oziroma naslednji plačilni dan v sistemu TARGET2.</w:t>
      </w:r>
    </w:p>
    <w:p w14:paraId="51413EC0" w14:textId="77777777" w:rsidR="009B10C2" w:rsidRPr="00A5504C" w:rsidRDefault="009B10C2" w:rsidP="00713146">
      <w:pPr>
        <w:spacing w:line="276" w:lineRule="auto"/>
        <w:jc w:val="both"/>
        <w:rPr>
          <w:rFonts w:asciiTheme="minorHAnsi" w:hAnsiTheme="minorHAnsi" w:cstheme="minorHAnsi"/>
          <w:sz w:val="22"/>
          <w:szCs w:val="22"/>
          <w:lang w:val="sl-SI"/>
        </w:rPr>
      </w:pPr>
    </w:p>
    <w:p w14:paraId="4F113147" w14:textId="30E1E3C6" w:rsidR="009B10C2" w:rsidRPr="00A5504C" w:rsidRDefault="009B10C2" w:rsidP="00713146">
      <w:pPr>
        <w:spacing w:line="276" w:lineRule="auto"/>
        <w:jc w:val="both"/>
        <w:rPr>
          <w:rFonts w:asciiTheme="minorHAnsi" w:hAnsiTheme="minorHAnsi" w:cstheme="minorHAnsi"/>
          <w:sz w:val="22"/>
          <w:szCs w:val="22"/>
          <w:lang w:val="sl-SI"/>
        </w:rPr>
      </w:pPr>
      <w:r w:rsidRPr="00A5504C">
        <w:rPr>
          <w:rFonts w:asciiTheme="minorHAnsi" w:hAnsiTheme="minorHAnsi" w:cstheme="minorHAnsi"/>
          <w:sz w:val="22"/>
          <w:szCs w:val="22"/>
          <w:lang w:val="sl-SI"/>
        </w:rPr>
        <w:t xml:space="preserve">V primeru zamude pri plačilu </w:t>
      </w:r>
      <w:r w:rsidR="00487ADE" w:rsidRPr="00A5504C">
        <w:rPr>
          <w:rFonts w:asciiTheme="minorHAnsi" w:hAnsiTheme="minorHAnsi" w:cstheme="minorHAnsi"/>
          <w:sz w:val="22"/>
          <w:szCs w:val="22"/>
          <w:lang w:val="sl-SI"/>
        </w:rPr>
        <w:t>računa</w:t>
      </w:r>
      <w:r w:rsidRPr="00A5504C">
        <w:rPr>
          <w:rFonts w:asciiTheme="minorHAnsi" w:hAnsiTheme="minorHAnsi" w:cstheme="minorHAnsi"/>
          <w:sz w:val="22"/>
          <w:szCs w:val="22"/>
          <w:lang w:val="sl-SI"/>
        </w:rPr>
        <w:t xml:space="preserve"> </w:t>
      </w:r>
      <w:r w:rsidR="003A537D" w:rsidRPr="00A5504C">
        <w:rPr>
          <w:rFonts w:asciiTheme="minorHAnsi" w:hAnsiTheme="minorHAnsi" w:cstheme="minorHAnsi"/>
          <w:sz w:val="22"/>
          <w:szCs w:val="22"/>
          <w:lang w:val="sl-SI"/>
        </w:rPr>
        <w:t>lahko</w:t>
      </w:r>
      <w:r w:rsidRPr="00A5504C">
        <w:rPr>
          <w:rFonts w:asciiTheme="minorHAnsi" w:hAnsiTheme="minorHAnsi" w:cstheme="minorHAnsi"/>
          <w:sz w:val="22"/>
          <w:szCs w:val="22"/>
          <w:lang w:val="sl-SI"/>
        </w:rPr>
        <w:t xml:space="preserve"> izvajal</w:t>
      </w:r>
      <w:r w:rsidR="003A537D" w:rsidRPr="00A5504C">
        <w:rPr>
          <w:rFonts w:asciiTheme="minorHAnsi" w:hAnsiTheme="minorHAnsi" w:cstheme="minorHAnsi"/>
          <w:sz w:val="22"/>
          <w:szCs w:val="22"/>
          <w:lang w:val="sl-SI"/>
        </w:rPr>
        <w:t>ec</w:t>
      </w:r>
      <w:r w:rsidRPr="00A5504C">
        <w:rPr>
          <w:rFonts w:asciiTheme="minorHAnsi" w:hAnsiTheme="minorHAnsi" w:cstheme="minorHAnsi"/>
          <w:sz w:val="22"/>
          <w:szCs w:val="22"/>
          <w:lang w:val="sl-SI"/>
        </w:rPr>
        <w:t xml:space="preserve"> </w:t>
      </w:r>
      <w:r w:rsidR="003A537D" w:rsidRPr="00A5504C">
        <w:rPr>
          <w:rFonts w:asciiTheme="minorHAnsi" w:hAnsiTheme="minorHAnsi" w:cstheme="minorHAnsi"/>
          <w:sz w:val="22"/>
          <w:szCs w:val="22"/>
          <w:lang w:val="sl-SI"/>
        </w:rPr>
        <w:t>zahteva plačilo zakonitih zamudnih obresti</w:t>
      </w:r>
      <w:r w:rsidRPr="00A5504C">
        <w:rPr>
          <w:rFonts w:asciiTheme="minorHAnsi" w:hAnsiTheme="minorHAnsi" w:cstheme="minorHAnsi"/>
          <w:sz w:val="22"/>
          <w:szCs w:val="22"/>
          <w:lang w:val="sl-SI"/>
        </w:rPr>
        <w:t>.</w:t>
      </w:r>
    </w:p>
    <w:p w14:paraId="46CE503E" w14:textId="77777777" w:rsidR="008A2156" w:rsidRPr="00A5504C" w:rsidRDefault="008A2156" w:rsidP="00713146">
      <w:pPr>
        <w:spacing w:line="276" w:lineRule="auto"/>
        <w:jc w:val="both"/>
        <w:rPr>
          <w:rFonts w:asciiTheme="minorHAnsi" w:hAnsiTheme="minorHAnsi" w:cstheme="minorHAnsi"/>
          <w:bCs/>
          <w:sz w:val="22"/>
          <w:szCs w:val="22"/>
          <w:lang w:val="sl-SI"/>
        </w:rPr>
      </w:pPr>
    </w:p>
    <w:p w14:paraId="407129E6" w14:textId="3265FBB6" w:rsidR="009B10C2" w:rsidRPr="00A5504C" w:rsidRDefault="009B10C2" w:rsidP="00E12488">
      <w:pPr>
        <w:numPr>
          <w:ilvl w:val="0"/>
          <w:numId w:val="9"/>
        </w:numPr>
        <w:spacing w:line="276" w:lineRule="auto"/>
        <w:ind w:left="284" w:hanging="284"/>
        <w:rPr>
          <w:rFonts w:asciiTheme="minorHAnsi" w:hAnsiTheme="minorHAnsi" w:cstheme="minorHAnsi"/>
          <w:b/>
          <w:sz w:val="22"/>
          <w:szCs w:val="22"/>
          <w:lang w:val="sl-SI"/>
        </w:rPr>
      </w:pPr>
      <w:bookmarkStart w:id="20" w:name="_Hlk170061854"/>
      <w:r w:rsidRPr="00A5504C">
        <w:rPr>
          <w:rFonts w:asciiTheme="minorHAnsi" w:hAnsiTheme="minorHAnsi" w:cstheme="minorHAnsi"/>
          <w:b/>
          <w:sz w:val="22"/>
          <w:szCs w:val="22"/>
          <w:lang w:val="sl-SI"/>
        </w:rPr>
        <w:t>OBVEZNOSTI POGODBENIH STRANK</w:t>
      </w:r>
    </w:p>
    <w:bookmarkEnd w:id="20"/>
    <w:p w14:paraId="50612EC0" w14:textId="77777777" w:rsidR="009B10C2" w:rsidRPr="00A5504C" w:rsidRDefault="009B10C2" w:rsidP="00713146">
      <w:pPr>
        <w:spacing w:line="276" w:lineRule="auto"/>
        <w:jc w:val="both"/>
        <w:rPr>
          <w:rFonts w:asciiTheme="minorHAnsi" w:hAnsiTheme="minorHAnsi" w:cstheme="minorHAnsi"/>
          <w:sz w:val="22"/>
          <w:szCs w:val="22"/>
          <w:lang w:val="sl-SI"/>
        </w:rPr>
      </w:pPr>
    </w:p>
    <w:p w14:paraId="3B4B5F8E" w14:textId="77777777" w:rsidR="009B10C2" w:rsidRPr="00A5504C" w:rsidRDefault="009B10C2" w:rsidP="00E12488">
      <w:pPr>
        <w:numPr>
          <w:ilvl w:val="0"/>
          <w:numId w:val="8"/>
        </w:numPr>
        <w:spacing w:line="276" w:lineRule="auto"/>
        <w:jc w:val="center"/>
        <w:rPr>
          <w:rFonts w:asciiTheme="minorHAnsi" w:hAnsiTheme="minorHAnsi" w:cstheme="minorHAnsi"/>
          <w:sz w:val="22"/>
          <w:szCs w:val="22"/>
          <w:lang w:val="sl-SI"/>
        </w:rPr>
      </w:pPr>
      <w:r w:rsidRPr="00A5504C">
        <w:rPr>
          <w:rFonts w:asciiTheme="minorHAnsi" w:hAnsiTheme="minorHAnsi" w:cstheme="minorHAnsi"/>
          <w:sz w:val="22"/>
          <w:szCs w:val="22"/>
          <w:lang w:val="sl-SI"/>
        </w:rPr>
        <w:t>člen</w:t>
      </w:r>
    </w:p>
    <w:p w14:paraId="1B693EE5" w14:textId="77777777" w:rsidR="009B10C2" w:rsidRPr="00592690" w:rsidRDefault="009B10C2" w:rsidP="00713146">
      <w:pPr>
        <w:spacing w:line="276" w:lineRule="auto"/>
        <w:jc w:val="center"/>
        <w:rPr>
          <w:rFonts w:asciiTheme="minorHAnsi" w:hAnsiTheme="minorHAnsi" w:cstheme="minorHAnsi"/>
          <w:sz w:val="22"/>
          <w:szCs w:val="22"/>
          <w:lang w:val="sl-SI"/>
        </w:rPr>
      </w:pPr>
    </w:p>
    <w:p w14:paraId="09C8BF8F" w14:textId="56E1ECBB" w:rsidR="000660E6" w:rsidRPr="00A5504C" w:rsidRDefault="000660E6" w:rsidP="00713146">
      <w:pPr>
        <w:spacing w:line="276" w:lineRule="auto"/>
        <w:jc w:val="both"/>
        <w:rPr>
          <w:rFonts w:asciiTheme="minorHAnsi" w:hAnsiTheme="minorHAnsi" w:cstheme="minorHAnsi"/>
          <w:sz w:val="22"/>
          <w:szCs w:val="22"/>
          <w:lang w:val="sl-SI"/>
        </w:rPr>
      </w:pPr>
      <w:r w:rsidRPr="00A5504C">
        <w:rPr>
          <w:rFonts w:asciiTheme="minorHAnsi" w:hAnsiTheme="minorHAnsi" w:cstheme="minorHAnsi"/>
          <w:sz w:val="22"/>
          <w:szCs w:val="22"/>
          <w:lang w:val="sl-SI"/>
        </w:rPr>
        <w:t>Naročnik se s podpisom pogodbe zavezuje</w:t>
      </w:r>
      <w:r w:rsidR="006D120E" w:rsidRPr="00A5504C">
        <w:rPr>
          <w:rFonts w:asciiTheme="minorHAnsi" w:hAnsiTheme="minorHAnsi" w:cstheme="minorHAnsi"/>
          <w:sz w:val="22"/>
          <w:szCs w:val="22"/>
          <w:lang w:val="sl-SI"/>
        </w:rPr>
        <w:t>, da bo</w:t>
      </w:r>
      <w:r w:rsidRPr="00A5504C">
        <w:rPr>
          <w:rFonts w:asciiTheme="minorHAnsi" w:hAnsiTheme="minorHAnsi" w:cstheme="minorHAnsi"/>
          <w:sz w:val="22"/>
          <w:szCs w:val="22"/>
          <w:lang w:val="sl-SI"/>
        </w:rPr>
        <w:t>:</w:t>
      </w:r>
    </w:p>
    <w:p w14:paraId="10FCC04F" w14:textId="77777777" w:rsidR="006D120E" w:rsidRPr="006D120E" w:rsidRDefault="006D120E" w:rsidP="00E12488">
      <w:pPr>
        <w:numPr>
          <w:ilvl w:val="0"/>
          <w:numId w:val="29"/>
        </w:numPr>
        <w:tabs>
          <w:tab w:val="num" w:pos="284"/>
        </w:tabs>
        <w:spacing w:line="276" w:lineRule="auto"/>
        <w:jc w:val="both"/>
        <w:rPr>
          <w:rFonts w:asciiTheme="minorHAnsi" w:hAnsiTheme="minorHAnsi" w:cstheme="minorHAnsi"/>
          <w:sz w:val="22"/>
          <w:szCs w:val="22"/>
          <w:lang w:val="sl-SI"/>
        </w:rPr>
      </w:pPr>
      <w:r w:rsidRPr="006D120E">
        <w:rPr>
          <w:rFonts w:asciiTheme="minorHAnsi" w:hAnsiTheme="minorHAnsi" w:cstheme="minorHAnsi"/>
          <w:sz w:val="22"/>
          <w:szCs w:val="22"/>
          <w:lang w:val="sl-SI"/>
        </w:rPr>
        <w:t>zagotovil ustrezno spremljanje in nadzor nad izvajanjem pogodbenih obveznosti;</w:t>
      </w:r>
    </w:p>
    <w:p w14:paraId="51CD5FBF" w14:textId="0F513679" w:rsidR="00E760F1" w:rsidRPr="006D120E" w:rsidRDefault="006D120E" w:rsidP="00E12488">
      <w:pPr>
        <w:numPr>
          <w:ilvl w:val="0"/>
          <w:numId w:val="29"/>
        </w:numPr>
        <w:tabs>
          <w:tab w:val="num" w:pos="284"/>
        </w:tabs>
        <w:spacing w:line="276" w:lineRule="auto"/>
        <w:jc w:val="both"/>
        <w:rPr>
          <w:rFonts w:asciiTheme="minorHAnsi" w:hAnsiTheme="minorHAnsi" w:cstheme="minorHAnsi"/>
          <w:sz w:val="22"/>
          <w:szCs w:val="22"/>
          <w:lang w:val="sl-SI"/>
        </w:rPr>
      </w:pPr>
      <w:r w:rsidRPr="006D120E">
        <w:rPr>
          <w:rFonts w:asciiTheme="minorHAnsi" w:hAnsiTheme="minorHAnsi" w:cstheme="minorHAnsi"/>
          <w:sz w:val="22"/>
          <w:szCs w:val="22"/>
          <w:lang w:val="sl-SI"/>
        </w:rPr>
        <w:t>zagotovil razpoložljivost obstoječe dokumentacije in drugih informacijskih virov, ki so potrebni za izvedbo predmeta pogodbe;</w:t>
      </w:r>
    </w:p>
    <w:p w14:paraId="47397731" w14:textId="77777777" w:rsidR="006D120E" w:rsidRPr="006D120E" w:rsidRDefault="006D120E" w:rsidP="00E12488">
      <w:pPr>
        <w:numPr>
          <w:ilvl w:val="0"/>
          <w:numId w:val="29"/>
        </w:numPr>
        <w:tabs>
          <w:tab w:val="num" w:pos="284"/>
        </w:tabs>
        <w:spacing w:line="276" w:lineRule="auto"/>
        <w:jc w:val="both"/>
        <w:rPr>
          <w:rFonts w:asciiTheme="minorHAnsi" w:hAnsiTheme="minorHAnsi" w:cstheme="minorHAnsi"/>
          <w:sz w:val="22"/>
          <w:szCs w:val="22"/>
          <w:lang w:val="sl-SI"/>
        </w:rPr>
      </w:pPr>
      <w:r w:rsidRPr="006D120E">
        <w:rPr>
          <w:rFonts w:asciiTheme="minorHAnsi" w:hAnsiTheme="minorHAnsi" w:cstheme="minorHAnsi"/>
          <w:sz w:val="22"/>
          <w:szCs w:val="22"/>
          <w:lang w:val="sl-SI"/>
        </w:rPr>
        <w:t>sproti obveščal izvajalca o bistvenih spremembah, ki se nanašajo na izvajanje pogodbenih obveznosti;</w:t>
      </w:r>
    </w:p>
    <w:p w14:paraId="029E7795" w14:textId="77777777" w:rsidR="006D120E" w:rsidRPr="006D120E" w:rsidRDefault="006D120E" w:rsidP="00E12488">
      <w:pPr>
        <w:numPr>
          <w:ilvl w:val="0"/>
          <w:numId w:val="29"/>
        </w:numPr>
        <w:tabs>
          <w:tab w:val="num" w:pos="284"/>
        </w:tabs>
        <w:spacing w:line="276" w:lineRule="auto"/>
        <w:jc w:val="both"/>
        <w:rPr>
          <w:rFonts w:asciiTheme="minorHAnsi" w:hAnsiTheme="minorHAnsi" w:cstheme="minorHAnsi"/>
          <w:sz w:val="22"/>
          <w:szCs w:val="22"/>
          <w:lang w:val="sl-SI"/>
        </w:rPr>
      </w:pPr>
      <w:r w:rsidRPr="006D120E">
        <w:rPr>
          <w:rFonts w:asciiTheme="minorHAnsi" w:hAnsiTheme="minorHAnsi" w:cstheme="minorHAnsi"/>
          <w:sz w:val="22"/>
          <w:szCs w:val="22"/>
          <w:lang w:val="sl-SI"/>
        </w:rPr>
        <w:t>omogočil sodelovanje predstavnikov naročnika pri izvajanju pogodbenih storitev.</w:t>
      </w:r>
    </w:p>
    <w:p w14:paraId="145E4E5F" w14:textId="77777777" w:rsidR="006D120E" w:rsidRPr="006D120E" w:rsidRDefault="006D120E" w:rsidP="006D120E">
      <w:pPr>
        <w:spacing w:line="276" w:lineRule="auto"/>
        <w:jc w:val="both"/>
        <w:rPr>
          <w:rFonts w:asciiTheme="minorHAnsi" w:hAnsiTheme="minorHAnsi" w:cstheme="minorHAnsi"/>
          <w:bCs/>
          <w:sz w:val="22"/>
          <w:szCs w:val="22"/>
          <w:lang w:val="sl-SI"/>
        </w:rPr>
      </w:pPr>
    </w:p>
    <w:p w14:paraId="00F151AF" w14:textId="77777777" w:rsidR="006D120E" w:rsidRPr="006D120E" w:rsidRDefault="006D120E" w:rsidP="006D120E">
      <w:pPr>
        <w:spacing w:line="276" w:lineRule="auto"/>
        <w:jc w:val="both"/>
        <w:rPr>
          <w:rFonts w:asciiTheme="minorHAnsi" w:hAnsiTheme="minorHAnsi" w:cstheme="minorHAnsi"/>
          <w:bCs/>
          <w:sz w:val="22"/>
          <w:szCs w:val="22"/>
          <w:lang w:val="sl-SI"/>
        </w:rPr>
      </w:pPr>
      <w:r w:rsidRPr="006D120E">
        <w:rPr>
          <w:rFonts w:asciiTheme="minorHAnsi" w:hAnsiTheme="minorHAnsi" w:cstheme="minorHAnsi"/>
          <w:bCs/>
          <w:sz w:val="22"/>
          <w:szCs w:val="22"/>
          <w:lang w:val="sl-SI"/>
        </w:rPr>
        <w:lastRenderedPageBreak/>
        <w:t>Naročnik si pridržuje pravico, da lahko naročnik ves čas izvajanja pogodbe preverja kakovost in obseg realizacije izvedbe pogodbenih obveznosti s strani izvajalca, s preverjanjem njihove skladnosti in ustreznosti.</w:t>
      </w:r>
    </w:p>
    <w:p w14:paraId="6C39E496" w14:textId="77777777" w:rsidR="007E1B32" w:rsidRPr="00A5504C" w:rsidRDefault="007E1B32" w:rsidP="007131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libri" w:hAnsi="Calibri" w:cs="Calibri"/>
          <w:sz w:val="22"/>
          <w:szCs w:val="22"/>
          <w:lang w:val="sl-SI"/>
        </w:rPr>
      </w:pPr>
    </w:p>
    <w:p w14:paraId="57C0AFD3" w14:textId="77777777" w:rsidR="009B10C2" w:rsidRPr="00A5504C" w:rsidRDefault="009B10C2" w:rsidP="00E12488">
      <w:pPr>
        <w:numPr>
          <w:ilvl w:val="0"/>
          <w:numId w:val="8"/>
        </w:numPr>
        <w:spacing w:line="276" w:lineRule="auto"/>
        <w:jc w:val="center"/>
        <w:rPr>
          <w:rFonts w:asciiTheme="minorHAnsi" w:hAnsiTheme="minorHAnsi" w:cstheme="minorHAnsi"/>
          <w:sz w:val="22"/>
          <w:szCs w:val="22"/>
          <w:lang w:val="sl-SI"/>
        </w:rPr>
      </w:pPr>
      <w:r w:rsidRPr="00A5504C">
        <w:rPr>
          <w:rFonts w:asciiTheme="minorHAnsi" w:hAnsiTheme="minorHAnsi" w:cstheme="minorHAnsi"/>
          <w:sz w:val="22"/>
          <w:szCs w:val="22"/>
          <w:lang w:val="sl-SI"/>
        </w:rPr>
        <w:t>člen</w:t>
      </w:r>
    </w:p>
    <w:p w14:paraId="50200994" w14:textId="77777777" w:rsidR="009B10C2" w:rsidRPr="00A5504C" w:rsidRDefault="009B10C2" w:rsidP="00713146">
      <w:pPr>
        <w:spacing w:line="276" w:lineRule="auto"/>
        <w:jc w:val="center"/>
        <w:rPr>
          <w:rFonts w:asciiTheme="minorHAnsi" w:hAnsiTheme="minorHAnsi" w:cstheme="minorHAnsi"/>
          <w:sz w:val="22"/>
          <w:szCs w:val="22"/>
          <w:lang w:val="sl-SI"/>
        </w:rPr>
      </w:pPr>
    </w:p>
    <w:p w14:paraId="1ED6065F" w14:textId="0F1B1984" w:rsidR="000660E6" w:rsidRPr="00A5504C" w:rsidRDefault="000660E6" w:rsidP="00713146">
      <w:pPr>
        <w:spacing w:line="276" w:lineRule="auto"/>
        <w:jc w:val="both"/>
        <w:rPr>
          <w:rFonts w:asciiTheme="minorHAnsi" w:hAnsiTheme="minorHAnsi" w:cstheme="minorHAnsi"/>
          <w:sz w:val="22"/>
          <w:szCs w:val="22"/>
          <w:lang w:val="sl-SI"/>
        </w:rPr>
      </w:pPr>
      <w:r w:rsidRPr="00A5504C">
        <w:rPr>
          <w:rFonts w:asciiTheme="minorHAnsi" w:hAnsiTheme="minorHAnsi" w:cstheme="minorHAnsi"/>
          <w:sz w:val="22"/>
          <w:szCs w:val="22"/>
          <w:lang w:val="sl-SI"/>
        </w:rPr>
        <w:t>Izvajalec se s podpisom pogodbe zavezuje</w:t>
      </w:r>
      <w:r w:rsidR="006D120E" w:rsidRPr="00A5504C">
        <w:rPr>
          <w:rFonts w:asciiTheme="minorHAnsi" w:hAnsiTheme="minorHAnsi" w:cstheme="minorHAnsi"/>
          <w:sz w:val="22"/>
          <w:szCs w:val="22"/>
          <w:lang w:val="sl-SI"/>
        </w:rPr>
        <w:t xml:space="preserve">, </w:t>
      </w:r>
      <w:r w:rsidR="006D120E" w:rsidRPr="00A5504C">
        <w:rPr>
          <w:rFonts w:ascii="Calibri" w:hAnsi="Calibri" w:cs="Calibri"/>
          <w:sz w:val="22"/>
          <w:szCs w:val="22"/>
          <w:lang w:val="sl-SI"/>
        </w:rPr>
        <w:t>da bo</w:t>
      </w:r>
      <w:r w:rsidRPr="00A5504C">
        <w:rPr>
          <w:rFonts w:asciiTheme="minorHAnsi" w:hAnsiTheme="minorHAnsi" w:cstheme="minorHAnsi"/>
          <w:sz w:val="22"/>
          <w:szCs w:val="22"/>
          <w:lang w:val="sl-SI"/>
        </w:rPr>
        <w:t>:</w:t>
      </w:r>
      <w:r w:rsidRPr="00A5504C" w:rsidDel="00CA0EB1">
        <w:rPr>
          <w:rFonts w:asciiTheme="minorHAnsi" w:hAnsiTheme="minorHAnsi" w:cstheme="minorHAnsi"/>
          <w:sz w:val="22"/>
          <w:szCs w:val="22"/>
          <w:lang w:val="sl-SI"/>
        </w:rPr>
        <w:t xml:space="preserve"> </w:t>
      </w:r>
    </w:p>
    <w:p w14:paraId="4FC3C091" w14:textId="77777777" w:rsidR="006D120E" w:rsidRPr="006D120E" w:rsidRDefault="006D120E" w:rsidP="00E12488">
      <w:pPr>
        <w:numPr>
          <w:ilvl w:val="0"/>
          <w:numId w:val="29"/>
        </w:numPr>
        <w:tabs>
          <w:tab w:val="num" w:pos="284"/>
        </w:tabs>
        <w:spacing w:line="276" w:lineRule="auto"/>
        <w:jc w:val="both"/>
        <w:rPr>
          <w:rFonts w:asciiTheme="minorHAnsi" w:hAnsiTheme="minorHAnsi" w:cstheme="minorHAnsi"/>
          <w:sz w:val="22"/>
          <w:szCs w:val="22"/>
          <w:lang w:val="sl-SI"/>
        </w:rPr>
      </w:pPr>
      <w:r w:rsidRPr="006D120E">
        <w:rPr>
          <w:rFonts w:asciiTheme="minorHAnsi" w:hAnsiTheme="minorHAnsi" w:cstheme="minorHAnsi"/>
          <w:sz w:val="22"/>
          <w:szCs w:val="22"/>
          <w:lang w:val="sl-SI"/>
        </w:rPr>
        <w:t>sodeloval z naročnikom, podajal svoja priporočila za spremembe in dopolnitve ter z naročnikom sproti reševal vse nejasnosti;</w:t>
      </w:r>
    </w:p>
    <w:p w14:paraId="666D636E" w14:textId="77777777" w:rsidR="006D120E" w:rsidRPr="006D120E" w:rsidRDefault="006D120E" w:rsidP="00E12488">
      <w:pPr>
        <w:numPr>
          <w:ilvl w:val="0"/>
          <w:numId w:val="29"/>
        </w:numPr>
        <w:tabs>
          <w:tab w:val="num" w:pos="284"/>
        </w:tabs>
        <w:spacing w:line="276" w:lineRule="auto"/>
        <w:jc w:val="both"/>
        <w:rPr>
          <w:rFonts w:asciiTheme="minorHAnsi" w:hAnsiTheme="minorHAnsi" w:cstheme="minorHAnsi"/>
          <w:sz w:val="22"/>
          <w:szCs w:val="22"/>
          <w:lang w:val="sl-SI"/>
        </w:rPr>
      </w:pPr>
      <w:r w:rsidRPr="006D120E">
        <w:rPr>
          <w:rFonts w:asciiTheme="minorHAnsi" w:hAnsiTheme="minorHAnsi" w:cstheme="minorHAnsi"/>
          <w:sz w:val="22"/>
          <w:szCs w:val="22"/>
          <w:lang w:val="sl-SI"/>
        </w:rPr>
        <w:t xml:space="preserve">v primeru rešitev, ki ne omogočajo strokovno optimalne izvedbe storitve ali pa niso v skladu s pravili stroke, na to dejstvo opozoril naročnika in mu svetoval primernejšo izvedbo; </w:t>
      </w:r>
    </w:p>
    <w:p w14:paraId="0D8C6A40" w14:textId="77777777" w:rsidR="006D120E" w:rsidRPr="00A5504C" w:rsidRDefault="006D120E" w:rsidP="00E12488">
      <w:pPr>
        <w:numPr>
          <w:ilvl w:val="0"/>
          <w:numId w:val="29"/>
        </w:numPr>
        <w:tabs>
          <w:tab w:val="num" w:pos="284"/>
        </w:tabs>
        <w:spacing w:line="276" w:lineRule="auto"/>
        <w:jc w:val="both"/>
        <w:rPr>
          <w:rFonts w:asciiTheme="minorHAnsi" w:hAnsiTheme="minorHAnsi" w:cstheme="minorHAnsi"/>
          <w:sz w:val="22"/>
          <w:szCs w:val="22"/>
          <w:lang w:val="sl-SI"/>
        </w:rPr>
      </w:pPr>
      <w:r w:rsidRPr="006D120E">
        <w:rPr>
          <w:rFonts w:asciiTheme="minorHAnsi" w:hAnsiTheme="minorHAnsi" w:cstheme="minorHAnsi"/>
          <w:sz w:val="22"/>
          <w:szCs w:val="22"/>
          <w:lang w:val="sl-SI"/>
        </w:rPr>
        <w:t>pogodbene obveznosti izvajal strokovno pravilno, kakovostno in pravočasno, v skladu z veljavnimi predpisi in tehničnimi navodili, vse s skrbnostjo dobrega strokovnjaka;</w:t>
      </w:r>
    </w:p>
    <w:p w14:paraId="559E7AE9" w14:textId="37E185CB" w:rsidR="00A5504C" w:rsidRPr="006D120E" w:rsidRDefault="00A5504C" w:rsidP="00E12488">
      <w:pPr>
        <w:numPr>
          <w:ilvl w:val="0"/>
          <w:numId w:val="29"/>
        </w:numPr>
        <w:tabs>
          <w:tab w:val="num" w:pos="284"/>
        </w:tabs>
        <w:spacing w:line="276" w:lineRule="auto"/>
        <w:jc w:val="both"/>
        <w:rPr>
          <w:rFonts w:asciiTheme="minorHAnsi" w:hAnsiTheme="minorHAnsi" w:cstheme="minorHAnsi"/>
          <w:sz w:val="22"/>
          <w:szCs w:val="22"/>
          <w:lang w:val="sl-SI"/>
        </w:rPr>
      </w:pPr>
      <w:r w:rsidRPr="00A5504C">
        <w:rPr>
          <w:rFonts w:asciiTheme="minorHAnsi" w:hAnsiTheme="minorHAnsi" w:cstheme="minorHAnsi"/>
          <w:sz w:val="22"/>
          <w:szCs w:val="22"/>
          <w:lang w:val="sl-SI"/>
        </w:rPr>
        <w:t>strokovnemu skrbniku pogodbe na strani naročnika enkrat letno predložil poročilo o vseh opravljenih storitvah v okviru preventivnega in kurativnega vzdrževanja</w:t>
      </w:r>
      <w:r w:rsidR="00BC2CF8">
        <w:rPr>
          <w:rFonts w:asciiTheme="minorHAnsi" w:hAnsiTheme="minorHAnsi" w:cstheme="minorHAnsi"/>
          <w:sz w:val="22"/>
          <w:szCs w:val="22"/>
          <w:lang w:val="sl-SI"/>
        </w:rPr>
        <w:t xml:space="preserve"> v preteklem letu, razdeljeno po mesecih</w:t>
      </w:r>
      <w:r w:rsidRPr="00A5504C">
        <w:rPr>
          <w:rFonts w:asciiTheme="minorHAnsi" w:hAnsiTheme="minorHAnsi" w:cstheme="minorHAnsi"/>
          <w:sz w:val="22"/>
          <w:szCs w:val="22"/>
          <w:lang w:val="sl-SI"/>
        </w:rPr>
        <w:t xml:space="preserve"> (.xlsx datoteka);</w:t>
      </w:r>
    </w:p>
    <w:p w14:paraId="5ED4D351" w14:textId="77777777" w:rsidR="006D120E" w:rsidRPr="006D120E" w:rsidRDefault="006D120E" w:rsidP="00E12488">
      <w:pPr>
        <w:numPr>
          <w:ilvl w:val="0"/>
          <w:numId w:val="29"/>
        </w:numPr>
        <w:tabs>
          <w:tab w:val="num" w:pos="284"/>
        </w:tabs>
        <w:spacing w:line="276" w:lineRule="auto"/>
        <w:jc w:val="both"/>
        <w:rPr>
          <w:rFonts w:asciiTheme="minorHAnsi" w:hAnsiTheme="minorHAnsi" w:cstheme="minorHAnsi"/>
          <w:sz w:val="22"/>
          <w:szCs w:val="22"/>
          <w:lang w:val="sl-SI"/>
        </w:rPr>
      </w:pPr>
      <w:r w:rsidRPr="006D120E">
        <w:rPr>
          <w:rFonts w:asciiTheme="minorHAnsi" w:hAnsiTheme="minorHAnsi" w:cstheme="minorHAnsi"/>
          <w:sz w:val="22"/>
          <w:szCs w:val="22"/>
          <w:lang w:val="sl-SI"/>
        </w:rPr>
        <w:t>na pobudo in na način, ki ga v teku izvajanja storitev določi naročnik, sodeloval z naročnikom, kot tudi z drugimi strokovnjaki s tega področja;</w:t>
      </w:r>
    </w:p>
    <w:p w14:paraId="25BBC1DD" w14:textId="77777777" w:rsidR="006D120E" w:rsidRPr="006D120E" w:rsidRDefault="006D120E" w:rsidP="00E12488">
      <w:pPr>
        <w:numPr>
          <w:ilvl w:val="0"/>
          <w:numId w:val="29"/>
        </w:numPr>
        <w:tabs>
          <w:tab w:val="num" w:pos="284"/>
        </w:tabs>
        <w:spacing w:line="276" w:lineRule="auto"/>
        <w:jc w:val="both"/>
        <w:rPr>
          <w:rFonts w:asciiTheme="minorHAnsi" w:hAnsiTheme="minorHAnsi" w:cstheme="minorHAnsi"/>
          <w:sz w:val="22"/>
          <w:szCs w:val="22"/>
          <w:lang w:val="sl-SI"/>
        </w:rPr>
      </w:pPr>
      <w:r w:rsidRPr="006D120E">
        <w:rPr>
          <w:rFonts w:asciiTheme="minorHAnsi" w:hAnsiTheme="minorHAnsi" w:cstheme="minorHAnsi"/>
          <w:sz w:val="22"/>
          <w:szCs w:val="22"/>
          <w:lang w:val="sl-SI"/>
        </w:rPr>
        <w:t>upošteval zakonske določbe in veljavna naročnikova pravila za varovanje in zaščito podatkov;</w:t>
      </w:r>
    </w:p>
    <w:p w14:paraId="07D01D15" w14:textId="77777777" w:rsidR="006D120E" w:rsidRPr="006D120E" w:rsidRDefault="006D120E" w:rsidP="00E12488">
      <w:pPr>
        <w:numPr>
          <w:ilvl w:val="0"/>
          <w:numId w:val="29"/>
        </w:numPr>
        <w:tabs>
          <w:tab w:val="num" w:pos="284"/>
        </w:tabs>
        <w:spacing w:line="276" w:lineRule="auto"/>
        <w:jc w:val="both"/>
        <w:rPr>
          <w:rFonts w:asciiTheme="minorHAnsi" w:hAnsiTheme="minorHAnsi" w:cstheme="minorHAnsi"/>
          <w:sz w:val="22"/>
          <w:szCs w:val="22"/>
          <w:lang w:val="sl-SI"/>
        </w:rPr>
      </w:pPr>
      <w:r w:rsidRPr="006D120E">
        <w:rPr>
          <w:rFonts w:asciiTheme="minorHAnsi" w:hAnsiTheme="minorHAnsi" w:cstheme="minorHAnsi"/>
          <w:sz w:val="22"/>
          <w:szCs w:val="22"/>
          <w:lang w:val="sl-SI"/>
        </w:rPr>
        <w:t>izvrševal pogodbene in garancijske obveznosti s strokovno usposobljenimi in pooblaščenimi kadri;</w:t>
      </w:r>
    </w:p>
    <w:p w14:paraId="55F85105" w14:textId="77777777" w:rsidR="006D120E" w:rsidRPr="006D120E" w:rsidRDefault="006D120E" w:rsidP="00E12488">
      <w:pPr>
        <w:numPr>
          <w:ilvl w:val="0"/>
          <w:numId w:val="29"/>
        </w:numPr>
        <w:tabs>
          <w:tab w:val="num" w:pos="284"/>
        </w:tabs>
        <w:spacing w:line="276" w:lineRule="auto"/>
        <w:jc w:val="both"/>
        <w:rPr>
          <w:rFonts w:asciiTheme="minorHAnsi" w:hAnsiTheme="minorHAnsi" w:cstheme="minorHAnsi"/>
          <w:sz w:val="22"/>
          <w:szCs w:val="22"/>
          <w:lang w:val="sl-SI"/>
        </w:rPr>
      </w:pPr>
      <w:r w:rsidRPr="006D120E">
        <w:rPr>
          <w:rFonts w:asciiTheme="minorHAnsi" w:hAnsiTheme="minorHAnsi" w:cstheme="minorHAnsi"/>
          <w:sz w:val="22"/>
          <w:szCs w:val="22"/>
          <w:lang w:val="sl-SI"/>
        </w:rPr>
        <w:t>pri izvrševanju pogodbenih obveznosti ščitil interese naročnika;</w:t>
      </w:r>
    </w:p>
    <w:p w14:paraId="38B63401" w14:textId="77777777" w:rsidR="006D120E" w:rsidRPr="006D120E" w:rsidRDefault="006D120E" w:rsidP="00E12488">
      <w:pPr>
        <w:numPr>
          <w:ilvl w:val="0"/>
          <w:numId w:val="29"/>
        </w:numPr>
        <w:tabs>
          <w:tab w:val="num" w:pos="284"/>
        </w:tabs>
        <w:spacing w:line="276" w:lineRule="auto"/>
        <w:jc w:val="both"/>
        <w:rPr>
          <w:rFonts w:asciiTheme="minorHAnsi" w:hAnsiTheme="minorHAnsi" w:cstheme="minorHAnsi"/>
          <w:sz w:val="22"/>
          <w:szCs w:val="22"/>
          <w:lang w:val="sl-SI"/>
        </w:rPr>
      </w:pPr>
      <w:r w:rsidRPr="006D120E">
        <w:rPr>
          <w:rFonts w:asciiTheme="minorHAnsi" w:hAnsiTheme="minorHAnsi" w:cstheme="minorHAnsi"/>
          <w:sz w:val="22"/>
          <w:szCs w:val="22"/>
          <w:lang w:val="sl-SI"/>
        </w:rPr>
        <w:t>naročnika nemudoma pisno opozoril na okoliščine, ki bi lahko otežile ali onemogočile kakovostno in pravilno izvedbo pogodbenih obveznosti;</w:t>
      </w:r>
    </w:p>
    <w:p w14:paraId="40F5CFE6" w14:textId="0398D7AD" w:rsidR="006D120E" w:rsidRPr="006D120E" w:rsidRDefault="006D120E" w:rsidP="00E12488">
      <w:pPr>
        <w:numPr>
          <w:ilvl w:val="0"/>
          <w:numId w:val="29"/>
        </w:numPr>
        <w:tabs>
          <w:tab w:val="num" w:pos="284"/>
        </w:tabs>
        <w:spacing w:line="276" w:lineRule="auto"/>
        <w:jc w:val="both"/>
        <w:rPr>
          <w:rFonts w:asciiTheme="minorHAnsi" w:hAnsiTheme="minorHAnsi" w:cstheme="minorHAnsi"/>
          <w:sz w:val="22"/>
          <w:szCs w:val="22"/>
          <w:lang w:val="sl-SI"/>
        </w:rPr>
      </w:pPr>
      <w:r w:rsidRPr="006D120E">
        <w:rPr>
          <w:rFonts w:asciiTheme="minorHAnsi" w:hAnsiTheme="minorHAnsi" w:cstheme="minorHAnsi"/>
          <w:sz w:val="22"/>
          <w:szCs w:val="22"/>
          <w:lang w:val="sl-SI"/>
        </w:rPr>
        <w:t>izvrševal pogodbene obveznosti v korist in po navodilih naročnika;</w:t>
      </w:r>
    </w:p>
    <w:p w14:paraId="3135739C" w14:textId="77777777" w:rsidR="006D120E" w:rsidRPr="006D120E" w:rsidRDefault="006D120E" w:rsidP="00E12488">
      <w:pPr>
        <w:numPr>
          <w:ilvl w:val="0"/>
          <w:numId w:val="29"/>
        </w:numPr>
        <w:tabs>
          <w:tab w:val="num" w:pos="284"/>
        </w:tabs>
        <w:spacing w:line="276" w:lineRule="auto"/>
        <w:jc w:val="both"/>
        <w:rPr>
          <w:rFonts w:asciiTheme="minorHAnsi" w:hAnsiTheme="minorHAnsi" w:cstheme="minorHAnsi"/>
          <w:sz w:val="22"/>
          <w:szCs w:val="22"/>
          <w:lang w:val="sl-SI"/>
        </w:rPr>
      </w:pPr>
      <w:r w:rsidRPr="006D120E">
        <w:rPr>
          <w:rFonts w:asciiTheme="minorHAnsi" w:hAnsiTheme="minorHAnsi" w:cstheme="minorHAnsi"/>
          <w:sz w:val="22"/>
          <w:szCs w:val="22"/>
          <w:lang w:val="sl-SI"/>
        </w:rPr>
        <w:t>izvajal svoje pogodbene obveznosti v dogovorjenih rokih;</w:t>
      </w:r>
    </w:p>
    <w:p w14:paraId="6AA10554" w14:textId="77777777" w:rsidR="006D120E" w:rsidRPr="006D120E" w:rsidRDefault="006D120E" w:rsidP="00E12488">
      <w:pPr>
        <w:numPr>
          <w:ilvl w:val="0"/>
          <w:numId w:val="29"/>
        </w:numPr>
        <w:tabs>
          <w:tab w:val="num" w:pos="284"/>
        </w:tabs>
        <w:spacing w:line="276" w:lineRule="auto"/>
        <w:jc w:val="both"/>
        <w:rPr>
          <w:rFonts w:asciiTheme="minorHAnsi" w:hAnsiTheme="minorHAnsi" w:cstheme="minorHAnsi"/>
          <w:sz w:val="22"/>
          <w:szCs w:val="22"/>
          <w:lang w:val="sl-SI"/>
        </w:rPr>
      </w:pPr>
      <w:r w:rsidRPr="006D120E">
        <w:rPr>
          <w:rFonts w:asciiTheme="minorHAnsi" w:hAnsiTheme="minorHAnsi" w:cstheme="minorHAnsi"/>
          <w:sz w:val="22"/>
          <w:szCs w:val="22"/>
          <w:lang w:val="sl-SI"/>
        </w:rPr>
        <w:t>omogočal naročniku opravljanje nadzora in sodelovanje pri izvajanju pogodbenih obveznosti ter mu pri tem nudil vso potrebno podporo in pomoč;</w:t>
      </w:r>
    </w:p>
    <w:p w14:paraId="3E5669AB" w14:textId="77777777" w:rsidR="006D120E" w:rsidRPr="006D120E" w:rsidRDefault="006D120E" w:rsidP="00E12488">
      <w:pPr>
        <w:numPr>
          <w:ilvl w:val="0"/>
          <w:numId w:val="29"/>
        </w:numPr>
        <w:tabs>
          <w:tab w:val="num" w:pos="284"/>
        </w:tabs>
        <w:spacing w:line="276" w:lineRule="auto"/>
        <w:jc w:val="both"/>
        <w:rPr>
          <w:rFonts w:asciiTheme="minorHAnsi" w:hAnsiTheme="minorHAnsi" w:cstheme="minorHAnsi"/>
          <w:sz w:val="22"/>
          <w:szCs w:val="22"/>
          <w:lang w:val="sl-SI"/>
        </w:rPr>
      </w:pPr>
      <w:r w:rsidRPr="006D120E">
        <w:rPr>
          <w:rFonts w:asciiTheme="minorHAnsi" w:hAnsiTheme="minorHAnsi" w:cstheme="minorHAnsi"/>
          <w:sz w:val="22"/>
          <w:szCs w:val="22"/>
          <w:lang w:val="sl-SI"/>
        </w:rPr>
        <w:t>na svoje stroške in v roku, ki ga dogovori z naročnikom, izvršil korekcijo storitev, v kolikor bo ugotovljeno, da je izvajalec prevzete storitve opravil pomanjkljivo ali v neprimerni kakovosti.</w:t>
      </w:r>
    </w:p>
    <w:p w14:paraId="3068B119" w14:textId="77777777" w:rsidR="000660E6" w:rsidRPr="00A5504C" w:rsidRDefault="000660E6" w:rsidP="00713146">
      <w:pPr>
        <w:spacing w:line="276" w:lineRule="auto"/>
        <w:jc w:val="both"/>
        <w:rPr>
          <w:rFonts w:asciiTheme="minorHAnsi" w:hAnsiTheme="minorHAnsi" w:cstheme="minorHAnsi"/>
          <w:sz w:val="22"/>
          <w:szCs w:val="22"/>
          <w:lang w:val="sl-SI"/>
        </w:rPr>
      </w:pPr>
    </w:p>
    <w:p w14:paraId="08A47157" w14:textId="11E741A4" w:rsidR="00244BC8" w:rsidRPr="00244BC8" w:rsidRDefault="00244BC8" w:rsidP="00244BC8">
      <w:pPr>
        <w:spacing w:line="276" w:lineRule="auto"/>
        <w:jc w:val="both"/>
        <w:rPr>
          <w:rFonts w:asciiTheme="minorHAnsi" w:hAnsiTheme="minorHAnsi" w:cstheme="minorHAnsi"/>
          <w:sz w:val="22"/>
          <w:szCs w:val="22"/>
          <w:lang w:val="sl-SI"/>
        </w:rPr>
      </w:pPr>
      <w:r w:rsidRPr="00A5504C">
        <w:rPr>
          <w:rFonts w:asciiTheme="minorHAnsi" w:hAnsiTheme="minorHAnsi" w:cstheme="minorHAnsi"/>
          <w:sz w:val="22"/>
          <w:szCs w:val="22"/>
          <w:lang w:val="sl-SI"/>
        </w:rPr>
        <w:t>Izvajalec</w:t>
      </w:r>
      <w:r w:rsidRPr="00244BC8">
        <w:rPr>
          <w:rFonts w:asciiTheme="minorHAnsi" w:hAnsiTheme="minorHAnsi" w:cstheme="minorHAnsi"/>
          <w:sz w:val="22"/>
          <w:szCs w:val="22"/>
          <w:lang w:val="sl-SI"/>
        </w:rPr>
        <w:t xml:space="preserve"> naročniku jamči, da:</w:t>
      </w:r>
    </w:p>
    <w:p w14:paraId="279CDA58" w14:textId="5EDAA1CC" w:rsidR="00244BC8" w:rsidRPr="00244BC8" w:rsidRDefault="00244BC8" w:rsidP="00E12488">
      <w:pPr>
        <w:numPr>
          <w:ilvl w:val="0"/>
          <w:numId w:val="30"/>
        </w:numPr>
        <w:tabs>
          <w:tab w:val="num" w:pos="284"/>
        </w:tabs>
        <w:spacing w:line="276" w:lineRule="auto"/>
        <w:jc w:val="both"/>
        <w:rPr>
          <w:rFonts w:asciiTheme="minorHAnsi" w:hAnsiTheme="minorHAnsi" w:cstheme="minorHAnsi"/>
          <w:sz w:val="22"/>
          <w:szCs w:val="22"/>
          <w:lang w:val="sl-SI"/>
        </w:rPr>
      </w:pPr>
      <w:r w:rsidRPr="00244BC8">
        <w:rPr>
          <w:rFonts w:asciiTheme="minorHAnsi" w:hAnsiTheme="minorHAnsi" w:cstheme="minorHAnsi"/>
          <w:sz w:val="22"/>
          <w:szCs w:val="22"/>
          <w:lang w:val="sl-SI"/>
        </w:rPr>
        <w:t>je oprema</w:t>
      </w:r>
      <w:r w:rsidR="00120979">
        <w:rPr>
          <w:rFonts w:asciiTheme="minorHAnsi" w:hAnsiTheme="minorHAnsi" w:cstheme="minorHAnsi"/>
          <w:sz w:val="22"/>
          <w:szCs w:val="22"/>
          <w:lang w:val="sl-SI"/>
        </w:rPr>
        <w:t>,</w:t>
      </w:r>
      <w:r w:rsidRPr="00244BC8">
        <w:rPr>
          <w:rFonts w:asciiTheme="minorHAnsi" w:hAnsiTheme="minorHAnsi" w:cstheme="minorHAnsi"/>
          <w:sz w:val="22"/>
          <w:szCs w:val="22"/>
          <w:lang w:val="sl-SI"/>
        </w:rPr>
        <w:t xml:space="preserve"> </w:t>
      </w:r>
      <w:r w:rsidR="00120979" w:rsidRPr="00244BC8">
        <w:rPr>
          <w:rFonts w:asciiTheme="minorHAnsi" w:hAnsiTheme="minorHAnsi" w:cstheme="minorHAnsi"/>
          <w:sz w:val="22"/>
          <w:szCs w:val="22"/>
          <w:lang w:val="sl-SI"/>
        </w:rPr>
        <w:t>dobavljena</w:t>
      </w:r>
      <w:r w:rsidR="00120979">
        <w:rPr>
          <w:rFonts w:asciiTheme="minorHAnsi" w:hAnsiTheme="minorHAnsi" w:cstheme="minorHAnsi"/>
          <w:sz w:val="22"/>
          <w:szCs w:val="22"/>
          <w:lang w:val="sl-SI"/>
        </w:rPr>
        <w:t xml:space="preserve"> po tej pogodbi,</w:t>
      </w:r>
      <w:r w:rsidR="00120979" w:rsidRPr="00244BC8">
        <w:rPr>
          <w:rFonts w:asciiTheme="minorHAnsi" w:hAnsiTheme="minorHAnsi" w:cstheme="minorHAnsi"/>
          <w:sz w:val="22"/>
          <w:szCs w:val="22"/>
          <w:lang w:val="sl-SI"/>
        </w:rPr>
        <w:t xml:space="preserve"> </w:t>
      </w:r>
      <w:r w:rsidRPr="00244BC8">
        <w:rPr>
          <w:rFonts w:asciiTheme="minorHAnsi" w:hAnsiTheme="minorHAnsi" w:cstheme="minorHAnsi"/>
          <w:sz w:val="22"/>
          <w:szCs w:val="22"/>
          <w:lang w:val="sl-SI"/>
        </w:rPr>
        <w:t>nova, neuporabljena, deluje brezhibno in nima stvarnih ali pravnih napak;</w:t>
      </w:r>
    </w:p>
    <w:p w14:paraId="47711D3D" w14:textId="77777777" w:rsidR="00244BC8" w:rsidRPr="00244BC8" w:rsidRDefault="00244BC8" w:rsidP="00E12488">
      <w:pPr>
        <w:numPr>
          <w:ilvl w:val="0"/>
          <w:numId w:val="30"/>
        </w:numPr>
        <w:tabs>
          <w:tab w:val="num" w:pos="284"/>
        </w:tabs>
        <w:spacing w:line="276" w:lineRule="auto"/>
        <w:jc w:val="both"/>
        <w:rPr>
          <w:rFonts w:asciiTheme="minorHAnsi" w:hAnsiTheme="minorHAnsi" w:cstheme="minorHAnsi"/>
          <w:sz w:val="22"/>
          <w:szCs w:val="22"/>
          <w:lang w:val="sl-SI"/>
        </w:rPr>
      </w:pPr>
      <w:r w:rsidRPr="00244BC8">
        <w:rPr>
          <w:rFonts w:asciiTheme="minorHAnsi" w:hAnsiTheme="minorHAnsi" w:cstheme="minorHAnsi"/>
          <w:sz w:val="22"/>
          <w:szCs w:val="22"/>
          <w:lang w:val="sl-SI"/>
        </w:rPr>
        <w:t>dobavljena oprema popolnoma ustreza vsem tehničnim opisom, karakteristikam in specifikacijam, ki so bile dane v okviru dokumentacije v zvezi z oddajo javnega naročila in ponudbene dokumentacije ali so priloga te pogodbe;</w:t>
      </w:r>
    </w:p>
    <w:p w14:paraId="597B7AA3" w14:textId="77777777" w:rsidR="00244BC8" w:rsidRPr="00244BC8" w:rsidRDefault="00244BC8" w:rsidP="00E12488">
      <w:pPr>
        <w:numPr>
          <w:ilvl w:val="0"/>
          <w:numId w:val="30"/>
        </w:numPr>
        <w:tabs>
          <w:tab w:val="num" w:pos="284"/>
        </w:tabs>
        <w:spacing w:line="276" w:lineRule="auto"/>
        <w:jc w:val="both"/>
        <w:rPr>
          <w:rFonts w:asciiTheme="minorHAnsi" w:hAnsiTheme="minorHAnsi" w:cstheme="minorHAnsi"/>
          <w:sz w:val="22"/>
          <w:szCs w:val="22"/>
          <w:lang w:val="sl-SI"/>
        </w:rPr>
      </w:pPr>
      <w:r w:rsidRPr="00244BC8">
        <w:rPr>
          <w:rFonts w:asciiTheme="minorHAnsi" w:hAnsiTheme="minorHAnsi" w:cstheme="minorHAnsi"/>
          <w:sz w:val="22"/>
          <w:szCs w:val="22"/>
          <w:lang w:val="sl-SI"/>
        </w:rPr>
        <w:t>bo naročnik na dobavljeni opremi ob izročitvi v posest pridobil lastninsko pravico;</w:t>
      </w:r>
    </w:p>
    <w:p w14:paraId="711C9202" w14:textId="77777777" w:rsidR="00244BC8" w:rsidRPr="00244BC8" w:rsidRDefault="00244BC8" w:rsidP="00E12488">
      <w:pPr>
        <w:numPr>
          <w:ilvl w:val="0"/>
          <w:numId w:val="30"/>
        </w:numPr>
        <w:tabs>
          <w:tab w:val="num" w:pos="284"/>
        </w:tabs>
        <w:spacing w:line="276" w:lineRule="auto"/>
        <w:jc w:val="both"/>
        <w:rPr>
          <w:rFonts w:asciiTheme="minorHAnsi" w:hAnsiTheme="minorHAnsi" w:cstheme="minorHAnsi"/>
          <w:sz w:val="22"/>
          <w:szCs w:val="22"/>
          <w:lang w:val="sl-SI"/>
        </w:rPr>
      </w:pPr>
      <w:r w:rsidRPr="00244BC8">
        <w:rPr>
          <w:rFonts w:asciiTheme="minorHAnsi" w:hAnsiTheme="minorHAnsi" w:cstheme="minorHAnsi"/>
          <w:sz w:val="22"/>
          <w:szCs w:val="22"/>
          <w:lang w:val="sl-SI"/>
        </w:rPr>
        <w:t>bodo vse storitve vezane na opremo opravljene brezhibno;</w:t>
      </w:r>
    </w:p>
    <w:p w14:paraId="701A4BE9" w14:textId="256C3E5C" w:rsidR="00244BC8" w:rsidRPr="00244BC8" w:rsidRDefault="00244BC8" w:rsidP="00E12488">
      <w:pPr>
        <w:numPr>
          <w:ilvl w:val="0"/>
          <w:numId w:val="30"/>
        </w:numPr>
        <w:tabs>
          <w:tab w:val="num" w:pos="284"/>
        </w:tabs>
        <w:spacing w:line="276" w:lineRule="auto"/>
        <w:jc w:val="both"/>
        <w:rPr>
          <w:rFonts w:asciiTheme="minorHAnsi" w:hAnsiTheme="minorHAnsi" w:cstheme="minorHAnsi"/>
          <w:sz w:val="22"/>
          <w:szCs w:val="22"/>
          <w:lang w:val="sl-SI"/>
        </w:rPr>
      </w:pPr>
      <w:r w:rsidRPr="00244BC8">
        <w:rPr>
          <w:rFonts w:asciiTheme="minorHAnsi" w:hAnsiTheme="minorHAnsi" w:cstheme="minorHAnsi"/>
          <w:sz w:val="22"/>
          <w:szCs w:val="22"/>
          <w:lang w:val="sl-SI"/>
        </w:rPr>
        <w:t xml:space="preserve">bo naročnik pridobil vse pravice, ki so vezane na opremo, </w:t>
      </w:r>
      <w:r w:rsidR="007C5467">
        <w:rPr>
          <w:rFonts w:asciiTheme="minorHAnsi" w:hAnsiTheme="minorHAnsi" w:cstheme="minorHAnsi"/>
          <w:sz w:val="22"/>
          <w:szCs w:val="22"/>
          <w:lang w:val="sl-SI"/>
        </w:rPr>
        <w:t>izvajalec</w:t>
      </w:r>
      <w:r w:rsidRPr="00244BC8">
        <w:rPr>
          <w:rFonts w:asciiTheme="minorHAnsi" w:hAnsiTheme="minorHAnsi" w:cstheme="minorHAnsi"/>
          <w:sz w:val="22"/>
          <w:szCs w:val="22"/>
          <w:lang w:val="sl-SI"/>
        </w:rPr>
        <w:t xml:space="preserve"> pa bo brezhibno izvrševal vse obveznosti, ki so vezane na opremo.</w:t>
      </w:r>
    </w:p>
    <w:p w14:paraId="3C7F1E23" w14:textId="77777777" w:rsidR="00244BC8" w:rsidRPr="00A5504C" w:rsidRDefault="00244BC8" w:rsidP="00713146">
      <w:pPr>
        <w:spacing w:line="276" w:lineRule="auto"/>
        <w:jc w:val="both"/>
        <w:rPr>
          <w:rFonts w:asciiTheme="minorHAnsi" w:hAnsiTheme="minorHAnsi" w:cstheme="minorHAnsi"/>
          <w:sz w:val="22"/>
          <w:szCs w:val="22"/>
          <w:lang w:val="sl-SI"/>
        </w:rPr>
      </w:pPr>
    </w:p>
    <w:p w14:paraId="0E8F2E88" w14:textId="673BBE6A" w:rsidR="00244BC8" w:rsidRPr="00A5504C" w:rsidRDefault="00244BC8" w:rsidP="00E12488">
      <w:pPr>
        <w:numPr>
          <w:ilvl w:val="0"/>
          <w:numId w:val="9"/>
        </w:numPr>
        <w:spacing w:line="276" w:lineRule="auto"/>
        <w:ind w:left="284" w:hanging="284"/>
        <w:rPr>
          <w:rFonts w:asciiTheme="minorHAnsi" w:hAnsiTheme="minorHAnsi" w:cstheme="minorHAnsi"/>
          <w:b/>
          <w:sz w:val="22"/>
          <w:szCs w:val="22"/>
          <w:lang w:val="sl-SI"/>
        </w:rPr>
      </w:pPr>
      <w:r w:rsidRPr="00A5504C">
        <w:rPr>
          <w:rFonts w:asciiTheme="minorHAnsi" w:hAnsiTheme="minorHAnsi" w:cstheme="minorHAnsi"/>
          <w:b/>
          <w:sz w:val="22"/>
          <w:szCs w:val="22"/>
          <w:lang w:val="sl-SI"/>
        </w:rPr>
        <w:t>KADER</w:t>
      </w:r>
    </w:p>
    <w:p w14:paraId="04F03789" w14:textId="77777777" w:rsidR="00244BC8" w:rsidRPr="00A5504C" w:rsidRDefault="00244BC8" w:rsidP="00713146">
      <w:pPr>
        <w:spacing w:line="276" w:lineRule="auto"/>
        <w:jc w:val="both"/>
        <w:rPr>
          <w:rFonts w:asciiTheme="minorHAnsi" w:hAnsiTheme="minorHAnsi" w:cstheme="minorHAnsi"/>
          <w:sz w:val="22"/>
          <w:szCs w:val="22"/>
          <w:lang w:val="sl-SI"/>
        </w:rPr>
      </w:pPr>
    </w:p>
    <w:p w14:paraId="12437BFC" w14:textId="77777777" w:rsidR="00131E40" w:rsidRPr="00A5504C" w:rsidRDefault="00131E40" w:rsidP="00E12488">
      <w:pPr>
        <w:numPr>
          <w:ilvl w:val="0"/>
          <w:numId w:val="8"/>
        </w:numPr>
        <w:spacing w:line="276" w:lineRule="auto"/>
        <w:jc w:val="center"/>
        <w:rPr>
          <w:rFonts w:asciiTheme="minorHAnsi" w:hAnsiTheme="minorHAnsi" w:cstheme="minorHAnsi"/>
          <w:sz w:val="22"/>
          <w:szCs w:val="22"/>
          <w:lang w:val="sl-SI"/>
        </w:rPr>
      </w:pPr>
      <w:r w:rsidRPr="00A5504C">
        <w:rPr>
          <w:rFonts w:asciiTheme="minorHAnsi" w:hAnsiTheme="minorHAnsi" w:cstheme="minorHAnsi"/>
          <w:sz w:val="22"/>
          <w:szCs w:val="22"/>
          <w:lang w:val="sl-SI"/>
        </w:rPr>
        <w:lastRenderedPageBreak/>
        <w:t>člen</w:t>
      </w:r>
    </w:p>
    <w:p w14:paraId="6F47CD03" w14:textId="3090EE64" w:rsidR="00E210F5" w:rsidRPr="00A5504C" w:rsidRDefault="00E210F5" w:rsidP="00713146">
      <w:pPr>
        <w:spacing w:line="276" w:lineRule="auto"/>
        <w:jc w:val="both"/>
        <w:rPr>
          <w:rFonts w:asciiTheme="minorHAnsi" w:hAnsiTheme="minorHAnsi" w:cstheme="minorHAnsi"/>
          <w:b/>
          <w:sz w:val="22"/>
          <w:szCs w:val="22"/>
          <w:lang w:val="sl-SI"/>
        </w:rPr>
      </w:pPr>
    </w:p>
    <w:p w14:paraId="1FBA7872" w14:textId="75475564" w:rsidR="00A63FFF" w:rsidRPr="00A5504C" w:rsidRDefault="00131E40" w:rsidP="00713146">
      <w:pPr>
        <w:spacing w:line="276" w:lineRule="auto"/>
        <w:jc w:val="both"/>
        <w:rPr>
          <w:rFonts w:asciiTheme="minorHAnsi" w:hAnsiTheme="minorHAnsi" w:cstheme="minorHAnsi"/>
          <w:sz w:val="22"/>
          <w:szCs w:val="22"/>
          <w:lang w:val="sl-SI"/>
        </w:rPr>
      </w:pPr>
      <w:r w:rsidRPr="00A5504C">
        <w:rPr>
          <w:rFonts w:asciiTheme="minorHAnsi" w:hAnsiTheme="minorHAnsi" w:cstheme="minorHAnsi"/>
          <w:sz w:val="22"/>
          <w:szCs w:val="22"/>
          <w:lang w:val="sl-SI"/>
        </w:rPr>
        <w:t xml:space="preserve">Izvajalec mora imeti ves čas izvajanja </w:t>
      </w:r>
      <w:r w:rsidR="00824432" w:rsidRPr="00A5504C">
        <w:rPr>
          <w:rFonts w:asciiTheme="minorHAnsi" w:hAnsiTheme="minorHAnsi" w:cstheme="minorHAnsi"/>
          <w:sz w:val="22"/>
          <w:szCs w:val="22"/>
          <w:lang w:val="sl-SI"/>
        </w:rPr>
        <w:t xml:space="preserve">pogodbenih in garancijskih obveznosti </w:t>
      </w:r>
      <w:r w:rsidRPr="00A5504C">
        <w:rPr>
          <w:rFonts w:asciiTheme="minorHAnsi" w:hAnsiTheme="minorHAnsi" w:cstheme="minorHAnsi"/>
          <w:sz w:val="22"/>
          <w:szCs w:val="22"/>
          <w:lang w:val="sl-SI"/>
        </w:rPr>
        <w:t xml:space="preserve">na voljo </w:t>
      </w:r>
      <w:r w:rsidR="00B75F2A" w:rsidRPr="00A5504C">
        <w:rPr>
          <w:rFonts w:asciiTheme="minorHAnsi" w:hAnsiTheme="minorHAnsi" w:cstheme="minorHAnsi"/>
          <w:sz w:val="22"/>
          <w:szCs w:val="22"/>
          <w:lang w:val="sl-SI"/>
        </w:rPr>
        <w:t>zahtevan kader</w:t>
      </w:r>
      <w:r w:rsidRPr="00A5504C">
        <w:rPr>
          <w:rFonts w:asciiTheme="minorHAnsi" w:hAnsiTheme="minorHAnsi" w:cstheme="minorHAnsi"/>
          <w:sz w:val="22"/>
          <w:szCs w:val="22"/>
          <w:lang w:val="sl-SI"/>
        </w:rPr>
        <w:t xml:space="preserve">, ki izpolnjuje vse zahtevane pogoje. Izvajalec za izvedbo </w:t>
      </w:r>
      <w:r w:rsidR="00824432" w:rsidRPr="00A5504C">
        <w:rPr>
          <w:rFonts w:asciiTheme="minorHAnsi" w:hAnsiTheme="minorHAnsi" w:cstheme="minorHAnsi"/>
          <w:sz w:val="22"/>
          <w:szCs w:val="22"/>
          <w:lang w:val="sl-SI"/>
        </w:rPr>
        <w:t xml:space="preserve">pogodbenih in garancijskih obveznosti </w:t>
      </w:r>
      <w:r w:rsidRPr="00A5504C">
        <w:rPr>
          <w:rFonts w:asciiTheme="minorHAnsi" w:hAnsiTheme="minorHAnsi" w:cstheme="minorHAnsi"/>
          <w:sz w:val="22"/>
          <w:szCs w:val="22"/>
          <w:lang w:val="sl-SI"/>
        </w:rPr>
        <w:t xml:space="preserve">zagotavlja </w:t>
      </w:r>
      <w:r w:rsidR="00A63FFF" w:rsidRPr="00A5504C">
        <w:rPr>
          <w:rFonts w:asciiTheme="minorHAnsi" w:hAnsiTheme="minorHAnsi" w:cstheme="minorHAnsi"/>
          <w:sz w:val="22"/>
          <w:szCs w:val="22"/>
          <w:lang w:val="sl-SI"/>
        </w:rPr>
        <w:t>naslednje osebe</w:t>
      </w:r>
      <w:r w:rsidRPr="00A5504C">
        <w:rPr>
          <w:rFonts w:asciiTheme="minorHAnsi" w:hAnsiTheme="minorHAnsi" w:cstheme="minorHAnsi"/>
          <w:sz w:val="22"/>
          <w:szCs w:val="22"/>
          <w:lang w:val="sl-SI"/>
        </w:rPr>
        <w:t>:</w:t>
      </w:r>
      <w:r w:rsidR="00824432" w:rsidRPr="00A5504C">
        <w:rPr>
          <w:rFonts w:asciiTheme="minorHAnsi" w:hAnsiTheme="minorHAnsi" w:cstheme="minorHAnsi"/>
          <w:sz w:val="22"/>
          <w:szCs w:val="22"/>
          <w:lang w:val="sl-SI"/>
        </w:rPr>
        <w:t xml:space="preserve"> </w:t>
      </w:r>
      <w:r w:rsidR="00824432" w:rsidRPr="00A5504C">
        <w:rPr>
          <w:rFonts w:asciiTheme="minorHAnsi" w:hAnsiTheme="minorHAnsi" w:cstheme="minorHAnsi"/>
          <w:sz w:val="22"/>
          <w:szCs w:val="22"/>
          <w:lang w:val="sl-SI"/>
        </w:rPr>
        <w:softHyphen/>
      </w:r>
      <w:r w:rsidR="00824432" w:rsidRPr="00A5504C">
        <w:rPr>
          <w:rFonts w:asciiTheme="minorHAnsi" w:hAnsiTheme="minorHAnsi" w:cstheme="minorHAnsi"/>
          <w:sz w:val="22"/>
          <w:szCs w:val="22"/>
          <w:lang w:val="sl-SI"/>
        </w:rPr>
        <w:softHyphen/>
      </w:r>
      <w:r w:rsidR="00824432" w:rsidRPr="00A5504C">
        <w:rPr>
          <w:rFonts w:asciiTheme="minorHAnsi" w:hAnsiTheme="minorHAnsi" w:cstheme="minorHAnsi"/>
          <w:sz w:val="22"/>
          <w:szCs w:val="22"/>
          <w:lang w:val="sl-SI"/>
        </w:rPr>
        <w:softHyphen/>
      </w:r>
      <w:r w:rsidR="00824432" w:rsidRPr="00A5504C">
        <w:rPr>
          <w:rFonts w:asciiTheme="minorHAnsi" w:hAnsiTheme="minorHAnsi" w:cstheme="minorHAnsi"/>
          <w:sz w:val="22"/>
          <w:szCs w:val="22"/>
          <w:lang w:val="sl-SI"/>
        </w:rPr>
        <w:softHyphen/>
      </w:r>
      <w:r w:rsidR="00824432" w:rsidRPr="00A5504C">
        <w:rPr>
          <w:rFonts w:asciiTheme="minorHAnsi" w:hAnsiTheme="minorHAnsi" w:cstheme="minorHAnsi"/>
          <w:sz w:val="22"/>
          <w:szCs w:val="22"/>
          <w:lang w:val="sl-SI"/>
        </w:rPr>
        <w:softHyphen/>
      </w:r>
      <w:r w:rsidR="00824432" w:rsidRPr="00A5504C">
        <w:rPr>
          <w:rFonts w:asciiTheme="minorHAnsi" w:hAnsiTheme="minorHAnsi" w:cstheme="minorHAnsi"/>
          <w:sz w:val="22"/>
          <w:szCs w:val="22"/>
          <w:lang w:val="sl-SI"/>
        </w:rPr>
        <w:softHyphen/>
      </w:r>
      <w:r w:rsidR="00824432" w:rsidRPr="00A5504C">
        <w:rPr>
          <w:rFonts w:asciiTheme="minorHAnsi" w:hAnsiTheme="minorHAnsi" w:cstheme="minorHAnsi"/>
          <w:sz w:val="22"/>
          <w:szCs w:val="22"/>
          <w:lang w:val="sl-SI"/>
        </w:rPr>
        <w:softHyphen/>
        <w:t>_________________ /</w:t>
      </w:r>
      <w:r w:rsidR="00824432" w:rsidRPr="00A5504C">
        <w:rPr>
          <w:rFonts w:asciiTheme="minorHAnsi" w:hAnsiTheme="minorHAnsi" w:cstheme="minorHAnsi"/>
          <w:i/>
          <w:sz w:val="22"/>
          <w:szCs w:val="22"/>
          <w:lang w:val="sl-SI"/>
        </w:rPr>
        <w:t>ime in priimek nominiranega kadra</w:t>
      </w:r>
      <w:r w:rsidR="00824432" w:rsidRPr="00A5504C">
        <w:rPr>
          <w:rFonts w:asciiTheme="minorHAnsi" w:hAnsiTheme="minorHAnsi" w:cstheme="minorHAnsi"/>
          <w:sz w:val="22"/>
          <w:szCs w:val="22"/>
          <w:lang w:val="sl-SI"/>
        </w:rPr>
        <w:t>/.</w:t>
      </w:r>
    </w:p>
    <w:p w14:paraId="369F05C0" w14:textId="77777777" w:rsidR="00A63FFF" w:rsidRPr="00A5504C" w:rsidRDefault="00A63FFF" w:rsidP="00713146">
      <w:pPr>
        <w:spacing w:line="276" w:lineRule="auto"/>
        <w:ind w:left="66"/>
        <w:jc w:val="both"/>
        <w:rPr>
          <w:rFonts w:asciiTheme="minorHAnsi" w:hAnsiTheme="minorHAnsi" w:cstheme="minorHAnsi"/>
          <w:sz w:val="22"/>
          <w:szCs w:val="22"/>
          <w:lang w:val="sl-SI"/>
        </w:rPr>
      </w:pPr>
    </w:p>
    <w:p w14:paraId="08B0E999" w14:textId="131C0C5D" w:rsidR="00131E40" w:rsidRPr="00A5504C" w:rsidRDefault="00824432" w:rsidP="00713146">
      <w:pPr>
        <w:spacing w:line="276" w:lineRule="auto"/>
        <w:jc w:val="both"/>
        <w:rPr>
          <w:rFonts w:asciiTheme="minorHAnsi" w:hAnsiTheme="minorHAnsi" w:cstheme="minorHAnsi"/>
          <w:sz w:val="22"/>
          <w:szCs w:val="22"/>
          <w:lang w:val="sl-SI"/>
        </w:rPr>
      </w:pPr>
      <w:r w:rsidRPr="00A5504C">
        <w:rPr>
          <w:rFonts w:asciiTheme="minorHAnsi" w:hAnsiTheme="minorHAnsi" w:cstheme="minorHAnsi"/>
          <w:sz w:val="22"/>
          <w:szCs w:val="22"/>
          <w:lang w:val="sl-SI"/>
        </w:rPr>
        <w:t>Sprememba kadra je mogoča izključno s soglasjem naročnika. V primeru spremembe kadra tekom izvajanja pogodbenih in garancijskih obveznosti, mora nadomestni kader izpolnjevati vse zahtevane kadrovske pogoje</w:t>
      </w:r>
      <w:r w:rsidR="00131E40" w:rsidRPr="00A5504C">
        <w:rPr>
          <w:rFonts w:asciiTheme="minorHAnsi" w:hAnsiTheme="minorHAnsi" w:cstheme="minorHAnsi"/>
          <w:sz w:val="22"/>
          <w:szCs w:val="22"/>
          <w:lang w:val="sl-SI"/>
        </w:rPr>
        <w:t xml:space="preserve">. Pred morebitno kadrovsko spremembo pri izvajanju predmeta pogodbe je izvajalec dolžan pisno obvestiti naročnika in predložiti zahtevane dokumente, ki dokazujejo usposobljenost kadra. </w:t>
      </w:r>
      <w:r w:rsidRPr="00A5504C">
        <w:rPr>
          <w:rFonts w:asciiTheme="minorHAnsi" w:hAnsiTheme="minorHAnsi" w:cstheme="minorHAnsi"/>
          <w:sz w:val="22"/>
          <w:szCs w:val="22"/>
          <w:lang w:val="sl-SI"/>
        </w:rPr>
        <w:t>Kot sprememba kadra se štejejo morebitni dodatni kadri, ki bodo izvajali pogodbene in garancijske obveznosti, kot tudi morebitna zamenjava prvotnega kadra</w:t>
      </w:r>
      <w:r w:rsidR="00131E40" w:rsidRPr="00A5504C">
        <w:rPr>
          <w:rFonts w:asciiTheme="minorHAnsi" w:hAnsiTheme="minorHAnsi" w:cstheme="minorHAnsi"/>
          <w:sz w:val="22"/>
          <w:szCs w:val="22"/>
          <w:lang w:val="sl-SI"/>
        </w:rPr>
        <w:t xml:space="preserve">. Pri spremembi kadra mora izvajalec zagotoviti prenos predhodnih rezultatov dela in znanja pridobljenega tekom izvajanja </w:t>
      </w:r>
      <w:r w:rsidRPr="00A5504C">
        <w:rPr>
          <w:rFonts w:asciiTheme="minorHAnsi" w:hAnsiTheme="minorHAnsi" w:cstheme="minorHAnsi"/>
          <w:sz w:val="22"/>
          <w:szCs w:val="22"/>
          <w:lang w:val="sl-SI"/>
        </w:rPr>
        <w:t>pogodbenih in garancijskih obveznosti na nadomestni kader</w:t>
      </w:r>
      <w:r w:rsidR="00131E40" w:rsidRPr="00A5504C">
        <w:rPr>
          <w:rFonts w:asciiTheme="minorHAnsi" w:hAnsiTheme="minorHAnsi" w:cstheme="minorHAnsi"/>
          <w:sz w:val="22"/>
          <w:szCs w:val="22"/>
          <w:lang w:val="sl-SI"/>
        </w:rPr>
        <w:t>.</w:t>
      </w:r>
    </w:p>
    <w:p w14:paraId="2ED4C2F6" w14:textId="77777777" w:rsidR="00763850" w:rsidRPr="00A5504C" w:rsidRDefault="00763850" w:rsidP="00713146">
      <w:pPr>
        <w:spacing w:line="276" w:lineRule="auto"/>
        <w:jc w:val="both"/>
        <w:rPr>
          <w:rFonts w:asciiTheme="minorHAnsi" w:hAnsiTheme="minorHAnsi" w:cstheme="minorHAnsi"/>
          <w:sz w:val="22"/>
          <w:szCs w:val="22"/>
          <w:lang w:val="sl-SI"/>
        </w:rPr>
      </w:pPr>
    </w:p>
    <w:p w14:paraId="3EA2AE3D" w14:textId="17D0C303" w:rsidR="00131E40" w:rsidRPr="00A5504C" w:rsidRDefault="00131E40" w:rsidP="00713146">
      <w:pPr>
        <w:spacing w:line="276" w:lineRule="auto"/>
        <w:jc w:val="both"/>
        <w:rPr>
          <w:rFonts w:asciiTheme="minorHAnsi" w:hAnsiTheme="minorHAnsi" w:cstheme="minorHAnsi"/>
          <w:sz w:val="22"/>
          <w:szCs w:val="22"/>
          <w:lang w:val="sl-SI"/>
        </w:rPr>
      </w:pPr>
      <w:r w:rsidRPr="00A5504C">
        <w:rPr>
          <w:rFonts w:asciiTheme="minorHAnsi" w:hAnsiTheme="minorHAnsi" w:cstheme="minorHAnsi"/>
          <w:sz w:val="22"/>
          <w:szCs w:val="22"/>
          <w:lang w:val="sl-SI"/>
        </w:rPr>
        <w:t xml:space="preserve">Če naročnik ugotovi, da so kadri tehnično nestrokovni ali </w:t>
      </w:r>
      <w:r w:rsidR="00824432" w:rsidRPr="00A5504C">
        <w:rPr>
          <w:rFonts w:asciiTheme="minorHAnsi" w:hAnsiTheme="minorHAnsi" w:cs="Arial"/>
          <w:sz w:val="22"/>
          <w:szCs w:val="22"/>
          <w:lang w:val="sl-SI"/>
        </w:rPr>
        <w:t>nekakovostni</w:t>
      </w:r>
      <w:r w:rsidRPr="00A5504C">
        <w:rPr>
          <w:rFonts w:asciiTheme="minorHAnsi" w:hAnsiTheme="minorHAnsi" w:cstheme="minorHAnsi"/>
          <w:sz w:val="22"/>
          <w:szCs w:val="22"/>
          <w:lang w:val="sl-SI"/>
        </w:rPr>
        <w:t>, poslovno-operativno neučinkoviti ali nezmožni komuniciranja in koordiniranja s svetovalci in osebjem naročnika, lahko naročnik zahteva zamenjavo takih kadrov z ustreznimi. Izvajalec mora tak kader zamenjati najpozneje v enem mesecu od datuma zahteve naročnika.</w:t>
      </w:r>
    </w:p>
    <w:p w14:paraId="52ECFC20" w14:textId="77777777" w:rsidR="006D120E" w:rsidRPr="00A5504C" w:rsidRDefault="006D120E" w:rsidP="00713146">
      <w:pPr>
        <w:spacing w:line="276" w:lineRule="auto"/>
        <w:jc w:val="both"/>
        <w:rPr>
          <w:rFonts w:asciiTheme="minorHAnsi" w:hAnsiTheme="minorHAnsi" w:cstheme="minorHAnsi"/>
          <w:sz w:val="22"/>
          <w:szCs w:val="22"/>
          <w:lang w:val="sl-SI"/>
        </w:rPr>
      </w:pPr>
    </w:p>
    <w:p w14:paraId="34E149F6" w14:textId="77777777" w:rsidR="006D120E" w:rsidRPr="00A5504C" w:rsidRDefault="006D120E" w:rsidP="00E12488">
      <w:pPr>
        <w:numPr>
          <w:ilvl w:val="0"/>
          <w:numId w:val="9"/>
        </w:numPr>
        <w:spacing w:line="276" w:lineRule="auto"/>
        <w:ind w:left="284" w:hanging="284"/>
        <w:rPr>
          <w:rFonts w:asciiTheme="minorHAnsi" w:hAnsiTheme="minorHAnsi" w:cstheme="minorHAnsi"/>
          <w:b/>
          <w:sz w:val="22"/>
          <w:szCs w:val="22"/>
          <w:lang w:val="sl-SI"/>
        </w:rPr>
      </w:pPr>
      <w:r w:rsidRPr="00A5504C">
        <w:rPr>
          <w:rFonts w:asciiTheme="minorHAnsi" w:hAnsiTheme="minorHAnsi" w:cstheme="minorHAnsi"/>
          <w:b/>
          <w:sz w:val="22"/>
          <w:szCs w:val="22"/>
          <w:lang w:val="sl-SI"/>
        </w:rPr>
        <w:t>GARANCIJA</w:t>
      </w:r>
    </w:p>
    <w:p w14:paraId="41DF3CBB" w14:textId="77777777" w:rsidR="006D120E" w:rsidRPr="00A5504C" w:rsidRDefault="006D120E" w:rsidP="006D120E">
      <w:pPr>
        <w:spacing w:line="276" w:lineRule="auto"/>
        <w:jc w:val="both"/>
        <w:rPr>
          <w:rFonts w:asciiTheme="minorHAnsi" w:hAnsiTheme="minorHAnsi" w:cstheme="minorHAnsi"/>
          <w:sz w:val="22"/>
          <w:szCs w:val="22"/>
          <w:lang w:val="sl-SI"/>
        </w:rPr>
      </w:pPr>
    </w:p>
    <w:p w14:paraId="2C29AE06" w14:textId="77777777" w:rsidR="006D120E" w:rsidRPr="00120979" w:rsidRDefault="006D120E" w:rsidP="00E12488">
      <w:pPr>
        <w:numPr>
          <w:ilvl w:val="0"/>
          <w:numId w:val="8"/>
        </w:numPr>
        <w:spacing w:line="276" w:lineRule="auto"/>
        <w:jc w:val="center"/>
        <w:rPr>
          <w:rFonts w:asciiTheme="minorHAnsi" w:hAnsiTheme="minorHAnsi" w:cstheme="minorHAnsi"/>
          <w:sz w:val="22"/>
          <w:szCs w:val="22"/>
          <w:lang w:val="sl-SI"/>
        </w:rPr>
      </w:pPr>
      <w:r w:rsidRPr="00120979">
        <w:rPr>
          <w:rFonts w:asciiTheme="minorHAnsi" w:hAnsiTheme="minorHAnsi" w:cstheme="minorHAnsi"/>
          <w:sz w:val="22"/>
          <w:szCs w:val="22"/>
          <w:lang w:val="sl-SI"/>
        </w:rPr>
        <w:t>člen</w:t>
      </w:r>
    </w:p>
    <w:p w14:paraId="5605D8B9" w14:textId="77777777" w:rsidR="006D120E" w:rsidRPr="00120979" w:rsidRDefault="006D120E" w:rsidP="006D120E">
      <w:pPr>
        <w:spacing w:line="276" w:lineRule="auto"/>
        <w:jc w:val="both"/>
        <w:rPr>
          <w:rFonts w:asciiTheme="minorHAnsi" w:hAnsiTheme="minorHAnsi" w:cstheme="minorHAnsi"/>
          <w:sz w:val="22"/>
          <w:szCs w:val="22"/>
          <w:lang w:val="sl-SI"/>
        </w:rPr>
      </w:pPr>
    </w:p>
    <w:p w14:paraId="3958020E" w14:textId="695853EF" w:rsidR="006D120E" w:rsidRPr="00120979" w:rsidRDefault="006D120E" w:rsidP="006D120E">
      <w:pPr>
        <w:spacing w:line="276" w:lineRule="auto"/>
        <w:jc w:val="both"/>
        <w:rPr>
          <w:rFonts w:asciiTheme="minorHAnsi" w:hAnsiTheme="minorHAnsi" w:cstheme="minorHAnsi"/>
          <w:sz w:val="22"/>
          <w:szCs w:val="22"/>
          <w:lang w:val="sl-SI"/>
        </w:rPr>
      </w:pPr>
      <w:r w:rsidRPr="00120979">
        <w:rPr>
          <w:rFonts w:asciiTheme="minorHAnsi" w:hAnsiTheme="minorHAnsi" w:cstheme="minorHAnsi"/>
          <w:sz w:val="22"/>
          <w:szCs w:val="22"/>
          <w:lang w:val="sl-SI"/>
        </w:rPr>
        <w:t>Za izvedeno nadgradnjo sistema</w:t>
      </w:r>
      <w:r w:rsidR="00120979" w:rsidRPr="00120979">
        <w:rPr>
          <w:rFonts w:asciiTheme="minorHAnsi" w:hAnsiTheme="minorHAnsi" w:cstheme="minorHAnsi"/>
          <w:sz w:val="22"/>
          <w:szCs w:val="22"/>
          <w:lang w:val="sl-SI"/>
        </w:rPr>
        <w:t xml:space="preserve"> za monitoring fizikalnih </w:t>
      </w:r>
      <w:r w:rsidR="00154DAD">
        <w:rPr>
          <w:rFonts w:asciiTheme="minorHAnsi" w:hAnsiTheme="minorHAnsi" w:cstheme="minorHAnsi"/>
          <w:sz w:val="22"/>
          <w:szCs w:val="22"/>
          <w:lang w:val="sl-SI"/>
        </w:rPr>
        <w:t>veličin</w:t>
      </w:r>
      <w:r w:rsidRPr="00120979">
        <w:rPr>
          <w:rFonts w:asciiTheme="minorHAnsi" w:hAnsiTheme="minorHAnsi" w:cstheme="minorHAnsi"/>
          <w:sz w:val="22"/>
          <w:szCs w:val="22"/>
          <w:lang w:val="sl-SI"/>
        </w:rPr>
        <w:t xml:space="preserve"> izvajalec zagotavlja garancijo za brezhibno delovanje za obdobje 24 mesecev. Garancijski rok začne teči od prevzema izvedene nadgradnje s strani naročnika. </w:t>
      </w:r>
    </w:p>
    <w:p w14:paraId="0053AC8E" w14:textId="77777777" w:rsidR="006D120E" w:rsidRPr="00120979" w:rsidRDefault="006D120E" w:rsidP="006D120E">
      <w:pPr>
        <w:spacing w:line="276" w:lineRule="auto"/>
        <w:jc w:val="both"/>
        <w:rPr>
          <w:rFonts w:asciiTheme="minorHAnsi" w:hAnsiTheme="minorHAnsi" w:cstheme="minorHAnsi"/>
          <w:sz w:val="22"/>
          <w:szCs w:val="22"/>
          <w:lang w:val="sl-SI"/>
        </w:rPr>
      </w:pPr>
    </w:p>
    <w:p w14:paraId="250F726B" w14:textId="77777777" w:rsidR="006D120E" w:rsidRPr="00120979" w:rsidRDefault="006D120E" w:rsidP="006D120E">
      <w:pPr>
        <w:spacing w:line="276" w:lineRule="auto"/>
        <w:jc w:val="both"/>
        <w:rPr>
          <w:rFonts w:asciiTheme="minorHAnsi" w:hAnsiTheme="minorHAnsi" w:cstheme="minorHAnsi"/>
          <w:sz w:val="22"/>
          <w:szCs w:val="22"/>
          <w:lang w:val="sl-SI"/>
        </w:rPr>
      </w:pPr>
      <w:r w:rsidRPr="00120979">
        <w:rPr>
          <w:rFonts w:asciiTheme="minorHAnsi" w:hAnsiTheme="minorHAnsi" w:cstheme="minorHAnsi"/>
          <w:sz w:val="22"/>
          <w:szCs w:val="22"/>
          <w:lang w:val="sl-SI"/>
        </w:rPr>
        <w:t xml:space="preserve">Za vgrajene ali dobavljene rezervne in druge dele izvajalec zagotavlja garancijski rok 12 mesecev od dneva vgradnje oziroma dobave ali garancijski rok proizvajalca, v kolikor je ta daljši. </w:t>
      </w:r>
    </w:p>
    <w:p w14:paraId="5CA53A81" w14:textId="77777777" w:rsidR="006D120E" w:rsidRPr="00120979" w:rsidRDefault="006D120E" w:rsidP="006D120E">
      <w:pPr>
        <w:spacing w:line="276" w:lineRule="auto"/>
        <w:jc w:val="both"/>
        <w:rPr>
          <w:rFonts w:asciiTheme="minorHAnsi" w:hAnsiTheme="minorHAnsi" w:cstheme="minorHAnsi"/>
          <w:sz w:val="22"/>
          <w:szCs w:val="22"/>
          <w:lang w:val="sl-SI"/>
        </w:rPr>
      </w:pPr>
    </w:p>
    <w:p w14:paraId="49C2419A" w14:textId="77777777" w:rsidR="006D120E" w:rsidRPr="00120979" w:rsidRDefault="006D120E" w:rsidP="006D120E">
      <w:pPr>
        <w:spacing w:line="276" w:lineRule="auto"/>
        <w:jc w:val="both"/>
        <w:rPr>
          <w:rFonts w:asciiTheme="minorHAnsi" w:hAnsiTheme="minorHAnsi" w:cstheme="minorHAnsi"/>
          <w:sz w:val="22"/>
          <w:szCs w:val="22"/>
          <w:lang w:val="sl-SI"/>
        </w:rPr>
      </w:pPr>
      <w:r w:rsidRPr="00120979">
        <w:rPr>
          <w:rFonts w:asciiTheme="minorHAnsi" w:hAnsiTheme="minorHAnsi" w:cstheme="minorHAnsi"/>
          <w:sz w:val="22"/>
          <w:szCs w:val="22"/>
          <w:lang w:val="sl-SI"/>
        </w:rPr>
        <w:t>Če je bila oprema v garancijskem roku zamenjana ali bistveno popravljena, začne teči garancijski rok znova z dnem zamenjave ali popravila opreme. Izvajalec mora za takšno opremo izdati nov garancijski list.</w:t>
      </w:r>
    </w:p>
    <w:p w14:paraId="3C5B8983" w14:textId="77777777" w:rsidR="006D120E" w:rsidRPr="00120979" w:rsidRDefault="006D120E" w:rsidP="006D120E">
      <w:pPr>
        <w:spacing w:line="276" w:lineRule="auto"/>
        <w:jc w:val="both"/>
        <w:rPr>
          <w:rFonts w:asciiTheme="minorHAnsi" w:hAnsiTheme="minorHAnsi" w:cstheme="minorHAnsi"/>
          <w:sz w:val="22"/>
          <w:szCs w:val="22"/>
          <w:lang w:val="sl-SI"/>
        </w:rPr>
      </w:pPr>
    </w:p>
    <w:p w14:paraId="1EB734E4" w14:textId="77777777" w:rsidR="006D120E" w:rsidRPr="00120979" w:rsidRDefault="006D120E" w:rsidP="006D120E">
      <w:pPr>
        <w:spacing w:line="276" w:lineRule="auto"/>
        <w:jc w:val="both"/>
        <w:rPr>
          <w:rFonts w:asciiTheme="minorHAnsi" w:hAnsiTheme="minorHAnsi" w:cstheme="minorHAnsi"/>
          <w:sz w:val="22"/>
          <w:szCs w:val="22"/>
          <w:lang w:val="sl-SI"/>
        </w:rPr>
      </w:pPr>
      <w:r w:rsidRPr="00120979">
        <w:rPr>
          <w:rFonts w:asciiTheme="minorHAnsi" w:hAnsiTheme="minorHAnsi" w:cstheme="minorHAnsi"/>
          <w:sz w:val="22"/>
          <w:szCs w:val="22"/>
          <w:lang w:val="sl-SI"/>
        </w:rPr>
        <w:t>V garancijskem roku mora biti naročniku neposredno ali preko izvajalca zagotovljen brezplačen dostop do baz znanja proizvajalca, brezplačen dostop do popravkov in nadgradenj sistemske programske opreme (gonilniki, firmware) in brezplačne storitve nadgradnje sistemske programske opreme s strani izvajalca v primeru funkcionalnih težav ali v primeru odstopanj od deklariranih lastnosti ponujene opreme.</w:t>
      </w:r>
    </w:p>
    <w:p w14:paraId="7574E18C" w14:textId="77777777" w:rsidR="006D120E" w:rsidRPr="00120979" w:rsidRDefault="006D120E" w:rsidP="006D120E">
      <w:pPr>
        <w:spacing w:line="276" w:lineRule="auto"/>
        <w:jc w:val="both"/>
        <w:rPr>
          <w:rFonts w:asciiTheme="minorHAnsi" w:hAnsiTheme="minorHAnsi" w:cstheme="minorHAnsi"/>
          <w:sz w:val="22"/>
          <w:szCs w:val="22"/>
          <w:lang w:val="sl-SI"/>
        </w:rPr>
      </w:pPr>
    </w:p>
    <w:p w14:paraId="1FFDA615" w14:textId="0349587C" w:rsidR="006D120E" w:rsidRPr="00120979" w:rsidRDefault="007C5467" w:rsidP="006D120E">
      <w:pPr>
        <w:spacing w:line="276" w:lineRule="auto"/>
        <w:jc w:val="both"/>
        <w:rPr>
          <w:rFonts w:asciiTheme="minorHAnsi" w:hAnsiTheme="minorHAnsi" w:cstheme="minorHAnsi"/>
          <w:bCs/>
          <w:sz w:val="22"/>
          <w:szCs w:val="22"/>
          <w:lang w:val="sl-SI"/>
        </w:rPr>
      </w:pPr>
      <w:r>
        <w:rPr>
          <w:rFonts w:asciiTheme="minorHAnsi" w:hAnsiTheme="minorHAnsi" w:cstheme="minorHAnsi"/>
          <w:bCs/>
          <w:sz w:val="22"/>
          <w:szCs w:val="22"/>
          <w:lang w:val="sl-SI"/>
        </w:rPr>
        <w:t>Izvajalec</w:t>
      </w:r>
      <w:r w:rsidR="006D120E" w:rsidRPr="00120979">
        <w:rPr>
          <w:rFonts w:asciiTheme="minorHAnsi" w:hAnsiTheme="minorHAnsi" w:cstheme="minorHAnsi"/>
          <w:bCs/>
          <w:sz w:val="22"/>
          <w:szCs w:val="22"/>
          <w:lang w:val="sl-SI"/>
        </w:rPr>
        <w:t xml:space="preserve"> se zavezuje, da bo za vso opremo zagotavljal nadomestne dele vsaj sedem (7) let od datuma prevzema opreme. V primeru neizpolnitve obveznosti iz prejšnjega stavka je </w:t>
      </w:r>
      <w:r>
        <w:rPr>
          <w:rFonts w:asciiTheme="minorHAnsi" w:hAnsiTheme="minorHAnsi" w:cstheme="minorHAnsi"/>
          <w:bCs/>
          <w:sz w:val="22"/>
          <w:szCs w:val="22"/>
          <w:lang w:val="sl-SI"/>
        </w:rPr>
        <w:t>izvajalec</w:t>
      </w:r>
      <w:r w:rsidR="006D120E" w:rsidRPr="00120979">
        <w:rPr>
          <w:rFonts w:asciiTheme="minorHAnsi" w:hAnsiTheme="minorHAnsi" w:cstheme="minorHAnsi"/>
          <w:bCs/>
          <w:sz w:val="22"/>
          <w:szCs w:val="22"/>
          <w:lang w:val="sl-SI"/>
        </w:rPr>
        <w:t xml:space="preserve"> dolžan naročniku povrniti vse dodatne stroške in škodo, ki bi jih naročnik zaradi tega utrpel.</w:t>
      </w:r>
    </w:p>
    <w:p w14:paraId="1D110D0A" w14:textId="77777777" w:rsidR="00244BC8" w:rsidRDefault="00244BC8" w:rsidP="006D120E">
      <w:pPr>
        <w:spacing w:line="276" w:lineRule="auto"/>
        <w:jc w:val="both"/>
        <w:rPr>
          <w:rFonts w:asciiTheme="minorHAnsi" w:hAnsiTheme="minorHAnsi" w:cstheme="minorHAnsi"/>
          <w:bCs/>
          <w:color w:val="FF0000"/>
          <w:sz w:val="22"/>
          <w:szCs w:val="22"/>
          <w:lang w:val="sl-SI"/>
        </w:rPr>
      </w:pPr>
    </w:p>
    <w:p w14:paraId="434F758C" w14:textId="77777777" w:rsidR="00120979" w:rsidRDefault="00120979" w:rsidP="006D120E">
      <w:pPr>
        <w:spacing w:line="276" w:lineRule="auto"/>
        <w:jc w:val="both"/>
        <w:rPr>
          <w:rFonts w:asciiTheme="minorHAnsi" w:hAnsiTheme="minorHAnsi" w:cstheme="minorHAnsi"/>
          <w:bCs/>
          <w:color w:val="FF0000"/>
          <w:sz w:val="22"/>
          <w:szCs w:val="22"/>
          <w:lang w:val="sl-SI"/>
        </w:rPr>
      </w:pPr>
    </w:p>
    <w:p w14:paraId="4B9ECF53" w14:textId="77777777" w:rsidR="00120979" w:rsidRPr="00A5504C" w:rsidRDefault="00120979" w:rsidP="006D120E">
      <w:pPr>
        <w:spacing w:line="276" w:lineRule="auto"/>
        <w:jc w:val="both"/>
        <w:rPr>
          <w:rFonts w:asciiTheme="minorHAnsi" w:hAnsiTheme="minorHAnsi" w:cstheme="minorHAnsi"/>
          <w:bCs/>
          <w:color w:val="FF0000"/>
          <w:sz w:val="22"/>
          <w:szCs w:val="22"/>
          <w:lang w:val="sl-SI"/>
        </w:rPr>
      </w:pPr>
    </w:p>
    <w:p w14:paraId="3408DD1B" w14:textId="5B605DD3" w:rsidR="00244BC8" w:rsidRPr="00A5504C" w:rsidRDefault="00E6669E" w:rsidP="00E12488">
      <w:pPr>
        <w:numPr>
          <w:ilvl w:val="0"/>
          <w:numId w:val="9"/>
        </w:numPr>
        <w:spacing w:line="276" w:lineRule="auto"/>
        <w:ind w:left="284" w:hanging="284"/>
        <w:rPr>
          <w:rFonts w:asciiTheme="minorHAnsi" w:hAnsiTheme="minorHAnsi" w:cstheme="minorHAnsi"/>
          <w:b/>
          <w:sz w:val="22"/>
          <w:szCs w:val="22"/>
          <w:lang w:val="sl-SI"/>
        </w:rPr>
      </w:pPr>
      <w:r w:rsidRPr="00A5504C">
        <w:rPr>
          <w:rFonts w:asciiTheme="minorHAnsi" w:hAnsiTheme="minorHAnsi" w:cstheme="minorHAnsi"/>
          <w:b/>
          <w:sz w:val="22"/>
          <w:szCs w:val="22"/>
          <w:lang w:val="sl-SI"/>
        </w:rPr>
        <w:t>FINANČNO ZAVAROVANJE ZA DOBRO IZVEDBO POGODBENIH OBVEZNOSTI</w:t>
      </w:r>
    </w:p>
    <w:p w14:paraId="58EAA67F" w14:textId="77777777" w:rsidR="00244BC8" w:rsidRPr="00A5504C" w:rsidRDefault="00244BC8" w:rsidP="00244BC8">
      <w:pPr>
        <w:spacing w:line="276" w:lineRule="auto"/>
        <w:jc w:val="both"/>
        <w:rPr>
          <w:rFonts w:asciiTheme="minorHAnsi" w:hAnsiTheme="minorHAnsi" w:cstheme="minorHAnsi"/>
          <w:sz w:val="22"/>
          <w:szCs w:val="22"/>
          <w:lang w:val="sl-SI"/>
        </w:rPr>
      </w:pPr>
    </w:p>
    <w:p w14:paraId="3D024B53" w14:textId="77777777" w:rsidR="00244BC8" w:rsidRPr="00A5504C" w:rsidRDefault="00244BC8" w:rsidP="00E12488">
      <w:pPr>
        <w:numPr>
          <w:ilvl w:val="0"/>
          <w:numId w:val="8"/>
        </w:numPr>
        <w:spacing w:line="276" w:lineRule="auto"/>
        <w:jc w:val="center"/>
        <w:rPr>
          <w:rFonts w:asciiTheme="minorHAnsi" w:hAnsiTheme="minorHAnsi" w:cstheme="minorHAnsi"/>
          <w:sz w:val="22"/>
          <w:szCs w:val="22"/>
          <w:lang w:val="sl-SI"/>
        </w:rPr>
      </w:pPr>
      <w:r w:rsidRPr="00A5504C">
        <w:rPr>
          <w:rFonts w:asciiTheme="minorHAnsi" w:hAnsiTheme="minorHAnsi" w:cstheme="minorHAnsi"/>
          <w:sz w:val="22"/>
          <w:szCs w:val="22"/>
          <w:lang w:val="sl-SI"/>
        </w:rPr>
        <w:t>člen</w:t>
      </w:r>
    </w:p>
    <w:p w14:paraId="1C108C4A" w14:textId="77777777" w:rsidR="00244BC8" w:rsidRPr="00A5504C" w:rsidRDefault="00244BC8" w:rsidP="00244BC8">
      <w:pPr>
        <w:spacing w:line="276" w:lineRule="auto"/>
        <w:jc w:val="both"/>
        <w:rPr>
          <w:rFonts w:asciiTheme="minorHAnsi" w:hAnsiTheme="minorHAnsi" w:cstheme="minorHAnsi"/>
          <w:sz w:val="22"/>
          <w:szCs w:val="22"/>
          <w:lang w:val="sl-SI"/>
        </w:rPr>
      </w:pPr>
    </w:p>
    <w:p w14:paraId="47872C23" w14:textId="64D875F5" w:rsidR="00244BC8" w:rsidRPr="00244BC8" w:rsidRDefault="00244BC8" w:rsidP="00244BC8">
      <w:pPr>
        <w:spacing w:line="276" w:lineRule="auto"/>
        <w:jc w:val="both"/>
        <w:rPr>
          <w:rFonts w:asciiTheme="minorHAnsi" w:hAnsiTheme="minorHAnsi" w:cstheme="minorHAnsi"/>
          <w:bCs/>
          <w:sz w:val="22"/>
          <w:szCs w:val="22"/>
          <w:lang w:val="sl-SI"/>
        </w:rPr>
      </w:pPr>
      <w:r w:rsidRPr="00244BC8">
        <w:rPr>
          <w:rFonts w:asciiTheme="minorHAnsi" w:hAnsiTheme="minorHAnsi" w:cstheme="minorHAnsi"/>
          <w:bCs/>
          <w:sz w:val="22"/>
          <w:szCs w:val="22"/>
          <w:lang w:val="sl-SI"/>
        </w:rPr>
        <w:t xml:space="preserve">Izvajalec mora najpozneje v petnajstih (15) delovnih dneh od prejema podpisane pogodbe kot pogoj za veljavnost pogodbe naročniku </w:t>
      </w:r>
      <w:r w:rsidRPr="001514A9">
        <w:rPr>
          <w:rFonts w:asciiTheme="minorHAnsi" w:hAnsiTheme="minorHAnsi" w:cstheme="minorHAnsi"/>
          <w:bCs/>
          <w:sz w:val="22"/>
          <w:szCs w:val="22"/>
          <w:lang w:val="sl-SI"/>
        </w:rPr>
        <w:t xml:space="preserve">izročiti finančno zavarovanje za dobro izvedbo pogodbenih obveznosti v višini deset odstotkov (10 %) pogodbene vrednosti z DDV in veljavnostjo </w:t>
      </w:r>
      <w:r w:rsidR="00E6669E" w:rsidRPr="001514A9">
        <w:rPr>
          <w:rFonts w:asciiTheme="minorHAnsi" w:hAnsiTheme="minorHAnsi" w:cstheme="minorHAnsi"/>
          <w:bCs/>
          <w:sz w:val="22"/>
          <w:szCs w:val="22"/>
          <w:lang w:val="sl-SI"/>
        </w:rPr>
        <w:t>51 mesecev</w:t>
      </w:r>
      <w:r w:rsidRPr="001514A9">
        <w:rPr>
          <w:rFonts w:asciiTheme="minorHAnsi" w:hAnsiTheme="minorHAnsi" w:cstheme="minorHAnsi"/>
          <w:bCs/>
          <w:sz w:val="22"/>
          <w:szCs w:val="22"/>
          <w:lang w:val="sl-SI"/>
        </w:rPr>
        <w:t xml:space="preserve"> od sklenitve pogodbe. Finančno zavarovanje mora biti brezpogojno, plačljivo na prvi poziv in v obliki garancije, izdelane po Enotnih pravilih za garancije na poziv</w:t>
      </w:r>
      <w:r w:rsidRPr="00244BC8">
        <w:rPr>
          <w:rFonts w:asciiTheme="minorHAnsi" w:hAnsiTheme="minorHAnsi" w:cstheme="minorHAnsi"/>
          <w:bCs/>
          <w:sz w:val="22"/>
          <w:szCs w:val="22"/>
          <w:lang w:val="sl-SI"/>
        </w:rPr>
        <w:t xml:space="preserve"> (EPGP), revizija iz leta 2010, izdana pri MTZ pod št. 758.</w:t>
      </w:r>
    </w:p>
    <w:p w14:paraId="27B50E69" w14:textId="77777777" w:rsidR="00244BC8" w:rsidRPr="00244BC8" w:rsidRDefault="00244BC8" w:rsidP="00244BC8">
      <w:pPr>
        <w:spacing w:line="276" w:lineRule="auto"/>
        <w:jc w:val="both"/>
        <w:rPr>
          <w:rFonts w:asciiTheme="minorHAnsi" w:hAnsiTheme="minorHAnsi" w:cstheme="minorHAnsi"/>
          <w:bCs/>
          <w:sz w:val="22"/>
          <w:szCs w:val="22"/>
          <w:lang w:val="sl-SI"/>
        </w:rPr>
      </w:pPr>
    </w:p>
    <w:p w14:paraId="67F6A7DC" w14:textId="77777777" w:rsidR="00244BC8" w:rsidRPr="00244BC8" w:rsidRDefault="00244BC8" w:rsidP="00244BC8">
      <w:pPr>
        <w:spacing w:line="276" w:lineRule="auto"/>
        <w:jc w:val="both"/>
        <w:rPr>
          <w:rFonts w:asciiTheme="minorHAnsi" w:hAnsiTheme="minorHAnsi" w:cstheme="minorHAnsi"/>
          <w:bCs/>
          <w:sz w:val="22"/>
          <w:szCs w:val="22"/>
          <w:lang w:val="sl-SI"/>
        </w:rPr>
      </w:pPr>
      <w:r w:rsidRPr="00244BC8">
        <w:rPr>
          <w:rFonts w:asciiTheme="minorHAnsi" w:hAnsiTheme="minorHAnsi" w:cstheme="minorHAnsi"/>
          <w:bCs/>
          <w:sz w:val="22"/>
          <w:szCs w:val="22"/>
          <w:lang w:val="sl-SI"/>
        </w:rPr>
        <w:t>Finančno zavarovanje za dobro izvedbo pogodbenih obveznosti lahko naročnik unovči, če:</w:t>
      </w:r>
    </w:p>
    <w:p w14:paraId="7C929B54" w14:textId="77777777" w:rsidR="00244BC8" w:rsidRPr="00244BC8" w:rsidRDefault="00244BC8" w:rsidP="00E12488">
      <w:pPr>
        <w:numPr>
          <w:ilvl w:val="0"/>
          <w:numId w:val="28"/>
        </w:numPr>
        <w:tabs>
          <w:tab w:val="num" w:pos="284"/>
        </w:tabs>
        <w:spacing w:line="276" w:lineRule="auto"/>
        <w:jc w:val="both"/>
        <w:rPr>
          <w:rFonts w:asciiTheme="minorHAnsi" w:hAnsiTheme="minorHAnsi" w:cstheme="minorHAnsi"/>
          <w:bCs/>
          <w:sz w:val="22"/>
          <w:szCs w:val="22"/>
          <w:lang w:val="sl-SI"/>
        </w:rPr>
      </w:pPr>
      <w:r w:rsidRPr="00244BC8">
        <w:rPr>
          <w:rFonts w:asciiTheme="minorHAnsi" w:hAnsiTheme="minorHAnsi" w:cstheme="minorHAnsi"/>
          <w:bCs/>
          <w:sz w:val="22"/>
          <w:szCs w:val="22"/>
          <w:lang w:val="sl-SI"/>
        </w:rPr>
        <w:t>izvajalec pogodbenih obveznosti ne izvaja v skladu s pogodbenimi določili;</w:t>
      </w:r>
    </w:p>
    <w:p w14:paraId="1F5DE1C0" w14:textId="77777777" w:rsidR="00244BC8" w:rsidRPr="00244BC8" w:rsidRDefault="00244BC8" w:rsidP="00E12488">
      <w:pPr>
        <w:numPr>
          <w:ilvl w:val="0"/>
          <w:numId w:val="28"/>
        </w:numPr>
        <w:tabs>
          <w:tab w:val="num" w:pos="284"/>
        </w:tabs>
        <w:spacing w:line="276" w:lineRule="auto"/>
        <w:jc w:val="both"/>
        <w:rPr>
          <w:rFonts w:asciiTheme="minorHAnsi" w:hAnsiTheme="minorHAnsi" w:cstheme="minorHAnsi"/>
          <w:bCs/>
          <w:sz w:val="22"/>
          <w:szCs w:val="22"/>
          <w:lang w:val="sl-SI"/>
        </w:rPr>
      </w:pPr>
      <w:r w:rsidRPr="00244BC8">
        <w:rPr>
          <w:rFonts w:asciiTheme="minorHAnsi" w:hAnsiTheme="minorHAnsi" w:cstheme="minorHAnsi"/>
          <w:bCs/>
          <w:sz w:val="22"/>
          <w:szCs w:val="22"/>
          <w:lang w:val="sl-SI"/>
        </w:rPr>
        <w:t>izvajalec pogodbene obveznosti izvaja s podizvajalcem, za katerega ni pridobil soglasja s strani naročnika;</w:t>
      </w:r>
    </w:p>
    <w:p w14:paraId="6FAA3C84" w14:textId="77777777" w:rsidR="00244BC8" w:rsidRPr="00244BC8" w:rsidRDefault="00244BC8" w:rsidP="00E12488">
      <w:pPr>
        <w:numPr>
          <w:ilvl w:val="0"/>
          <w:numId w:val="28"/>
        </w:numPr>
        <w:tabs>
          <w:tab w:val="num" w:pos="284"/>
        </w:tabs>
        <w:spacing w:line="276" w:lineRule="auto"/>
        <w:jc w:val="both"/>
        <w:rPr>
          <w:rFonts w:asciiTheme="minorHAnsi" w:hAnsiTheme="minorHAnsi" w:cstheme="minorHAnsi"/>
          <w:bCs/>
          <w:sz w:val="22"/>
          <w:szCs w:val="22"/>
          <w:lang w:val="sl-SI"/>
        </w:rPr>
      </w:pPr>
      <w:r w:rsidRPr="00244BC8">
        <w:rPr>
          <w:rFonts w:asciiTheme="minorHAnsi" w:hAnsiTheme="minorHAnsi" w:cstheme="minorHAnsi"/>
          <w:bCs/>
          <w:sz w:val="22"/>
          <w:szCs w:val="22"/>
          <w:lang w:val="sl-SI"/>
        </w:rPr>
        <w:t>izvajalec ne izvaja pogodbenih obveznosti z nominiranim kadrom;</w:t>
      </w:r>
    </w:p>
    <w:p w14:paraId="70E095E0" w14:textId="77777777" w:rsidR="00244BC8" w:rsidRPr="00244BC8" w:rsidRDefault="00244BC8" w:rsidP="00E12488">
      <w:pPr>
        <w:numPr>
          <w:ilvl w:val="0"/>
          <w:numId w:val="28"/>
        </w:numPr>
        <w:tabs>
          <w:tab w:val="num" w:pos="284"/>
        </w:tabs>
        <w:spacing w:line="276" w:lineRule="auto"/>
        <w:jc w:val="both"/>
        <w:rPr>
          <w:rFonts w:asciiTheme="minorHAnsi" w:hAnsiTheme="minorHAnsi" w:cstheme="minorHAnsi"/>
          <w:bCs/>
          <w:sz w:val="22"/>
          <w:szCs w:val="22"/>
          <w:lang w:val="sl-SI"/>
        </w:rPr>
      </w:pPr>
      <w:r w:rsidRPr="00244BC8">
        <w:rPr>
          <w:rFonts w:asciiTheme="minorHAnsi" w:hAnsiTheme="minorHAnsi" w:cstheme="minorHAnsi"/>
          <w:bCs/>
          <w:sz w:val="22"/>
          <w:szCs w:val="22"/>
          <w:lang w:val="sl-SI"/>
        </w:rPr>
        <w:t>naročnik odstopi od pogodbe zaradi kršitev ali zamude s strani izvajalca;</w:t>
      </w:r>
    </w:p>
    <w:p w14:paraId="72E2B160" w14:textId="1EB4327F" w:rsidR="00244BC8" w:rsidRPr="00120979" w:rsidRDefault="00244BC8" w:rsidP="00E12488">
      <w:pPr>
        <w:numPr>
          <w:ilvl w:val="0"/>
          <w:numId w:val="28"/>
        </w:numPr>
        <w:tabs>
          <w:tab w:val="num" w:pos="284"/>
        </w:tabs>
        <w:spacing w:line="276" w:lineRule="auto"/>
        <w:jc w:val="both"/>
        <w:rPr>
          <w:rFonts w:asciiTheme="minorHAnsi" w:hAnsiTheme="minorHAnsi" w:cstheme="minorHAnsi"/>
          <w:bCs/>
          <w:sz w:val="22"/>
          <w:szCs w:val="22"/>
          <w:lang w:val="sl-SI"/>
        </w:rPr>
      </w:pPr>
      <w:r w:rsidRPr="00244BC8">
        <w:rPr>
          <w:rFonts w:asciiTheme="minorHAnsi" w:hAnsiTheme="minorHAnsi" w:cstheme="minorHAnsi"/>
          <w:bCs/>
          <w:sz w:val="22"/>
          <w:szCs w:val="22"/>
          <w:lang w:val="sl-SI"/>
        </w:rPr>
        <w:t>izvajalec na zahtevo naročnika ne odpravi pomanjkljivosti v primernem roku, ki ga določi naročnik</w:t>
      </w:r>
      <w:r w:rsidR="00E45E23" w:rsidRPr="00120979">
        <w:rPr>
          <w:rFonts w:asciiTheme="minorHAnsi" w:hAnsiTheme="minorHAnsi" w:cstheme="minorHAnsi"/>
          <w:bCs/>
          <w:sz w:val="22"/>
          <w:szCs w:val="22"/>
          <w:lang w:val="sl-SI"/>
        </w:rPr>
        <w:t>.</w:t>
      </w:r>
    </w:p>
    <w:p w14:paraId="7DBBAB94" w14:textId="77777777" w:rsidR="00244BC8" w:rsidRPr="00244BC8" w:rsidRDefault="00244BC8" w:rsidP="00244BC8">
      <w:pPr>
        <w:spacing w:line="276" w:lineRule="auto"/>
        <w:jc w:val="both"/>
        <w:rPr>
          <w:rFonts w:asciiTheme="minorHAnsi" w:hAnsiTheme="minorHAnsi" w:cstheme="minorHAnsi"/>
          <w:bCs/>
          <w:sz w:val="22"/>
          <w:szCs w:val="22"/>
          <w:lang w:val="sl-SI"/>
        </w:rPr>
      </w:pPr>
    </w:p>
    <w:p w14:paraId="23B248C6" w14:textId="77777777" w:rsidR="00244BC8" w:rsidRPr="00244BC8" w:rsidRDefault="00244BC8" w:rsidP="00244BC8">
      <w:pPr>
        <w:spacing w:line="276" w:lineRule="auto"/>
        <w:jc w:val="both"/>
        <w:rPr>
          <w:rFonts w:asciiTheme="minorHAnsi" w:hAnsiTheme="minorHAnsi" w:cstheme="minorHAnsi"/>
          <w:bCs/>
          <w:sz w:val="22"/>
          <w:szCs w:val="22"/>
          <w:lang w:val="sl-SI"/>
        </w:rPr>
      </w:pPr>
      <w:r w:rsidRPr="00244BC8">
        <w:rPr>
          <w:rFonts w:asciiTheme="minorHAnsi" w:hAnsiTheme="minorHAnsi" w:cstheme="minorHAnsi"/>
          <w:bCs/>
          <w:sz w:val="22"/>
          <w:szCs w:val="22"/>
          <w:lang w:val="sl-SI"/>
        </w:rPr>
        <w:t>Če se med trajanjem pogodbe spremenijo roki za izvedbo ali pogodbena vrednost, mora izvajalec temu ustrezno spremeniti finančno zavarovanje za dobro izvedbo pogodbenih obveznosti oziroma podaljšati njegovo veljavnost. V primeru da izvajalec ne ustrezno spremeni finančnega zavarovanja oziroma podaljša veljavnosti finančnega zavarovanja, lahko naročnik unovči obstoječe finančno zavarovanje za dobro izvedbo pogodbenih obveznosti.</w:t>
      </w:r>
    </w:p>
    <w:p w14:paraId="4316475F" w14:textId="36FB95C4" w:rsidR="00E210F5" w:rsidRPr="00120979" w:rsidRDefault="00E210F5" w:rsidP="00713146">
      <w:pPr>
        <w:spacing w:line="276" w:lineRule="auto"/>
        <w:jc w:val="both"/>
        <w:rPr>
          <w:rFonts w:asciiTheme="minorHAnsi" w:hAnsiTheme="minorHAnsi" w:cstheme="minorHAnsi"/>
          <w:b/>
          <w:sz w:val="22"/>
          <w:szCs w:val="22"/>
          <w:lang w:val="sl-SI"/>
        </w:rPr>
      </w:pPr>
    </w:p>
    <w:p w14:paraId="70DA76ED" w14:textId="7A6FC8F8" w:rsidR="00E210F5" w:rsidRPr="00A5504C" w:rsidRDefault="00E210F5" w:rsidP="00E12488">
      <w:pPr>
        <w:numPr>
          <w:ilvl w:val="0"/>
          <w:numId w:val="9"/>
        </w:numPr>
        <w:spacing w:line="276" w:lineRule="auto"/>
        <w:ind w:left="284" w:hanging="284"/>
        <w:rPr>
          <w:rFonts w:asciiTheme="minorHAnsi" w:hAnsiTheme="minorHAnsi" w:cstheme="minorHAnsi"/>
          <w:b/>
          <w:sz w:val="22"/>
          <w:szCs w:val="22"/>
          <w:lang w:val="sl-SI"/>
        </w:rPr>
      </w:pPr>
      <w:r w:rsidRPr="00A5504C">
        <w:rPr>
          <w:rFonts w:asciiTheme="minorHAnsi" w:hAnsiTheme="minorHAnsi" w:cstheme="minorHAnsi"/>
          <w:b/>
          <w:sz w:val="22"/>
          <w:szCs w:val="22"/>
          <w:lang w:val="sl-SI"/>
        </w:rPr>
        <w:t>VARSTVO PODATKOV</w:t>
      </w:r>
    </w:p>
    <w:p w14:paraId="73B0EEB8" w14:textId="77777777" w:rsidR="00E210F5" w:rsidRPr="00A5504C" w:rsidRDefault="00E210F5" w:rsidP="00713146">
      <w:pPr>
        <w:spacing w:line="276" w:lineRule="auto"/>
        <w:jc w:val="both"/>
        <w:rPr>
          <w:rFonts w:asciiTheme="minorHAnsi" w:hAnsiTheme="minorHAnsi" w:cstheme="minorHAnsi"/>
          <w:sz w:val="22"/>
          <w:szCs w:val="22"/>
          <w:lang w:val="sl-SI"/>
        </w:rPr>
      </w:pPr>
    </w:p>
    <w:p w14:paraId="08116048" w14:textId="77777777" w:rsidR="00E210F5" w:rsidRPr="00A5504C" w:rsidRDefault="00E210F5" w:rsidP="00E12488">
      <w:pPr>
        <w:numPr>
          <w:ilvl w:val="0"/>
          <w:numId w:val="8"/>
        </w:numPr>
        <w:spacing w:line="276" w:lineRule="auto"/>
        <w:jc w:val="center"/>
        <w:rPr>
          <w:rFonts w:asciiTheme="minorHAnsi" w:hAnsiTheme="minorHAnsi" w:cstheme="minorHAnsi"/>
          <w:sz w:val="22"/>
          <w:szCs w:val="22"/>
          <w:lang w:val="sl-SI"/>
        </w:rPr>
      </w:pPr>
      <w:r w:rsidRPr="00A5504C">
        <w:rPr>
          <w:rFonts w:asciiTheme="minorHAnsi" w:hAnsiTheme="minorHAnsi" w:cstheme="minorHAnsi"/>
          <w:sz w:val="22"/>
          <w:szCs w:val="22"/>
          <w:lang w:val="sl-SI"/>
        </w:rPr>
        <w:t xml:space="preserve">člen </w:t>
      </w:r>
    </w:p>
    <w:p w14:paraId="120CA0A3" w14:textId="097B4377" w:rsidR="00E210F5" w:rsidRPr="00A5504C" w:rsidRDefault="00E210F5" w:rsidP="00713146">
      <w:pPr>
        <w:spacing w:line="276" w:lineRule="auto"/>
        <w:jc w:val="both"/>
        <w:rPr>
          <w:rFonts w:asciiTheme="minorHAnsi" w:hAnsiTheme="minorHAnsi" w:cstheme="minorHAnsi"/>
          <w:b/>
          <w:sz w:val="22"/>
          <w:szCs w:val="22"/>
          <w:lang w:val="sl-SI"/>
        </w:rPr>
      </w:pPr>
    </w:p>
    <w:p w14:paraId="450D1428" w14:textId="0B854FB7" w:rsidR="00E210F5" w:rsidRPr="00A5504C" w:rsidRDefault="00E210F5" w:rsidP="00713146">
      <w:pPr>
        <w:spacing w:line="276" w:lineRule="auto"/>
        <w:jc w:val="both"/>
        <w:rPr>
          <w:rFonts w:asciiTheme="minorHAnsi" w:hAnsiTheme="minorHAnsi" w:cstheme="minorHAnsi"/>
          <w:sz w:val="22"/>
          <w:szCs w:val="22"/>
          <w:lang w:val="sl-SI"/>
        </w:rPr>
      </w:pPr>
      <w:r w:rsidRPr="00A5504C">
        <w:rPr>
          <w:rFonts w:asciiTheme="minorHAnsi" w:hAnsiTheme="minorHAnsi" w:cstheme="minorHAnsi"/>
          <w:sz w:val="22"/>
          <w:szCs w:val="22"/>
          <w:lang w:val="sl-SI"/>
        </w:rPr>
        <w:t>Izvajalec je dolžan varovati vse podatke, informacije in dokumente ter vse osebne podatke v skladu z veljavnim zakonom o varstvu osebnih podatkov, do katerih bo imel dostop oziroma jih bo pridobil od naročnika tekom izvajanja pogodbenih obveznosti in jih brez soglasja naročnika ne sme uporabljati za lastne namene, razkriti tretjim osebam ali jih javno objavljati. Obveznost varovanja se nanaša tako na čas izvrševanja pogodbe, kot tudi na čas po tem, razen če se pogodbeni stranki ne dogovorita drugače. Izvajalec odgovarja za vso škodo, ki bi jo lahko oziroma jo je naročnik utrpel zaradi razkritja.</w:t>
      </w:r>
    </w:p>
    <w:p w14:paraId="144FD50F" w14:textId="55AD4F0E" w:rsidR="00CF3977" w:rsidRPr="00A5504C" w:rsidRDefault="00CF3977" w:rsidP="00713146">
      <w:pPr>
        <w:spacing w:line="276" w:lineRule="auto"/>
        <w:jc w:val="both"/>
        <w:rPr>
          <w:rFonts w:asciiTheme="minorHAnsi" w:hAnsiTheme="minorHAnsi" w:cstheme="minorHAnsi"/>
          <w:sz w:val="22"/>
          <w:szCs w:val="22"/>
          <w:lang w:val="sl-SI"/>
        </w:rPr>
      </w:pPr>
    </w:p>
    <w:p w14:paraId="3B0DB388" w14:textId="77777777" w:rsidR="00CF3977" w:rsidRPr="00A5504C" w:rsidRDefault="00CF3977" w:rsidP="00713146">
      <w:pPr>
        <w:spacing w:line="276" w:lineRule="auto"/>
        <w:jc w:val="both"/>
        <w:rPr>
          <w:rFonts w:asciiTheme="minorHAnsi" w:hAnsiTheme="minorHAnsi" w:cstheme="minorHAnsi"/>
          <w:sz w:val="22"/>
          <w:szCs w:val="22"/>
          <w:lang w:val="sl-SI"/>
        </w:rPr>
      </w:pPr>
      <w:r w:rsidRPr="00A5504C">
        <w:rPr>
          <w:rFonts w:asciiTheme="minorHAnsi" w:hAnsiTheme="minorHAnsi" w:cstheme="minorHAnsi"/>
          <w:sz w:val="22"/>
          <w:szCs w:val="22"/>
          <w:lang w:val="sl-SI"/>
        </w:rPr>
        <w:t>Izvajalec se je dolžan seznaniti z internimi predpisi naročnika glede varovanja in zaščite podatkov ter ravnati v skladu z njimi. Naročnik je dolžan izvajalca obvestiti o vsaki spremembi, dopolnitvi oziroma razveljavitvi svojih internih predpisov glede varovanja in zaščite podatkov.</w:t>
      </w:r>
    </w:p>
    <w:p w14:paraId="17AD2DA5" w14:textId="77777777" w:rsidR="00CF3977" w:rsidRPr="00A5504C" w:rsidRDefault="00CF3977" w:rsidP="00713146">
      <w:pPr>
        <w:spacing w:line="276" w:lineRule="auto"/>
        <w:jc w:val="both"/>
        <w:rPr>
          <w:rFonts w:asciiTheme="minorHAnsi" w:hAnsiTheme="minorHAnsi" w:cstheme="minorHAnsi"/>
          <w:sz w:val="22"/>
          <w:szCs w:val="22"/>
          <w:lang w:val="sl-SI"/>
        </w:rPr>
      </w:pPr>
    </w:p>
    <w:p w14:paraId="69BCC01F" w14:textId="49FBA9B5" w:rsidR="00CF3977" w:rsidRPr="00A5504C" w:rsidRDefault="00CF3977" w:rsidP="00713146">
      <w:pPr>
        <w:spacing w:line="276" w:lineRule="auto"/>
        <w:jc w:val="both"/>
        <w:rPr>
          <w:rFonts w:asciiTheme="minorHAnsi" w:hAnsiTheme="minorHAnsi" w:cstheme="minorHAnsi"/>
          <w:sz w:val="22"/>
          <w:szCs w:val="22"/>
          <w:lang w:val="sl-SI"/>
        </w:rPr>
      </w:pPr>
      <w:r w:rsidRPr="00A5504C">
        <w:rPr>
          <w:rFonts w:asciiTheme="minorHAnsi" w:hAnsiTheme="minorHAnsi" w:cstheme="minorHAnsi"/>
          <w:sz w:val="22"/>
          <w:szCs w:val="22"/>
          <w:lang w:val="sl-SI"/>
        </w:rPr>
        <w:t>Izvajalec brez pisnega soglasja naročnika nepooblaščenim osebam ne sme posredovati informacij v zvezi</w:t>
      </w:r>
      <w:r w:rsidR="00E45E23" w:rsidRPr="00A5504C">
        <w:rPr>
          <w:rFonts w:asciiTheme="minorHAnsi" w:hAnsiTheme="minorHAnsi" w:cstheme="minorHAnsi"/>
          <w:sz w:val="22"/>
          <w:szCs w:val="22"/>
          <w:lang w:val="sl-SI"/>
        </w:rPr>
        <w:t xml:space="preserve"> z</w:t>
      </w:r>
      <w:r w:rsidRPr="00A5504C">
        <w:rPr>
          <w:rFonts w:asciiTheme="minorHAnsi" w:hAnsiTheme="minorHAnsi" w:cstheme="minorHAnsi"/>
          <w:sz w:val="22"/>
          <w:szCs w:val="22"/>
          <w:lang w:val="sl-SI"/>
        </w:rPr>
        <w:t xml:space="preserve"> izvršenimi deli po tej pogodbi.</w:t>
      </w:r>
    </w:p>
    <w:p w14:paraId="58D7F330" w14:textId="305CBBD1" w:rsidR="00E210F5" w:rsidRPr="00A5504C" w:rsidRDefault="00E210F5" w:rsidP="00713146">
      <w:pPr>
        <w:spacing w:line="276" w:lineRule="auto"/>
        <w:jc w:val="both"/>
        <w:rPr>
          <w:rFonts w:asciiTheme="minorHAnsi" w:hAnsiTheme="minorHAnsi" w:cstheme="minorHAnsi"/>
          <w:b/>
          <w:sz w:val="22"/>
          <w:szCs w:val="22"/>
          <w:lang w:val="sl-SI"/>
        </w:rPr>
      </w:pPr>
    </w:p>
    <w:p w14:paraId="241D958F" w14:textId="77777777" w:rsidR="009B10C2" w:rsidRPr="00A5504C" w:rsidRDefault="009B10C2" w:rsidP="00713146">
      <w:pPr>
        <w:spacing w:line="276" w:lineRule="auto"/>
        <w:rPr>
          <w:rFonts w:asciiTheme="minorHAnsi" w:hAnsiTheme="minorHAnsi" w:cstheme="minorHAnsi"/>
          <w:b/>
          <w:sz w:val="22"/>
          <w:szCs w:val="22"/>
          <w:lang w:val="sl-SI"/>
        </w:rPr>
      </w:pPr>
    </w:p>
    <w:p w14:paraId="1DFF5349" w14:textId="1CF68FE7" w:rsidR="009B10C2" w:rsidRPr="00A5504C" w:rsidRDefault="009B10C2" w:rsidP="00E12488">
      <w:pPr>
        <w:numPr>
          <w:ilvl w:val="0"/>
          <w:numId w:val="9"/>
        </w:numPr>
        <w:spacing w:line="276" w:lineRule="auto"/>
        <w:ind w:left="426" w:hanging="426"/>
        <w:rPr>
          <w:rFonts w:asciiTheme="minorHAnsi" w:hAnsiTheme="minorHAnsi" w:cstheme="minorHAnsi"/>
          <w:b/>
          <w:sz w:val="22"/>
          <w:szCs w:val="22"/>
          <w:lang w:val="sl-SI"/>
        </w:rPr>
      </w:pPr>
      <w:r w:rsidRPr="00A5504C">
        <w:rPr>
          <w:rFonts w:asciiTheme="minorHAnsi" w:hAnsiTheme="minorHAnsi" w:cstheme="minorHAnsi"/>
          <w:b/>
          <w:sz w:val="22"/>
          <w:szCs w:val="22"/>
          <w:lang w:val="sl-SI"/>
        </w:rPr>
        <w:t>PODIZVAJALCI</w:t>
      </w:r>
    </w:p>
    <w:p w14:paraId="672AE42B" w14:textId="77777777" w:rsidR="009B10C2" w:rsidRPr="00A5504C" w:rsidRDefault="009B10C2" w:rsidP="00713146">
      <w:pPr>
        <w:spacing w:line="276" w:lineRule="auto"/>
        <w:rPr>
          <w:rFonts w:asciiTheme="minorHAnsi" w:hAnsiTheme="minorHAnsi" w:cstheme="minorHAnsi"/>
          <w:sz w:val="22"/>
          <w:szCs w:val="22"/>
          <w:lang w:val="sl-SI"/>
        </w:rPr>
      </w:pPr>
    </w:p>
    <w:p w14:paraId="73803EDA" w14:textId="77777777" w:rsidR="009B10C2" w:rsidRPr="00A5504C" w:rsidRDefault="009B10C2" w:rsidP="00E12488">
      <w:pPr>
        <w:numPr>
          <w:ilvl w:val="0"/>
          <w:numId w:val="8"/>
        </w:numPr>
        <w:spacing w:line="276" w:lineRule="auto"/>
        <w:jc w:val="center"/>
        <w:rPr>
          <w:rFonts w:asciiTheme="minorHAnsi" w:hAnsiTheme="minorHAnsi" w:cstheme="minorHAnsi"/>
          <w:sz w:val="22"/>
          <w:szCs w:val="22"/>
          <w:lang w:val="sl-SI"/>
        </w:rPr>
      </w:pPr>
      <w:r w:rsidRPr="00A5504C">
        <w:rPr>
          <w:rFonts w:asciiTheme="minorHAnsi" w:hAnsiTheme="minorHAnsi" w:cstheme="minorHAnsi"/>
          <w:sz w:val="22"/>
          <w:szCs w:val="22"/>
          <w:lang w:val="sl-SI"/>
        </w:rPr>
        <w:t>člen</w:t>
      </w:r>
    </w:p>
    <w:p w14:paraId="60F0AEC9" w14:textId="77777777" w:rsidR="009B10C2" w:rsidRPr="00A5504C" w:rsidRDefault="009B10C2" w:rsidP="00713146">
      <w:pPr>
        <w:spacing w:line="276" w:lineRule="auto"/>
        <w:rPr>
          <w:rFonts w:asciiTheme="minorHAnsi" w:hAnsiTheme="minorHAnsi" w:cstheme="minorHAnsi"/>
          <w:sz w:val="22"/>
          <w:szCs w:val="22"/>
          <w:lang w:val="sl-SI"/>
        </w:rPr>
      </w:pPr>
    </w:p>
    <w:p w14:paraId="213C3584" w14:textId="70B29960" w:rsidR="009B10C2" w:rsidRPr="00A5504C" w:rsidRDefault="009B10C2" w:rsidP="00713146">
      <w:pPr>
        <w:spacing w:line="276" w:lineRule="auto"/>
        <w:jc w:val="both"/>
        <w:rPr>
          <w:rFonts w:asciiTheme="minorHAnsi" w:hAnsiTheme="minorHAnsi" w:cstheme="minorHAnsi"/>
          <w:sz w:val="22"/>
          <w:szCs w:val="22"/>
          <w:lang w:val="sl-SI"/>
        </w:rPr>
      </w:pPr>
      <w:r w:rsidRPr="00A5504C">
        <w:rPr>
          <w:rFonts w:asciiTheme="minorHAnsi" w:hAnsiTheme="minorHAnsi" w:cstheme="minorHAnsi"/>
          <w:sz w:val="22"/>
          <w:szCs w:val="22"/>
          <w:lang w:val="sl-SI"/>
        </w:rPr>
        <w:t>Izvajalec odgovarja naročniku za sodelavce in podizvajalce, kot če bi dela opravil sam.</w:t>
      </w:r>
      <w:r w:rsidR="00F55C0E" w:rsidRPr="00A5504C">
        <w:rPr>
          <w:rFonts w:asciiTheme="minorHAnsi" w:hAnsiTheme="minorHAnsi" w:cstheme="minorHAnsi"/>
          <w:sz w:val="22"/>
          <w:szCs w:val="22"/>
          <w:lang w:val="sl-SI"/>
        </w:rPr>
        <w:t xml:space="preserve"> </w:t>
      </w:r>
      <w:r w:rsidRPr="00A5504C">
        <w:rPr>
          <w:rFonts w:asciiTheme="minorHAnsi" w:hAnsiTheme="minorHAnsi" w:cstheme="minorHAnsi"/>
          <w:sz w:val="22"/>
          <w:szCs w:val="22"/>
          <w:lang w:val="sl-SI"/>
        </w:rPr>
        <w:t>Za izvedbo pogodbenih del so nominirani podizvajalci, navedeni v ponudbeni dokumentaciji.</w:t>
      </w:r>
    </w:p>
    <w:p w14:paraId="1DDDCEDD" w14:textId="77777777" w:rsidR="009B10C2" w:rsidRPr="00A5504C" w:rsidRDefault="009B10C2" w:rsidP="00713146">
      <w:pPr>
        <w:spacing w:line="276" w:lineRule="auto"/>
        <w:jc w:val="both"/>
        <w:rPr>
          <w:rFonts w:asciiTheme="minorHAnsi" w:hAnsiTheme="minorHAnsi" w:cstheme="minorHAnsi"/>
          <w:sz w:val="22"/>
          <w:szCs w:val="22"/>
          <w:lang w:val="sl-SI"/>
        </w:rPr>
      </w:pPr>
    </w:p>
    <w:p w14:paraId="6155B9D1" w14:textId="1485116D" w:rsidR="009B10C2" w:rsidRPr="00A5504C" w:rsidRDefault="009B10C2" w:rsidP="00713146">
      <w:pPr>
        <w:spacing w:line="276" w:lineRule="auto"/>
        <w:jc w:val="both"/>
        <w:rPr>
          <w:rFonts w:asciiTheme="minorHAnsi" w:hAnsiTheme="minorHAnsi" w:cstheme="minorHAnsi"/>
          <w:sz w:val="22"/>
          <w:szCs w:val="22"/>
          <w:lang w:val="sl-SI"/>
        </w:rPr>
      </w:pPr>
      <w:r w:rsidRPr="00A5504C">
        <w:rPr>
          <w:rFonts w:asciiTheme="minorHAnsi" w:hAnsiTheme="minorHAnsi" w:cstheme="minorHAnsi"/>
          <w:sz w:val="22"/>
          <w:szCs w:val="22"/>
          <w:lang w:val="sl-SI"/>
        </w:rPr>
        <w:t xml:space="preserve">Izvajalec mora med izvajanjem </w:t>
      </w:r>
      <w:r w:rsidR="00184458" w:rsidRPr="00A5504C">
        <w:rPr>
          <w:rFonts w:asciiTheme="minorHAnsi" w:hAnsiTheme="minorHAnsi" w:cstheme="minorHAnsi"/>
          <w:sz w:val="22"/>
          <w:szCs w:val="22"/>
          <w:lang w:val="sl-SI"/>
        </w:rPr>
        <w:t xml:space="preserve">te pogodbe </w:t>
      </w:r>
      <w:r w:rsidRPr="00A5504C">
        <w:rPr>
          <w:rFonts w:asciiTheme="minorHAnsi" w:hAnsiTheme="minorHAnsi" w:cstheme="minorHAnsi"/>
          <w:sz w:val="22"/>
          <w:szCs w:val="22"/>
          <w:lang w:val="sl-SI"/>
        </w:rPr>
        <w:t>naročnika obvestiti o morebitnih spremembah informacij iz prejšnjega odstavka in naročniku poslati informacije o novih podizvajalcih, ki jih namerava naknadno vključiti v izvajanje storitev, in sicer naj</w:t>
      </w:r>
      <w:r w:rsidR="00184458" w:rsidRPr="00A5504C">
        <w:rPr>
          <w:rFonts w:asciiTheme="minorHAnsi" w:hAnsiTheme="minorHAnsi" w:cstheme="minorHAnsi"/>
          <w:sz w:val="22"/>
          <w:szCs w:val="22"/>
          <w:lang w:val="sl-SI"/>
        </w:rPr>
        <w:t>poz</w:t>
      </w:r>
      <w:r w:rsidRPr="00A5504C">
        <w:rPr>
          <w:rFonts w:asciiTheme="minorHAnsi" w:hAnsiTheme="minorHAnsi" w:cstheme="minorHAnsi"/>
          <w:sz w:val="22"/>
          <w:szCs w:val="22"/>
          <w:lang w:val="sl-SI"/>
        </w:rPr>
        <w:t xml:space="preserve">neje v petih </w:t>
      </w:r>
      <w:r w:rsidR="00184458" w:rsidRPr="00A5504C">
        <w:rPr>
          <w:rFonts w:asciiTheme="minorHAnsi" w:hAnsiTheme="minorHAnsi" w:cstheme="minorHAnsi"/>
          <w:sz w:val="22"/>
          <w:szCs w:val="22"/>
          <w:lang w:val="sl-SI"/>
        </w:rPr>
        <w:t xml:space="preserve">(5) </w:t>
      </w:r>
      <w:r w:rsidRPr="00A5504C">
        <w:rPr>
          <w:rFonts w:asciiTheme="minorHAnsi" w:hAnsiTheme="minorHAnsi" w:cstheme="minorHAnsi"/>
          <w:sz w:val="22"/>
          <w:szCs w:val="22"/>
          <w:lang w:val="sl-SI"/>
        </w:rPr>
        <w:t xml:space="preserve">dneh po spremembi. V primeru vključitve novih podizvajalcev mora izvajalec naročniku skupaj z obvestilom posredovati tudi podatke o podizvajalcu iz tega člena ter izpolnjen in podpisan obrazec </w:t>
      </w:r>
      <w:r w:rsidR="008E5B31" w:rsidRPr="00A5504C">
        <w:rPr>
          <w:rFonts w:asciiTheme="minorHAnsi" w:hAnsiTheme="minorHAnsi" w:cstheme="minorHAnsi"/>
          <w:sz w:val="22"/>
          <w:szCs w:val="22"/>
          <w:lang w:val="sl-SI"/>
        </w:rPr>
        <w:t>ESPD</w:t>
      </w:r>
      <w:r w:rsidRPr="00A5504C">
        <w:rPr>
          <w:rFonts w:asciiTheme="minorHAnsi" w:hAnsiTheme="minorHAnsi" w:cstheme="minorHAnsi"/>
          <w:sz w:val="22"/>
          <w:szCs w:val="22"/>
          <w:lang w:val="sl-SI"/>
        </w:rPr>
        <w:t xml:space="preserve"> teh podizvajalcev ter priložiti zahtevo podizvajalca za neposredno plačilo, če podizvajalec to zahteva.</w:t>
      </w:r>
    </w:p>
    <w:p w14:paraId="30C67658" w14:textId="77777777" w:rsidR="009B10C2" w:rsidRPr="00A5504C" w:rsidRDefault="009B10C2" w:rsidP="00713146">
      <w:pPr>
        <w:spacing w:line="276" w:lineRule="auto"/>
        <w:jc w:val="both"/>
        <w:rPr>
          <w:rFonts w:asciiTheme="minorHAnsi" w:hAnsiTheme="minorHAnsi" w:cstheme="minorHAnsi"/>
          <w:sz w:val="22"/>
          <w:szCs w:val="22"/>
          <w:lang w:val="sl-SI"/>
        </w:rPr>
      </w:pPr>
    </w:p>
    <w:p w14:paraId="48B6EBA1" w14:textId="77777777" w:rsidR="009B10C2" w:rsidRPr="00A5504C" w:rsidRDefault="009B10C2" w:rsidP="00713146">
      <w:pPr>
        <w:spacing w:line="276" w:lineRule="auto"/>
        <w:jc w:val="both"/>
        <w:rPr>
          <w:rFonts w:asciiTheme="minorHAnsi" w:hAnsiTheme="minorHAnsi" w:cstheme="minorHAnsi"/>
          <w:sz w:val="22"/>
          <w:szCs w:val="22"/>
          <w:lang w:val="sl-SI"/>
        </w:rPr>
      </w:pPr>
      <w:r w:rsidRPr="00A5504C">
        <w:rPr>
          <w:rFonts w:asciiTheme="minorHAnsi" w:hAnsiTheme="minorHAnsi" w:cstheme="minorHAnsi"/>
          <w:sz w:val="22"/>
          <w:szCs w:val="22"/>
          <w:lang w:val="sl-SI"/>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2C7A5B47" w14:textId="77777777" w:rsidR="009B10C2" w:rsidRPr="00A5504C" w:rsidRDefault="009B10C2" w:rsidP="00713146">
      <w:pPr>
        <w:spacing w:line="276" w:lineRule="auto"/>
        <w:jc w:val="both"/>
        <w:rPr>
          <w:rFonts w:asciiTheme="minorHAnsi" w:hAnsiTheme="minorHAnsi" w:cstheme="minorHAnsi"/>
          <w:sz w:val="22"/>
          <w:szCs w:val="22"/>
          <w:lang w:val="sl-SI"/>
        </w:rPr>
      </w:pPr>
    </w:p>
    <w:p w14:paraId="6D0C79D3" w14:textId="77777777" w:rsidR="009B10C2" w:rsidRPr="00A5504C" w:rsidRDefault="009B10C2" w:rsidP="00713146">
      <w:pPr>
        <w:spacing w:line="276" w:lineRule="auto"/>
        <w:jc w:val="both"/>
        <w:rPr>
          <w:rFonts w:asciiTheme="minorHAnsi" w:hAnsiTheme="minorHAnsi" w:cstheme="minorHAnsi"/>
          <w:sz w:val="22"/>
          <w:szCs w:val="22"/>
          <w:lang w:val="sl-SI"/>
        </w:rPr>
      </w:pPr>
      <w:r w:rsidRPr="00A5504C">
        <w:rPr>
          <w:rFonts w:asciiTheme="minorHAnsi" w:hAnsiTheme="minorHAnsi" w:cstheme="minorHAnsi"/>
          <w:sz w:val="22"/>
          <w:szCs w:val="22"/>
          <w:lang w:val="sl-SI"/>
        </w:rPr>
        <w:t xml:space="preserve">Izvajalec pooblašča naročnika, da na podlagi potrjenega računa oziroma situacije neposredno plačuje podizvajalcem, ki to pisno zahtevajo. </w:t>
      </w:r>
    </w:p>
    <w:p w14:paraId="12AA74FD" w14:textId="77777777" w:rsidR="009B10C2" w:rsidRPr="00A5504C" w:rsidRDefault="009B10C2" w:rsidP="00713146">
      <w:pPr>
        <w:spacing w:line="276" w:lineRule="auto"/>
        <w:jc w:val="both"/>
        <w:rPr>
          <w:rFonts w:asciiTheme="minorHAnsi" w:hAnsiTheme="minorHAnsi" w:cstheme="minorHAnsi"/>
          <w:sz w:val="22"/>
          <w:szCs w:val="22"/>
          <w:lang w:val="sl-SI"/>
        </w:rPr>
      </w:pPr>
      <w:r w:rsidRPr="00A5504C">
        <w:rPr>
          <w:rFonts w:asciiTheme="minorHAnsi" w:hAnsiTheme="minorHAnsi" w:cstheme="minorHAnsi"/>
          <w:sz w:val="22"/>
          <w:szCs w:val="22"/>
          <w:lang w:val="sl-SI"/>
        </w:rPr>
        <w:t xml:space="preserve"> </w:t>
      </w:r>
    </w:p>
    <w:p w14:paraId="3056BF97" w14:textId="77777777" w:rsidR="009B10C2" w:rsidRPr="00A5504C" w:rsidRDefault="009B10C2" w:rsidP="00713146">
      <w:pPr>
        <w:spacing w:line="276" w:lineRule="auto"/>
        <w:jc w:val="both"/>
        <w:rPr>
          <w:rFonts w:asciiTheme="minorHAnsi" w:hAnsiTheme="minorHAnsi" w:cstheme="minorHAnsi"/>
          <w:sz w:val="22"/>
          <w:szCs w:val="22"/>
          <w:lang w:val="sl-SI"/>
        </w:rPr>
      </w:pPr>
      <w:r w:rsidRPr="00A5504C">
        <w:rPr>
          <w:rFonts w:asciiTheme="minorHAnsi" w:hAnsiTheme="minorHAnsi" w:cstheme="minorHAnsi"/>
          <w:sz w:val="22"/>
          <w:szCs w:val="22"/>
          <w:lang w:val="sl-SI"/>
        </w:rPr>
        <w:t xml:space="preserve">Podizvajalci, ki podajo pisno zahtevo za neposredna plačila, soglašajo, da naročnik namesto glavnega izvajalca poravna podizvajalčeve terjatve do glavnega izvajalca. </w:t>
      </w:r>
    </w:p>
    <w:p w14:paraId="4865D5AB" w14:textId="3CD2DB50" w:rsidR="009B10C2" w:rsidRPr="00A5504C" w:rsidRDefault="009B10C2" w:rsidP="00713146">
      <w:pPr>
        <w:spacing w:line="276" w:lineRule="auto"/>
        <w:jc w:val="both"/>
        <w:rPr>
          <w:rFonts w:asciiTheme="minorHAnsi" w:hAnsiTheme="minorHAnsi" w:cstheme="minorHAnsi"/>
          <w:sz w:val="22"/>
          <w:szCs w:val="22"/>
          <w:lang w:val="sl-SI"/>
        </w:rPr>
      </w:pPr>
    </w:p>
    <w:p w14:paraId="05C2D4AC" w14:textId="77777777" w:rsidR="009B10C2" w:rsidRPr="00A5504C" w:rsidRDefault="009B10C2" w:rsidP="00713146">
      <w:pPr>
        <w:spacing w:line="276" w:lineRule="auto"/>
        <w:jc w:val="both"/>
        <w:rPr>
          <w:rFonts w:asciiTheme="minorHAnsi" w:hAnsiTheme="minorHAnsi" w:cstheme="minorHAnsi"/>
          <w:sz w:val="22"/>
          <w:szCs w:val="22"/>
          <w:lang w:val="sl-SI"/>
        </w:rPr>
      </w:pPr>
      <w:r w:rsidRPr="00A5504C">
        <w:rPr>
          <w:rFonts w:asciiTheme="minorHAnsi" w:hAnsiTheme="minorHAnsi" w:cstheme="minorHAnsi"/>
          <w:sz w:val="22"/>
          <w:szCs w:val="22"/>
          <w:lang w:val="sl-SI"/>
        </w:rPr>
        <w:t>Kadar namerava izvajalec izvesti javno naročilo s podizvajalcem, ki zahteva neposredno plačilo v skladu s tem členom, mora:</w:t>
      </w:r>
    </w:p>
    <w:p w14:paraId="1E656BE8" w14:textId="77777777" w:rsidR="009B10C2" w:rsidRPr="00A5504C" w:rsidRDefault="009B10C2" w:rsidP="00E12488">
      <w:pPr>
        <w:pStyle w:val="BodyText"/>
        <w:numPr>
          <w:ilvl w:val="0"/>
          <w:numId w:val="7"/>
        </w:numPr>
        <w:spacing w:after="0" w:line="276" w:lineRule="auto"/>
        <w:ind w:left="284" w:hanging="284"/>
        <w:jc w:val="both"/>
        <w:rPr>
          <w:rFonts w:ascii="Calibri" w:hAnsi="Calibri" w:cs="Tahoma"/>
          <w:sz w:val="22"/>
          <w:szCs w:val="22"/>
          <w:lang w:val="sl-SI"/>
        </w:rPr>
      </w:pPr>
      <w:r w:rsidRPr="00A5504C">
        <w:rPr>
          <w:rFonts w:ascii="Calibri" w:hAnsi="Calibri" w:cs="Tahoma"/>
          <w:sz w:val="22"/>
          <w:szCs w:val="22"/>
          <w:lang w:val="sl-SI"/>
        </w:rPr>
        <w:t>podizvajalec predložiti soglasje, na podlagi katerega naročnik namesto izvajalca poravna podizvajalčevo terjatev do izvajalca,</w:t>
      </w:r>
    </w:p>
    <w:p w14:paraId="33E95735" w14:textId="43AF72C5" w:rsidR="009B10C2" w:rsidRPr="00A5504C" w:rsidRDefault="009B10C2" w:rsidP="00E12488">
      <w:pPr>
        <w:pStyle w:val="BodyText"/>
        <w:numPr>
          <w:ilvl w:val="0"/>
          <w:numId w:val="7"/>
        </w:numPr>
        <w:spacing w:after="0" w:line="276" w:lineRule="auto"/>
        <w:ind w:left="284" w:hanging="284"/>
        <w:jc w:val="both"/>
        <w:rPr>
          <w:rFonts w:ascii="Calibri" w:hAnsi="Calibri" w:cs="Tahoma"/>
          <w:sz w:val="22"/>
          <w:szCs w:val="22"/>
          <w:lang w:val="sl-SI"/>
        </w:rPr>
      </w:pPr>
      <w:r w:rsidRPr="00A5504C">
        <w:rPr>
          <w:rFonts w:ascii="Calibri" w:hAnsi="Calibri" w:cs="Tahoma"/>
          <w:sz w:val="22"/>
          <w:szCs w:val="22"/>
          <w:lang w:val="sl-SI"/>
        </w:rPr>
        <w:t>izvajalec svojemu računu priložiti račun podizvajalca, ki ga je predhodno potrdil.</w:t>
      </w:r>
    </w:p>
    <w:p w14:paraId="19C36160" w14:textId="77777777" w:rsidR="009B10C2" w:rsidRPr="00A5504C" w:rsidRDefault="009B10C2" w:rsidP="00713146">
      <w:pPr>
        <w:spacing w:line="276" w:lineRule="auto"/>
        <w:jc w:val="both"/>
        <w:rPr>
          <w:rFonts w:asciiTheme="minorHAnsi" w:hAnsiTheme="minorHAnsi" w:cstheme="minorHAnsi"/>
          <w:sz w:val="22"/>
          <w:szCs w:val="22"/>
          <w:lang w:val="sl-SI"/>
        </w:rPr>
      </w:pPr>
    </w:p>
    <w:p w14:paraId="777B6089" w14:textId="4EB5C4F3" w:rsidR="009B10C2" w:rsidRPr="00A5504C" w:rsidRDefault="009B10C2" w:rsidP="00713146">
      <w:pPr>
        <w:spacing w:line="276" w:lineRule="auto"/>
        <w:jc w:val="both"/>
        <w:rPr>
          <w:rFonts w:asciiTheme="minorHAnsi" w:hAnsiTheme="minorHAnsi" w:cstheme="minorHAnsi"/>
          <w:sz w:val="22"/>
          <w:szCs w:val="22"/>
          <w:lang w:val="sl-SI"/>
        </w:rPr>
      </w:pPr>
      <w:r w:rsidRPr="00A5504C">
        <w:rPr>
          <w:rFonts w:asciiTheme="minorHAnsi" w:hAnsiTheme="minorHAnsi" w:cstheme="minorHAnsi"/>
          <w:sz w:val="22"/>
          <w:szCs w:val="22"/>
          <w:lang w:val="sl-SI"/>
        </w:rPr>
        <w:t xml:space="preserve">Če podizvajalci niso pisno zahtevali neposrednih plačil, mora izvajalec naročniku najpozneje v 60 dneh od plačila </w:t>
      </w:r>
      <w:r w:rsidR="00184458" w:rsidRPr="00A5504C">
        <w:rPr>
          <w:rFonts w:asciiTheme="minorHAnsi" w:hAnsiTheme="minorHAnsi" w:cstheme="minorHAnsi"/>
          <w:sz w:val="22"/>
          <w:szCs w:val="22"/>
          <w:lang w:val="sl-SI"/>
        </w:rPr>
        <w:t xml:space="preserve">končnega računa </w:t>
      </w:r>
      <w:r w:rsidRPr="00A5504C">
        <w:rPr>
          <w:rFonts w:asciiTheme="minorHAnsi" w:hAnsiTheme="minorHAnsi" w:cstheme="minorHAnsi"/>
          <w:sz w:val="22"/>
          <w:szCs w:val="22"/>
          <w:lang w:val="sl-SI"/>
        </w:rPr>
        <w:t>poslati svojo pisno izjavo in pisne izjave vseh podizvajalcev, ki niso bili neposredno plačani, da je podizvajalec prejel plačilo za izvedene storitve, neposredno povezan</w:t>
      </w:r>
      <w:r w:rsidR="00184458" w:rsidRPr="00A5504C">
        <w:rPr>
          <w:rFonts w:asciiTheme="minorHAnsi" w:hAnsiTheme="minorHAnsi" w:cstheme="minorHAnsi"/>
          <w:sz w:val="22"/>
          <w:szCs w:val="22"/>
          <w:lang w:val="sl-SI"/>
        </w:rPr>
        <w:t>e</w:t>
      </w:r>
      <w:r w:rsidRPr="00A5504C">
        <w:rPr>
          <w:rFonts w:asciiTheme="minorHAnsi" w:hAnsiTheme="minorHAnsi" w:cstheme="minorHAnsi"/>
          <w:sz w:val="22"/>
          <w:szCs w:val="22"/>
          <w:lang w:val="sl-SI"/>
        </w:rPr>
        <w:t xml:space="preserve"> s predmetom javnega naročila.</w:t>
      </w:r>
    </w:p>
    <w:p w14:paraId="3C13EB09" w14:textId="77777777" w:rsidR="00F55C0E" w:rsidRPr="00A5504C" w:rsidRDefault="00F55C0E" w:rsidP="00713146">
      <w:pPr>
        <w:spacing w:line="276" w:lineRule="auto"/>
        <w:jc w:val="both"/>
        <w:rPr>
          <w:rFonts w:asciiTheme="minorHAnsi" w:hAnsiTheme="minorHAnsi" w:cstheme="minorHAnsi"/>
          <w:sz w:val="22"/>
          <w:szCs w:val="22"/>
          <w:lang w:val="sl-SI"/>
        </w:rPr>
      </w:pPr>
    </w:p>
    <w:p w14:paraId="165E8B90" w14:textId="77777777" w:rsidR="00F55C0E" w:rsidRPr="00F55C0E" w:rsidRDefault="00F55C0E" w:rsidP="00F55C0E">
      <w:pPr>
        <w:spacing w:line="276" w:lineRule="auto"/>
        <w:jc w:val="both"/>
        <w:rPr>
          <w:rFonts w:asciiTheme="minorHAnsi" w:hAnsiTheme="minorHAnsi" w:cstheme="minorHAnsi"/>
          <w:sz w:val="22"/>
          <w:szCs w:val="22"/>
          <w:lang w:val="sl-SI"/>
        </w:rPr>
      </w:pPr>
      <w:r w:rsidRPr="00F55C0E">
        <w:rPr>
          <w:rFonts w:asciiTheme="minorHAnsi" w:hAnsiTheme="minorHAnsi" w:cstheme="minorHAnsi"/>
          <w:sz w:val="22"/>
          <w:szCs w:val="22"/>
          <w:lang w:val="sl-SI"/>
        </w:rPr>
        <w:t>Če naročnik ugotovi, da storitve izvaja podizvajalec, o katerem ga izvajalec ni obvestil na način, določen v tem členu, lahko odstopi od pogodbe. Naročnik lahko na kraju izvajanja del kadarkoli preveri osebe, ki opravljajo dela po tej pogodbi, te osebe pa so naročniku dolžne dati verodostojne podatke.</w:t>
      </w:r>
    </w:p>
    <w:p w14:paraId="1FC1E0C3" w14:textId="6BD857C7" w:rsidR="00184458" w:rsidRPr="00A5504C" w:rsidRDefault="00184458" w:rsidP="00713146">
      <w:pPr>
        <w:spacing w:line="276" w:lineRule="auto"/>
        <w:jc w:val="both"/>
        <w:rPr>
          <w:rFonts w:asciiTheme="minorHAnsi" w:hAnsiTheme="minorHAnsi" w:cstheme="minorHAnsi"/>
          <w:sz w:val="22"/>
          <w:szCs w:val="22"/>
          <w:lang w:val="sl-SI"/>
        </w:rPr>
      </w:pPr>
    </w:p>
    <w:p w14:paraId="20848ED2" w14:textId="1F3B329E" w:rsidR="00184458" w:rsidRPr="00A5504C" w:rsidRDefault="00184458" w:rsidP="00E12488">
      <w:pPr>
        <w:numPr>
          <w:ilvl w:val="0"/>
          <w:numId w:val="9"/>
        </w:numPr>
        <w:spacing w:line="276" w:lineRule="auto"/>
        <w:ind w:left="284" w:hanging="284"/>
        <w:rPr>
          <w:rFonts w:asciiTheme="minorHAnsi" w:hAnsiTheme="minorHAnsi" w:cstheme="minorHAnsi"/>
          <w:b/>
          <w:sz w:val="22"/>
          <w:szCs w:val="22"/>
          <w:lang w:val="sl-SI"/>
        </w:rPr>
      </w:pPr>
      <w:r w:rsidRPr="00A5504C">
        <w:rPr>
          <w:rFonts w:asciiTheme="minorHAnsi" w:hAnsiTheme="minorHAnsi" w:cstheme="minorHAnsi"/>
          <w:b/>
          <w:sz w:val="22"/>
          <w:szCs w:val="22"/>
          <w:lang w:val="sl-SI"/>
        </w:rPr>
        <w:t xml:space="preserve">POGODBENA KAZEN </w:t>
      </w:r>
    </w:p>
    <w:p w14:paraId="1867D014" w14:textId="77777777" w:rsidR="00184458" w:rsidRPr="00A5504C" w:rsidRDefault="00184458" w:rsidP="00713146">
      <w:pPr>
        <w:spacing w:line="276" w:lineRule="auto"/>
        <w:jc w:val="center"/>
        <w:rPr>
          <w:rFonts w:asciiTheme="minorHAnsi" w:hAnsiTheme="minorHAnsi" w:cstheme="minorHAnsi"/>
          <w:sz w:val="22"/>
          <w:szCs w:val="22"/>
          <w:lang w:val="sl-SI"/>
        </w:rPr>
      </w:pPr>
    </w:p>
    <w:p w14:paraId="61A6552C" w14:textId="77777777" w:rsidR="00184458" w:rsidRPr="00A5504C" w:rsidRDefault="00184458" w:rsidP="00E12488">
      <w:pPr>
        <w:numPr>
          <w:ilvl w:val="0"/>
          <w:numId w:val="8"/>
        </w:numPr>
        <w:spacing w:line="276" w:lineRule="auto"/>
        <w:jc w:val="center"/>
        <w:rPr>
          <w:rFonts w:asciiTheme="minorHAnsi" w:hAnsiTheme="minorHAnsi" w:cstheme="minorHAnsi"/>
          <w:sz w:val="22"/>
          <w:szCs w:val="22"/>
          <w:lang w:val="sl-SI"/>
        </w:rPr>
      </w:pPr>
      <w:r w:rsidRPr="00A5504C">
        <w:rPr>
          <w:rFonts w:asciiTheme="minorHAnsi" w:hAnsiTheme="minorHAnsi" w:cstheme="minorHAnsi"/>
          <w:sz w:val="22"/>
          <w:szCs w:val="22"/>
          <w:lang w:val="sl-SI"/>
        </w:rPr>
        <w:t xml:space="preserve">člen </w:t>
      </w:r>
    </w:p>
    <w:p w14:paraId="65AC5D4F" w14:textId="77777777" w:rsidR="00184458" w:rsidRPr="00A5504C" w:rsidRDefault="00184458" w:rsidP="00713146">
      <w:pPr>
        <w:spacing w:line="276" w:lineRule="auto"/>
        <w:jc w:val="both"/>
        <w:rPr>
          <w:rFonts w:asciiTheme="minorHAnsi" w:hAnsiTheme="minorHAnsi" w:cstheme="minorHAnsi"/>
          <w:sz w:val="22"/>
          <w:szCs w:val="22"/>
          <w:lang w:val="sl-SI"/>
        </w:rPr>
      </w:pPr>
    </w:p>
    <w:p w14:paraId="0C008996" w14:textId="66077A3E" w:rsidR="00184458" w:rsidRPr="00A5504C" w:rsidRDefault="00184458" w:rsidP="00713146">
      <w:pPr>
        <w:spacing w:line="276" w:lineRule="auto"/>
        <w:jc w:val="both"/>
        <w:rPr>
          <w:rFonts w:asciiTheme="minorHAnsi" w:hAnsiTheme="minorHAnsi" w:cstheme="minorHAnsi"/>
          <w:sz w:val="22"/>
          <w:szCs w:val="22"/>
          <w:lang w:val="sl-SI"/>
        </w:rPr>
      </w:pPr>
      <w:r w:rsidRPr="00A5504C">
        <w:rPr>
          <w:rFonts w:asciiTheme="minorHAnsi" w:hAnsiTheme="minorHAnsi" w:cstheme="minorHAnsi"/>
          <w:sz w:val="22"/>
          <w:szCs w:val="22"/>
          <w:lang w:val="sl-SI"/>
        </w:rPr>
        <w:t>Če izvajalec po lastni krivdi ne izpolni pogodbenih obveznosti v skladu s pogodbenimi določili ali zamuja z njihovo izpolnitvijo</w:t>
      </w:r>
      <w:r w:rsidR="00E45E23" w:rsidRPr="00A5504C">
        <w:rPr>
          <w:rFonts w:asciiTheme="minorHAnsi" w:hAnsiTheme="minorHAnsi" w:cstheme="minorHAnsi"/>
          <w:sz w:val="22"/>
          <w:szCs w:val="22"/>
          <w:lang w:val="sl-SI"/>
        </w:rPr>
        <w:t xml:space="preserve"> glede na posamezne roke za izvedbo </w:t>
      </w:r>
      <w:r w:rsidRPr="00A5504C">
        <w:rPr>
          <w:rFonts w:asciiTheme="minorHAnsi" w:hAnsiTheme="minorHAnsi" w:cstheme="minorHAnsi"/>
          <w:sz w:val="22"/>
          <w:szCs w:val="22"/>
          <w:lang w:val="sl-SI"/>
        </w:rPr>
        <w:t xml:space="preserve">in naročnik zaradi kršitev odstopi od pogodbe, je izvajalec dolžan plačati naročniku pogodbeno kazen v višini </w:t>
      </w:r>
      <w:r w:rsidR="001F2FB0" w:rsidRPr="00A5504C">
        <w:rPr>
          <w:rFonts w:asciiTheme="minorHAnsi" w:hAnsiTheme="minorHAnsi" w:cstheme="minorHAnsi"/>
          <w:sz w:val="22"/>
          <w:szCs w:val="22"/>
          <w:lang w:val="sl-SI"/>
        </w:rPr>
        <w:t>petnajst</w:t>
      </w:r>
      <w:r w:rsidR="00C14A8D" w:rsidRPr="00A5504C">
        <w:rPr>
          <w:rFonts w:asciiTheme="minorHAnsi" w:hAnsiTheme="minorHAnsi" w:cstheme="minorHAnsi"/>
          <w:sz w:val="22"/>
          <w:szCs w:val="22"/>
          <w:lang w:val="sl-SI"/>
        </w:rPr>
        <w:t xml:space="preserve"> odstotkov (1</w:t>
      </w:r>
      <w:r w:rsidR="001F2FB0" w:rsidRPr="00A5504C">
        <w:rPr>
          <w:rFonts w:asciiTheme="minorHAnsi" w:hAnsiTheme="minorHAnsi" w:cstheme="minorHAnsi"/>
          <w:sz w:val="22"/>
          <w:szCs w:val="22"/>
          <w:lang w:val="sl-SI"/>
        </w:rPr>
        <w:t>5</w:t>
      </w:r>
      <w:r w:rsidR="00C14A8D" w:rsidRPr="00A5504C">
        <w:rPr>
          <w:rFonts w:asciiTheme="minorHAnsi" w:hAnsiTheme="minorHAnsi" w:cstheme="minorHAnsi"/>
          <w:sz w:val="22"/>
          <w:szCs w:val="22"/>
          <w:lang w:val="sl-SI"/>
        </w:rPr>
        <w:t xml:space="preserve"> %) </w:t>
      </w:r>
      <w:r w:rsidRPr="00A5504C">
        <w:rPr>
          <w:rFonts w:asciiTheme="minorHAnsi" w:hAnsiTheme="minorHAnsi" w:cstheme="minorHAnsi"/>
          <w:sz w:val="22"/>
          <w:szCs w:val="22"/>
          <w:lang w:val="sl-SI"/>
        </w:rPr>
        <w:t xml:space="preserve"> pogodbene vrednosti z DDV. Če škoda, ki je s tem nastala naročniku, presega višino pogodbene kazni, je izvajalec dolžan plačati tudi razliko med pogodbeno kaznijo in višino nastale škode.</w:t>
      </w:r>
    </w:p>
    <w:p w14:paraId="0BAB075A" w14:textId="77777777" w:rsidR="00184458" w:rsidRPr="00A5504C" w:rsidRDefault="00184458" w:rsidP="00713146">
      <w:pPr>
        <w:spacing w:line="276" w:lineRule="auto"/>
        <w:jc w:val="both"/>
        <w:rPr>
          <w:rFonts w:asciiTheme="minorHAnsi" w:hAnsiTheme="minorHAnsi" w:cstheme="minorHAnsi"/>
          <w:sz w:val="22"/>
          <w:szCs w:val="22"/>
          <w:lang w:val="sl-SI"/>
        </w:rPr>
      </w:pPr>
    </w:p>
    <w:p w14:paraId="3B45C297" w14:textId="5BED0D88" w:rsidR="00184458" w:rsidRPr="00A5504C" w:rsidRDefault="00184458" w:rsidP="00713146">
      <w:pPr>
        <w:spacing w:line="276" w:lineRule="auto"/>
        <w:jc w:val="both"/>
        <w:rPr>
          <w:rFonts w:asciiTheme="minorHAnsi" w:hAnsiTheme="minorHAnsi" w:cstheme="minorHAnsi"/>
          <w:sz w:val="22"/>
          <w:szCs w:val="22"/>
          <w:lang w:val="sl-SI"/>
        </w:rPr>
      </w:pPr>
      <w:r w:rsidRPr="00A5504C">
        <w:rPr>
          <w:rFonts w:asciiTheme="minorHAnsi" w:hAnsiTheme="minorHAnsi" w:cstheme="minorHAnsi"/>
          <w:sz w:val="22"/>
          <w:szCs w:val="22"/>
          <w:lang w:val="sl-SI"/>
        </w:rPr>
        <w:t xml:space="preserve">V primeru da naročnik zaradi neizpolnitve oziroma neustrezne izpolnitve ali zamude </w:t>
      </w:r>
      <w:r w:rsidR="00E45E23" w:rsidRPr="00A5504C">
        <w:rPr>
          <w:rFonts w:asciiTheme="minorHAnsi" w:hAnsiTheme="minorHAnsi" w:cstheme="minorHAnsi"/>
          <w:sz w:val="22"/>
          <w:szCs w:val="22"/>
          <w:lang w:val="sl-SI"/>
        </w:rPr>
        <w:t>glede na posamezne roke za izvedbo</w:t>
      </w:r>
      <w:r w:rsidR="00C82476" w:rsidRPr="00A5504C">
        <w:rPr>
          <w:rFonts w:asciiTheme="minorHAnsi" w:hAnsiTheme="minorHAnsi" w:cstheme="minorHAnsi"/>
          <w:sz w:val="22"/>
          <w:szCs w:val="22"/>
          <w:lang w:val="sl-SI"/>
        </w:rPr>
        <w:t xml:space="preserve"> </w:t>
      </w:r>
      <w:r w:rsidRPr="00A5504C">
        <w:rPr>
          <w:rFonts w:asciiTheme="minorHAnsi" w:hAnsiTheme="minorHAnsi" w:cstheme="minorHAnsi"/>
          <w:sz w:val="22"/>
          <w:szCs w:val="22"/>
          <w:lang w:val="sl-SI"/>
        </w:rPr>
        <w:t>ne odstopi od pogodbe, je upravičen do pogodbene kazni za vsak dan zamude v višini 0,</w:t>
      </w:r>
      <w:r w:rsidR="001F2FB0" w:rsidRPr="00A5504C">
        <w:rPr>
          <w:rFonts w:asciiTheme="minorHAnsi" w:hAnsiTheme="minorHAnsi" w:cstheme="minorHAnsi"/>
          <w:sz w:val="22"/>
          <w:szCs w:val="22"/>
          <w:lang w:val="sl-SI"/>
        </w:rPr>
        <w:t>5</w:t>
      </w:r>
      <w:r w:rsidR="009F3C37" w:rsidRPr="00A5504C">
        <w:rPr>
          <w:rFonts w:asciiTheme="minorHAnsi" w:hAnsiTheme="minorHAnsi" w:cstheme="minorHAnsi"/>
          <w:sz w:val="22"/>
          <w:szCs w:val="22"/>
          <w:lang w:val="sl-SI"/>
        </w:rPr>
        <w:t>0</w:t>
      </w:r>
      <w:r w:rsidRPr="00A5504C">
        <w:rPr>
          <w:rFonts w:asciiTheme="minorHAnsi" w:hAnsiTheme="minorHAnsi" w:cstheme="minorHAnsi"/>
          <w:sz w:val="22"/>
          <w:szCs w:val="22"/>
          <w:lang w:val="sl-SI"/>
        </w:rPr>
        <w:t xml:space="preserve"> % pogodbene vrednosti z DDV, vendar največ do </w:t>
      </w:r>
      <w:r w:rsidR="009F3C37" w:rsidRPr="00A5504C">
        <w:rPr>
          <w:rFonts w:asciiTheme="minorHAnsi" w:hAnsiTheme="minorHAnsi" w:cstheme="minorHAnsi"/>
          <w:sz w:val="22"/>
          <w:szCs w:val="22"/>
          <w:lang w:val="sl-SI"/>
        </w:rPr>
        <w:t>deset</w:t>
      </w:r>
      <w:r w:rsidR="00C14A8D" w:rsidRPr="00A5504C">
        <w:rPr>
          <w:rFonts w:asciiTheme="minorHAnsi" w:hAnsiTheme="minorHAnsi" w:cstheme="minorHAnsi"/>
          <w:sz w:val="22"/>
          <w:szCs w:val="22"/>
          <w:lang w:val="sl-SI"/>
        </w:rPr>
        <w:t xml:space="preserve"> odstotkov (1</w:t>
      </w:r>
      <w:r w:rsidR="009F3C37" w:rsidRPr="00A5504C">
        <w:rPr>
          <w:rFonts w:asciiTheme="minorHAnsi" w:hAnsiTheme="minorHAnsi" w:cstheme="minorHAnsi"/>
          <w:sz w:val="22"/>
          <w:szCs w:val="22"/>
          <w:lang w:val="sl-SI"/>
        </w:rPr>
        <w:t>0</w:t>
      </w:r>
      <w:r w:rsidR="00C14A8D" w:rsidRPr="00A5504C">
        <w:rPr>
          <w:rFonts w:asciiTheme="minorHAnsi" w:hAnsiTheme="minorHAnsi" w:cstheme="minorHAnsi"/>
          <w:sz w:val="22"/>
          <w:szCs w:val="22"/>
          <w:lang w:val="sl-SI"/>
        </w:rPr>
        <w:t xml:space="preserve"> %) </w:t>
      </w:r>
      <w:r w:rsidRPr="00A5504C">
        <w:rPr>
          <w:rFonts w:asciiTheme="minorHAnsi" w:hAnsiTheme="minorHAnsi" w:cstheme="minorHAnsi"/>
          <w:sz w:val="22"/>
          <w:szCs w:val="22"/>
          <w:lang w:val="sl-SI"/>
        </w:rPr>
        <w:t>pogodbene vrednosti z DDV. Če škoda, ki je s tem nastala naročniku, presega višino pogodbene kazni, je izvajalec dolžan plačati tudi razliko med pogodbeno kaznijo in višino nastale škode.</w:t>
      </w:r>
    </w:p>
    <w:p w14:paraId="22EE3513" w14:textId="2776F1DF" w:rsidR="00C14A8D" w:rsidRPr="00A5504C" w:rsidRDefault="00C14A8D" w:rsidP="00713146">
      <w:pPr>
        <w:spacing w:line="276" w:lineRule="auto"/>
        <w:jc w:val="both"/>
        <w:rPr>
          <w:rFonts w:asciiTheme="minorHAnsi" w:hAnsiTheme="minorHAnsi" w:cstheme="minorHAnsi"/>
          <w:sz w:val="22"/>
          <w:szCs w:val="22"/>
          <w:lang w:val="sl-SI"/>
        </w:rPr>
      </w:pPr>
    </w:p>
    <w:p w14:paraId="563B50B8" w14:textId="77777777" w:rsidR="00C14A8D" w:rsidRPr="00A5504C" w:rsidRDefault="00C14A8D" w:rsidP="00713146">
      <w:pPr>
        <w:spacing w:line="276" w:lineRule="auto"/>
        <w:jc w:val="both"/>
        <w:rPr>
          <w:rFonts w:asciiTheme="minorHAnsi" w:hAnsiTheme="minorHAnsi" w:cstheme="minorHAnsi"/>
          <w:sz w:val="22"/>
          <w:szCs w:val="22"/>
          <w:lang w:val="sl-SI"/>
        </w:rPr>
      </w:pPr>
      <w:r w:rsidRPr="00A5504C">
        <w:rPr>
          <w:rFonts w:asciiTheme="minorHAnsi" w:hAnsiTheme="minorHAnsi" w:cstheme="minorHAnsi"/>
          <w:sz w:val="22"/>
          <w:szCs w:val="22"/>
          <w:lang w:val="sl-SI"/>
        </w:rPr>
        <w:t xml:space="preserve">Naročnik ima pravico zahtevati pogodbeno kazen zaradi zamude oziroma pogodbeno kazen zaradi odstopa od pogodbe ne glede na nastanek škode. </w:t>
      </w:r>
    </w:p>
    <w:p w14:paraId="7E46EBD9" w14:textId="77777777" w:rsidR="00184458" w:rsidRPr="00A5504C" w:rsidRDefault="00184458" w:rsidP="00713146">
      <w:pPr>
        <w:spacing w:line="276" w:lineRule="auto"/>
        <w:jc w:val="both"/>
        <w:rPr>
          <w:rFonts w:asciiTheme="minorHAnsi" w:hAnsiTheme="minorHAnsi" w:cstheme="minorHAnsi"/>
          <w:sz w:val="22"/>
          <w:szCs w:val="22"/>
          <w:lang w:val="sl-SI"/>
        </w:rPr>
      </w:pPr>
    </w:p>
    <w:p w14:paraId="01D2F19A" w14:textId="77777777" w:rsidR="00184458" w:rsidRPr="00A5504C" w:rsidRDefault="00184458" w:rsidP="00713146">
      <w:pPr>
        <w:spacing w:line="276" w:lineRule="auto"/>
        <w:jc w:val="both"/>
        <w:rPr>
          <w:rFonts w:asciiTheme="minorHAnsi" w:hAnsiTheme="minorHAnsi" w:cstheme="minorHAnsi"/>
          <w:sz w:val="22"/>
          <w:szCs w:val="22"/>
          <w:lang w:val="sl-SI"/>
        </w:rPr>
      </w:pPr>
      <w:r w:rsidRPr="00A5504C">
        <w:rPr>
          <w:rFonts w:asciiTheme="minorHAnsi" w:hAnsiTheme="minorHAnsi" w:cstheme="minorHAnsi"/>
          <w:sz w:val="22"/>
          <w:szCs w:val="22"/>
          <w:lang w:val="sl-SI"/>
        </w:rPr>
        <w:t>Če izvajalec zamuja z izvedbo predmeta pogodbe toliko, da bi lahko naročniku nastala večja škoda ali da bi izvedba izgubila pomen, lahko naročnik na stroške izvajalca naroči nadomestno storitev pri drugem izvajalcu.</w:t>
      </w:r>
    </w:p>
    <w:p w14:paraId="148B4789" w14:textId="77777777" w:rsidR="00184458" w:rsidRPr="00A5504C" w:rsidRDefault="00184458" w:rsidP="00713146">
      <w:pPr>
        <w:spacing w:line="276" w:lineRule="auto"/>
        <w:jc w:val="both"/>
        <w:rPr>
          <w:rFonts w:asciiTheme="minorHAnsi" w:hAnsiTheme="minorHAnsi" w:cstheme="minorHAnsi"/>
          <w:sz w:val="22"/>
          <w:szCs w:val="22"/>
          <w:lang w:val="sl-SI"/>
        </w:rPr>
      </w:pPr>
    </w:p>
    <w:p w14:paraId="3E441B27" w14:textId="34F32CCF" w:rsidR="00184458" w:rsidRPr="00A5504C" w:rsidRDefault="00184458" w:rsidP="00713146">
      <w:pPr>
        <w:spacing w:line="276" w:lineRule="auto"/>
        <w:jc w:val="both"/>
        <w:rPr>
          <w:rFonts w:asciiTheme="minorHAnsi" w:hAnsiTheme="minorHAnsi" w:cstheme="minorHAnsi"/>
          <w:sz w:val="22"/>
          <w:szCs w:val="22"/>
          <w:lang w:val="sl-SI"/>
        </w:rPr>
      </w:pPr>
      <w:r w:rsidRPr="00A5504C">
        <w:rPr>
          <w:rFonts w:asciiTheme="minorHAnsi" w:hAnsiTheme="minorHAnsi" w:cstheme="minorHAnsi"/>
          <w:sz w:val="22"/>
          <w:szCs w:val="22"/>
          <w:lang w:val="sl-SI"/>
        </w:rPr>
        <w:t xml:space="preserve">Če naročnik prevzame </w:t>
      </w:r>
      <w:r w:rsidR="00E45E23" w:rsidRPr="00A5504C">
        <w:rPr>
          <w:rFonts w:asciiTheme="minorHAnsi" w:hAnsiTheme="minorHAnsi" w:cstheme="minorHAnsi"/>
          <w:sz w:val="22"/>
          <w:szCs w:val="22"/>
          <w:lang w:val="sl-SI"/>
        </w:rPr>
        <w:t xml:space="preserve">storitev </w:t>
      </w:r>
      <w:r w:rsidRPr="00A5504C">
        <w:rPr>
          <w:rFonts w:asciiTheme="minorHAnsi" w:hAnsiTheme="minorHAnsi" w:cstheme="minorHAnsi"/>
          <w:sz w:val="22"/>
          <w:szCs w:val="22"/>
          <w:lang w:val="sl-SI"/>
        </w:rPr>
        <w:t>po tem, ko je izvajalec prešel v zamudo, ni dolžan sporočiti izvajalcu, da si pridržuje pravico do pogodbene kazni.</w:t>
      </w:r>
    </w:p>
    <w:p w14:paraId="55D2837B" w14:textId="77777777" w:rsidR="00184458" w:rsidRPr="00A5504C" w:rsidRDefault="00184458" w:rsidP="00713146">
      <w:pPr>
        <w:spacing w:line="276" w:lineRule="auto"/>
        <w:jc w:val="both"/>
        <w:rPr>
          <w:rFonts w:asciiTheme="minorHAnsi" w:hAnsiTheme="minorHAnsi" w:cstheme="minorHAnsi"/>
          <w:sz w:val="22"/>
          <w:szCs w:val="22"/>
          <w:lang w:val="sl-SI"/>
        </w:rPr>
      </w:pPr>
    </w:p>
    <w:p w14:paraId="080AD722" w14:textId="42738C93" w:rsidR="00184458" w:rsidRPr="00A5504C" w:rsidRDefault="00184458" w:rsidP="00713146">
      <w:pPr>
        <w:spacing w:line="276" w:lineRule="auto"/>
        <w:jc w:val="both"/>
        <w:rPr>
          <w:rFonts w:asciiTheme="minorHAnsi" w:hAnsiTheme="minorHAnsi" w:cstheme="minorHAnsi"/>
          <w:sz w:val="22"/>
          <w:szCs w:val="22"/>
          <w:lang w:val="sl-SI"/>
        </w:rPr>
      </w:pPr>
      <w:r w:rsidRPr="00A5504C">
        <w:rPr>
          <w:rFonts w:asciiTheme="minorHAnsi" w:hAnsiTheme="minorHAnsi" w:cstheme="minorHAnsi"/>
          <w:sz w:val="22"/>
          <w:szCs w:val="22"/>
          <w:lang w:val="sl-SI"/>
        </w:rPr>
        <w:t>Pogodbena kazen se obračuna pri izplačilu izvajalcu oziroma v kolikor to ni mogoče, se iz tega naslova izstavi poseben račun, ki ga mora izvajalec plačati v roku osem (8) dni od prejema.</w:t>
      </w:r>
      <w:r w:rsidR="00C14A8D" w:rsidRPr="00A5504C">
        <w:rPr>
          <w:rFonts w:asciiTheme="minorHAnsi" w:hAnsiTheme="minorHAnsi" w:cstheme="minorHAnsi"/>
          <w:sz w:val="22"/>
          <w:szCs w:val="22"/>
          <w:lang w:val="sl-SI"/>
        </w:rPr>
        <w:t xml:space="preserve"> Za poplačilo nastalih stroškov in škode lahko naročnik unovči finančno zavarovanje za dobro izvedbo pogodbenih obveznosti.</w:t>
      </w:r>
    </w:p>
    <w:p w14:paraId="22EBF7D7" w14:textId="77777777" w:rsidR="00184458" w:rsidRPr="00A5504C" w:rsidRDefault="00184458" w:rsidP="00713146">
      <w:pPr>
        <w:spacing w:line="276" w:lineRule="auto"/>
        <w:jc w:val="both"/>
        <w:rPr>
          <w:rFonts w:asciiTheme="minorHAnsi" w:hAnsiTheme="minorHAnsi" w:cstheme="minorHAnsi"/>
          <w:sz w:val="22"/>
          <w:szCs w:val="22"/>
          <w:lang w:val="sl-SI"/>
        </w:rPr>
      </w:pPr>
    </w:p>
    <w:p w14:paraId="4588FE49" w14:textId="5CC9D81F" w:rsidR="00184458" w:rsidRPr="00A5504C" w:rsidRDefault="00184458" w:rsidP="00E12488">
      <w:pPr>
        <w:numPr>
          <w:ilvl w:val="0"/>
          <w:numId w:val="9"/>
        </w:numPr>
        <w:spacing w:line="276" w:lineRule="auto"/>
        <w:ind w:left="284" w:hanging="284"/>
        <w:rPr>
          <w:rFonts w:asciiTheme="minorHAnsi" w:hAnsiTheme="minorHAnsi" w:cstheme="minorHAnsi"/>
          <w:b/>
          <w:sz w:val="22"/>
          <w:szCs w:val="22"/>
          <w:lang w:val="sl-SI"/>
        </w:rPr>
      </w:pPr>
      <w:r w:rsidRPr="00A5504C">
        <w:rPr>
          <w:rFonts w:asciiTheme="minorHAnsi" w:hAnsiTheme="minorHAnsi" w:cstheme="minorHAnsi"/>
          <w:b/>
          <w:sz w:val="22"/>
          <w:szCs w:val="22"/>
          <w:lang w:val="sl-SI"/>
        </w:rPr>
        <w:t>VIŠJA SILA</w:t>
      </w:r>
    </w:p>
    <w:p w14:paraId="33900233" w14:textId="77777777" w:rsidR="00184458" w:rsidRPr="00A5504C" w:rsidRDefault="00184458" w:rsidP="00713146">
      <w:pPr>
        <w:spacing w:line="276" w:lineRule="auto"/>
        <w:jc w:val="center"/>
        <w:rPr>
          <w:rFonts w:asciiTheme="minorHAnsi" w:hAnsiTheme="minorHAnsi" w:cstheme="minorHAnsi"/>
          <w:sz w:val="22"/>
          <w:szCs w:val="22"/>
          <w:lang w:val="sl-SI"/>
        </w:rPr>
      </w:pPr>
    </w:p>
    <w:p w14:paraId="36B1238A" w14:textId="77777777" w:rsidR="00184458" w:rsidRPr="00A5504C" w:rsidRDefault="00184458" w:rsidP="00E12488">
      <w:pPr>
        <w:numPr>
          <w:ilvl w:val="0"/>
          <w:numId w:val="8"/>
        </w:numPr>
        <w:spacing w:line="276" w:lineRule="auto"/>
        <w:jc w:val="center"/>
        <w:rPr>
          <w:rFonts w:asciiTheme="minorHAnsi" w:hAnsiTheme="minorHAnsi" w:cstheme="minorHAnsi"/>
          <w:sz w:val="22"/>
          <w:szCs w:val="22"/>
          <w:lang w:val="sl-SI"/>
        </w:rPr>
      </w:pPr>
      <w:r w:rsidRPr="00A5504C">
        <w:rPr>
          <w:rFonts w:asciiTheme="minorHAnsi" w:hAnsiTheme="minorHAnsi" w:cstheme="minorHAnsi"/>
          <w:sz w:val="22"/>
          <w:szCs w:val="22"/>
          <w:lang w:val="sl-SI"/>
        </w:rPr>
        <w:t>člen</w:t>
      </w:r>
    </w:p>
    <w:p w14:paraId="41423713" w14:textId="77777777" w:rsidR="00184458" w:rsidRPr="00A5504C" w:rsidRDefault="00184458" w:rsidP="00713146">
      <w:pPr>
        <w:spacing w:line="276" w:lineRule="auto"/>
        <w:jc w:val="center"/>
        <w:rPr>
          <w:rFonts w:asciiTheme="minorHAnsi" w:hAnsiTheme="minorHAnsi" w:cstheme="minorHAnsi"/>
          <w:sz w:val="22"/>
          <w:szCs w:val="22"/>
          <w:lang w:val="sl-SI"/>
        </w:rPr>
      </w:pPr>
    </w:p>
    <w:p w14:paraId="2447AD12" w14:textId="7CC506FE" w:rsidR="00184458" w:rsidRPr="00A5504C" w:rsidRDefault="00184458" w:rsidP="00713146">
      <w:pPr>
        <w:spacing w:line="276" w:lineRule="auto"/>
        <w:jc w:val="both"/>
        <w:rPr>
          <w:rFonts w:asciiTheme="minorHAnsi" w:hAnsiTheme="minorHAnsi" w:cstheme="minorHAnsi"/>
          <w:sz w:val="22"/>
          <w:szCs w:val="22"/>
          <w:lang w:val="sl-SI"/>
        </w:rPr>
      </w:pPr>
      <w:r w:rsidRPr="00A5504C">
        <w:rPr>
          <w:rFonts w:asciiTheme="minorHAnsi" w:hAnsiTheme="minorHAnsi" w:cstheme="minorHAnsi"/>
          <w:sz w:val="22"/>
          <w:szCs w:val="22"/>
          <w:lang w:val="sl-SI"/>
        </w:rPr>
        <w:t xml:space="preserve">V primeru da pride izvajalec v zamudo zaradi višje sile, ki onemogoči izvajanje pogodbenih obveznosti v dogovorjenih rokih, je dolžan nemudoma obvestiti naročnika, da so nastali razlogi višje sile, z izvajanjem pa nadaljevati takoj, ko ti razlogi prenehajo. </w:t>
      </w:r>
      <w:r w:rsidR="00151EA1" w:rsidRPr="00A5504C">
        <w:rPr>
          <w:rFonts w:asciiTheme="minorHAnsi" w:hAnsiTheme="minorHAnsi" w:cstheme="minorHAnsi"/>
          <w:sz w:val="22"/>
          <w:szCs w:val="22"/>
          <w:lang w:val="sl-SI"/>
        </w:rPr>
        <w:t>V primeru da p</w:t>
      </w:r>
      <w:r w:rsidR="00151EA1" w:rsidRPr="00A5504C">
        <w:rPr>
          <w:rFonts w:asciiTheme="minorHAnsi" w:hAnsiTheme="minorHAnsi" w:cstheme="minorHAnsi"/>
          <w:sz w:val="22"/>
          <w:szCs w:val="22"/>
          <w:lang w:val="sl-SI" w:eastAsia="ar-SA"/>
        </w:rPr>
        <w:t>ogodbena stranka ne obvesti druge pogodbene stranke o nastanku in vrsti višje sile v dveh delovnih dneh po nastanku le te, izgubi pravico do sklicevanja na višjo silo.</w:t>
      </w:r>
    </w:p>
    <w:p w14:paraId="6CC744DB" w14:textId="77777777" w:rsidR="00184458" w:rsidRPr="00A5504C" w:rsidRDefault="00184458" w:rsidP="00713146">
      <w:pPr>
        <w:widowControl w:val="0"/>
        <w:suppressAutoHyphens/>
        <w:spacing w:line="276" w:lineRule="auto"/>
        <w:jc w:val="both"/>
        <w:rPr>
          <w:rFonts w:asciiTheme="minorHAnsi" w:hAnsiTheme="minorHAnsi" w:cstheme="minorHAnsi"/>
          <w:sz w:val="22"/>
          <w:szCs w:val="22"/>
          <w:lang w:val="sl-SI" w:eastAsia="ar-SA"/>
        </w:rPr>
      </w:pPr>
    </w:p>
    <w:p w14:paraId="33A9840A" w14:textId="77777777" w:rsidR="00184458" w:rsidRPr="00A5504C" w:rsidRDefault="00184458" w:rsidP="00713146">
      <w:pPr>
        <w:widowControl w:val="0"/>
        <w:suppressAutoHyphens/>
        <w:spacing w:line="276" w:lineRule="auto"/>
        <w:jc w:val="both"/>
        <w:rPr>
          <w:rFonts w:asciiTheme="minorHAnsi" w:hAnsiTheme="minorHAnsi" w:cstheme="minorHAnsi"/>
          <w:sz w:val="22"/>
          <w:szCs w:val="22"/>
          <w:lang w:val="sl-SI" w:eastAsia="ar-SA"/>
        </w:rPr>
      </w:pPr>
      <w:r w:rsidRPr="00A5504C">
        <w:rPr>
          <w:rFonts w:asciiTheme="minorHAnsi" w:hAnsiTheme="minorHAnsi" w:cstheme="minorHAnsi"/>
          <w:sz w:val="22"/>
          <w:szCs w:val="22"/>
          <w:lang w:val="sl-SI" w:eastAsia="ar-SA"/>
        </w:rPr>
        <w:t>Pod višjo silo se razumejo vsi nepredvideni in nepričakovani dogodki, ki nastopijo neodvisno od volje pogodbenih strank in ki jih pogodbeni stranki nista mogli predvideti ob sklepanju pogodbe in se jim stranka, na kateri strani je nastopila višja sila, ni mogla izogniti ali jih odvrniti ter onemogočajo (v celoti ali delno) izpolnitev pogodbenih obveznosti.</w:t>
      </w:r>
    </w:p>
    <w:p w14:paraId="40D9067F" w14:textId="77777777" w:rsidR="00184458" w:rsidRPr="00A5504C" w:rsidRDefault="00184458" w:rsidP="00713146">
      <w:pPr>
        <w:widowControl w:val="0"/>
        <w:suppressAutoHyphens/>
        <w:spacing w:line="276" w:lineRule="auto"/>
        <w:jc w:val="both"/>
        <w:rPr>
          <w:rFonts w:asciiTheme="minorHAnsi" w:hAnsiTheme="minorHAnsi" w:cstheme="minorHAnsi"/>
          <w:sz w:val="22"/>
          <w:szCs w:val="22"/>
          <w:lang w:val="sl-SI" w:eastAsia="ar-SA"/>
        </w:rPr>
      </w:pPr>
      <w:r w:rsidRPr="00A5504C">
        <w:rPr>
          <w:rFonts w:asciiTheme="minorHAnsi" w:hAnsiTheme="minorHAnsi" w:cstheme="minorHAnsi"/>
          <w:sz w:val="22"/>
          <w:szCs w:val="22"/>
          <w:lang w:val="sl-SI" w:eastAsia="ar-SA"/>
        </w:rPr>
        <w:br/>
      </w:r>
      <w:r w:rsidRPr="00A5504C">
        <w:rPr>
          <w:rFonts w:asciiTheme="minorHAnsi" w:hAnsiTheme="minorHAnsi" w:cstheme="minorHAnsi"/>
          <w:sz w:val="22"/>
          <w:szCs w:val="22"/>
          <w:lang w:val="sl-SI" w:eastAsia="ar-SA"/>
        </w:rPr>
        <w:lastRenderedPageBreak/>
        <w:t>V primeru višje sile ni nobena od pogodbenih strank odgovorna za neizpolnitev svojih obveznosti za čas trajanja višje sile in v obsegu, ki preprečuje izpolnitev pogodbe.</w:t>
      </w:r>
    </w:p>
    <w:p w14:paraId="388AC6B3" w14:textId="6B45B85E" w:rsidR="00BA521B" w:rsidRPr="00A5504C" w:rsidRDefault="00BA521B" w:rsidP="00713146">
      <w:pPr>
        <w:widowControl w:val="0"/>
        <w:suppressAutoHyphens/>
        <w:spacing w:line="276" w:lineRule="auto"/>
        <w:jc w:val="both"/>
        <w:rPr>
          <w:rFonts w:asciiTheme="minorHAnsi" w:hAnsiTheme="minorHAnsi" w:cstheme="minorHAnsi"/>
          <w:sz w:val="22"/>
          <w:szCs w:val="22"/>
          <w:lang w:val="sl-SI"/>
        </w:rPr>
      </w:pPr>
    </w:p>
    <w:p w14:paraId="44814B7E" w14:textId="4FA9CFAD" w:rsidR="009B10C2" w:rsidRPr="00A5504C" w:rsidRDefault="009B10C2" w:rsidP="00E12488">
      <w:pPr>
        <w:numPr>
          <w:ilvl w:val="0"/>
          <w:numId w:val="9"/>
        </w:numPr>
        <w:spacing w:line="276" w:lineRule="auto"/>
        <w:ind w:left="284" w:hanging="284"/>
        <w:rPr>
          <w:rFonts w:asciiTheme="minorHAnsi" w:hAnsiTheme="minorHAnsi" w:cstheme="minorHAnsi"/>
          <w:b/>
          <w:sz w:val="22"/>
          <w:szCs w:val="22"/>
          <w:lang w:val="sl-SI"/>
        </w:rPr>
      </w:pPr>
      <w:r w:rsidRPr="00A5504C">
        <w:rPr>
          <w:rFonts w:asciiTheme="minorHAnsi" w:hAnsiTheme="minorHAnsi" w:cstheme="minorHAnsi"/>
          <w:b/>
          <w:sz w:val="22"/>
          <w:szCs w:val="22"/>
          <w:lang w:val="sl-SI"/>
        </w:rPr>
        <w:t xml:space="preserve">PREDSTAVNIKI POGODBENIH STRANK </w:t>
      </w:r>
    </w:p>
    <w:p w14:paraId="2F39EB07" w14:textId="77777777" w:rsidR="009B10C2" w:rsidRPr="00A5504C" w:rsidRDefault="009B10C2" w:rsidP="00713146">
      <w:pPr>
        <w:spacing w:line="276" w:lineRule="auto"/>
        <w:jc w:val="center"/>
        <w:rPr>
          <w:rFonts w:asciiTheme="minorHAnsi" w:hAnsiTheme="minorHAnsi" w:cstheme="minorHAnsi"/>
          <w:sz w:val="22"/>
          <w:szCs w:val="22"/>
          <w:lang w:val="sl-SI"/>
        </w:rPr>
      </w:pPr>
    </w:p>
    <w:p w14:paraId="5BFA459B" w14:textId="77777777" w:rsidR="009B10C2" w:rsidRPr="00A5504C" w:rsidRDefault="009B10C2" w:rsidP="00E12488">
      <w:pPr>
        <w:numPr>
          <w:ilvl w:val="0"/>
          <w:numId w:val="8"/>
        </w:numPr>
        <w:spacing w:line="276" w:lineRule="auto"/>
        <w:jc w:val="center"/>
        <w:rPr>
          <w:rFonts w:asciiTheme="minorHAnsi" w:hAnsiTheme="minorHAnsi" w:cstheme="minorHAnsi"/>
          <w:sz w:val="22"/>
          <w:szCs w:val="22"/>
          <w:lang w:val="sl-SI"/>
        </w:rPr>
      </w:pPr>
      <w:r w:rsidRPr="00A5504C">
        <w:rPr>
          <w:rFonts w:asciiTheme="minorHAnsi" w:hAnsiTheme="minorHAnsi" w:cstheme="minorHAnsi"/>
          <w:sz w:val="22"/>
          <w:szCs w:val="22"/>
          <w:lang w:val="sl-SI"/>
        </w:rPr>
        <w:t xml:space="preserve">člen </w:t>
      </w:r>
    </w:p>
    <w:p w14:paraId="4B7F9E7E" w14:textId="77777777" w:rsidR="009B10C2" w:rsidRPr="00A5504C" w:rsidRDefault="009B10C2" w:rsidP="00713146">
      <w:pPr>
        <w:spacing w:line="276" w:lineRule="auto"/>
        <w:jc w:val="both"/>
        <w:rPr>
          <w:rFonts w:asciiTheme="minorHAnsi" w:hAnsiTheme="minorHAnsi" w:cstheme="minorHAnsi"/>
          <w:sz w:val="12"/>
          <w:szCs w:val="12"/>
          <w:lang w:val="sl-SI"/>
        </w:rPr>
      </w:pPr>
    </w:p>
    <w:p w14:paraId="55DD1AC0" w14:textId="708A050E" w:rsidR="0079241F" w:rsidRPr="00A5504C" w:rsidRDefault="0079241F" w:rsidP="00713146">
      <w:pPr>
        <w:spacing w:line="276" w:lineRule="auto"/>
        <w:jc w:val="both"/>
        <w:rPr>
          <w:rFonts w:asciiTheme="minorHAnsi" w:hAnsiTheme="minorHAnsi" w:cstheme="minorHAnsi"/>
          <w:sz w:val="22"/>
          <w:szCs w:val="22"/>
          <w:lang w:val="sl-SI"/>
        </w:rPr>
      </w:pPr>
      <w:r w:rsidRPr="00A5504C">
        <w:rPr>
          <w:rFonts w:asciiTheme="minorHAnsi" w:hAnsiTheme="minorHAnsi" w:cstheme="minorHAnsi"/>
          <w:sz w:val="22"/>
          <w:szCs w:val="22"/>
          <w:lang w:val="sl-SI"/>
        </w:rPr>
        <w:t>Naročnik in izvajalec imenujeta odgovorn</w:t>
      </w:r>
      <w:r w:rsidR="00151EA1" w:rsidRPr="00A5504C">
        <w:rPr>
          <w:rFonts w:asciiTheme="minorHAnsi" w:hAnsiTheme="minorHAnsi" w:cstheme="minorHAnsi"/>
          <w:sz w:val="22"/>
          <w:szCs w:val="22"/>
          <w:lang w:val="sl-SI"/>
        </w:rPr>
        <w:t>e</w:t>
      </w:r>
      <w:r w:rsidRPr="00A5504C">
        <w:rPr>
          <w:rFonts w:asciiTheme="minorHAnsi" w:hAnsiTheme="minorHAnsi" w:cstheme="minorHAnsi"/>
          <w:sz w:val="22"/>
          <w:szCs w:val="22"/>
          <w:lang w:val="sl-SI"/>
        </w:rPr>
        <w:t xml:space="preserve"> predstavnik</w:t>
      </w:r>
      <w:r w:rsidR="00151EA1" w:rsidRPr="00A5504C">
        <w:rPr>
          <w:rFonts w:asciiTheme="minorHAnsi" w:hAnsiTheme="minorHAnsi" w:cstheme="minorHAnsi"/>
          <w:sz w:val="22"/>
          <w:szCs w:val="22"/>
          <w:lang w:val="sl-SI"/>
        </w:rPr>
        <w:t>e</w:t>
      </w:r>
      <w:r w:rsidRPr="00A5504C">
        <w:rPr>
          <w:rFonts w:asciiTheme="minorHAnsi" w:hAnsiTheme="minorHAnsi" w:cstheme="minorHAnsi"/>
          <w:sz w:val="22"/>
          <w:szCs w:val="22"/>
          <w:lang w:val="sl-SI"/>
        </w:rPr>
        <w:t>, ki skrbi</w:t>
      </w:r>
      <w:r w:rsidR="00151EA1" w:rsidRPr="00A5504C">
        <w:rPr>
          <w:rFonts w:asciiTheme="minorHAnsi" w:hAnsiTheme="minorHAnsi" w:cstheme="minorHAnsi"/>
          <w:sz w:val="22"/>
          <w:szCs w:val="22"/>
          <w:lang w:val="sl-SI"/>
        </w:rPr>
        <w:t>jo</w:t>
      </w:r>
      <w:r w:rsidRPr="00A5504C">
        <w:rPr>
          <w:rFonts w:asciiTheme="minorHAnsi" w:hAnsiTheme="minorHAnsi" w:cstheme="minorHAnsi"/>
          <w:sz w:val="22"/>
          <w:szCs w:val="22"/>
          <w:lang w:val="sl-SI"/>
        </w:rPr>
        <w:t xml:space="preserve"> za nemoteno izvajanje te pogodbe.</w:t>
      </w:r>
    </w:p>
    <w:p w14:paraId="36C6BB93" w14:textId="77777777" w:rsidR="0079241F" w:rsidRPr="00A5504C" w:rsidRDefault="0079241F" w:rsidP="00713146">
      <w:pPr>
        <w:spacing w:line="276" w:lineRule="auto"/>
        <w:jc w:val="both"/>
        <w:rPr>
          <w:rFonts w:asciiTheme="minorHAnsi" w:hAnsiTheme="minorHAnsi" w:cstheme="minorHAnsi"/>
          <w:sz w:val="22"/>
          <w:szCs w:val="22"/>
          <w:lang w:val="sl-SI"/>
        </w:rPr>
      </w:pPr>
    </w:p>
    <w:p w14:paraId="0AB3E7D1" w14:textId="3BD5AB44" w:rsidR="009B10C2" w:rsidRPr="00A5504C" w:rsidRDefault="00151EA1" w:rsidP="00713146">
      <w:pPr>
        <w:spacing w:line="276" w:lineRule="auto"/>
        <w:jc w:val="both"/>
        <w:rPr>
          <w:rFonts w:asciiTheme="minorHAnsi" w:hAnsiTheme="minorHAnsi" w:cstheme="minorHAnsi"/>
          <w:sz w:val="22"/>
          <w:szCs w:val="22"/>
          <w:lang w:val="sl-SI"/>
        </w:rPr>
      </w:pPr>
      <w:r w:rsidRPr="00A5504C">
        <w:rPr>
          <w:rFonts w:asciiTheme="minorHAnsi" w:hAnsiTheme="minorHAnsi" w:cstheme="minorHAnsi"/>
          <w:sz w:val="22"/>
          <w:szCs w:val="22"/>
          <w:lang w:val="sl-SI"/>
        </w:rPr>
        <w:t>Strokovni skrbnik pogodbe na strani naročnika je ________________. Komercialni skrbnik pogodbe na strani naročnika je ________________</w:t>
      </w:r>
      <w:r w:rsidR="00445D12" w:rsidRPr="00A5504C">
        <w:rPr>
          <w:rFonts w:asciiTheme="minorHAnsi" w:hAnsiTheme="minorHAnsi" w:cstheme="minorHAnsi"/>
          <w:sz w:val="22"/>
          <w:szCs w:val="22"/>
          <w:lang w:val="sl-SI"/>
        </w:rPr>
        <w:t>.</w:t>
      </w:r>
    </w:p>
    <w:p w14:paraId="6C5A89D0" w14:textId="77777777" w:rsidR="00BA521B" w:rsidRPr="00A5504C" w:rsidRDefault="00BA521B" w:rsidP="00713146">
      <w:pPr>
        <w:spacing w:line="276" w:lineRule="auto"/>
        <w:jc w:val="both"/>
        <w:rPr>
          <w:rFonts w:asciiTheme="minorHAnsi" w:hAnsiTheme="minorHAnsi" w:cstheme="minorHAnsi"/>
          <w:sz w:val="22"/>
          <w:szCs w:val="22"/>
          <w:lang w:val="sl-SI"/>
        </w:rPr>
      </w:pPr>
    </w:p>
    <w:p w14:paraId="3DBC68DB" w14:textId="79F0CC2A" w:rsidR="009B10C2" w:rsidRPr="00A5504C" w:rsidRDefault="0079241F" w:rsidP="00713146">
      <w:pPr>
        <w:spacing w:line="276" w:lineRule="auto"/>
        <w:jc w:val="both"/>
        <w:rPr>
          <w:rFonts w:asciiTheme="minorHAnsi" w:hAnsiTheme="minorHAnsi" w:cstheme="minorHAnsi"/>
          <w:sz w:val="22"/>
          <w:szCs w:val="22"/>
          <w:lang w:val="sl-SI"/>
        </w:rPr>
      </w:pPr>
      <w:r w:rsidRPr="00A5504C">
        <w:rPr>
          <w:rFonts w:asciiTheme="minorHAnsi" w:hAnsiTheme="minorHAnsi" w:cstheme="minorHAnsi"/>
          <w:sz w:val="22"/>
          <w:szCs w:val="22"/>
          <w:lang w:val="sl-SI"/>
        </w:rPr>
        <w:t>Odgovorni predstavnik izvajalca je</w:t>
      </w:r>
      <w:r w:rsidR="009B10C2" w:rsidRPr="00A5504C">
        <w:rPr>
          <w:rFonts w:asciiTheme="minorHAnsi" w:hAnsiTheme="minorHAnsi" w:cstheme="minorHAnsi"/>
          <w:sz w:val="22"/>
          <w:szCs w:val="22"/>
          <w:lang w:val="sl-SI"/>
        </w:rPr>
        <w:t xml:space="preserve"> ________________</w:t>
      </w:r>
      <w:r w:rsidRPr="00A5504C">
        <w:rPr>
          <w:rFonts w:asciiTheme="minorHAnsi" w:hAnsiTheme="minorHAnsi" w:cstheme="minorHAnsi"/>
          <w:sz w:val="22"/>
          <w:szCs w:val="22"/>
          <w:lang w:val="sl-SI"/>
        </w:rPr>
        <w:t>.</w:t>
      </w:r>
      <w:r w:rsidR="00445D12" w:rsidRPr="00A5504C">
        <w:rPr>
          <w:rFonts w:asciiTheme="minorHAnsi" w:hAnsiTheme="minorHAnsi" w:cstheme="minorHAnsi"/>
          <w:sz w:val="22"/>
          <w:szCs w:val="22"/>
          <w:lang w:val="sl-SI"/>
        </w:rPr>
        <w:t xml:space="preserve"> Predstavnik izvajalca je pooblaščen, da zastopa izvajalca v vseh vprašanjih, ki se nanašajo na izvajanje te pogodbe in je dolžan neposredno sodelovati s predstavnikom naročnika.</w:t>
      </w:r>
    </w:p>
    <w:p w14:paraId="28BB8D92" w14:textId="77777777" w:rsidR="00BA521B" w:rsidRPr="00A5504C" w:rsidRDefault="00BA521B" w:rsidP="00713146">
      <w:pPr>
        <w:spacing w:line="276" w:lineRule="auto"/>
        <w:jc w:val="both"/>
        <w:rPr>
          <w:rFonts w:asciiTheme="minorHAnsi" w:hAnsiTheme="minorHAnsi" w:cstheme="minorHAnsi"/>
          <w:b/>
          <w:sz w:val="22"/>
          <w:szCs w:val="22"/>
          <w:lang w:val="sl-SI"/>
        </w:rPr>
      </w:pPr>
    </w:p>
    <w:p w14:paraId="442CBFD9" w14:textId="32609C65" w:rsidR="0079241F" w:rsidRPr="00A5504C" w:rsidRDefault="0079241F" w:rsidP="00713146">
      <w:pPr>
        <w:spacing w:line="276" w:lineRule="auto"/>
        <w:jc w:val="both"/>
        <w:rPr>
          <w:rFonts w:asciiTheme="minorHAnsi" w:hAnsiTheme="minorHAnsi" w:cstheme="minorHAnsi"/>
          <w:sz w:val="22"/>
          <w:szCs w:val="22"/>
          <w:lang w:val="sl-SI"/>
        </w:rPr>
      </w:pPr>
      <w:r w:rsidRPr="00A5504C">
        <w:rPr>
          <w:rFonts w:asciiTheme="minorHAnsi" w:hAnsiTheme="minorHAnsi" w:cstheme="minorHAnsi"/>
          <w:sz w:val="22"/>
          <w:szCs w:val="22"/>
          <w:lang w:val="sl-SI"/>
        </w:rPr>
        <w:t>Če katera od pogodbenih strank spremeni odgovornega predstavnika, mora o tem obvestiti  nasprotno pogodbeno stranko.</w:t>
      </w:r>
    </w:p>
    <w:p w14:paraId="3F5C969F" w14:textId="77777777" w:rsidR="00686FCF" w:rsidRPr="00A5504C" w:rsidRDefault="00686FCF" w:rsidP="00713146">
      <w:pPr>
        <w:spacing w:line="276" w:lineRule="auto"/>
        <w:jc w:val="both"/>
        <w:rPr>
          <w:rFonts w:asciiTheme="minorHAnsi" w:hAnsiTheme="minorHAnsi" w:cstheme="minorHAnsi"/>
          <w:sz w:val="22"/>
          <w:szCs w:val="22"/>
          <w:lang w:val="sl-SI"/>
        </w:rPr>
      </w:pPr>
    </w:p>
    <w:p w14:paraId="204A71C1" w14:textId="3EBFBCBE" w:rsidR="009B10C2" w:rsidRPr="00A5504C" w:rsidRDefault="009B10C2" w:rsidP="00E12488">
      <w:pPr>
        <w:numPr>
          <w:ilvl w:val="0"/>
          <w:numId w:val="9"/>
        </w:numPr>
        <w:spacing w:line="276" w:lineRule="auto"/>
        <w:ind w:left="426" w:hanging="426"/>
        <w:rPr>
          <w:rFonts w:asciiTheme="minorHAnsi" w:hAnsiTheme="minorHAnsi" w:cstheme="minorHAnsi"/>
          <w:b/>
          <w:sz w:val="22"/>
          <w:szCs w:val="22"/>
          <w:lang w:val="sl-SI"/>
        </w:rPr>
      </w:pPr>
      <w:r w:rsidRPr="00A5504C">
        <w:rPr>
          <w:rFonts w:asciiTheme="minorHAnsi" w:hAnsiTheme="minorHAnsi" w:cstheme="minorHAnsi"/>
          <w:b/>
          <w:sz w:val="22"/>
          <w:szCs w:val="22"/>
          <w:lang w:val="sl-SI"/>
        </w:rPr>
        <w:t xml:space="preserve">SPREMEMBA ALI </w:t>
      </w:r>
      <w:r w:rsidR="00445D12" w:rsidRPr="00A5504C">
        <w:rPr>
          <w:rFonts w:asciiTheme="minorHAnsi" w:hAnsiTheme="minorHAnsi" w:cstheme="minorHAnsi"/>
          <w:b/>
          <w:sz w:val="22"/>
          <w:szCs w:val="22"/>
          <w:lang w:val="sl-SI"/>
        </w:rPr>
        <w:t>PRENEHANJE</w:t>
      </w:r>
      <w:r w:rsidRPr="00A5504C">
        <w:rPr>
          <w:rFonts w:asciiTheme="minorHAnsi" w:hAnsiTheme="minorHAnsi" w:cstheme="minorHAnsi"/>
          <w:b/>
          <w:sz w:val="22"/>
          <w:szCs w:val="22"/>
          <w:lang w:val="sl-SI"/>
        </w:rPr>
        <w:t xml:space="preserve"> POGODBE</w:t>
      </w:r>
    </w:p>
    <w:p w14:paraId="18FCC82A" w14:textId="77777777" w:rsidR="0079241F" w:rsidRPr="00A5504C" w:rsidRDefault="0079241F" w:rsidP="00E12488">
      <w:pPr>
        <w:numPr>
          <w:ilvl w:val="0"/>
          <w:numId w:val="8"/>
        </w:numPr>
        <w:spacing w:line="276" w:lineRule="auto"/>
        <w:jc w:val="center"/>
        <w:rPr>
          <w:rFonts w:asciiTheme="minorHAnsi" w:hAnsiTheme="minorHAnsi" w:cstheme="minorHAnsi"/>
          <w:sz w:val="22"/>
          <w:szCs w:val="22"/>
          <w:lang w:val="sl-SI"/>
        </w:rPr>
      </w:pPr>
      <w:r w:rsidRPr="00A5504C">
        <w:rPr>
          <w:rFonts w:asciiTheme="minorHAnsi" w:hAnsiTheme="minorHAnsi" w:cstheme="minorHAnsi"/>
          <w:sz w:val="22"/>
          <w:szCs w:val="22"/>
          <w:lang w:val="sl-SI"/>
        </w:rPr>
        <w:t>člen</w:t>
      </w:r>
    </w:p>
    <w:p w14:paraId="7F6613F9" w14:textId="77777777" w:rsidR="00131E40" w:rsidRPr="00A5504C" w:rsidRDefault="00131E40" w:rsidP="00713146">
      <w:pPr>
        <w:spacing w:line="276" w:lineRule="auto"/>
        <w:jc w:val="both"/>
        <w:rPr>
          <w:rFonts w:asciiTheme="minorHAnsi" w:hAnsiTheme="minorHAnsi" w:cstheme="minorHAnsi"/>
          <w:sz w:val="22"/>
          <w:szCs w:val="22"/>
          <w:lang w:val="sl-SI"/>
        </w:rPr>
      </w:pPr>
    </w:p>
    <w:p w14:paraId="1759FC85" w14:textId="2F2D7ECC" w:rsidR="00131E40" w:rsidRPr="00A5504C" w:rsidRDefault="00131E40" w:rsidP="00713146">
      <w:pPr>
        <w:spacing w:line="276" w:lineRule="auto"/>
        <w:jc w:val="both"/>
        <w:rPr>
          <w:rFonts w:asciiTheme="minorHAnsi" w:hAnsiTheme="minorHAnsi" w:cstheme="minorHAnsi"/>
          <w:sz w:val="22"/>
          <w:szCs w:val="22"/>
          <w:lang w:val="sl-SI"/>
        </w:rPr>
      </w:pPr>
      <w:r w:rsidRPr="00A5504C">
        <w:rPr>
          <w:rFonts w:asciiTheme="minorHAnsi" w:hAnsiTheme="minorHAnsi" w:cstheme="minorHAnsi"/>
          <w:sz w:val="22"/>
          <w:szCs w:val="22"/>
          <w:lang w:val="sl-SI"/>
        </w:rPr>
        <w:t>Sprememba ali dopolnitev te pogodbe se lahko izvrši le v obliki pisnega aneksa, ki ga podpišeta obe pogodbeni stranki.</w:t>
      </w:r>
    </w:p>
    <w:p w14:paraId="72393EB9" w14:textId="77777777" w:rsidR="00131E40" w:rsidRPr="00A5504C" w:rsidRDefault="00131E40" w:rsidP="00713146">
      <w:pPr>
        <w:spacing w:line="276" w:lineRule="auto"/>
        <w:jc w:val="both"/>
        <w:rPr>
          <w:rFonts w:asciiTheme="minorHAnsi" w:hAnsiTheme="minorHAnsi" w:cstheme="minorHAnsi"/>
          <w:sz w:val="22"/>
          <w:szCs w:val="22"/>
          <w:lang w:val="sl-SI"/>
        </w:rPr>
      </w:pPr>
    </w:p>
    <w:p w14:paraId="19283931" w14:textId="77777777" w:rsidR="00131E40" w:rsidRPr="00A5504C" w:rsidRDefault="00131E40" w:rsidP="00713146">
      <w:pPr>
        <w:spacing w:line="276" w:lineRule="auto"/>
        <w:jc w:val="both"/>
        <w:rPr>
          <w:rFonts w:asciiTheme="minorHAnsi" w:hAnsiTheme="minorHAnsi" w:cstheme="minorHAnsi"/>
          <w:sz w:val="22"/>
          <w:szCs w:val="22"/>
          <w:lang w:val="sl-SI"/>
        </w:rPr>
      </w:pPr>
      <w:r w:rsidRPr="00A5504C">
        <w:rPr>
          <w:rFonts w:asciiTheme="minorHAnsi" w:hAnsiTheme="minorHAnsi" w:cstheme="minorHAnsi"/>
          <w:sz w:val="22"/>
          <w:szCs w:val="22"/>
          <w:lang w:val="sl-SI"/>
        </w:rPr>
        <w:t>Ob morebitni spremembi odgovornega predstavnika katere od pogodbenih strank ali transakcijskega računa izvajalca zadostuje obvestilo ene pogodbene stranke drugi.</w:t>
      </w:r>
    </w:p>
    <w:p w14:paraId="7368B40B" w14:textId="0D65CB16" w:rsidR="00C82476" w:rsidRPr="00A5504C" w:rsidRDefault="00C82476" w:rsidP="00713146">
      <w:pPr>
        <w:spacing w:line="276" w:lineRule="auto"/>
        <w:jc w:val="both"/>
        <w:rPr>
          <w:rFonts w:asciiTheme="minorHAnsi" w:hAnsiTheme="minorHAnsi" w:cstheme="minorHAnsi"/>
          <w:sz w:val="22"/>
          <w:szCs w:val="22"/>
          <w:lang w:val="sl-SI"/>
        </w:rPr>
      </w:pPr>
    </w:p>
    <w:p w14:paraId="488A8E32" w14:textId="77777777" w:rsidR="009B10C2" w:rsidRPr="00A5504C" w:rsidRDefault="009B10C2" w:rsidP="00E12488">
      <w:pPr>
        <w:numPr>
          <w:ilvl w:val="0"/>
          <w:numId w:val="8"/>
        </w:numPr>
        <w:spacing w:line="276" w:lineRule="auto"/>
        <w:jc w:val="center"/>
        <w:rPr>
          <w:rFonts w:asciiTheme="minorHAnsi" w:hAnsiTheme="minorHAnsi" w:cstheme="minorHAnsi"/>
          <w:sz w:val="22"/>
          <w:szCs w:val="22"/>
          <w:lang w:val="sl-SI"/>
        </w:rPr>
      </w:pPr>
      <w:r w:rsidRPr="00A5504C">
        <w:rPr>
          <w:rFonts w:asciiTheme="minorHAnsi" w:hAnsiTheme="minorHAnsi" w:cstheme="minorHAnsi"/>
          <w:sz w:val="22"/>
          <w:szCs w:val="22"/>
          <w:lang w:val="sl-SI"/>
        </w:rPr>
        <w:t>člen</w:t>
      </w:r>
    </w:p>
    <w:p w14:paraId="28E3E53E" w14:textId="77777777" w:rsidR="009B10C2" w:rsidRPr="00A5504C" w:rsidRDefault="009B10C2" w:rsidP="00713146">
      <w:pPr>
        <w:spacing w:line="276" w:lineRule="auto"/>
        <w:jc w:val="center"/>
        <w:rPr>
          <w:rFonts w:asciiTheme="minorHAnsi" w:hAnsiTheme="minorHAnsi" w:cstheme="minorHAnsi"/>
          <w:sz w:val="22"/>
          <w:szCs w:val="22"/>
          <w:lang w:val="sl-SI"/>
        </w:rPr>
      </w:pPr>
    </w:p>
    <w:p w14:paraId="65C39CC4" w14:textId="30CCA3B8" w:rsidR="00A5504C" w:rsidRPr="001514A9" w:rsidRDefault="00A5504C" w:rsidP="00A5504C">
      <w:pPr>
        <w:spacing w:line="276" w:lineRule="auto"/>
        <w:jc w:val="both"/>
        <w:rPr>
          <w:rFonts w:asciiTheme="minorHAnsi" w:hAnsiTheme="minorHAnsi" w:cstheme="minorHAnsi"/>
          <w:sz w:val="22"/>
          <w:szCs w:val="22"/>
          <w:lang w:val="sl-SI"/>
        </w:rPr>
      </w:pPr>
      <w:r w:rsidRPr="00A5504C">
        <w:rPr>
          <w:rFonts w:asciiTheme="minorHAnsi" w:hAnsiTheme="minorHAnsi" w:cstheme="minorHAnsi"/>
          <w:sz w:val="22"/>
          <w:szCs w:val="22"/>
          <w:lang w:val="sl-SI"/>
        </w:rPr>
        <w:t xml:space="preserve">Če katera od pogodbenih strank bistveno krši določila te pogodbe ali se kršitve ponavljajo, lahko vsaka pogodbena stranka po </w:t>
      </w:r>
      <w:r w:rsidRPr="001514A9">
        <w:rPr>
          <w:rFonts w:asciiTheme="minorHAnsi" w:hAnsiTheme="minorHAnsi" w:cstheme="minorHAnsi"/>
          <w:sz w:val="22"/>
          <w:szCs w:val="22"/>
          <w:lang w:val="sl-SI"/>
        </w:rPr>
        <w:t>predhodnem pisnem opozorilu in primernem dodatnem roku za odpravo kršitve, razmerje, vzpostavljeno s to pogodbo, razveže</w:t>
      </w:r>
      <w:r w:rsidR="006E625C" w:rsidRPr="001514A9">
        <w:rPr>
          <w:rFonts w:asciiTheme="minorHAnsi" w:hAnsiTheme="minorHAnsi" w:cstheme="minorHAnsi"/>
          <w:sz w:val="22"/>
          <w:szCs w:val="22"/>
          <w:lang w:val="sl-SI"/>
        </w:rPr>
        <w:t xml:space="preserve"> z</w:t>
      </w:r>
      <w:r w:rsidRPr="001514A9">
        <w:rPr>
          <w:rFonts w:asciiTheme="minorHAnsi" w:hAnsiTheme="minorHAnsi" w:cstheme="minorHAnsi"/>
          <w:sz w:val="22"/>
          <w:szCs w:val="22"/>
          <w:lang w:val="sl-SI"/>
        </w:rPr>
        <w:t xml:space="preserve"> </w:t>
      </w:r>
      <w:r w:rsidR="006E625C" w:rsidRPr="001514A9">
        <w:rPr>
          <w:rFonts w:asciiTheme="minorHAnsi" w:hAnsiTheme="minorHAnsi" w:cstheme="minorHAnsi"/>
          <w:sz w:val="22"/>
          <w:szCs w:val="22"/>
          <w:lang w:val="sl-SI"/>
        </w:rPr>
        <w:t>dve</w:t>
      </w:r>
      <w:r w:rsidRPr="001514A9">
        <w:rPr>
          <w:rFonts w:asciiTheme="minorHAnsi" w:hAnsiTheme="minorHAnsi" w:cstheme="minorHAnsi"/>
          <w:sz w:val="22"/>
          <w:szCs w:val="22"/>
          <w:lang w:val="sl-SI"/>
        </w:rPr>
        <w:t xml:space="preserve"> (</w:t>
      </w:r>
      <w:r w:rsidR="006E625C" w:rsidRPr="001514A9">
        <w:rPr>
          <w:rFonts w:asciiTheme="minorHAnsi" w:hAnsiTheme="minorHAnsi" w:cstheme="minorHAnsi"/>
          <w:sz w:val="22"/>
          <w:szCs w:val="22"/>
          <w:lang w:val="sl-SI"/>
        </w:rPr>
        <w:t>2</w:t>
      </w:r>
      <w:r w:rsidRPr="001514A9">
        <w:rPr>
          <w:rFonts w:asciiTheme="minorHAnsi" w:hAnsiTheme="minorHAnsi" w:cstheme="minorHAnsi"/>
          <w:sz w:val="22"/>
          <w:szCs w:val="22"/>
          <w:lang w:val="sl-SI"/>
        </w:rPr>
        <w:t xml:space="preserve">) mesečnim odpovednim rokom. </w:t>
      </w:r>
    </w:p>
    <w:p w14:paraId="1C61FBE6" w14:textId="77777777" w:rsidR="00A5504C" w:rsidRPr="001514A9" w:rsidRDefault="00A5504C" w:rsidP="00A5504C">
      <w:pPr>
        <w:spacing w:line="276" w:lineRule="auto"/>
        <w:jc w:val="both"/>
        <w:rPr>
          <w:rFonts w:asciiTheme="minorHAnsi" w:hAnsiTheme="minorHAnsi" w:cstheme="minorHAnsi"/>
          <w:sz w:val="22"/>
          <w:szCs w:val="22"/>
          <w:lang w:val="sl-SI"/>
        </w:rPr>
      </w:pPr>
    </w:p>
    <w:p w14:paraId="76096138" w14:textId="40FFBE69" w:rsidR="00A5504C" w:rsidRPr="00A5504C" w:rsidRDefault="00A5504C" w:rsidP="00A5504C">
      <w:pPr>
        <w:spacing w:line="276" w:lineRule="auto"/>
        <w:jc w:val="both"/>
        <w:rPr>
          <w:rFonts w:asciiTheme="minorHAnsi" w:hAnsiTheme="minorHAnsi" w:cstheme="minorHAnsi"/>
          <w:sz w:val="22"/>
          <w:szCs w:val="22"/>
          <w:lang w:val="sl-SI"/>
        </w:rPr>
      </w:pPr>
      <w:r w:rsidRPr="001514A9">
        <w:rPr>
          <w:rFonts w:asciiTheme="minorHAnsi" w:hAnsiTheme="minorHAnsi" w:cstheme="minorHAnsi"/>
          <w:sz w:val="22"/>
          <w:szCs w:val="22"/>
          <w:lang w:val="sl-SI"/>
        </w:rPr>
        <w:t xml:space="preserve">Ne glede na določila prejšnjega odstavka sme naročnik po pisnem opozorilu razmerje, vzpostavljeno s to pogodbo, kadarkoli odpovedati </w:t>
      </w:r>
      <w:r w:rsidR="006E625C" w:rsidRPr="001514A9">
        <w:rPr>
          <w:rFonts w:asciiTheme="minorHAnsi" w:hAnsiTheme="minorHAnsi" w:cstheme="minorHAnsi"/>
          <w:sz w:val="22"/>
          <w:szCs w:val="22"/>
          <w:lang w:val="sl-SI"/>
        </w:rPr>
        <w:t>s tri</w:t>
      </w:r>
      <w:r w:rsidRPr="001514A9">
        <w:rPr>
          <w:rFonts w:asciiTheme="minorHAnsi" w:hAnsiTheme="minorHAnsi" w:cstheme="minorHAnsi"/>
          <w:sz w:val="22"/>
          <w:szCs w:val="22"/>
          <w:lang w:val="sl-SI"/>
        </w:rPr>
        <w:t xml:space="preserve"> (</w:t>
      </w:r>
      <w:r w:rsidR="006E625C" w:rsidRPr="001514A9">
        <w:rPr>
          <w:rFonts w:asciiTheme="minorHAnsi" w:hAnsiTheme="minorHAnsi" w:cstheme="minorHAnsi"/>
          <w:sz w:val="22"/>
          <w:szCs w:val="22"/>
          <w:lang w:val="sl-SI"/>
        </w:rPr>
        <w:t>3</w:t>
      </w:r>
      <w:r w:rsidRPr="001514A9">
        <w:rPr>
          <w:rFonts w:asciiTheme="minorHAnsi" w:hAnsiTheme="minorHAnsi" w:cstheme="minorHAnsi"/>
          <w:sz w:val="22"/>
          <w:szCs w:val="22"/>
          <w:lang w:val="sl-SI"/>
        </w:rPr>
        <w:t>) mesečnim odpovednim rokom. V odpovedi mora naročnik jasno navesti razloge za odpoved.</w:t>
      </w:r>
    </w:p>
    <w:p w14:paraId="60E3AA29" w14:textId="77777777" w:rsidR="00A5504C" w:rsidRPr="00A5504C" w:rsidRDefault="00A5504C" w:rsidP="00A5504C">
      <w:pPr>
        <w:spacing w:line="276" w:lineRule="auto"/>
        <w:jc w:val="both"/>
        <w:rPr>
          <w:rFonts w:asciiTheme="minorHAnsi" w:hAnsiTheme="minorHAnsi" w:cstheme="minorHAnsi"/>
          <w:sz w:val="22"/>
          <w:szCs w:val="22"/>
          <w:lang w:val="sl-SI"/>
        </w:rPr>
      </w:pPr>
    </w:p>
    <w:p w14:paraId="43EE10F7" w14:textId="0104E862" w:rsidR="00A5504C" w:rsidRPr="00A5504C" w:rsidRDefault="00A5504C" w:rsidP="00A5504C">
      <w:pPr>
        <w:spacing w:line="276" w:lineRule="auto"/>
        <w:jc w:val="both"/>
        <w:rPr>
          <w:rFonts w:asciiTheme="minorHAnsi" w:hAnsiTheme="minorHAnsi" w:cstheme="minorHAnsi"/>
          <w:sz w:val="22"/>
          <w:szCs w:val="22"/>
          <w:lang w:val="sl-SI"/>
        </w:rPr>
      </w:pPr>
      <w:r w:rsidRPr="00A5504C">
        <w:rPr>
          <w:rFonts w:asciiTheme="minorHAnsi" w:hAnsiTheme="minorHAnsi" w:cstheme="minorHAnsi"/>
          <w:sz w:val="22"/>
          <w:szCs w:val="22"/>
          <w:lang w:val="sl-SI"/>
        </w:rPr>
        <w:t>V času odpovednega roka sta pogodbeni stranki dolžni v celoti poravnati vse medsebojne še odprte</w:t>
      </w:r>
      <w:r w:rsidR="006E625C">
        <w:rPr>
          <w:rFonts w:asciiTheme="minorHAnsi" w:hAnsiTheme="minorHAnsi" w:cstheme="minorHAnsi"/>
          <w:sz w:val="22"/>
          <w:szCs w:val="22"/>
          <w:lang w:val="sl-SI"/>
        </w:rPr>
        <w:t xml:space="preserve"> </w:t>
      </w:r>
      <w:r w:rsidRPr="00A5504C">
        <w:rPr>
          <w:rFonts w:asciiTheme="minorHAnsi" w:hAnsiTheme="minorHAnsi" w:cstheme="minorHAnsi"/>
          <w:sz w:val="22"/>
          <w:szCs w:val="22"/>
          <w:lang w:val="sl-SI"/>
        </w:rPr>
        <w:t>in nesporne obveznosti, ki izhajajo iz te pogodbe.</w:t>
      </w:r>
    </w:p>
    <w:p w14:paraId="50CB74A6" w14:textId="77777777" w:rsidR="00445D12" w:rsidRPr="00A5504C" w:rsidRDefault="00445D12" w:rsidP="00713146">
      <w:pPr>
        <w:spacing w:line="276" w:lineRule="auto"/>
        <w:jc w:val="both"/>
        <w:rPr>
          <w:rFonts w:asciiTheme="minorHAnsi" w:hAnsiTheme="minorHAnsi" w:cstheme="minorHAnsi"/>
          <w:sz w:val="22"/>
          <w:szCs w:val="22"/>
          <w:lang w:val="sl-SI"/>
        </w:rPr>
      </w:pPr>
    </w:p>
    <w:p w14:paraId="2846E1D1" w14:textId="5FE4ABD9" w:rsidR="00445D12" w:rsidRPr="00A5504C" w:rsidRDefault="00445D12" w:rsidP="00713146">
      <w:pPr>
        <w:spacing w:line="276" w:lineRule="auto"/>
        <w:jc w:val="both"/>
        <w:rPr>
          <w:rFonts w:asciiTheme="minorHAnsi" w:hAnsiTheme="minorHAnsi" w:cstheme="minorHAnsi"/>
          <w:sz w:val="22"/>
          <w:szCs w:val="22"/>
          <w:lang w:val="sl-SI"/>
        </w:rPr>
      </w:pPr>
      <w:r w:rsidRPr="00A5504C">
        <w:rPr>
          <w:rFonts w:asciiTheme="minorHAnsi" w:hAnsiTheme="minorHAnsi" w:cstheme="minorHAnsi"/>
          <w:sz w:val="22"/>
          <w:szCs w:val="22"/>
          <w:lang w:val="sl-SI"/>
        </w:rPr>
        <w:t>Naročnik sme takoj enostransko odstopiti od pogodbe</w:t>
      </w:r>
      <w:r w:rsidR="00496517" w:rsidRPr="00A5504C">
        <w:rPr>
          <w:rFonts w:asciiTheme="minorHAnsi" w:hAnsiTheme="minorHAnsi" w:cstheme="minorHAnsi"/>
          <w:sz w:val="22"/>
          <w:szCs w:val="22"/>
          <w:lang w:val="sl-SI"/>
        </w:rPr>
        <w:t>, če</w:t>
      </w:r>
      <w:r w:rsidRPr="00A5504C">
        <w:rPr>
          <w:rFonts w:asciiTheme="minorHAnsi" w:hAnsiTheme="minorHAnsi" w:cstheme="minorHAnsi"/>
          <w:sz w:val="22"/>
          <w:szCs w:val="22"/>
          <w:lang w:val="sl-SI"/>
        </w:rPr>
        <w:t>:</w:t>
      </w:r>
    </w:p>
    <w:p w14:paraId="4251DCC7" w14:textId="493FB425" w:rsidR="00445D12" w:rsidRPr="00A5504C" w:rsidRDefault="00445D12" w:rsidP="00E12488">
      <w:pPr>
        <w:pStyle w:val="BodyText"/>
        <w:numPr>
          <w:ilvl w:val="0"/>
          <w:numId w:val="7"/>
        </w:numPr>
        <w:spacing w:after="0" w:line="276" w:lineRule="auto"/>
        <w:ind w:left="284" w:hanging="284"/>
        <w:jc w:val="both"/>
        <w:rPr>
          <w:rFonts w:ascii="Calibri" w:hAnsi="Calibri" w:cs="Tahoma"/>
          <w:sz w:val="22"/>
          <w:szCs w:val="22"/>
          <w:lang w:val="sl-SI"/>
        </w:rPr>
      </w:pPr>
      <w:r w:rsidRPr="00A5504C">
        <w:rPr>
          <w:rFonts w:ascii="Calibri" w:hAnsi="Calibri" w:cs="Tahoma"/>
          <w:sz w:val="22"/>
          <w:szCs w:val="22"/>
          <w:lang w:val="sl-SI"/>
        </w:rPr>
        <w:t xml:space="preserve">izvajalec tudi po pisnem pozivu naročnika in naknadnem </w:t>
      </w:r>
      <w:r w:rsidR="00120979">
        <w:rPr>
          <w:rFonts w:ascii="Calibri" w:hAnsi="Calibri" w:cs="Tahoma"/>
          <w:sz w:val="22"/>
          <w:szCs w:val="22"/>
          <w:lang w:val="sl-SI"/>
        </w:rPr>
        <w:t xml:space="preserve">tri </w:t>
      </w:r>
      <w:r w:rsidRPr="00A5504C">
        <w:rPr>
          <w:rFonts w:ascii="Calibri" w:hAnsi="Calibri" w:cs="Tahoma"/>
          <w:sz w:val="22"/>
          <w:szCs w:val="22"/>
          <w:lang w:val="sl-SI"/>
        </w:rPr>
        <w:t>dnevnem roku z deli ne začne in jih ob morebitni prekinitvi ne nadaljuje,</w:t>
      </w:r>
    </w:p>
    <w:p w14:paraId="598F8D91" w14:textId="5124005C" w:rsidR="00445D12" w:rsidRPr="00A5504C" w:rsidRDefault="00445D12" w:rsidP="00E12488">
      <w:pPr>
        <w:pStyle w:val="BodyText"/>
        <w:numPr>
          <w:ilvl w:val="0"/>
          <w:numId w:val="7"/>
        </w:numPr>
        <w:spacing w:after="0" w:line="276" w:lineRule="auto"/>
        <w:ind w:left="284" w:hanging="284"/>
        <w:jc w:val="both"/>
        <w:rPr>
          <w:rFonts w:ascii="Calibri" w:hAnsi="Calibri" w:cs="Tahoma"/>
          <w:sz w:val="22"/>
          <w:szCs w:val="22"/>
          <w:lang w:val="sl-SI"/>
        </w:rPr>
      </w:pPr>
      <w:r w:rsidRPr="00A5504C">
        <w:rPr>
          <w:rFonts w:ascii="Calibri" w:hAnsi="Calibri" w:cs="Tahoma"/>
          <w:sz w:val="22"/>
          <w:szCs w:val="22"/>
          <w:lang w:val="sl-SI"/>
        </w:rPr>
        <w:t xml:space="preserve">izvajalec dela </w:t>
      </w:r>
      <w:r w:rsidR="00496517" w:rsidRPr="00A5504C">
        <w:rPr>
          <w:rFonts w:ascii="Calibri" w:hAnsi="Calibri" w:cs="Tahoma"/>
          <w:sz w:val="22"/>
          <w:szCs w:val="22"/>
          <w:lang w:val="sl-SI"/>
        </w:rPr>
        <w:t>nekakovostno</w:t>
      </w:r>
      <w:r w:rsidRPr="00A5504C">
        <w:rPr>
          <w:rFonts w:ascii="Calibri" w:hAnsi="Calibri" w:cs="Tahoma"/>
          <w:sz w:val="22"/>
          <w:szCs w:val="22"/>
          <w:lang w:val="sl-SI"/>
        </w:rPr>
        <w:t xml:space="preserve"> in v nasprotju s pravili stroke, pa izvajalec napak ne popravi,</w:t>
      </w:r>
    </w:p>
    <w:p w14:paraId="7336D441" w14:textId="2F8DC648" w:rsidR="00445D12" w:rsidRPr="00A5504C" w:rsidRDefault="00445D12" w:rsidP="00E12488">
      <w:pPr>
        <w:pStyle w:val="BodyText"/>
        <w:numPr>
          <w:ilvl w:val="0"/>
          <w:numId w:val="7"/>
        </w:numPr>
        <w:spacing w:after="0" w:line="276" w:lineRule="auto"/>
        <w:ind w:left="284" w:hanging="284"/>
        <w:jc w:val="both"/>
        <w:rPr>
          <w:rFonts w:ascii="Calibri" w:hAnsi="Calibri" w:cs="Tahoma"/>
          <w:sz w:val="22"/>
          <w:szCs w:val="22"/>
          <w:lang w:val="sl-SI"/>
        </w:rPr>
      </w:pPr>
      <w:r w:rsidRPr="00A5504C">
        <w:rPr>
          <w:rFonts w:ascii="Calibri" w:hAnsi="Calibri" w:cs="Tahoma"/>
          <w:sz w:val="22"/>
          <w:szCs w:val="22"/>
          <w:lang w:val="sl-SI"/>
        </w:rPr>
        <w:lastRenderedPageBreak/>
        <w:t>izvajalec prekine z deli brez pisnega soglasja naročnika,</w:t>
      </w:r>
    </w:p>
    <w:p w14:paraId="1979C6FD" w14:textId="2C8DFEEF" w:rsidR="00445D12" w:rsidRPr="00A5504C" w:rsidRDefault="00445D12" w:rsidP="00E12488">
      <w:pPr>
        <w:pStyle w:val="BodyText"/>
        <w:numPr>
          <w:ilvl w:val="0"/>
          <w:numId w:val="7"/>
        </w:numPr>
        <w:spacing w:after="0" w:line="276" w:lineRule="auto"/>
        <w:ind w:left="284" w:hanging="284"/>
        <w:jc w:val="both"/>
        <w:rPr>
          <w:rFonts w:ascii="Calibri" w:hAnsi="Calibri" w:cs="Tahoma"/>
          <w:sz w:val="22"/>
          <w:szCs w:val="22"/>
          <w:lang w:val="sl-SI"/>
        </w:rPr>
      </w:pPr>
      <w:r w:rsidRPr="00A5504C">
        <w:rPr>
          <w:rFonts w:ascii="Calibri" w:hAnsi="Calibri" w:cs="Tahoma"/>
          <w:sz w:val="22"/>
          <w:szCs w:val="22"/>
          <w:lang w:val="sl-SI"/>
        </w:rPr>
        <w:t xml:space="preserve">je zoper izvajalca začet kakšen od postopkov po </w:t>
      </w:r>
      <w:r w:rsidR="00496517" w:rsidRPr="00A5504C">
        <w:rPr>
          <w:rFonts w:ascii="Calibri" w:hAnsi="Calibri" w:cs="Tahoma"/>
          <w:sz w:val="22"/>
          <w:szCs w:val="22"/>
          <w:lang w:val="sl-SI"/>
        </w:rPr>
        <w:t>zakonu s področja finančnega poslovanja, postopkov zaradi insolventnosti in prisilnega prenehanja</w:t>
      </w:r>
      <w:r w:rsidRPr="00A5504C">
        <w:rPr>
          <w:rFonts w:ascii="Calibri" w:hAnsi="Calibri" w:cs="Tahoma"/>
          <w:sz w:val="22"/>
          <w:szCs w:val="22"/>
          <w:lang w:val="sl-SI"/>
        </w:rPr>
        <w:t>,</w:t>
      </w:r>
    </w:p>
    <w:p w14:paraId="6FD397AC" w14:textId="4EE41389" w:rsidR="00445D12" w:rsidRPr="00A5504C" w:rsidRDefault="00445D12" w:rsidP="00E12488">
      <w:pPr>
        <w:pStyle w:val="BodyText"/>
        <w:numPr>
          <w:ilvl w:val="0"/>
          <w:numId w:val="7"/>
        </w:numPr>
        <w:spacing w:after="0" w:line="276" w:lineRule="auto"/>
        <w:ind w:left="284" w:hanging="284"/>
        <w:jc w:val="both"/>
        <w:rPr>
          <w:rFonts w:ascii="Calibri" w:hAnsi="Calibri" w:cs="Tahoma"/>
          <w:sz w:val="22"/>
          <w:szCs w:val="22"/>
          <w:lang w:val="sl-SI"/>
        </w:rPr>
      </w:pPr>
      <w:r w:rsidRPr="00A5504C">
        <w:rPr>
          <w:rFonts w:ascii="Calibri" w:hAnsi="Calibri" w:cs="Tahoma"/>
          <w:sz w:val="22"/>
          <w:szCs w:val="22"/>
          <w:lang w:val="sl-SI"/>
        </w:rPr>
        <w:t xml:space="preserve">funkcijo </w:t>
      </w:r>
      <w:r w:rsidR="00120979">
        <w:rPr>
          <w:rFonts w:ascii="Calibri" w:hAnsi="Calibri" w:cs="Tahoma"/>
          <w:sz w:val="22"/>
          <w:szCs w:val="22"/>
          <w:lang w:val="sl-SI"/>
        </w:rPr>
        <w:t>serviserja</w:t>
      </w:r>
      <w:r w:rsidRPr="00A5504C">
        <w:rPr>
          <w:rFonts w:ascii="Calibri" w:hAnsi="Calibri" w:cs="Tahoma"/>
          <w:sz w:val="22"/>
          <w:szCs w:val="22"/>
          <w:lang w:val="sl-SI"/>
        </w:rPr>
        <w:t xml:space="preserve"> opravlja strokovni kader, ki ni bil priglašen v ponudbi </w:t>
      </w:r>
      <w:r w:rsidR="003814B0" w:rsidRPr="00A5504C">
        <w:rPr>
          <w:rFonts w:ascii="Calibri" w:hAnsi="Calibri" w:cs="Tahoma"/>
          <w:sz w:val="22"/>
          <w:szCs w:val="22"/>
          <w:lang w:val="sl-SI"/>
        </w:rPr>
        <w:t xml:space="preserve">ali pogodbi </w:t>
      </w:r>
      <w:r w:rsidRPr="00A5504C">
        <w:rPr>
          <w:rFonts w:ascii="Calibri" w:hAnsi="Calibri" w:cs="Tahoma"/>
          <w:sz w:val="22"/>
          <w:szCs w:val="22"/>
          <w:lang w:val="sl-SI"/>
        </w:rPr>
        <w:t>in za katerega naročnik ni podal soglasja za menjavo,</w:t>
      </w:r>
    </w:p>
    <w:p w14:paraId="236E916E" w14:textId="050752F9" w:rsidR="00445D12" w:rsidRPr="00A5504C" w:rsidRDefault="00445D12" w:rsidP="00E12488">
      <w:pPr>
        <w:pStyle w:val="BodyText"/>
        <w:numPr>
          <w:ilvl w:val="0"/>
          <w:numId w:val="7"/>
        </w:numPr>
        <w:spacing w:after="0" w:line="276" w:lineRule="auto"/>
        <w:ind w:left="284" w:hanging="284"/>
        <w:jc w:val="both"/>
        <w:rPr>
          <w:rFonts w:ascii="Calibri" w:hAnsi="Calibri" w:cs="Tahoma"/>
          <w:sz w:val="22"/>
          <w:szCs w:val="22"/>
          <w:lang w:val="sl-SI"/>
        </w:rPr>
      </w:pPr>
      <w:r w:rsidRPr="00A5504C">
        <w:rPr>
          <w:rFonts w:ascii="Calibri" w:hAnsi="Calibri" w:cs="Tahoma"/>
          <w:sz w:val="22"/>
          <w:szCs w:val="22"/>
          <w:lang w:val="sl-SI"/>
        </w:rPr>
        <w:t>naročnik unovči finančno zavarovanje za dobro izvedbo pogodbenih obveznosti;</w:t>
      </w:r>
    </w:p>
    <w:p w14:paraId="6DB66D87" w14:textId="46DD9186" w:rsidR="00445D12" w:rsidRPr="00A5504C" w:rsidRDefault="00445D12" w:rsidP="00E12488">
      <w:pPr>
        <w:pStyle w:val="BodyText"/>
        <w:numPr>
          <w:ilvl w:val="0"/>
          <w:numId w:val="7"/>
        </w:numPr>
        <w:spacing w:after="0" w:line="276" w:lineRule="auto"/>
        <w:ind w:left="284" w:hanging="284"/>
        <w:jc w:val="both"/>
        <w:rPr>
          <w:rFonts w:ascii="Calibri" w:hAnsi="Calibri" w:cs="Tahoma"/>
          <w:sz w:val="22"/>
          <w:szCs w:val="22"/>
          <w:lang w:val="sl-SI"/>
        </w:rPr>
      </w:pPr>
      <w:r w:rsidRPr="00A5504C">
        <w:rPr>
          <w:rFonts w:ascii="Calibri" w:hAnsi="Calibri" w:cs="Tahoma"/>
          <w:sz w:val="22"/>
          <w:szCs w:val="22"/>
          <w:lang w:val="sl-SI"/>
        </w:rPr>
        <w:t>vrednost vseh dolgovanih pogodbenih kazni iz te pogodbe preseže znesek 35 % skupne pogodbene vrednosti brez DDV.</w:t>
      </w:r>
    </w:p>
    <w:p w14:paraId="2DBABCDB" w14:textId="77777777" w:rsidR="00445D12" w:rsidRPr="00A5504C" w:rsidRDefault="00445D12" w:rsidP="00713146">
      <w:pPr>
        <w:spacing w:line="276" w:lineRule="auto"/>
        <w:jc w:val="both"/>
        <w:rPr>
          <w:rFonts w:asciiTheme="minorHAnsi" w:hAnsiTheme="minorHAnsi" w:cstheme="minorHAnsi"/>
          <w:sz w:val="22"/>
          <w:szCs w:val="22"/>
          <w:lang w:val="sl-SI"/>
        </w:rPr>
      </w:pPr>
    </w:p>
    <w:p w14:paraId="6FEBE09E" w14:textId="77777777" w:rsidR="00445D12" w:rsidRPr="00A5504C" w:rsidRDefault="00445D12" w:rsidP="00713146">
      <w:pPr>
        <w:spacing w:line="276" w:lineRule="auto"/>
        <w:jc w:val="both"/>
        <w:rPr>
          <w:rFonts w:asciiTheme="minorHAnsi" w:hAnsiTheme="minorHAnsi" w:cstheme="minorHAnsi"/>
          <w:sz w:val="22"/>
          <w:szCs w:val="22"/>
          <w:lang w:val="sl-SI"/>
        </w:rPr>
      </w:pPr>
      <w:r w:rsidRPr="00A5504C">
        <w:rPr>
          <w:rFonts w:asciiTheme="minorHAnsi" w:hAnsiTheme="minorHAnsi" w:cstheme="minorHAnsi"/>
          <w:sz w:val="22"/>
          <w:szCs w:val="22"/>
          <w:lang w:val="sl-SI"/>
        </w:rPr>
        <w:t>Med veljavnostjo pogodbe o izvedbi javnega naročila lahko naročnik ne glede na določbe zakona, ki ureja obligacijska razmerja, odstopi od pogodbe v naslednjih okoliščinah:</w:t>
      </w:r>
    </w:p>
    <w:p w14:paraId="4714FD0B" w14:textId="77777777" w:rsidR="00445D12" w:rsidRPr="00A5504C" w:rsidRDefault="00445D12" w:rsidP="00E12488">
      <w:pPr>
        <w:numPr>
          <w:ilvl w:val="0"/>
          <w:numId w:val="14"/>
        </w:numPr>
        <w:spacing w:line="276" w:lineRule="auto"/>
        <w:ind w:left="284" w:hanging="284"/>
        <w:jc w:val="both"/>
        <w:rPr>
          <w:rFonts w:asciiTheme="minorHAnsi" w:hAnsiTheme="minorHAnsi" w:cstheme="minorHAnsi"/>
          <w:sz w:val="22"/>
          <w:szCs w:val="22"/>
          <w:lang w:val="sl-SI"/>
        </w:rPr>
      </w:pPr>
      <w:r w:rsidRPr="00A5504C">
        <w:rPr>
          <w:rFonts w:asciiTheme="minorHAnsi" w:hAnsiTheme="minorHAnsi" w:cstheme="minorHAnsi"/>
          <w:sz w:val="22"/>
          <w:szCs w:val="22"/>
          <w:lang w:val="sl-SI"/>
        </w:rPr>
        <w:t>javno naročilo je bilo bistveno spremenjeno, kar terja nov postopek javnega naročanja;</w:t>
      </w:r>
    </w:p>
    <w:p w14:paraId="0B3C5B5A" w14:textId="77777777" w:rsidR="00445D12" w:rsidRPr="00A5504C" w:rsidRDefault="00445D12" w:rsidP="00E12488">
      <w:pPr>
        <w:numPr>
          <w:ilvl w:val="0"/>
          <w:numId w:val="14"/>
        </w:numPr>
        <w:spacing w:line="276" w:lineRule="auto"/>
        <w:ind w:left="284" w:hanging="284"/>
        <w:jc w:val="both"/>
        <w:rPr>
          <w:rFonts w:asciiTheme="minorHAnsi" w:hAnsiTheme="minorHAnsi" w:cstheme="minorHAnsi"/>
          <w:sz w:val="22"/>
          <w:szCs w:val="22"/>
          <w:lang w:val="sl-SI"/>
        </w:rPr>
      </w:pPr>
      <w:r w:rsidRPr="00A5504C">
        <w:rPr>
          <w:rFonts w:asciiTheme="minorHAnsi" w:hAnsiTheme="minorHAnsi" w:cstheme="minorHAnsi"/>
          <w:sz w:val="22"/>
          <w:szCs w:val="22"/>
          <w:lang w:val="sl-SI"/>
        </w:rPr>
        <w:t>v času oddaje javnega naročila je bil izvajalec v enem od položajev, zaradi katerega bi ga naročnik moral izključiti iz postopka javnega naročanja, pa s tem dejstvom naročnik ni bil seznanjen v postopku javnega naročanja;</w:t>
      </w:r>
    </w:p>
    <w:p w14:paraId="258942B2" w14:textId="77777777" w:rsidR="00445D12" w:rsidRPr="00A5504C" w:rsidRDefault="00445D12" w:rsidP="00E12488">
      <w:pPr>
        <w:numPr>
          <w:ilvl w:val="0"/>
          <w:numId w:val="14"/>
        </w:numPr>
        <w:spacing w:line="276" w:lineRule="auto"/>
        <w:ind w:left="284" w:hanging="284"/>
        <w:jc w:val="both"/>
        <w:rPr>
          <w:rFonts w:asciiTheme="minorHAnsi" w:hAnsiTheme="minorHAnsi" w:cstheme="minorHAnsi"/>
          <w:sz w:val="22"/>
          <w:szCs w:val="22"/>
          <w:lang w:val="sl-SI"/>
        </w:rPr>
      </w:pPr>
      <w:r w:rsidRPr="00A5504C">
        <w:rPr>
          <w:rFonts w:asciiTheme="minorHAnsi" w:hAnsiTheme="minorHAnsi" w:cstheme="minorHAnsi"/>
          <w:sz w:val="22"/>
          <w:szCs w:val="22"/>
          <w:lang w:val="sl-SI"/>
        </w:rPr>
        <w:t>zaradi hudih kršitev obveznosti iz PEU, PDEU in tega zakona, ki jih je po postopku v skladu z 258. členom PDEU ugotovilo Sodišče Evropske unije, javno naročilo ne bi smelo biti oddano izvajalcu.</w:t>
      </w:r>
    </w:p>
    <w:p w14:paraId="1DD06695" w14:textId="77777777" w:rsidR="00445D12" w:rsidRPr="00A5504C" w:rsidRDefault="00445D12" w:rsidP="00713146">
      <w:pPr>
        <w:spacing w:line="276" w:lineRule="auto"/>
        <w:jc w:val="both"/>
        <w:rPr>
          <w:rFonts w:asciiTheme="minorHAnsi" w:hAnsiTheme="minorHAnsi" w:cstheme="minorHAnsi"/>
          <w:sz w:val="22"/>
          <w:szCs w:val="22"/>
          <w:lang w:val="sl-SI"/>
        </w:rPr>
      </w:pPr>
    </w:p>
    <w:p w14:paraId="5EFC1348" w14:textId="77777777" w:rsidR="00445D12" w:rsidRPr="00A5504C" w:rsidRDefault="00445D12" w:rsidP="00713146">
      <w:pPr>
        <w:spacing w:line="276" w:lineRule="auto"/>
        <w:jc w:val="both"/>
        <w:rPr>
          <w:rFonts w:asciiTheme="minorHAnsi" w:hAnsiTheme="minorHAnsi" w:cstheme="minorHAnsi"/>
          <w:sz w:val="22"/>
          <w:szCs w:val="22"/>
          <w:lang w:val="sl-SI"/>
        </w:rPr>
      </w:pPr>
      <w:r w:rsidRPr="00A5504C">
        <w:rPr>
          <w:rFonts w:asciiTheme="minorHAnsi" w:hAnsiTheme="minorHAnsi" w:cstheme="minorHAnsi"/>
          <w:sz w:val="22"/>
          <w:szCs w:val="22"/>
          <w:lang w:val="sl-SI"/>
        </w:rPr>
        <w:t>V primerih iz točk b) in c) prejšnjega odstavka je izvajalec dolžan plačati pogodbeno kazen v višini 5 % pogodbene vrednosti. Če izvajalec pogodbene kazni in tudi razlike do polne odškodnine ne poravna v roku 8 dni od prejetega pisnega poziva, je naročnik upravičen za plačilo pogodbene kazni in/ali škode unovčiti finančno zavarovanje za dobro izvedbo pogodbenih obveznosti ter uporabiti druga pravna sredstva.</w:t>
      </w:r>
    </w:p>
    <w:p w14:paraId="58C26C50" w14:textId="77777777" w:rsidR="003C3C22" w:rsidRPr="00A5504C" w:rsidRDefault="003C3C22" w:rsidP="00713146">
      <w:pPr>
        <w:spacing w:line="276" w:lineRule="auto"/>
        <w:jc w:val="both"/>
        <w:rPr>
          <w:rFonts w:asciiTheme="minorHAnsi" w:hAnsiTheme="minorHAnsi" w:cstheme="minorHAnsi"/>
          <w:sz w:val="22"/>
          <w:szCs w:val="22"/>
          <w:lang w:val="sl-SI"/>
        </w:rPr>
      </w:pPr>
    </w:p>
    <w:p w14:paraId="35C225B6" w14:textId="77777777" w:rsidR="003C3C22" w:rsidRPr="00A5504C" w:rsidRDefault="003C3C22" w:rsidP="00713146">
      <w:pPr>
        <w:spacing w:line="276" w:lineRule="auto"/>
        <w:jc w:val="both"/>
        <w:rPr>
          <w:rFonts w:asciiTheme="minorHAnsi" w:hAnsiTheme="minorHAnsi" w:cstheme="minorHAnsi"/>
          <w:sz w:val="22"/>
          <w:szCs w:val="22"/>
          <w:lang w:val="sl-SI"/>
        </w:rPr>
      </w:pPr>
      <w:r w:rsidRPr="00A5504C">
        <w:rPr>
          <w:rFonts w:asciiTheme="minorHAnsi" w:hAnsiTheme="minorHAnsi" w:cstheme="minorHAnsi"/>
          <w:sz w:val="22"/>
          <w:szCs w:val="22"/>
          <w:lang w:val="sl-SI"/>
        </w:rPr>
        <w:t>Po prenehanju veljavnosti te pogodbe pripadajo izvajalcu izključno tista plačila po tej pogodbi, za plačilo katerih so bili na dan prenehanja veljavnosti te pogodbe izpolnjeni vsi pogoji v skladu s to pogodbo.</w:t>
      </w:r>
    </w:p>
    <w:p w14:paraId="766F4063" w14:textId="77777777" w:rsidR="00190CEB" w:rsidRPr="00A5504C" w:rsidRDefault="00190CEB" w:rsidP="00713146">
      <w:pPr>
        <w:spacing w:line="276" w:lineRule="auto"/>
        <w:jc w:val="both"/>
        <w:rPr>
          <w:rFonts w:asciiTheme="minorHAnsi" w:hAnsiTheme="minorHAnsi" w:cstheme="minorHAnsi"/>
          <w:sz w:val="22"/>
          <w:szCs w:val="22"/>
          <w:lang w:val="sl-SI"/>
        </w:rPr>
      </w:pPr>
    </w:p>
    <w:p w14:paraId="4C59A36A" w14:textId="1164C594" w:rsidR="00190CEB" w:rsidRPr="00A5504C" w:rsidRDefault="00F20908" w:rsidP="00E12488">
      <w:pPr>
        <w:numPr>
          <w:ilvl w:val="0"/>
          <w:numId w:val="9"/>
        </w:numPr>
        <w:spacing w:line="276" w:lineRule="auto"/>
        <w:ind w:left="426" w:hanging="426"/>
        <w:rPr>
          <w:rFonts w:asciiTheme="minorHAnsi" w:hAnsiTheme="minorHAnsi" w:cstheme="minorHAnsi"/>
          <w:b/>
          <w:sz w:val="22"/>
          <w:szCs w:val="22"/>
          <w:lang w:val="sl-SI"/>
        </w:rPr>
      </w:pPr>
      <w:r w:rsidRPr="00A5504C">
        <w:rPr>
          <w:rFonts w:asciiTheme="minorHAnsi" w:hAnsiTheme="minorHAnsi" w:cstheme="minorHAnsi"/>
          <w:b/>
          <w:sz w:val="22"/>
          <w:szCs w:val="22"/>
          <w:lang w:val="sl-SI"/>
        </w:rPr>
        <w:t>RAZVEZNI POGOJ</w:t>
      </w:r>
    </w:p>
    <w:p w14:paraId="039A3AF3" w14:textId="77777777" w:rsidR="003814B0" w:rsidRPr="00A5504C" w:rsidRDefault="003814B0" w:rsidP="00713146">
      <w:pPr>
        <w:spacing w:line="276" w:lineRule="auto"/>
        <w:jc w:val="both"/>
        <w:rPr>
          <w:rFonts w:asciiTheme="minorHAnsi" w:hAnsiTheme="minorHAnsi" w:cstheme="minorHAnsi"/>
          <w:sz w:val="22"/>
          <w:szCs w:val="22"/>
          <w:lang w:val="sl-SI"/>
        </w:rPr>
      </w:pPr>
    </w:p>
    <w:p w14:paraId="6F284FA3" w14:textId="77777777" w:rsidR="009B10C2" w:rsidRPr="00A5504C" w:rsidRDefault="009B10C2" w:rsidP="00E12488">
      <w:pPr>
        <w:numPr>
          <w:ilvl w:val="0"/>
          <w:numId w:val="8"/>
        </w:numPr>
        <w:spacing w:line="276" w:lineRule="auto"/>
        <w:jc w:val="center"/>
        <w:rPr>
          <w:rFonts w:asciiTheme="minorHAnsi" w:hAnsiTheme="minorHAnsi" w:cstheme="minorHAnsi"/>
          <w:sz w:val="22"/>
          <w:szCs w:val="22"/>
          <w:lang w:val="sl-SI"/>
        </w:rPr>
      </w:pPr>
      <w:r w:rsidRPr="00A5504C">
        <w:rPr>
          <w:rFonts w:asciiTheme="minorHAnsi" w:hAnsiTheme="minorHAnsi" w:cstheme="minorHAnsi"/>
          <w:sz w:val="22"/>
          <w:szCs w:val="22"/>
          <w:lang w:val="sl-SI"/>
        </w:rPr>
        <w:t>člen</w:t>
      </w:r>
    </w:p>
    <w:p w14:paraId="0013183D" w14:textId="77777777" w:rsidR="009B10C2" w:rsidRPr="00A5504C" w:rsidRDefault="009B10C2" w:rsidP="00713146">
      <w:pPr>
        <w:spacing w:line="276" w:lineRule="auto"/>
        <w:jc w:val="both"/>
        <w:rPr>
          <w:rFonts w:asciiTheme="minorHAnsi" w:hAnsiTheme="minorHAnsi" w:cstheme="minorHAnsi"/>
          <w:sz w:val="22"/>
          <w:szCs w:val="22"/>
          <w:lang w:val="sl-SI"/>
        </w:rPr>
      </w:pPr>
    </w:p>
    <w:p w14:paraId="7D9A962B" w14:textId="39F006A0" w:rsidR="000C3BAF" w:rsidRPr="00A5504C" w:rsidRDefault="000C3BAF" w:rsidP="00713146">
      <w:pPr>
        <w:spacing w:line="276" w:lineRule="auto"/>
        <w:jc w:val="both"/>
        <w:rPr>
          <w:rFonts w:asciiTheme="minorHAnsi" w:hAnsiTheme="minorHAnsi" w:cstheme="minorHAnsi"/>
          <w:sz w:val="22"/>
          <w:szCs w:val="22"/>
          <w:lang w:val="sl-SI"/>
        </w:rPr>
      </w:pPr>
      <w:r w:rsidRPr="00A5504C">
        <w:rPr>
          <w:rFonts w:asciiTheme="minorHAnsi" w:hAnsiTheme="minorHAnsi" w:cstheme="minorHAnsi"/>
          <w:sz w:val="22"/>
          <w:szCs w:val="22"/>
          <w:lang w:val="sl-SI"/>
        </w:rPr>
        <w:t>Ta pogodba je sklenjena pod razveznim pogojem, ki se uresniči v primeru izpolnitve ene od naslednjih okoliščin:</w:t>
      </w:r>
    </w:p>
    <w:p w14:paraId="2E7FDA3F" w14:textId="0BF54A96" w:rsidR="000C3BAF" w:rsidRPr="00A5504C" w:rsidRDefault="000C3BAF" w:rsidP="00E12488">
      <w:pPr>
        <w:pStyle w:val="ListParagraph"/>
        <w:widowControl/>
        <w:numPr>
          <w:ilvl w:val="0"/>
          <w:numId w:val="10"/>
        </w:numPr>
        <w:suppressAutoHyphens w:val="0"/>
        <w:spacing w:line="276" w:lineRule="auto"/>
        <w:jc w:val="both"/>
        <w:rPr>
          <w:rFonts w:asciiTheme="minorHAnsi" w:hAnsiTheme="minorHAnsi" w:cstheme="minorHAnsi"/>
          <w:sz w:val="22"/>
          <w:szCs w:val="22"/>
        </w:rPr>
      </w:pPr>
      <w:r w:rsidRPr="00A5504C">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79E468A4" w14:textId="62C0792B" w:rsidR="000C3BAF" w:rsidRPr="00A5504C" w:rsidRDefault="000C3BAF" w:rsidP="00E12488">
      <w:pPr>
        <w:pStyle w:val="ListParagraph"/>
        <w:widowControl/>
        <w:numPr>
          <w:ilvl w:val="0"/>
          <w:numId w:val="10"/>
        </w:numPr>
        <w:suppressAutoHyphens w:val="0"/>
        <w:spacing w:line="276" w:lineRule="auto"/>
        <w:jc w:val="both"/>
        <w:rPr>
          <w:rFonts w:asciiTheme="minorHAnsi" w:hAnsiTheme="minorHAnsi" w:cstheme="minorHAnsi"/>
          <w:sz w:val="22"/>
          <w:szCs w:val="22"/>
        </w:rPr>
      </w:pPr>
      <w:r w:rsidRPr="00A5504C">
        <w:rPr>
          <w:rFonts w:asciiTheme="minorHAnsi" w:hAnsiTheme="minorHAnsi" w:cstheme="minorHAnsi"/>
          <w:sz w:val="22"/>
          <w:szCs w:val="22"/>
        </w:rPr>
        <w:t>če bo naročnik seznanjen, da je pristojni državni organ pri izvajalcu ali podizvajalcu v času izvajanja pogodbe ugotovil najmanj dve kršitvi v zvezi s:</w:t>
      </w:r>
    </w:p>
    <w:p w14:paraId="4A8F5FE7" w14:textId="77777777" w:rsidR="000C3BAF" w:rsidRPr="00A5504C" w:rsidRDefault="000C3BAF" w:rsidP="00E12488">
      <w:pPr>
        <w:pStyle w:val="ListParagraph"/>
        <w:widowControl/>
        <w:numPr>
          <w:ilvl w:val="1"/>
          <w:numId w:val="10"/>
        </w:numPr>
        <w:suppressAutoHyphens w:val="0"/>
        <w:spacing w:line="276" w:lineRule="auto"/>
        <w:jc w:val="both"/>
        <w:rPr>
          <w:rFonts w:asciiTheme="minorHAnsi" w:hAnsiTheme="minorHAnsi" w:cstheme="minorHAnsi"/>
          <w:sz w:val="22"/>
          <w:szCs w:val="22"/>
        </w:rPr>
      </w:pPr>
      <w:r w:rsidRPr="00A5504C">
        <w:rPr>
          <w:rFonts w:asciiTheme="minorHAnsi" w:hAnsiTheme="minorHAnsi" w:cstheme="minorHAnsi"/>
          <w:sz w:val="22"/>
          <w:szCs w:val="22"/>
        </w:rPr>
        <w:t xml:space="preserve">plačilom za delo, </w:t>
      </w:r>
    </w:p>
    <w:p w14:paraId="795EF25D" w14:textId="77777777" w:rsidR="000C3BAF" w:rsidRPr="00A5504C" w:rsidRDefault="000C3BAF" w:rsidP="00E12488">
      <w:pPr>
        <w:pStyle w:val="ListParagraph"/>
        <w:widowControl/>
        <w:numPr>
          <w:ilvl w:val="1"/>
          <w:numId w:val="10"/>
        </w:numPr>
        <w:suppressAutoHyphens w:val="0"/>
        <w:spacing w:line="276" w:lineRule="auto"/>
        <w:jc w:val="both"/>
        <w:rPr>
          <w:rFonts w:asciiTheme="minorHAnsi" w:hAnsiTheme="minorHAnsi" w:cstheme="minorHAnsi"/>
          <w:sz w:val="22"/>
          <w:szCs w:val="22"/>
        </w:rPr>
      </w:pPr>
      <w:r w:rsidRPr="00A5504C">
        <w:rPr>
          <w:rFonts w:asciiTheme="minorHAnsi" w:hAnsiTheme="minorHAnsi" w:cstheme="minorHAnsi"/>
          <w:sz w:val="22"/>
          <w:szCs w:val="22"/>
        </w:rPr>
        <w:t xml:space="preserve">delovnim časom, </w:t>
      </w:r>
    </w:p>
    <w:p w14:paraId="4A84C4A2" w14:textId="77777777" w:rsidR="000C3BAF" w:rsidRPr="00A5504C" w:rsidRDefault="000C3BAF" w:rsidP="00E12488">
      <w:pPr>
        <w:pStyle w:val="ListParagraph"/>
        <w:widowControl/>
        <w:numPr>
          <w:ilvl w:val="1"/>
          <w:numId w:val="10"/>
        </w:numPr>
        <w:suppressAutoHyphens w:val="0"/>
        <w:spacing w:line="276" w:lineRule="auto"/>
        <w:jc w:val="both"/>
        <w:rPr>
          <w:rFonts w:asciiTheme="minorHAnsi" w:hAnsiTheme="minorHAnsi" w:cstheme="minorHAnsi"/>
          <w:sz w:val="22"/>
          <w:szCs w:val="22"/>
        </w:rPr>
      </w:pPr>
      <w:r w:rsidRPr="00A5504C">
        <w:rPr>
          <w:rFonts w:asciiTheme="minorHAnsi" w:hAnsiTheme="minorHAnsi" w:cstheme="minorHAnsi"/>
          <w:sz w:val="22"/>
          <w:szCs w:val="22"/>
        </w:rPr>
        <w:t xml:space="preserve">počitki, </w:t>
      </w:r>
    </w:p>
    <w:p w14:paraId="5C8717EA" w14:textId="77777777" w:rsidR="005F2385" w:rsidRPr="00A5504C" w:rsidRDefault="000C3BAF" w:rsidP="00E12488">
      <w:pPr>
        <w:pStyle w:val="ListParagraph"/>
        <w:widowControl/>
        <w:numPr>
          <w:ilvl w:val="1"/>
          <w:numId w:val="10"/>
        </w:numPr>
        <w:suppressAutoHyphens w:val="0"/>
        <w:spacing w:line="276" w:lineRule="auto"/>
        <w:jc w:val="both"/>
        <w:rPr>
          <w:rFonts w:asciiTheme="minorHAnsi" w:hAnsiTheme="minorHAnsi" w:cstheme="minorHAnsi"/>
          <w:sz w:val="22"/>
          <w:szCs w:val="22"/>
        </w:rPr>
      </w:pPr>
      <w:r w:rsidRPr="00A5504C">
        <w:rPr>
          <w:rFonts w:asciiTheme="minorHAnsi" w:hAnsiTheme="minorHAnsi" w:cstheme="minorHAnsi"/>
          <w:sz w:val="22"/>
          <w:szCs w:val="22"/>
        </w:rPr>
        <w:t xml:space="preserve">opravljanjem dela na podlagi pogodb civilnega prava kljub obstoju elementov delovnega razmerja ali </w:t>
      </w:r>
    </w:p>
    <w:p w14:paraId="62785597" w14:textId="64D86427" w:rsidR="000C3BAF" w:rsidRPr="00A5504C" w:rsidRDefault="000C3BAF" w:rsidP="00E12488">
      <w:pPr>
        <w:pStyle w:val="ListParagraph"/>
        <w:widowControl/>
        <w:numPr>
          <w:ilvl w:val="1"/>
          <w:numId w:val="10"/>
        </w:numPr>
        <w:suppressAutoHyphens w:val="0"/>
        <w:spacing w:line="276" w:lineRule="auto"/>
        <w:jc w:val="both"/>
        <w:rPr>
          <w:rFonts w:asciiTheme="minorHAnsi" w:hAnsiTheme="minorHAnsi" w:cstheme="minorHAnsi"/>
          <w:sz w:val="22"/>
          <w:szCs w:val="22"/>
        </w:rPr>
      </w:pPr>
      <w:r w:rsidRPr="00A5504C">
        <w:rPr>
          <w:rFonts w:asciiTheme="minorHAnsi" w:hAnsiTheme="minorHAnsi" w:cstheme="minorHAnsi"/>
          <w:sz w:val="22"/>
          <w:szCs w:val="22"/>
        </w:rPr>
        <w:t xml:space="preserve">v zvezi z zaposlovanjem na črno </w:t>
      </w:r>
    </w:p>
    <w:p w14:paraId="3D785A6C" w14:textId="24829A51" w:rsidR="000C3BAF" w:rsidRPr="00A5504C" w:rsidRDefault="000C3BAF" w:rsidP="00713146">
      <w:pPr>
        <w:spacing w:line="276" w:lineRule="auto"/>
        <w:ind w:left="708"/>
        <w:jc w:val="both"/>
        <w:rPr>
          <w:rFonts w:asciiTheme="minorHAnsi" w:hAnsiTheme="minorHAnsi" w:cstheme="minorHAnsi"/>
          <w:sz w:val="22"/>
          <w:szCs w:val="22"/>
          <w:lang w:val="sl-SI"/>
        </w:rPr>
      </w:pPr>
      <w:r w:rsidRPr="00A5504C">
        <w:rPr>
          <w:rFonts w:asciiTheme="minorHAnsi" w:hAnsiTheme="minorHAnsi" w:cstheme="minorHAnsi"/>
          <w:sz w:val="22"/>
          <w:szCs w:val="22"/>
          <w:lang w:val="sl-SI"/>
        </w:rPr>
        <w:lastRenderedPageBreak/>
        <w:t>in za kateri mu je bila s pravnomočno odločitvijo ali več pravnomočnimi odločitvami izrečena globa za prekršek</w:t>
      </w:r>
      <w:r w:rsidR="005F2385" w:rsidRPr="00A5504C">
        <w:rPr>
          <w:rFonts w:asciiTheme="minorHAnsi" w:hAnsiTheme="minorHAnsi" w:cstheme="minorHAnsi"/>
          <w:sz w:val="22"/>
          <w:szCs w:val="22"/>
          <w:lang w:val="sl-SI"/>
        </w:rPr>
        <w:t>.</w:t>
      </w:r>
    </w:p>
    <w:p w14:paraId="1F641586" w14:textId="77777777" w:rsidR="005F2385" w:rsidRPr="00A5504C" w:rsidRDefault="005F2385" w:rsidP="00713146">
      <w:pPr>
        <w:spacing w:line="276" w:lineRule="auto"/>
        <w:jc w:val="both"/>
        <w:rPr>
          <w:rFonts w:asciiTheme="minorHAnsi" w:hAnsiTheme="minorHAnsi" w:cstheme="minorHAnsi"/>
          <w:sz w:val="22"/>
          <w:szCs w:val="22"/>
          <w:lang w:val="sl-SI"/>
        </w:rPr>
      </w:pPr>
    </w:p>
    <w:p w14:paraId="07DB39CE" w14:textId="574E740C" w:rsidR="005F2385" w:rsidRPr="00A5504C" w:rsidRDefault="005F2385" w:rsidP="00713146">
      <w:pPr>
        <w:spacing w:line="276" w:lineRule="auto"/>
        <w:jc w:val="both"/>
        <w:rPr>
          <w:rFonts w:asciiTheme="minorHAnsi" w:hAnsiTheme="minorHAnsi" w:cstheme="minorHAnsi"/>
          <w:sz w:val="22"/>
          <w:szCs w:val="22"/>
          <w:lang w:val="sl-SI"/>
        </w:rPr>
      </w:pPr>
      <w:r w:rsidRPr="00A5504C">
        <w:rPr>
          <w:rFonts w:asciiTheme="minorHAnsi" w:hAnsiTheme="minorHAnsi" w:cstheme="minorHAnsi"/>
          <w:sz w:val="22"/>
          <w:szCs w:val="22"/>
          <w:lang w:val="sl-SI"/>
        </w:rPr>
        <w:t xml:space="preserve">V primeru seznanitve naročnika s kršitvijo bo naročnik o tem obvestil izvajalca v desetih dneh. </w:t>
      </w:r>
    </w:p>
    <w:p w14:paraId="77C6CA32" w14:textId="77777777" w:rsidR="005F2385" w:rsidRPr="00A5504C" w:rsidRDefault="005F2385" w:rsidP="00713146">
      <w:pPr>
        <w:spacing w:line="276" w:lineRule="auto"/>
        <w:jc w:val="both"/>
        <w:rPr>
          <w:rFonts w:asciiTheme="minorHAnsi" w:hAnsiTheme="minorHAnsi" w:cstheme="minorHAnsi"/>
          <w:sz w:val="22"/>
          <w:szCs w:val="22"/>
          <w:lang w:val="sl-SI"/>
        </w:rPr>
      </w:pPr>
    </w:p>
    <w:p w14:paraId="004547EA" w14:textId="06829439" w:rsidR="005F2385" w:rsidRPr="00A5504C" w:rsidRDefault="005F2385" w:rsidP="00713146">
      <w:pPr>
        <w:spacing w:line="276" w:lineRule="auto"/>
        <w:jc w:val="both"/>
        <w:rPr>
          <w:rFonts w:asciiTheme="minorHAnsi" w:hAnsiTheme="minorHAnsi" w:cstheme="minorHAnsi"/>
          <w:sz w:val="22"/>
          <w:szCs w:val="22"/>
          <w:lang w:val="sl-SI"/>
        </w:rPr>
      </w:pPr>
      <w:r w:rsidRPr="00A5504C">
        <w:rPr>
          <w:rFonts w:asciiTheme="minorHAnsi" w:hAnsiTheme="minorHAnsi" w:cstheme="minorHAnsi"/>
          <w:sz w:val="22"/>
          <w:szCs w:val="22"/>
          <w:lang w:val="sl-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7CE498B2" w14:textId="77777777" w:rsidR="005F2385" w:rsidRPr="00A5504C" w:rsidRDefault="005F2385" w:rsidP="00713146">
      <w:pPr>
        <w:spacing w:line="276" w:lineRule="auto"/>
        <w:jc w:val="both"/>
        <w:rPr>
          <w:rFonts w:asciiTheme="minorHAnsi" w:hAnsiTheme="minorHAnsi" w:cstheme="minorHAnsi"/>
          <w:sz w:val="22"/>
          <w:szCs w:val="22"/>
          <w:lang w:val="sl-SI"/>
        </w:rPr>
      </w:pPr>
    </w:p>
    <w:p w14:paraId="68C2E9D0" w14:textId="271E3012" w:rsidR="005F2385" w:rsidRPr="00A5504C" w:rsidRDefault="005F2385" w:rsidP="00713146">
      <w:pPr>
        <w:spacing w:line="276" w:lineRule="auto"/>
        <w:jc w:val="both"/>
        <w:rPr>
          <w:rFonts w:asciiTheme="minorHAnsi" w:hAnsiTheme="minorHAnsi" w:cstheme="minorHAnsi"/>
          <w:sz w:val="22"/>
          <w:szCs w:val="22"/>
          <w:lang w:val="sl-SI"/>
        </w:rPr>
      </w:pPr>
      <w:r w:rsidRPr="00A5504C">
        <w:rPr>
          <w:rFonts w:asciiTheme="minorHAnsi" w:hAnsiTheme="minorHAnsi" w:cstheme="minorHAnsi"/>
          <w:sz w:val="22"/>
          <w:szCs w:val="22"/>
          <w:lang w:val="sl-SI"/>
        </w:rPr>
        <w:t>V primeru izpolnitve razveznega pogoja se šteje, da je pogodba za tega izvajalca razvezana z dnem sklenitve nove pogodbe o izvedbi javnega naročila za predmetno naročilo. O datumu sklenitve nove pogodbe bo naročnik obvestil izvajalca.</w:t>
      </w:r>
    </w:p>
    <w:p w14:paraId="1890B040" w14:textId="77777777" w:rsidR="005F2385" w:rsidRPr="00A5504C" w:rsidRDefault="005F2385" w:rsidP="00713146">
      <w:pPr>
        <w:spacing w:line="276" w:lineRule="auto"/>
        <w:jc w:val="both"/>
        <w:rPr>
          <w:rFonts w:asciiTheme="minorHAnsi" w:hAnsiTheme="minorHAnsi" w:cstheme="minorHAnsi"/>
          <w:sz w:val="22"/>
          <w:szCs w:val="22"/>
          <w:lang w:val="sl-SI"/>
        </w:rPr>
      </w:pPr>
    </w:p>
    <w:p w14:paraId="01C63902" w14:textId="77777777" w:rsidR="005F2385" w:rsidRPr="00A5504C" w:rsidRDefault="005F2385" w:rsidP="00713146">
      <w:pPr>
        <w:spacing w:line="276" w:lineRule="auto"/>
        <w:jc w:val="both"/>
        <w:rPr>
          <w:rFonts w:asciiTheme="minorHAnsi" w:hAnsiTheme="minorHAnsi" w:cstheme="minorHAnsi"/>
          <w:sz w:val="22"/>
          <w:szCs w:val="22"/>
          <w:lang w:val="sl-SI"/>
        </w:rPr>
      </w:pPr>
      <w:r w:rsidRPr="00A5504C">
        <w:rPr>
          <w:rFonts w:asciiTheme="minorHAnsi" w:hAnsiTheme="minorHAnsi" w:cstheme="minorHAnsi"/>
          <w:sz w:val="22"/>
          <w:szCs w:val="22"/>
          <w:lang w:val="sl-SI"/>
        </w:rPr>
        <w:t>Če naročnik v 60 dneh od seznanitve s kršitvijo ne začne novega postopka javnega naročila, se šteje, da je pogodba razvezana šestdeseti dan od seznanitve s kršitvijo.</w:t>
      </w:r>
    </w:p>
    <w:p w14:paraId="1F73C55E" w14:textId="77777777" w:rsidR="005F2385" w:rsidRPr="00A5504C" w:rsidRDefault="005F2385" w:rsidP="00713146">
      <w:pPr>
        <w:spacing w:line="276" w:lineRule="auto"/>
        <w:jc w:val="both"/>
        <w:rPr>
          <w:rFonts w:asciiTheme="minorHAnsi" w:hAnsiTheme="minorHAnsi" w:cstheme="minorHAnsi"/>
          <w:sz w:val="22"/>
          <w:szCs w:val="22"/>
          <w:lang w:val="sl-SI"/>
        </w:rPr>
      </w:pPr>
    </w:p>
    <w:p w14:paraId="633BDEB1" w14:textId="3A93D6C4" w:rsidR="009B10C2" w:rsidRPr="00A5504C" w:rsidRDefault="009B10C2" w:rsidP="00713146">
      <w:pPr>
        <w:spacing w:line="276" w:lineRule="auto"/>
        <w:jc w:val="both"/>
        <w:rPr>
          <w:rFonts w:asciiTheme="minorHAnsi" w:hAnsiTheme="minorHAnsi" w:cstheme="minorHAnsi"/>
          <w:sz w:val="22"/>
          <w:szCs w:val="22"/>
          <w:lang w:val="sl-SI"/>
        </w:rPr>
      </w:pPr>
      <w:r w:rsidRPr="00A5504C">
        <w:rPr>
          <w:rFonts w:asciiTheme="minorHAnsi" w:hAnsiTheme="minorHAnsi" w:cstheme="minorHAnsi"/>
          <w:sz w:val="22"/>
          <w:szCs w:val="22"/>
          <w:lang w:val="sl-SI"/>
        </w:rPr>
        <w:t xml:space="preserve">V primeru predčasnega prenehanja pogodbe zaradi </w:t>
      </w:r>
      <w:r w:rsidR="005F2385" w:rsidRPr="00A5504C">
        <w:rPr>
          <w:rFonts w:asciiTheme="minorHAnsi" w:hAnsiTheme="minorHAnsi" w:cstheme="minorHAnsi"/>
          <w:sz w:val="22"/>
          <w:szCs w:val="22"/>
          <w:lang w:val="sl-SI"/>
        </w:rPr>
        <w:t>predhodno navedenih</w:t>
      </w:r>
      <w:r w:rsidRPr="00A5504C">
        <w:rPr>
          <w:rFonts w:asciiTheme="minorHAnsi" w:hAnsiTheme="minorHAnsi" w:cstheme="minorHAnsi"/>
          <w:sz w:val="22"/>
          <w:szCs w:val="22"/>
          <w:lang w:val="sl-SI"/>
        </w:rPr>
        <w:t xml:space="preserve"> vzrokov, naročnik plača izvajalcu izvršena dela, istočasno pa ima pravico obračunati izvajalcu plačilo pogodbene kazni in plačilo za storjeno škodo zaradi neizpolnjevanja pogodbenih obveznosti in unovčiti dane garancije. V primeru da škod</w:t>
      </w:r>
      <w:r w:rsidR="0079241F" w:rsidRPr="00A5504C">
        <w:rPr>
          <w:rFonts w:asciiTheme="minorHAnsi" w:hAnsiTheme="minorHAnsi" w:cstheme="minorHAnsi"/>
          <w:sz w:val="22"/>
          <w:szCs w:val="22"/>
          <w:lang w:val="sl-SI"/>
        </w:rPr>
        <w:t>e</w:t>
      </w:r>
      <w:r w:rsidRPr="00A5504C">
        <w:rPr>
          <w:rFonts w:asciiTheme="minorHAnsi" w:hAnsiTheme="minorHAnsi" w:cstheme="minorHAnsi"/>
          <w:sz w:val="22"/>
          <w:szCs w:val="22"/>
          <w:lang w:val="sl-SI"/>
        </w:rPr>
        <w:t xml:space="preserve"> ni možno ugotoviti, se ta obračuna v višini 10 % od pogodbene vrednosti.</w:t>
      </w:r>
    </w:p>
    <w:p w14:paraId="7CD8FC01" w14:textId="77777777" w:rsidR="00824432" w:rsidRPr="00A5504C" w:rsidRDefault="00824432" w:rsidP="00713146">
      <w:pPr>
        <w:spacing w:line="276" w:lineRule="auto"/>
        <w:jc w:val="both"/>
        <w:rPr>
          <w:rFonts w:asciiTheme="minorHAnsi" w:hAnsiTheme="minorHAnsi" w:cstheme="minorHAnsi"/>
          <w:sz w:val="22"/>
          <w:szCs w:val="22"/>
          <w:lang w:val="sl-SI"/>
        </w:rPr>
      </w:pPr>
    </w:p>
    <w:p w14:paraId="567A61A0" w14:textId="05AE5168" w:rsidR="00824432" w:rsidRPr="00A5504C" w:rsidRDefault="00824432" w:rsidP="00E12488">
      <w:pPr>
        <w:numPr>
          <w:ilvl w:val="0"/>
          <w:numId w:val="9"/>
        </w:numPr>
        <w:spacing w:line="276" w:lineRule="auto"/>
        <w:ind w:left="426" w:hanging="426"/>
        <w:rPr>
          <w:rFonts w:asciiTheme="minorHAnsi" w:hAnsiTheme="minorHAnsi" w:cstheme="minorHAnsi"/>
          <w:b/>
          <w:sz w:val="22"/>
          <w:szCs w:val="22"/>
          <w:lang w:val="sl-SI"/>
        </w:rPr>
      </w:pPr>
      <w:r w:rsidRPr="00A5504C">
        <w:rPr>
          <w:rFonts w:asciiTheme="minorHAnsi" w:hAnsiTheme="minorHAnsi" w:cstheme="minorHAnsi"/>
          <w:b/>
          <w:sz w:val="22"/>
          <w:szCs w:val="22"/>
          <w:lang w:val="sl-SI"/>
        </w:rPr>
        <w:t>PROTIKORUPCIJSKA KLAVZULA</w:t>
      </w:r>
      <w:r w:rsidR="001B45E8">
        <w:rPr>
          <w:rFonts w:asciiTheme="minorHAnsi" w:hAnsiTheme="minorHAnsi" w:cstheme="minorHAnsi"/>
          <w:b/>
          <w:sz w:val="22"/>
          <w:szCs w:val="22"/>
          <w:lang w:val="sl-SI"/>
        </w:rPr>
        <w:t xml:space="preserve"> IN TRANSPARENTNOST POSLA</w:t>
      </w:r>
    </w:p>
    <w:p w14:paraId="1C0066F4" w14:textId="77777777" w:rsidR="00824432" w:rsidRPr="00A5504C" w:rsidRDefault="00824432" w:rsidP="00713146">
      <w:pPr>
        <w:spacing w:line="276" w:lineRule="auto"/>
        <w:jc w:val="both"/>
        <w:rPr>
          <w:rFonts w:asciiTheme="minorHAnsi" w:hAnsiTheme="minorHAnsi" w:cstheme="minorHAnsi"/>
          <w:sz w:val="22"/>
          <w:szCs w:val="22"/>
          <w:lang w:val="sl-SI"/>
        </w:rPr>
      </w:pPr>
    </w:p>
    <w:p w14:paraId="4C9DF7FD" w14:textId="77777777" w:rsidR="00824432" w:rsidRPr="00A5504C" w:rsidRDefault="00824432" w:rsidP="00E12488">
      <w:pPr>
        <w:numPr>
          <w:ilvl w:val="0"/>
          <w:numId w:val="8"/>
        </w:numPr>
        <w:spacing w:line="276" w:lineRule="auto"/>
        <w:jc w:val="center"/>
        <w:rPr>
          <w:rFonts w:asciiTheme="minorHAnsi" w:hAnsiTheme="minorHAnsi" w:cstheme="minorHAnsi"/>
          <w:sz w:val="22"/>
          <w:szCs w:val="22"/>
          <w:lang w:val="sl-SI"/>
        </w:rPr>
      </w:pPr>
      <w:r w:rsidRPr="00A5504C">
        <w:rPr>
          <w:rFonts w:asciiTheme="minorHAnsi" w:hAnsiTheme="minorHAnsi" w:cstheme="minorHAnsi"/>
          <w:sz w:val="22"/>
          <w:szCs w:val="22"/>
          <w:lang w:val="sl-SI"/>
        </w:rPr>
        <w:t>člen</w:t>
      </w:r>
    </w:p>
    <w:p w14:paraId="4EB691B6" w14:textId="77777777" w:rsidR="00824432" w:rsidRPr="00A5504C" w:rsidRDefault="00824432" w:rsidP="00824432">
      <w:pPr>
        <w:spacing w:line="276" w:lineRule="auto"/>
        <w:jc w:val="both"/>
        <w:rPr>
          <w:rFonts w:asciiTheme="minorHAnsi" w:hAnsiTheme="minorHAnsi" w:cstheme="minorHAnsi"/>
          <w:sz w:val="22"/>
          <w:szCs w:val="22"/>
          <w:lang w:val="sl-SI"/>
        </w:rPr>
      </w:pPr>
    </w:p>
    <w:p w14:paraId="3890B55D" w14:textId="614FD54B" w:rsidR="00824432" w:rsidRPr="00A5504C" w:rsidRDefault="00824432" w:rsidP="00824432">
      <w:pPr>
        <w:spacing w:line="276" w:lineRule="auto"/>
        <w:jc w:val="both"/>
        <w:rPr>
          <w:rFonts w:asciiTheme="minorHAnsi" w:hAnsiTheme="minorHAnsi" w:cstheme="minorHAnsi"/>
          <w:sz w:val="22"/>
          <w:szCs w:val="22"/>
          <w:lang w:val="sl-SI"/>
        </w:rPr>
      </w:pPr>
      <w:r w:rsidRPr="00A5504C">
        <w:rPr>
          <w:rFonts w:asciiTheme="minorHAnsi" w:hAnsiTheme="minorHAnsi" w:cstheme="minorHAnsi"/>
          <w:sz w:val="22"/>
          <w:szCs w:val="22"/>
          <w:lang w:val="sl-SI"/>
        </w:rPr>
        <w:t xml:space="preserve">Nična je pogodba, pri kateri kdo v imenu ali na račun druge pogodbene stranke, predstavniku ali posredniku organa ali organizacije iz javnega sektorja obljubi, ponudi ali da kakšno nedovoljeno korist za: </w:t>
      </w:r>
    </w:p>
    <w:p w14:paraId="228A799E" w14:textId="77777777" w:rsidR="00824432" w:rsidRPr="00A5504C" w:rsidRDefault="00824432" w:rsidP="00E12488">
      <w:pPr>
        <w:pStyle w:val="BodyText"/>
        <w:numPr>
          <w:ilvl w:val="0"/>
          <w:numId w:val="7"/>
        </w:numPr>
        <w:spacing w:after="0" w:line="276" w:lineRule="auto"/>
        <w:ind w:left="284" w:hanging="284"/>
        <w:jc w:val="both"/>
        <w:rPr>
          <w:rFonts w:ascii="Calibri" w:hAnsi="Calibri" w:cs="Tahoma"/>
          <w:sz w:val="22"/>
          <w:szCs w:val="22"/>
          <w:lang w:val="sl-SI"/>
        </w:rPr>
      </w:pPr>
      <w:r w:rsidRPr="00A5504C">
        <w:rPr>
          <w:rFonts w:ascii="Calibri" w:hAnsi="Calibri" w:cs="Tahoma"/>
          <w:sz w:val="22"/>
          <w:szCs w:val="22"/>
          <w:lang w:val="sl-SI"/>
        </w:rPr>
        <w:t xml:space="preserve">pridobitev posla ali </w:t>
      </w:r>
    </w:p>
    <w:p w14:paraId="35686B28" w14:textId="77777777" w:rsidR="00824432" w:rsidRPr="00A5504C" w:rsidRDefault="00824432" w:rsidP="00E12488">
      <w:pPr>
        <w:pStyle w:val="BodyText"/>
        <w:numPr>
          <w:ilvl w:val="0"/>
          <w:numId w:val="7"/>
        </w:numPr>
        <w:spacing w:after="0" w:line="276" w:lineRule="auto"/>
        <w:ind w:left="284" w:hanging="284"/>
        <w:jc w:val="both"/>
        <w:rPr>
          <w:rFonts w:ascii="Calibri" w:hAnsi="Calibri" w:cs="Tahoma"/>
          <w:sz w:val="22"/>
          <w:szCs w:val="22"/>
          <w:lang w:val="sl-SI"/>
        </w:rPr>
      </w:pPr>
      <w:r w:rsidRPr="00A5504C">
        <w:rPr>
          <w:rFonts w:ascii="Calibri" w:hAnsi="Calibri" w:cs="Tahoma"/>
          <w:sz w:val="22"/>
          <w:szCs w:val="22"/>
          <w:lang w:val="sl-SI"/>
        </w:rPr>
        <w:t xml:space="preserve">za sklenitev posla pod ugodnejšimi pogoji ali </w:t>
      </w:r>
    </w:p>
    <w:p w14:paraId="01E39F53" w14:textId="77777777" w:rsidR="00824432" w:rsidRPr="00A5504C" w:rsidRDefault="00824432" w:rsidP="00E12488">
      <w:pPr>
        <w:pStyle w:val="BodyText"/>
        <w:numPr>
          <w:ilvl w:val="0"/>
          <w:numId w:val="7"/>
        </w:numPr>
        <w:spacing w:after="0" w:line="276" w:lineRule="auto"/>
        <w:ind w:left="284" w:hanging="284"/>
        <w:jc w:val="both"/>
        <w:rPr>
          <w:rFonts w:ascii="Calibri" w:hAnsi="Calibri" w:cs="Tahoma"/>
          <w:sz w:val="22"/>
          <w:szCs w:val="22"/>
          <w:lang w:val="sl-SI"/>
        </w:rPr>
      </w:pPr>
      <w:r w:rsidRPr="00A5504C">
        <w:rPr>
          <w:rFonts w:ascii="Calibri" w:hAnsi="Calibri" w:cs="Tahoma"/>
          <w:sz w:val="22"/>
          <w:szCs w:val="22"/>
          <w:lang w:val="sl-SI"/>
        </w:rPr>
        <w:t xml:space="preserve">za opustitev dolžnega nadzora nad izvajanjem pogodbenih obveznosti ali </w:t>
      </w:r>
    </w:p>
    <w:p w14:paraId="1463D2B3" w14:textId="77777777" w:rsidR="00824432" w:rsidRPr="00A5504C" w:rsidRDefault="00824432" w:rsidP="00E12488">
      <w:pPr>
        <w:pStyle w:val="BodyText"/>
        <w:numPr>
          <w:ilvl w:val="0"/>
          <w:numId w:val="7"/>
        </w:numPr>
        <w:spacing w:after="0" w:line="276" w:lineRule="auto"/>
        <w:ind w:left="284" w:hanging="284"/>
        <w:jc w:val="both"/>
        <w:rPr>
          <w:rFonts w:ascii="Calibri" w:hAnsi="Calibri" w:cs="Tahoma"/>
          <w:sz w:val="22"/>
          <w:szCs w:val="22"/>
          <w:lang w:val="sl-SI"/>
        </w:rPr>
      </w:pPr>
      <w:r w:rsidRPr="00A5504C">
        <w:rPr>
          <w:rFonts w:ascii="Calibri" w:hAnsi="Calibri" w:cs="Tahoma"/>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496E290" w14:textId="77777777" w:rsidR="00824432" w:rsidRPr="00A5504C" w:rsidRDefault="00824432" w:rsidP="00824432">
      <w:pPr>
        <w:spacing w:line="276" w:lineRule="auto"/>
        <w:jc w:val="center"/>
        <w:rPr>
          <w:rFonts w:asciiTheme="minorHAnsi" w:hAnsiTheme="minorHAnsi" w:cstheme="minorHAnsi"/>
          <w:sz w:val="22"/>
          <w:szCs w:val="22"/>
          <w:lang w:val="sl-SI"/>
        </w:rPr>
      </w:pPr>
    </w:p>
    <w:p w14:paraId="3B7E8E5F" w14:textId="77777777" w:rsidR="00824432" w:rsidRPr="00A5504C" w:rsidRDefault="00824432" w:rsidP="00824432">
      <w:pPr>
        <w:spacing w:line="276" w:lineRule="auto"/>
        <w:jc w:val="both"/>
        <w:rPr>
          <w:rFonts w:asciiTheme="minorHAnsi" w:hAnsiTheme="minorHAnsi" w:cstheme="minorHAnsi"/>
          <w:sz w:val="22"/>
          <w:szCs w:val="22"/>
          <w:lang w:val="sl-SI"/>
        </w:rPr>
      </w:pPr>
      <w:r w:rsidRPr="00A5504C">
        <w:rPr>
          <w:rFonts w:asciiTheme="minorHAnsi" w:hAnsiTheme="minorHAnsi" w:cstheme="minorHAnsi"/>
          <w:sz w:val="22"/>
          <w:szCs w:val="22"/>
          <w:lang w:val="sl-SI"/>
        </w:rPr>
        <w:lastRenderedPageBreak/>
        <w:t>Pogodba je nična, če je sklenjena s subjektom, v katerem je naročnikov funkcionar ali njegov družinski član:</w:t>
      </w:r>
    </w:p>
    <w:p w14:paraId="0128A71C" w14:textId="77777777" w:rsidR="00824432" w:rsidRPr="00A5504C" w:rsidRDefault="00824432" w:rsidP="00E12488">
      <w:pPr>
        <w:pStyle w:val="BodyText"/>
        <w:numPr>
          <w:ilvl w:val="0"/>
          <w:numId w:val="7"/>
        </w:numPr>
        <w:spacing w:after="0" w:line="276" w:lineRule="auto"/>
        <w:ind w:left="284" w:hanging="284"/>
        <w:jc w:val="both"/>
        <w:rPr>
          <w:rFonts w:ascii="Calibri" w:hAnsi="Calibri" w:cs="Tahoma"/>
          <w:sz w:val="22"/>
          <w:szCs w:val="22"/>
          <w:lang w:val="sl-SI"/>
        </w:rPr>
      </w:pPr>
      <w:r w:rsidRPr="00A5504C">
        <w:rPr>
          <w:rFonts w:ascii="Calibri" w:hAnsi="Calibri" w:cs="Tahoma"/>
          <w:sz w:val="22"/>
          <w:szCs w:val="22"/>
          <w:lang w:val="sl-SI"/>
        </w:rPr>
        <w:t>udeležen kot poslovodja, član poslovodstva ali zakoniti zastopnik,</w:t>
      </w:r>
    </w:p>
    <w:p w14:paraId="0F9F936C" w14:textId="77777777" w:rsidR="00824432" w:rsidRPr="00A5504C" w:rsidRDefault="00824432" w:rsidP="00E12488">
      <w:pPr>
        <w:pStyle w:val="BodyText"/>
        <w:numPr>
          <w:ilvl w:val="0"/>
          <w:numId w:val="7"/>
        </w:numPr>
        <w:spacing w:after="0" w:line="276" w:lineRule="auto"/>
        <w:ind w:left="284" w:hanging="284"/>
        <w:jc w:val="both"/>
        <w:rPr>
          <w:rFonts w:ascii="Calibri" w:hAnsi="Calibri" w:cs="Tahoma"/>
          <w:sz w:val="22"/>
          <w:szCs w:val="22"/>
          <w:lang w:val="sl-SI"/>
        </w:rPr>
      </w:pPr>
      <w:r w:rsidRPr="00A5504C">
        <w:rPr>
          <w:rFonts w:ascii="Calibri" w:hAnsi="Calibri" w:cs="Tahoma"/>
          <w:sz w:val="22"/>
          <w:szCs w:val="22"/>
          <w:lang w:val="sl-SI"/>
        </w:rPr>
        <w:t>neposredno ali preko drugih pravnih oseb v več kot 5 % deležu udeležen pri ustanoviteljskih pravicah, upravljanju ali kapitalu.</w:t>
      </w:r>
    </w:p>
    <w:p w14:paraId="77E75D31" w14:textId="77777777" w:rsidR="00824432" w:rsidRPr="00A5504C" w:rsidRDefault="00824432" w:rsidP="00824432">
      <w:pPr>
        <w:spacing w:line="276" w:lineRule="auto"/>
        <w:jc w:val="both"/>
        <w:rPr>
          <w:rFonts w:asciiTheme="minorHAnsi" w:hAnsiTheme="minorHAnsi" w:cstheme="minorHAnsi"/>
          <w:sz w:val="22"/>
          <w:szCs w:val="22"/>
          <w:lang w:val="sl-SI"/>
        </w:rPr>
      </w:pPr>
    </w:p>
    <w:p w14:paraId="01EF06AB" w14:textId="77777777" w:rsidR="00824432" w:rsidRPr="00A5504C" w:rsidRDefault="00824432" w:rsidP="00824432">
      <w:pPr>
        <w:spacing w:line="276" w:lineRule="auto"/>
        <w:jc w:val="both"/>
        <w:rPr>
          <w:rFonts w:asciiTheme="minorHAnsi" w:hAnsiTheme="minorHAnsi" w:cstheme="minorHAnsi"/>
          <w:sz w:val="22"/>
          <w:szCs w:val="22"/>
          <w:lang w:val="sl-SI"/>
        </w:rPr>
      </w:pPr>
      <w:r w:rsidRPr="00A5504C">
        <w:rPr>
          <w:rFonts w:asciiTheme="minorHAnsi" w:hAnsiTheme="minorHAnsi" w:cstheme="minorHAnsi"/>
          <w:sz w:val="22"/>
          <w:szCs w:val="22"/>
          <w:lang w:val="sl-SI"/>
        </w:rPr>
        <w:t>Naročnik bo v primeru ugotovitve o domnevnem obstoju dejanskega stanja iz prvega in drugega odstavka tega člena ali obvestila Komisije za preprečevanje korupcije ali drugih organov, glede njegovega domnevnega nastanka, pričel z ugotavljanjem pogojev ničnosti pogodbe oziroma z drugimi ukrepi v skladu s predpisi Republike Slovenije.</w:t>
      </w:r>
    </w:p>
    <w:p w14:paraId="49DF9288" w14:textId="77777777" w:rsidR="00824432" w:rsidRPr="00A5504C" w:rsidRDefault="00824432" w:rsidP="00824432">
      <w:pPr>
        <w:spacing w:line="276" w:lineRule="auto"/>
        <w:jc w:val="both"/>
        <w:rPr>
          <w:rFonts w:asciiTheme="minorHAnsi" w:hAnsiTheme="minorHAnsi" w:cstheme="minorHAnsi"/>
          <w:sz w:val="22"/>
          <w:szCs w:val="22"/>
          <w:lang w:val="sl-SI"/>
        </w:rPr>
      </w:pPr>
    </w:p>
    <w:p w14:paraId="21053F08" w14:textId="77777777" w:rsidR="00824432" w:rsidRPr="00A5504C" w:rsidRDefault="00824432" w:rsidP="00824432">
      <w:pPr>
        <w:spacing w:line="276" w:lineRule="auto"/>
        <w:jc w:val="both"/>
        <w:rPr>
          <w:rFonts w:asciiTheme="minorHAnsi" w:hAnsiTheme="minorHAnsi" w:cstheme="minorHAnsi"/>
          <w:sz w:val="22"/>
          <w:szCs w:val="22"/>
          <w:lang w:val="sl-SI"/>
        </w:rPr>
      </w:pPr>
      <w:r w:rsidRPr="00A5504C">
        <w:rPr>
          <w:rFonts w:asciiTheme="minorHAnsi" w:hAnsiTheme="minorHAnsi" w:cstheme="minorHAnsi"/>
          <w:sz w:val="22"/>
          <w:szCs w:val="22"/>
          <w:lang w:val="sl-SI"/>
        </w:rPr>
        <w:t>V primeru da bo izvajalec prijavil sodelovanje podizvajalcev in bo vrednost pogodbenih del, ki jih bo podizvajalec izvedel v tem naročilu, višja od 10.000 (deset tisoč) EUR brez DDV, bo moral izvajalec na poziv naročnika podatke o podizvajalčevih ustanoviteljih, družbenikih, tihih družbenikih, delničarji, komandistih ali drugih lastnikih in podatke o lastniških deležih navedenih oseb ter gospodarskih subjektih, za katere se glede na določbe zakona, ki ureja gospodarske družbe, šteje, da so s podizvajalcem povezane družbe v roku 8 (osmih) dni od prejema poziva, posredovati tudi za podizvajalca. Navedena zahteva velja tudi v primeru naknadno nominiranih podizvajalcev.</w:t>
      </w:r>
    </w:p>
    <w:p w14:paraId="07672090" w14:textId="77777777" w:rsidR="00BA521B" w:rsidRPr="00A5504C" w:rsidRDefault="00BA521B" w:rsidP="00713146">
      <w:pPr>
        <w:spacing w:line="276" w:lineRule="auto"/>
        <w:jc w:val="both"/>
        <w:rPr>
          <w:rFonts w:asciiTheme="minorHAnsi" w:hAnsiTheme="minorHAnsi" w:cstheme="minorHAnsi"/>
          <w:sz w:val="22"/>
          <w:szCs w:val="22"/>
          <w:lang w:val="sl-SI"/>
        </w:rPr>
      </w:pPr>
    </w:p>
    <w:p w14:paraId="30546D43" w14:textId="4DD70BC2" w:rsidR="009B10C2" w:rsidRPr="00A5504C" w:rsidRDefault="009B10C2" w:rsidP="00E12488">
      <w:pPr>
        <w:numPr>
          <w:ilvl w:val="0"/>
          <w:numId w:val="9"/>
        </w:numPr>
        <w:spacing w:line="276" w:lineRule="auto"/>
        <w:ind w:left="426" w:hanging="426"/>
        <w:rPr>
          <w:rFonts w:asciiTheme="minorHAnsi" w:hAnsiTheme="minorHAnsi" w:cstheme="minorHAnsi"/>
          <w:b/>
          <w:sz w:val="22"/>
          <w:szCs w:val="22"/>
          <w:lang w:val="sl-SI"/>
        </w:rPr>
      </w:pPr>
      <w:r w:rsidRPr="00A5504C">
        <w:rPr>
          <w:rFonts w:asciiTheme="minorHAnsi" w:hAnsiTheme="minorHAnsi" w:cstheme="minorHAnsi"/>
          <w:b/>
          <w:sz w:val="22"/>
          <w:szCs w:val="22"/>
          <w:lang w:val="sl-SI"/>
        </w:rPr>
        <w:t>KONČNE DOLOČBE</w:t>
      </w:r>
    </w:p>
    <w:p w14:paraId="31F05E03" w14:textId="77777777" w:rsidR="009B10C2" w:rsidRPr="00A5504C" w:rsidRDefault="009B10C2" w:rsidP="00713146">
      <w:pPr>
        <w:spacing w:line="276" w:lineRule="auto"/>
        <w:jc w:val="center"/>
        <w:rPr>
          <w:rFonts w:asciiTheme="minorHAnsi" w:hAnsiTheme="minorHAnsi" w:cstheme="minorHAnsi"/>
          <w:sz w:val="22"/>
          <w:szCs w:val="22"/>
          <w:lang w:val="sl-SI"/>
        </w:rPr>
      </w:pPr>
    </w:p>
    <w:p w14:paraId="6D53552E" w14:textId="77777777" w:rsidR="009B10C2" w:rsidRPr="00A5504C" w:rsidRDefault="009B10C2" w:rsidP="00E12488">
      <w:pPr>
        <w:numPr>
          <w:ilvl w:val="0"/>
          <w:numId w:val="8"/>
        </w:numPr>
        <w:spacing w:line="276" w:lineRule="auto"/>
        <w:jc w:val="center"/>
        <w:rPr>
          <w:rFonts w:asciiTheme="minorHAnsi" w:hAnsiTheme="minorHAnsi" w:cstheme="minorHAnsi"/>
          <w:sz w:val="22"/>
          <w:szCs w:val="22"/>
          <w:lang w:val="sl-SI"/>
        </w:rPr>
      </w:pPr>
      <w:r w:rsidRPr="00A5504C">
        <w:rPr>
          <w:rFonts w:asciiTheme="minorHAnsi" w:hAnsiTheme="minorHAnsi" w:cstheme="minorHAnsi"/>
          <w:sz w:val="22"/>
          <w:szCs w:val="22"/>
          <w:lang w:val="sl-SI"/>
        </w:rPr>
        <w:t>člen</w:t>
      </w:r>
    </w:p>
    <w:p w14:paraId="2A934939" w14:textId="77777777" w:rsidR="009B10C2" w:rsidRPr="00A5504C" w:rsidRDefault="009B10C2" w:rsidP="00713146">
      <w:pPr>
        <w:spacing w:line="276" w:lineRule="auto"/>
        <w:jc w:val="both"/>
        <w:rPr>
          <w:rFonts w:asciiTheme="minorHAnsi" w:hAnsiTheme="minorHAnsi" w:cstheme="minorHAnsi"/>
          <w:sz w:val="22"/>
          <w:szCs w:val="22"/>
          <w:lang w:val="sl-SI"/>
        </w:rPr>
      </w:pPr>
    </w:p>
    <w:p w14:paraId="6059B5B0" w14:textId="77777777" w:rsidR="006E625C" w:rsidRPr="006E625C" w:rsidRDefault="006E625C" w:rsidP="006E625C">
      <w:pPr>
        <w:spacing w:line="276" w:lineRule="auto"/>
        <w:jc w:val="both"/>
        <w:rPr>
          <w:rFonts w:asciiTheme="minorHAnsi" w:hAnsiTheme="minorHAnsi" w:cstheme="minorHAnsi"/>
          <w:sz w:val="22"/>
          <w:szCs w:val="22"/>
          <w:lang w:val="sl-SI"/>
        </w:rPr>
      </w:pPr>
      <w:r w:rsidRPr="006E625C">
        <w:rPr>
          <w:rFonts w:asciiTheme="minorHAnsi" w:hAnsiTheme="minorHAnsi" w:cstheme="minorHAnsi"/>
          <w:sz w:val="22"/>
          <w:szCs w:val="22"/>
          <w:lang w:val="sl-SI"/>
        </w:rPr>
        <w:t>Za vse, kar s to pogodbo ni posebej definirano ali je v nasprotju z ustavo, prisilnimi predpisi ali moralnimi načeli Republike Slovenije, se uporabljajo določila ZJN-3 in njegovih podzakonskih aktov, določila Obligacijskega zakonika in ostale veljavne zakonodaje Republike Slovenije.</w:t>
      </w:r>
    </w:p>
    <w:p w14:paraId="6C9C10A7" w14:textId="77777777" w:rsidR="006E625C" w:rsidRPr="006E625C" w:rsidRDefault="006E625C" w:rsidP="006E625C">
      <w:pPr>
        <w:spacing w:line="276" w:lineRule="auto"/>
        <w:jc w:val="both"/>
        <w:rPr>
          <w:rFonts w:asciiTheme="minorHAnsi" w:hAnsiTheme="minorHAnsi" w:cstheme="minorHAnsi"/>
          <w:sz w:val="22"/>
          <w:szCs w:val="22"/>
          <w:lang w:val="sl-SI"/>
        </w:rPr>
      </w:pPr>
    </w:p>
    <w:p w14:paraId="5CB4D4B1" w14:textId="3A37D034" w:rsidR="00190CEB" w:rsidRDefault="006E625C" w:rsidP="006E625C">
      <w:pPr>
        <w:spacing w:line="276" w:lineRule="auto"/>
        <w:jc w:val="both"/>
        <w:rPr>
          <w:rFonts w:asciiTheme="minorHAnsi" w:hAnsiTheme="minorHAnsi" w:cstheme="minorHAnsi"/>
          <w:sz w:val="22"/>
          <w:szCs w:val="22"/>
          <w:lang w:val="sl-SI"/>
        </w:rPr>
      </w:pPr>
      <w:r w:rsidRPr="006E625C">
        <w:rPr>
          <w:rFonts w:asciiTheme="minorHAnsi" w:hAnsiTheme="minorHAnsi" w:cstheme="minorHAnsi"/>
          <w:sz w:val="22"/>
          <w:szCs w:val="22"/>
          <w:lang w:val="sl-SI"/>
        </w:rPr>
        <w:t>Zaradi ničnosti posameznega pogodbenega določila ni nična celotna pogodba, če lahko obstane brez ničnega določila in če nično določilo ni bilo ne pogodbeni pogoj in ne odločilen nagib za sklenitev predmetne pogodbe.</w:t>
      </w:r>
    </w:p>
    <w:p w14:paraId="3BD58B0F" w14:textId="77777777" w:rsidR="001B45E8" w:rsidRPr="00190CEB" w:rsidRDefault="001B45E8" w:rsidP="006E625C">
      <w:pPr>
        <w:spacing w:line="276" w:lineRule="auto"/>
        <w:jc w:val="both"/>
        <w:rPr>
          <w:rFonts w:asciiTheme="minorHAnsi" w:hAnsiTheme="minorHAnsi" w:cstheme="minorHAnsi"/>
          <w:sz w:val="22"/>
          <w:szCs w:val="22"/>
          <w:lang w:val="sl-SI"/>
        </w:rPr>
      </w:pPr>
    </w:p>
    <w:p w14:paraId="5165E4ED" w14:textId="5246B6F2" w:rsidR="00F20908" w:rsidRPr="00F20908" w:rsidRDefault="00F20908" w:rsidP="00F20908">
      <w:pPr>
        <w:spacing w:line="276" w:lineRule="auto"/>
        <w:jc w:val="both"/>
        <w:rPr>
          <w:rFonts w:asciiTheme="minorHAnsi" w:hAnsiTheme="minorHAnsi" w:cstheme="minorHAnsi"/>
          <w:sz w:val="22"/>
          <w:szCs w:val="22"/>
          <w:lang w:val="sl-SI"/>
        </w:rPr>
      </w:pPr>
      <w:r w:rsidRPr="00F20908">
        <w:rPr>
          <w:rFonts w:asciiTheme="minorHAnsi" w:hAnsiTheme="minorHAnsi" w:cstheme="minorHAnsi"/>
          <w:sz w:val="22"/>
          <w:szCs w:val="22"/>
          <w:lang w:val="sl-SI"/>
        </w:rPr>
        <w:t>Morebitne spore, nastale v zvezi z izvajanjem te pogodbe, bosta stranki reševali sporazumno. Če sporazumna rešitev ni mogoča, je za rešitev spora pristojno sodišče v Ljubljani.</w:t>
      </w:r>
      <w:r w:rsidR="006E625C">
        <w:rPr>
          <w:rFonts w:asciiTheme="minorHAnsi" w:hAnsiTheme="minorHAnsi" w:cstheme="minorHAnsi"/>
          <w:sz w:val="22"/>
          <w:szCs w:val="22"/>
          <w:lang w:val="sl-SI"/>
        </w:rPr>
        <w:t xml:space="preserve"> </w:t>
      </w:r>
      <w:r w:rsidR="006E625C" w:rsidRPr="006E625C">
        <w:rPr>
          <w:rFonts w:asciiTheme="minorHAnsi" w:hAnsiTheme="minorHAnsi" w:cstheme="minorHAnsi"/>
          <w:sz w:val="22"/>
          <w:szCs w:val="22"/>
          <w:lang w:val="sl-SI"/>
        </w:rPr>
        <w:t>Za presojanje razmerja med pogodbenima strankama se uporablja slovensko pravo.</w:t>
      </w:r>
    </w:p>
    <w:p w14:paraId="706FB7D5" w14:textId="77777777" w:rsidR="00F20908" w:rsidRPr="00A5504C" w:rsidRDefault="00F20908" w:rsidP="00713146">
      <w:pPr>
        <w:spacing w:line="276" w:lineRule="auto"/>
        <w:jc w:val="both"/>
        <w:rPr>
          <w:rFonts w:asciiTheme="minorHAnsi" w:hAnsiTheme="minorHAnsi" w:cstheme="minorHAnsi"/>
          <w:sz w:val="22"/>
          <w:szCs w:val="22"/>
          <w:lang w:val="sl-SI"/>
        </w:rPr>
      </w:pPr>
    </w:p>
    <w:p w14:paraId="247EB1C3" w14:textId="66AF5C2A" w:rsidR="009B10C2" w:rsidRPr="00A5504C" w:rsidRDefault="009B10C2" w:rsidP="00713146">
      <w:pPr>
        <w:spacing w:line="276" w:lineRule="auto"/>
        <w:jc w:val="both"/>
        <w:rPr>
          <w:rFonts w:asciiTheme="minorHAnsi" w:hAnsiTheme="minorHAnsi" w:cstheme="minorHAnsi"/>
          <w:sz w:val="22"/>
          <w:szCs w:val="22"/>
          <w:lang w:val="sl-SI"/>
        </w:rPr>
      </w:pPr>
      <w:r w:rsidRPr="00A5504C">
        <w:rPr>
          <w:rFonts w:asciiTheme="minorHAnsi" w:hAnsiTheme="minorHAnsi" w:cstheme="minorHAnsi"/>
          <w:sz w:val="22"/>
          <w:szCs w:val="22"/>
          <w:lang w:val="sl-SI"/>
        </w:rPr>
        <w:t>V primeru statusne spremembe pogodbenih strank se vse pravice in obveznosti po tej pogodbi prenesejo na njihove pravne naslednike.</w:t>
      </w:r>
    </w:p>
    <w:p w14:paraId="28E0E988" w14:textId="77777777" w:rsidR="003C3C22" w:rsidRPr="00A5504C" w:rsidRDefault="003C3C22" w:rsidP="00713146">
      <w:pPr>
        <w:spacing w:line="276" w:lineRule="auto"/>
        <w:jc w:val="center"/>
        <w:rPr>
          <w:rFonts w:asciiTheme="minorHAnsi" w:hAnsiTheme="minorHAnsi" w:cstheme="minorHAnsi"/>
          <w:sz w:val="22"/>
          <w:szCs w:val="22"/>
          <w:lang w:val="sl-SI"/>
        </w:rPr>
      </w:pPr>
    </w:p>
    <w:p w14:paraId="14B067AB" w14:textId="77777777" w:rsidR="009B10C2" w:rsidRPr="00A5504C" w:rsidRDefault="009B10C2" w:rsidP="00E12488">
      <w:pPr>
        <w:numPr>
          <w:ilvl w:val="0"/>
          <w:numId w:val="8"/>
        </w:numPr>
        <w:spacing w:line="276" w:lineRule="auto"/>
        <w:jc w:val="center"/>
        <w:rPr>
          <w:rFonts w:asciiTheme="minorHAnsi" w:hAnsiTheme="minorHAnsi" w:cstheme="minorHAnsi"/>
          <w:sz w:val="22"/>
          <w:szCs w:val="22"/>
          <w:lang w:val="sl-SI"/>
        </w:rPr>
      </w:pPr>
      <w:r w:rsidRPr="00A5504C">
        <w:rPr>
          <w:rFonts w:asciiTheme="minorHAnsi" w:hAnsiTheme="minorHAnsi" w:cstheme="minorHAnsi"/>
          <w:sz w:val="22"/>
          <w:szCs w:val="22"/>
          <w:lang w:val="sl-SI"/>
        </w:rPr>
        <w:t>člen</w:t>
      </w:r>
    </w:p>
    <w:p w14:paraId="7F8B5B9B" w14:textId="77777777" w:rsidR="009B10C2" w:rsidRPr="00A5504C" w:rsidRDefault="009B10C2" w:rsidP="00713146">
      <w:pPr>
        <w:spacing w:line="276" w:lineRule="auto"/>
        <w:jc w:val="both"/>
        <w:rPr>
          <w:rFonts w:asciiTheme="minorHAnsi" w:hAnsiTheme="minorHAnsi" w:cstheme="minorHAnsi"/>
          <w:sz w:val="22"/>
          <w:szCs w:val="22"/>
          <w:lang w:val="sl-SI"/>
        </w:rPr>
      </w:pPr>
    </w:p>
    <w:p w14:paraId="6743038D" w14:textId="77777777" w:rsidR="00F20908" w:rsidRPr="00F20908" w:rsidRDefault="00F20908" w:rsidP="00F20908">
      <w:pPr>
        <w:spacing w:line="276" w:lineRule="auto"/>
        <w:jc w:val="both"/>
        <w:rPr>
          <w:rFonts w:asciiTheme="minorHAnsi" w:hAnsiTheme="minorHAnsi" w:cstheme="minorHAnsi"/>
          <w:sz w:val="22"/>
          <w:szCs w:val="22"/>
          <w:lang w:val="sl-SI"/>
        </w:rPr>
      </w:pPr>
      <w:r w:rsidRPr="00F20908">
        <w:rPr>
          <w:rFonts w:asciiTheme="minorHAnsi" w:hAnsiTheme="minorHAnsi" w:cstheme="minorHAnsi"/>
          <w:sz w:val="22"/>
          <w:szCs w:val="22"/>
          <w:lang w:val="sl-SI"/>
        </w:rPr>
        <w:t>Pogodba je sklenjena z dnem podpisa obeh pogodbenih strank, pod odložnim pogojem, da izvajalec pravočasno predloži finančno zavarovanje za dobro izvedbo pogodbenih obveznosti. Pogodba velja do izvedbe vseh pogodbenih obveznosti obeh strank.</w:t>
      </w:r>
    </w:p>
    <w:p w14:paraId="348B8A7D" w14:textId="77777777" w:rsidR="00CA465F" w:rsidRPr="00A5504C" w:rsidRDefault="00CA465F" w:rsidP="00713146">
      <w:pPr>
        <w:spacing w:line="276" w:lineRule="auto"/>
        <w:jc w:val="both"/>
        <w:rPr>
          <w:rFonts w:asciiTheme="minorHAnsi" w:hAnsiTheme="minorHAnsi" w:cstheme="minorHAnsi"/>
          <w:sz w:val="22"/>
          <w:szCs w:val="22"/>
          <w:lang w:val="sl-SI"/>
        </w:rPr>
      </w:pPr>
    </w:p>
    <w:p w14:paraId="67955986" w14:textId="77777777" w:rsidR="00F20908" w:rsidRPr="00A5504C" w:rsidRDefault="00F20908" w:rsidP="00E12488">
      <w:pPr>
        <w:numPr>
          <w:ilvl w:val="0"/>
          <w:numId w:val="8"/>
        </w:numPr>
        <w:spacing w:line="276" w:lineRule="auto"/>
        <w:jc w:val="center"/>
        <w:rPr>
          <w:rFonts w:asciiTheme="minorHAnsi" w:hAnsiTheme="minorHAnsi" w:cstheme="minorHAnsi"/>
          <w:sz w:val="22"/>
          <w:szCs w:val="22"/>
          <w:lang w:val="sl-SI"/>
        </w:rPr>
      </w:pPr>
      <w:r w:rsidRPr="00A5504C">
        <w:rPr>
          <w:rFonts w:asciiTheme="minorHAnsi" w:hAnsiTheme="minorHAnsi" w:cstheme="minorHAnsi"/>
          <w:sz w:val="22"/>
          <w:szCs w:val="22"/>
          <w:lang w:val="sl-SI"/>
        </w:rPr>
        <w:t>člen</w:t>
      </w:r>
    </w:p>
    <w:p w14:paraId="0A367E3B" w14:textId="77777777" w:rsidR="00F20908" w:rsidRPr="00A5504C" w:rsidRDefault="00F20908" w:rsidP="00713146">
      <w:pPr>
        <w:spacing w:line="276" w:lineRule="auto"/>
        <w:jc w:val="both"/>
        <w:rPr>
          <w:rFonts w:asciiTheme="minorHAnsi" w:hAnsiTheme="minorHAnsi" w:cstheme="minorHAnsi"/>
          <w:sz w:val="22"/>
          <w:szCs w:val="22"/>
          <w:lang w:val="sl-SI"/>
        </w:rPr>
      </w:pPr>
    </w:p>
    <w:p w14:paraId="204658CC" w14:textId="0A3A5CE7" w:rsidR="009B10C2" w:rsidRPr="00A5504C" w:rsidRDefault="00F20908" w:rsidP="00713146">
      <w:pPr>
        <w:spacing w:line="276" w:lineRule="auto"/>
        <w:jc w:val="both"/>
        <w:rPr>
          <w:rFonts w:asciiTheme="minorHAnsi" w:hAnsiTheme="minorHAnsi" w:cstheme="minorHAnsi"/>
          <w:sz w:val="22"/>
          <w:szCs w:val="22"/>
          <w:lang w:val="sl-SI"/>
        </w:rPr>
      </w:pPr>
      <w:r w:rsidRPr="00A5504C">
        <w:rPr>
          <w:rFonts w:asciiTheme="minorHAnsi" w:hAnsiTheme="minorHAnsi" w:cstheme="minorHAnsi"/>
          <w:sz w:val="22"/>
          <w:szCs w:val="22"/>
          <w:lang w:val="sl-SI"/>
        </w:rPr>
        <w:t>P</w:t>
      </w:r>
      <w:r w:rsidR="009B10C2" w:rsidRPr="00A5504C">
        <w:rPr>
          <w:rFonts w:asciiTheme="minorHAnsi" w:hAnsiTheme="minorHAnsi" w:cstheme="minorHAnsi"/>
          <w:sz w:val="22"/>
          <w:szCs w:val="22"/>
          <w:lang w:val="sl-SI"/>
        </w:rPr>
        <w:t xml:space="preserve">ogodba je sestavljena </w:t>
      </w:r>
      <w:r w:rsidRPr="00A5504C">
        <w:rPr>
          <w:rFonts w:asciiTheme="minorHAnsi" w:hAnsiTheme="minorHAnsi" w:cstheme="minorHAnsi"/>
          <w:sz w:val="22"/>
          <w:szCs w:val="22"/>
          <w:lang w:val="sl-SI"/>
        </w:rPr>
        <w:t>treh</w:t>
      </w:r>
      <w:r w:rsidR="009B10C2" w:rsidRPr="00A5504C">
        <w:rPr>
          <w:rFonts w:asciiTheme="minorHAnsi" w:hAnsiTheme="minorHAnsi" w:cstheme="minorHAnsi"/>
          <w:sz w:val="22"/>
          <w:szCs w:val="22"/>
          <w:lang w:val="sl-SI"/>
        </w:rPr>
        <w:t xml:space="preserve"> (</w:t>
      </w:r>
      <w:r w:rsidRPr="00A5504C">
        <w:rPr>
          <w:rFonts w:asciiTheme="minorHAnsi" w:hAnsiTheme="minorHAnsi" w:cstheme="minorHAnsi"/>
          <w:sz w:val="22"/>
          <w:szCs w:val="22"/>
          <w:lang w:val="sl-SI"/>
        </w:rPr>
        <w:t>3</w:t>
      </w:r>
      <w:r w:rsidR="009B10C2" w:rsidRPr="00A5504C">
        <w:rPr>
          <w:rFonts w:asciiTheme="minorHAnsi" w:hAnsiTheme="minorHAnsi" w:cstheme="minorHAnsi"/>
          <w:sz w:val="22"/>
          <w:szCs w:val="22"/>
          <w:lang w:val="sl-SI"/>
        </w:rPr>
        <w:t xml:space="preserve">) </w:t>
      </w:r>
      <w:r w:rsidR="00CA465F" w:rsidRPr="00A5504C">
        <w:rPr>
          <w:rFonts w:asciiTheme="minorHAnsi" w:hAnsiTheme="minorHAnsi" w:cstheme="minorHAnsi"/>
          <w:sz w:val="22"/>
          <w:szCs w:val="22"/>
          <w:lang w:val="sl-SI"/>
        </w:rPr>
        <w:t xml:space="preserve">enakih </w:t>
      </w:r>
      <w:r w:rsidR="009B10C2" w:rsidRPr="00A5504C">
        <w:rPr>
          <w:rFonts w:asciiTheme="minorHAnsi" w:hAnsiTheme="minorHAnsi" w:cstheme="minorHAnsi"/>
          <w:sz w:val="22"/>
          <w:szCs w:val="22"/>
          <w:lang w:val="sl-SI"/>
        </w:rPr>
        <w:t xml:space="preserve">izvodih, od katerih prejme </w:t>
      </w:r>
      <w:r w:rsidRPr="00A5504C">
        <w:rPr>
          <w:rFonts w:asciiTheme="minorHAnsi" w:hAnsiTheme="minorHAnsi" w:cstheme="minorHAnsi"/>
          <w:sz w:val="22"/>
          <w:szCs w:val="22"/>
          <w:lang w:val="sl-SI"/>
        </w:rPr>
        <w:t>naročnik dva (2) izvoda, izvajalec pa en (1) izvod</w:t>
      </w:r>
      <w:r w:rsidR="009B10C2" w:rsidRPr="00A5504C">
        <w:rPr>
          <w:rFonts w:asciiTheme="minorHAnsi" w:hAnsiTheme="minorHAnsi" w:cstheme="minorHAnsi"/>
          <w:sz w:val="22"/>
          <w:szCs w:val="22"/>
          <w:lang w:val="sl-SI"/>
        </w:rPr>
        <w:t xml:space="preserve">. </w:t>
      </w:r>
    </w:p>
    <w:p w14:paraId="45C95DF4" w14:textId="77777777" w:rsidR="009B10C2" w:rsidRPr="00A5504C" w:rsidRDefault="009B10C2" w:rsidP="00713146">
      <w:pPr>
        <w:spacing w:line="276" w:lineRule="auto"/>
        <w:jc w:val="both"/>
        <w:rPr>
          <w:rFonts w:asciiTheme="minorHAnsi" w:hAnsiTheme="minorHAnsi" w:cstheme="minorHAnsi"/>
          <w:sz w:val="12"/>
          <w:szCs w:val="12"/>
          <w:lang w:val="sl-SI"/>
        </w:rPr>
      </w:pPr>
    </w:p>
    <w:p w14:paraId="46A1F720" w14:textId="0EA000E1" w:rsidR="009B10C2" w:rsidRPr="00A5504C" w:rsidRDefault="00F20908" w:rsidP="00713146">
      <w:pPr>
        <w:tabs>
          <w:tab w:val="left" w:pos="5954"/>
        </w:tabs>
        <w:spacing w:line="276" w:lineRule="auto"/>
        <w:jc w:val="both"/>
        <w:outlineLvl w:val="0"/>
        <w:rPr>
          <w:rFonts w:asciiTheme="minorHAnsi" w:hAnsiTheme="minorHAnsi" w:cstheme="minorHAnsi"/>
          <w:sz w:val="22"/>
          <w:szCs w:val="22"/>
          <w:lang w:val="sl-SI"/>
        </w:rPr>
      </w:pPr>
      <w:r w:rsidRPr="00A5504C">
        <w:rPr>
          <w:rFonts w:ascii="Calibri" w:hAnsi="Calibri" w:cs="Calibri"/>
          <w:sz w:val="22"/>
          <w:szCs w:val="22"/>
          <w:lang w:val="sl-SI"/>
        </w:rPr>
        <w:t>Datum</w:t>
      </w:r>
      <w:r w:rsidRPr="00A5504C">
        <w:rPr>
          <w:rFonts w:asciiTheme="minorHAnsi" w:hAnsiTheme="minorHAnsi" w:cstheme="minorHAnsi"/>
          <w:sz w:val="22"/>
          <w:szCs w:val="22"/>
          <w:lang w:val="sl-SI"/>
        </w:rPr>
        <w:t>: _____________</w:t>
      </w:r>
      <w:r w:rsidR="00D15260" w:rsidRPr="00A5504C">
        <w:rPr>
          <w:rFonts w:asciiTheme="minorHAnsi" w:hAnsiTheme="minorHAnsi" w:cstheme="minorHAnsi"/>
          <w:sz w:val="22"/>
          <w:szCs w:val="22"/>
          <w:lang w:val="sl-SI"/>
        </w:rPr>
        <w:tab/>
      </w:r>
      <w:r w:rsidRPr="00A5504C">
        <w:rPr>
          <w:rFonts w:ascii="Calibri" w:hAnsi="Calibri" w:cs="Calibri"/>
          <w:sz w:val="22"/>
          <w:szCs w:val="22"/>
          <w:lang w:val="sl-SI"/>
        </w:rPr>
        <w:t>Datum</w:t>
      </w:r>
      <w:r w:rsidRPr="00A5504C">
        <w:rPr>
          <w:rFonts w:asciiTheme="minorHAnsi" w:hAnsiTheme="minorHAnsi" w:cstheme="minorHAnsi"/>
          <w:sz w:val="22"/>
          <w:szCs w:val="22"/>
          <w:lang w:val="sl-SI"/>
        </w:rPr>
        <w:t>: _____________</w:t>
      </w:r>
    </w:p>
    <w:p w14:paraId="4E925F90" w14:textId="3D41D648" w:rsidR="009B10C2" w:rsidRPr="00A5504C" w:rsidRDefault="009B10C2" w:rsidP="00713146">
      <w:pPr>
        <w:tabs>
          <w:tab w:val="left" w:pos="5954"/>
        </w:tabs>
        <w:spacing w:line="276" w:lineRule="auto"/>
        <w:jc w:val="both"/>
        <w:outlineLvl w:val="0"/>
        <w:rPr>
          <w:rFonts w:asciiTheme="minorHAnsi" w:hAnsiTheme="minorHAnsi" w:cstheme="minorHAnsi"/>
          <w:sz w:val="22"/>
          <w:szCs w:val="22"/>
          <w:lang w:val="sl-SI"/>
        </w:rPr>
      </w:pPr>
      <w:r w:rsidRPr="00A5504C">
        <w:rPr>
          <w:rFonts w:asciiTheme="minorHAnsi" w:hAnsiTheme="minorHAnsi" w:cstheme="minorHAnsi"/>
          <w:sz w:val="22"/>
          <w:szCs w:val="22"/>
          <w:lang w:val="sl-SI"/>
        </w:rPr>
        <w:t>Št.</w:t>
      </w:r>
      <w:r w:rsidR="00F20908" w:rsidRPr="00A5504C">
        <w:rPr>
          <w:rFonts w:asciiTheme="minorHAnsi" w:hAnsiTheme="minorHAnsi" w:cstheme="minorHAnsi"/>
          <w:sz w:val="22"/>
          <w:szCs w:val="22"/>
          <w:lang w:val="sl-SI"/>
        </w:rPr>
        <w:t xml:space="preserve"> pogodbe</w:t>
      </w:r>
      <w:r w:rsidRPr="00A5504C">
        <w:rPr>
          <w:rFonts w:asciiTheme="minorHAnsi" w:hAnsiTheme="minorHAnsi" w:cstheme="minorHAnsi"/>
          <w:sz w:val="22"/>
          <w:szCs w:val="22"/>
          <w:lang w:val="sl-SI"/>
        </w:rPr>
        <w:t xml:space="preserve">: </w:t>
      </w:r>
      <w:r w:rsidR="00F20908" w:rsidRPr="00A5504C">
        <w:rPr>
          <w:rFonts w:asciiTheme="minorHAnsi" w:hAnsiTheme="minorHAnsi" w:cstheme="minorHAnsi"/>
          <w:sz w:val="22"/>
          <w:szCs w:val="22"/>
          <w:lang w:val="sl-SI"/>
        </w:rPr>
        <w:t>_____________</w:t>
      </w:r>
      <w:r w:rsidRPr="00A5504C">
        <w:rPr>
          <w:rFonts w:asciiTheme="minorHAnsi" w:hAnsiTheme="minorHAnsi" w:cstheme="minorHAnsi"/>
          <w:sz w:val="22"/>
          <w:szCs w:val="22"/>
          <w:lang w:val="sl-SI"/>
        </w:rPr>
        <w:tab/>
      </w:r>
      <w:r w:rsidR="00F20908" w:rsidRPr="00A5504C">
        <w:rPr>
          <w:rFonts w:asciiTheme="minorHAnsi" w:hAnsiTheme="minorHAnsi" w:cstheme="minorHAnsi"/>
          <w:sz w:val="22"/>
          <w:szCs w:val="22"/>
          <w:lang w:val="sl-SI"/>
        </w:rPr>
        <w:t>Št. pogodbe: _____________</w:t>
      </w:r>
    </w:p>
    <w:p w14:paraId="615986CC" w14:textId="77777777" w:rsidR="0051116E" w:rsidRPr="00A5504C" w:rsidRDefault="0051116E" w:rsidP="00713146">
      <w:pPr>
        <w:tabs>
          <w:tab w:val="left" w:pos="6096"/>
        </w:tabs>
        <w:spacing w:line="276" w:lineRule="auto"/>
        <w:jc w:val="both"/>
        <w:outlineLvl w:val="0"/>
        <w:rPr>
          <w:rFonts w:asciiTheme="minorHAnsi" w:hAnsiTheme="minorHAnsi" w:cstheme="minorHAnsi"/>
          <w:sz w:val="22"/>
          <w:szCs w:val="22"/>
          <w:lang w:val="sl-SI"/>
        </w:rPr>
      </w:pPr>
    </w:p>
    <w:tbl>
      <w:tblPr>
        <w:tblW w:w="9214" w:type="dxa"/>
        <w:tblLayout w:type="fixed"/>
        <w:tblLook w:val="0000" w:firstRow="0" w:lastRow="0" w:firstColumn="0" w:lastColumn="0" w:noHBand="0" w:noVBand="0"/>
      </w:tblPr>
      <w:tblGrid>
        <w:gridCol w:w="5103"/>
        <w:gridCol w:w="4111"/>
      </w:tblGrid>
      <w:tr w:rsidR="00CA465F" w:rsidRPr="00A5504C" w14:paraId="748F572D" w14:textId="77777777" w:rsidTr="003233F0">
        <w:trPr>
          <w:trHeight w:val="1473"/>
        </w:trPr>
        <w:tc>
          <w:tcPr>
            <w:tcW w:w="5103" w:type="dxa"/>
          </w:tcPr>
          <w:p w14:paraId="0C79A77E" w14:textId="3266BAF6" w:rsidR="00CA465F" w:rsidRPr="00A5504C" w:rsidRDefault="00CA465F" w:rsidP="001B45E8">
            <w:pPr>
              <w:spacing w:line="276" w:lineRule="auto"/>
              <w:ind w:left="-105"/>
              <w:rPr>
                <w:rFonts w:asciiTheme="minorHAnsi" w:hAnsiTheme="minorHAnsi" w:cstheme="minorHAnsi"/>
                <w:b/>
                <w:sz w:val="22"/>
                <w:szCs w:val="22"/>
                <w:lang w:val="sl-SI"/>
              </w:rPr>
            </w:pPr>
            <w:r w:rsidRPr="00A5504C">
              <w:rPr>
                <w:rFonts w:asciiTheme="minorHAnsi" w:hAnsiTheme="minorHAnsi" w:cstheme="minorHAnsi"/>
                <w:b/>
                <w:sz w:val="22"/>
                <w:szCs w:val="22"/>
                <w:lang w:val="sl-SI"/>
              </w:rPr>
              <w:t>N A R O Č N I K</w:t>
            </w:r>
          </w:p>
          <w:p w14:paraId="58494245" w14:textId="646AAAC1" w:rsidR="00CA465F" w:rsidRPr="00A5504C" w:rsidRDefault="00F20908" w:rsidP="001B45E8">
            <w:pPr>
              <w:spacing w:line="276" w:lineRule="auto"/>
              <w:ind w:left="-105"/>
              <w:rPr>
                <w:rFonts w:asciiTheme="minorHAnsi" w:hAnsiTheme="minorHAnsi" w:cstheme="minorHAnsi"/>
                <w:b/>
                <w:sz w:val="22"/>
                <w:szCs w:val="22"/>
                <w:lang w:val="sl-SI"/>
              </w:rPr>
            </w:pPr>
            <w:r w:rsidRPr="00A5504C">
              <w:rPr>
                <w:rFonts w:asciiTheme="minorHAnsi" w:hAnsiTheme="minorHAnsi" w:cstheme="minorHAnsi"/>
                <w:b/>
                <w:bCs/>
                <w:sz w:val="22"/>
                <w:szCs w:val="22"/>
                <w:lang w:val="sl-SI"/>
              </w:rPr>
              <w:t>UNIVERZITETNI KLINIČNI CENTER LJUBLJANA</w:t>
            </w:r>
          </w:p>
          <w:p w14:paraId="1B338964" w14:textId="77777777" w:rsidR="00F20908" w:rsidRPr="00A5504C" w:rsidRDefault="00F20908" w:rsidP="001B45E8">
            <w:pPr>
              <w:spacing w:line="276" w:lineRule="auto"/>
              <w:ind w:left="-105"/>
              <w:rPr>
                <w:rFonts w:asciiTheme="minorHAnsi" w:hAnsiTheme="minorHAnsi" w:cstheme="minorHAnsi"/>
                <w:sz w:val="22"/>
                <w:szCs w:val="22"/>
                <w:lang w:val="sl-SI"/>
              </w:rPr>
            </w:pPr>
          </w:p>
          <w:p w14:paraId="6AB7E684" w14:textId="2EA0C564" w:rsidR="006C44DC" w:rsidRPr="00A5504C" w:rsidRDefault="00F20908" w:rsidP="001B45E8">
            <w:pPr>
              <w:spacing w:line="276" w:lineRule="auto"/>
              <w:ind w:left="-105"/>
              <w:rPr>
                <w:rFonts w:asciiTheme="minorHAnsi" w:hAnsiTheme="minorHAnsi" w:cstheme="minorHAnsi"/>
                <w:bCs/>
                <w:sz w:val="22"/>
                <w:szCs w:val="22"/>
                <w:lang w:val="sl-SI"/>
              </w:rPr>
            </w:pPr>
            <w:r w:rsidRPr="00A5504C">
              <w:rPr>
                <w:rFonts w:asciiTheme="minorHAnsi" w:hAnsiTheme="minorHAnsi" w:cstheme="minorHAnsi"/>
                <w:bCs/>
                <w:sz w:val="22"/>
                <w:szCs w:val="22"/>
                <w:lang w:val="sl-SI"/>
              </w:rPr>
              <w:t>doc. dr. Marko Jug, dr. med.</w:t>
            </w:r>
          </w:p>
          <w:p w14:paraId="3236CAD7" w14:textId="3E06A438" w:rsidR="00CA465F" w:rsidRPr="00A5504C" w:rsidRDefault="00F20908" w:rsidP="001B45E8">
            <w:pPr>
              <w:spacing w:line="276" w:lineRule="auto"/>
              <w:ind w:left="-105"/>
              <w:rPr>
                <w:rFonts w:asciiTheme="minorHAnsi" w:hAnsiTheme="minorHAnsi" w:cstheme="minorHAnsi"/>
                <w:sz w:val="22"/>
                <w:szCs w:val="22"/>
                <w:lang w:val="sl-SI"/>
              </w:rPr>
            </w:pPr>
            <w:r w:rsidRPr="00A5504C">
              <w:rPr>
                <w:rFonts w:asciiTheme="minorHAnsi" w:hAnsiTheme="minorHAnsi" w:cstheme="minorHAnsi"/>
                <w:bCs/>
                <w:sz w:val="22"/>
                <w:szCs w:val="22"/>
                <w:lang w:val="sl-SI"/>
              </w:rPr>
              <w:t>generalni direktor</w:t>
            </w:r>
          </w:p>
        </w:tc>
        <w:tc>
          <w:tcPr>
            <w:tcW w:w="4111" w:type="dxa"/>
          </w:tcPr>
          <w:p w14:paraId="0087E66D" w14:textId="7BFD8049" w:rsidR="00CA465F" w:rsidRPr="00A5504C" w:rsidRDefault="00D15260" w:rsidP="00713146">
            <w:pPr>
              <w:spacing w:line="276" w:lineRule="auto"/>
              <w:rPr>
                <w:rFonts w:asciiTheme="minorHAnsi" w:hAnsiTheme="minorHAnsi" w:cstheme="minorHAnsi"/>
                <w:b/>
                <w:sz w:val="22"/>
                <w:szCs w:val="22"/>
                <w:lang w:val="sl-SI"/>
              </w:rPr>
            </w:pPr>
            <w:r w:rsidRPr="00A5504C">
              <w:rPr>
                <w:rFonts w:asciiTheme="minorHAnsi" w:hAnsiTheme="minorHAnsi" w:cstheme="minorHAnsi"/>
                <w:b/>
                <w:sz w:val="22"/>
                <w:szCs w:val="22"/>
                <w:lang w:val="sl-SI"/>
              </w:rPr>
              <w:t xml:space="preserve">               </w:t>
            </w:r>
            <w:r w:rsidR="00CA465F" w:rsidRPr="00A5504C">
              <w:rPr>
                <w:rFonts w:asciiTheme="minorHAnsi" w:hAnsiTheme="minorHAnsi" w:cstheme="minorHAnsi"/>
                <w:b/>
                <w:sz w:val="22"/>
                <w:szCs w:val="22"/>
                <w:lang w:val="sl-SI"/>
              </w:rPr>
              <w:t>I</w:t>
            </w:r>
            <w:r w:rsidRPr="00A5504C">
              <w:rPr>
                <w:rFonts w:asciiTheme="minorHAnsi" w:hAnsiTheme="minorHAnsi" w:cstheme="minorHAnsi"/>
                <w:b/>
                <w:sz w:val="22"/>
                <w:szCs w:val="22"/>
                <w:lang w:val="sl-SI"/>
              </w:rPr>
              <w:t xml:space="preserve"> </w:t>
            </w:r>
            <w:r w:rsidR="00CA465F" w:rsidRPr="00A5504C">
              <w:rPr>
                <w:rFonts w:asciiTheme="minorHAnsi" w:hAnsiTheme="minorHAnsi" w:cstheme="minorHAnsi"/>
                <w:b/>
                <w:sz w:val="22"/>
                <w:szCs w:val="22"/>
                <w:lang w:val="sl-SI"/>
              </w:rPr>
              <w:t>Z V A J A L E C</w:t>
            </w:r>
          </w:p>
        </w:tc>
      </w:tr>
    </w:tbl>
    <w:p w14:paraId="0C5995EA" w14:textId="2DDF4DC5" w:rsidR="00CA483B" w:rsidRPr="00A5504C" w:rsidRDefault="00CA483B" w:rsidP="00C34FA6">
      <w:pPr>
        <w:spacing w:line="259" w:lineRule="auto"/>
        <w:jc w:val="both"/>
        <w:rPr>
          <w:rFonts w:asciiTheme="minorHAnsi" w:hAnsiTheme="minorHAnsi" w:cstheme="minorHAnsi"/>
          <w:lang w:val="sl-SI"/>
        </w:rPr>
      </w:pPr>
    </w:p>
    <w:p w14:paraId="6AB74B4A" w14:textId="14D05617" w:rsidR="00AF783E" w:rsidRPr="00A5504C" w:rsidRDefault="00AF783E" w:rsidP="00C34FA6">
      <w:pPr>
        <w:spacing w:line="259" w:lineRule="auto"/>
        <w:jc w:val="both"/>
        <w:rPr>
          <w:rFonts w:asciiTheme="minorHAnsi" w:hAnsiTheme="minorHAnsi" w:cstheme="minorHAnsi"/>
          <w:lang w:val="sl-SI"/>
        </w:rPr>
      </w:pPr>
    </w:p>
    <w:p w14:paraId="11583161" w14:textId="77777777" w:rsidR="008609FD" w:rsidRPr="00A5504C" w:rsidRDefault="008609FD" w:rsidP="00C34FA6">
      <w:pPr>
        <w:spacing w:line="259" w:lineRule="auto"/>
        <w:jc w:val="both"/>
        <w:rPr>
          <w:rFonts w:asciiTheme="minorHAnsi" w:hAnsiTheme="minorHAnsi" w:cstheme="minorHAnsi"/>
          <w:lang w:val="sl-SI"/>
        </w:rPr>
      </w:pPr>
    </w:p>
    <w:p w14:paraId="490CFB64" w14:textId="77777777" w:rsidR="008609FD" w:rsidRPr="00A5504C" w:rsidRDefault="008609FD" w:rsidP="00C34FA6">
      <w:pPr>
        <w:spacing w:line="259" w:lineRule="auto"/>
        <w:jc w:val="both"/>
        <w:rPr>
          <w:rFonts w:asciiTheme="minorHAnsi" w:hAnsiTheme="minorHAnsi" w:cstheme="minorHAnsi"/>
          <w:lang w:val="sl-SI"/>
        </w:rPr>
      </w:pPr>
    </w:p>
    <w:p w14:paraId="4E98F015" w14:textId="77777777" w:rsidR="008609FD" w:rsidRPr="00A5504C" w:rsidRDefault="008609FD" w:rsidP="00C34FA6">
      <w:pPr>
        <w:spacing w:line="259" w:lineRule="auto"/>
        <w:jc w:val="both"/>
        <w:rPr>
          <w:rFonts w:asciiTheme="minorHAnsi" w:hAnsiTheme="minorHAnsi" w:cstheme="minorHAnsi"/>
          <w:lang w:val="sl-SI"/>
        </w:rPr>
      </w:pPr>
    </w:p>
    <w:p w14:paraId="7E88A636" w14:textId="77777777" w:rsidR="008609FD" w:rsidRPr="00A5504C" w:rsidRDefault="008609FD" w:rsidP="00C34FA6">
      <w:pPr>
        <w:spacing w:line="259" w:lineRule="auto"/>
        <w:jc w:val="both"/>
        <w:rPr>
          <w:rFonts w:asciiTheme="minorHAnsi" w:hAnsiTheme="minorHAnsi" w:cstheme="minorHAnsi"/>
          <w:lang w:val="sl-SI"/>
        </w:rPr>
      </w:pPr>
    </w:p>
    <w:p w14:paraId="28B07FB1" w14:textId="77777777" w:rsidR="008609FD" w:rsidRPr="00A5504C" w:rsidRDefault="008609FD" w:rsidP="00C34FA6">
      <w:pPr>
        <w:spacing w:line="259" w:lineRule="auto"/>
        <w:jc w:val="both"/>
        <w:rPr>
          <w:rFonts w:asciiTheme="minorHAnsi" w:hAnsiTheme="minorHAnsi" w:cstheme="minorHAnsi"/>
          <w:lang w:val="sl-SI"/>
        </w:rPr>
      </w:pPr>
    </w:p>
    <w:p w14:paraId="522D6B4B" w14:textId="77777777" w:rsidR="008609FD" w:rsidRPr="00A5504C" w:rsidRDefault="008609FD" w:rsidP="00C34FA6">
      <w:pPr>
        <w:spacing w:line="259" w:lineRule="auto"/>
        <w:jc w:val="both"/>
        <w:rPr>
          <w:rFonts w:asciiTheme="minorHAnsi" w:hAnsiTheme="minorHAnsi" w:cstheme="minorHAnsi"/>
          <w:lang w:val="sl-SI"/>
        </w:rPr>
      </w:pPr>
    </w:p>
    <w:p w14:paraId="6894DF27" w14:textId="253C9F1F" w:rsidR="008609FD" w:rsidRPr="00A5504C" w:rsidRDefault="00F20908" w:rsidP="00C34FA6">
      <w:pPr>
        <w:spacing w:line="259" w:lineRule="auto"/>
        <w:jc w:val="both"/>
        <w:rPr>
          <w:rFonts w:asciiTheme="minorHAnsi" w:hAnsiTheme="minorHAnsi" w:cstheme="minorHAnsi"/>
          <w:lang w:val="sl-SI"/>
        </w:rPr>
      </w:pPr>
      <w:r w:rsidRPr="00A5504C">
        <w:rPr>
          <w:rFonts w:asciiTheme="minorHAnsi" w:hAnsiTheme="minorHAnsi" w:cstheme="minorHAnsi"/>
          <w:lang w:val="sl-SI"/>
        </w:rPr>
        <w:t>Priloge:</w:t>
      </w:r>
    </w:p>
    <w:p w14:paraId="7C05B17A" w14:textId="77777777" w:rsidR="00E70B2B" w:rsidRPr="00E70B2B" w:rsidRDefault="00E70B2B" w:rsidP="00E12488">
      <w:pPr>
        <w:pStyle w:val="ListParagraph"/>
        <w:numPr>
          <w:ilvl w:val="0"/>
          <w:numId w:val="31"/>
        </w:numPr>
        <w:spacing w:line="259" w:lineRule="auto"/>
        <w:jc w:val="both"/>
        <w:rPr>
          <w:rFonts w:asciiTheme="minorHAnsi" w:hAnsiTheme="minorHAnsi" w:cstheme="minorHAnsi"/>
        </w:rPr>
      </w:pPr>
      <w:r w:rsidRPr="00A5504C">
        <w:rPr>
          <w:rFonts w:asciiTheme="minorHAnsi" w:hAnsiTheme="minorHAnsi" w:cstheme="minorHAnsi"/>
          <w:sz w:val="22"/>
          <w:szCs w:val="22"/>
        </w:rPr>
        <w:t>Priloga 1</w:t>
      </w:r>
      <w:r>
        <w:rPr>
          <w:rFonts w:asciiTheme="minorHAnsi" w:hAnsiTheme="minorHAnsi" w:cstheme="minorHAnsi"/>
          <w:sz w:val="22"/>
          <w:szCs w:val="22"/>
        </w:rPr>
        <w:t xml:space="preserve">: </w:t>
      </w:r>
      <w:r w:rsidRPr="00A5504C">
        <w:rPr>
          <w:rFonts w:asciiTheme="minorHAnsi" w:hAnsiTheme="minorHAnsi" w:cstheme="minorHAnsi"/>
          <w:sz w:val="22"/>
          <w:szCs w:val="22"/>
        </w:rPr>
        <w:t>Tehničn</w:t>
      </w:r>
      <w:r>
        <w:rPr>
          <w:rFonts w:asciiTheme="minorHAnsi" w:hAnsiTheme="minorHAnsi" w:cstheme="minorHAnsi"/>
          <w:sz w:val="22"/>
          <w:szCs w:val="22"/>
        </w:rPr>
        <w:t>e</w:t>
      </w:r>
      <w:r w:rsidRPr="00A5504C">
        <w:rPr>
          <w:rFonts w:asciiTheme="minorHAnsi" w:hAnsiTheme="minorHAnsi" w:cstheme="minorHAnsi"/>
          <w:sz w:val="22"/>
          <w:szCs w:val="22"/>
        </w:rPr>
        <w:t xml:space="preserve"> specifikacij</w:t>
      </w:r>
      <w:r>
        <w:rPr>
          <w:rFonts w:asciiTheme="minorHAnsi" w:hAnsiTheme="minorHAnsi" w:cstheme="minorHAnsi"/>
          <w:sz w:val="22"/>
          <w:szCs w:val="22"/>
        </w:rPr>
        <w:t>e;</w:t>
      </w:r>
    </w:p>
    <w:p w14:paraId="00268F25" w14:textId="77777777" w:rsidR="00E70B2B" w:rsidRPr="00E70B2B" w:rsidRDefault="00E70B2B" w:rsidP="00E12488">
      <w:pPr>
        <w:pStyle w:val="ListParagraph"/>
        <w:numPr>
          <w:ilvl w:val="0"/>
          <w:numId w:val="31"/>
        </w:numPr>
        <w:spacing w:line="259" w:lineRule="auto"/>
        <w:jc w:val="both"/>
        <w:rPr>
          <w:rFonts w:asciiTheme="minorHAnsi" w:hAnsiTheme="minorHAnsi" w:cstheme="minorHAnsi"/>
        </w:rPr>
      </w:pPr>
      <w:r>
        <w:rPr>
          <w:rFonts w:asciiTheme="minorHAnsi" w:hAnsiTheme="minorHAnsi" w:cstheme="minorHAnsi"/>
          <w:sz w:val="22"/>
          <w:szCs w:val="22"/>
        </w:rPr>
        <w:t>Priloga 2:</w:t>
      </w:r>
      <w:r w:rsidRPr="00A5504C">
        <w:rPr>
          <w:rFonts w:asciiTheme="minorHAnsi" w:hAnsiTheme="minorHAnsi" w:cstheme="minorHAnsi"/>
          <w:sz w:val="22"/>
          <w:szCs w:val="22"/>
        </w:rPr>
        <w:t xml:space="preserve"> </w:t>
      </w:r>
      <w:r w:rsidRPr="00A5504C">
        <w:rPr>
          <w:rFonts w:asciiTheme="minorHAnsi" w:hAnsiTheme="minorHAnsi" w:cstheme="minorHAnsi"/>
          <w:bCs/>
          <w:sz w:val="22"/>
          <w:szCs w:val="22"/>
        </w:rPr>
        <w:t>Natanč</w:t>
      </w:r>
      <w:r>
        <w:rPr>
          <w:rFonts w:asciiTheme="minorHAnsi" w:hAnsiTheme="minorHAnsi" w:cstheme="minorHAnsi"/>
          <w:bCs/>
          <w:sz w:val="22"/>
          <w:szCs w:val="22"/>
        </w:rPr>
        <w:t>en</w:t>
      </w:r>
      <w:r w:rsidRPr="00A5504C">
        <w:rPr>
          <w:rFonts w:asciiTheme="minorHAnsi" w:hAnsiTheme="minorHAnsi" w:cstheme="minorHAnsi"/>
          <w:bCs/>
          <w:sz w:val="22"/>
          <w:szCs w:val="22"/>
        </w:rPr>
        <w:t xml:space="preserve"> opis vsebine oziroma predmeta ponudbe </w:t>
      </w:r>
      <w:r w:rsidRPr="00A5504C">
        <w:rPr>
          <w:rFonts w:asciiTheme="minorHAnsi" w:hAnsiTheme="minorHAnsi" w:cstheme="minorHAnsi"/>
          <w:bCs/>
          <w:iCs/>
          <w:sz w:val="22"/>
          <w:szCs w:val="22"/>
        </w:rPr>
        <w:t>z navedbo strokovno-tehničnih podatkov</w:t>
      </w:r>
      <w:r>
        <w:rPr>
          <w:rFonts w:asciiTheme="minorHAnsi" w:hAnsiTheme="minorHAnsi" w:cstheme="minorHAnsi"/>
          <w:bCs/>
          <w:iCs/>
          <w:sz w:val="22"/>
          <w:szCs w:val="22"/>
        </w:rPr>
        <w:t>;</w:t>
      </w:r>
    </w:p>
    <w:p w14:paraId="22AA3186" w14:textId="68584CC9" w:rsidR="00F20908" w:rsidRPr="00E70B2B" w:rsidRDefault="00E70B2B" w:rsidP="00E12488">
      <w:pPr>
        <w:pStyle w:val="ListParagraph"/>
        <w:numPr>
          <w:ilvl w:val="0"/>
          <w:numId w:val="31"/>
        </w:numPr>
        <w:spacing w:line="259" w:lineRule="auto"/>
        <w:jc w:val="both"/>
        <w:rPr>
          <w:rFonts w:asciiTheme="minorHAnsi" w:hAnsiTheme="minorHAnsi" w:cstheme="minorHAnsi"/>
        </w:rPr>
      </w:pPr>
      <w:r w:rsidRPr="00A5504C">
        <w:rPr>
          <w:rFonts w:asciiTheme="minorHAnsi" w:hAnsiTheme="minorHAnsi" w:cstheme="minorHAnsi"/>
          <w:sz w:val="22"/>
          <w:szCs w:val="22"/>
        </w:rPr>
        <w:t xml:space="preserve">Priloga </w:t>
      </w:r>
      <w:r>
        <w:rPr>
          <w:rFonts w:asciiTheme="minorHAnsi" w:hAnsiTheme="minorHAnsi" w:cstheme="minorHAnsi"/>
          <w:sz w:val="22"/>
          <w:szCs w:val="22"/>
        </w:rPr>
        <w:t>3:</w:t>
      </w:r>
      <w:r w:rsidRPr="00A5504C">
        <w:rPr>
          <w:rFonts w:asciiTheme="minorHAnsi" w:hAnsiTheme="minorHAnsi" w:cstheme="minorHAnsi"/>
          <w:sz w:val="22"/>
          <w:szCs w:val="22"/>
        </w:rPr>
        <w:t xml:space="preserve"> Načrt izvedbe nadgradnje sistema oziroma zamenjave komponent s terminskim planom in opisom potrebnih aktivnosti</w:t>
      </w:r>
      <w:r>
        <w:rPr>
          <w:rFonts w:asciiTheme="minorHAnsi" w:hAnsiTheme="minorHAnsi" w:cstheme="minorHAnsi"/>
          <w:sz w:val="22"/>
          <w:szCs w:val="22"/>
        </w:rPr>
        <w:t>;</w:t>
      </w:r>
    </w:p>
    <w:p w14:paraId="2D87DC65" w14:textId="23C1AC47" w:rsidR="00E70B2B" w:rsidRPr="00E70B2B" w:rsidRDefault="00E70B2B" w:rsidP="00E12488">
      <w:pPr>
        <w:pStyle w:val="ListParagraph"/>
        <w:numPr>
          <w:ilvl w:val="0"/>
          <w:numId w:val="31"/>
        </w:numPr>
        <w:spacing w:line="259" w:lineRule="auto"/>
        <w:jc w:val="both"/>
        <w:rPr>
          <w:rFonts w:asciiTheme="minorHAnsi" w:hAnsiTheme="minorHAnsi" w:cstheme="minorHAnsi"/>
        </w:rPr>
      </w:pPr>
      <w:r w:rsidRPr="00A5504C">
        <w:rPr>
          <w:rFonts w:asciiTheme="minorHAnsi" w:hAnsiTheme="minorHAnsi" w:cstheme="minorHAnsi"/>
          <w:sz w:val="22"/>
          <w:szCs w:val="22"/>
        </w:rPr>
        <w:t xml:space="preserve">Priloga </w:t>
      </w:r>
      <w:r>
        <w:rPr>
          <w:rFonts w:asciiTheme="minorHAnsi" w:hAnsiTheme="minorHAnsi" w:cstheme="minorHAnsi"/>
          <w:sz w:val="22"/>
          <w:szCs w:val="22"/>
        </w:rPr>
        <w:t>4:</w:t>
      </w:r>
      <w:r w:rsidR="006742F9">
        <w:rPr>
          <w:rFonts w:asciiTheme="minorHAnsi" w:hAnsiTheme="minorHAnsi" w:cstheme="minorHAnsi"/>
          <w:sz w:val="22"/>
          <w:szCs w:val="22"/>
        </w:rPr>
        <w:t xml:space="preserve"> </w:t>
      </w:r>
      <w:r w:rsidR="006742F9" w:rsidRPr="006742F9">
        <w:rPr>
          <w:rFonts w:asciiTheme="minorHAnsi" w:hAnsiTheme="minorHAnsi" w:cstheme="minorHAnsi"/>
          <w:sz w:val="22"/>
          <w:szCs w:val="22"/>
        </w:rPr>
        <w:t>Načrt oziroma specifikacij</w:t>
      </w:r>
      <w:r w:rsidR="006742F9">
        <w:rPr>
          <w:rFonts w:asciiTheme="minorHAnsi" w:hAnsiTheme="minorHAnsi" w:cstheme="minorHAnsi"/>
          <w:sz w:val="22"/>
          <w:szCs w:val="22"/>
        </w:rPr>
        <w:t>a</w:t>
      </w:r>
      <w:r w:rsidR="006742F9" w:rsidRPr="006742F9">
        <w:rPr>
          <w:rFonts w:asciiTheme="minorHAnsi" w:hAnsiTheme="minorHAnsi" w:cstheme="minorHAnsi"/>
          <w:sz w:val="22"/>
          <w:szCs w:val="22"/>
        </w:rPr>
        <w:t xml:space="preserve"> preventivnega vzdrževanja</w:t>
      </w:r>
      <w:r w:rsidR="006742F9">
        <w:rPr>
          <w:rFonts w:asciiTheme="minorHAnsi" w:hAnsiTheme="minorHAnsi" w:cstheme="minorHAnsi"/>
          <w:sz w:val="22"/>
          <w:szCs w:val="22"/>
        </w:rPr>
        <w:t>;</w:t>
      </w:r>
    </w:p>
    <w:p w14:paraId="17FE2647" w14:textId="53952934" w:rsidR="00E70B2B" w:rsidRPr="00E70B2B" w:rsidRDefault="00E70B2B" w:rsidP="00E12488">
      <w:pPr>
        <w:pStyle w:val="ListParagraph"/>
        <w:numPr>
          <w:ilvl w:val="0"/>
          <w:numId w:val="31"/>
        </w:numPr>
        <w:spacing w:line="259" w:lineRule="auto"/>
        <w:jc w:val="both"/>
        <w:rPr>
          <w:rFonts w:asciiTheme="minorHAnsi" w:hAnsiTheme="minorHAnsi" w:cstheme="minorHAnsi"/>
        </w:rPr>
      </w:pPr>
      <w:r w:rsidRPr="00A5504C">
        <w:rPr>
          <w:rFonts w:asciiTheme="minorHAnsi" w:hAnsiTheme="minorHAnsi" w:cstheme="minorHAnsi"/>
          <w:sz w:val="22"/>
          <w:szCs w:val="22"/>
        </w:rPr>
        <w:t xml:space="preserve">Priloga </w:t>
      </w:r>
      <w:r>
        <w:rPr>
          <w:rFonts w:asciiTheme="minorHAnsi" w:hAnsiTheme="minorHAnsi" w:cstheme="minorHAnsi"/>
          <w:sz w:val="22"/>
          <w:szCs w:val="22"/>
        </w:rPr>
        <w:t>5:</w:t>
      </w:r>
      <w:r w:rsidR="00D41663">
        <w:rPr>
          <w:rFonts w:asciiTheme="minorHAnsi" w:hAnsiTheme="minorHAnsi" w:cstheme="minorHAnsi"/>
          <w:sz w:val="22"/>
          <w:szCs w:val="22"/>
        </w:rPr>
        <w:t xml:space="preserve"> </w:t>
      </w:r>
      <w:r w:rsidR="00D41663" w:rsidRPr="00D41663">
        <w:rPr>
          <w:rFonts w:asciiTheme="minorHAnsi" w:hAnsiTheme="minorHAnsi" w:cstheme="minorHAnsi"/>
          <w:sz w:val="22"/>
          <w:szCs w:val="22"/>
        </w:rPr>
        <w:t>Ponudbe</w:t>
      </w:r>
      <w:r w:rsidR="00734368">
        <w:rPr>
          <w:rFonts w:asciiTheme="minorHAnsi" w:hAnsiTheme="minorHAnsi" w:cstheme="minorHAnsi"/>
          <w:sz w:val="22"/>
          <w:szCs w:val="22"/>
        </w:rPr>
        <w:t>ni</w:t>
      </w:r>
      <w:r w:rsidR="00D41663" w:rsidRPr="00D41663">
        <w:rPr>
          <w:rFonts w:asciiTheme="minorHAnsi" w:hAnsiTheme="minorHAnsi" w:cstheme="minorHAnsi"/>
          <w:sz w:val="22"/>
          <w:szCs w:val="22"/>
        </w:rPr>
        <w:t xml:space="preserve"> predračun izvajalca</w:t>
      </w:r>
      <w:r w:rsidR="00734368">
        <w:rPr>
          <w:rFonts w:asciiTheme="minorHAnsi" w:hAnsiTheme="minorHAnsi" w:cstheme="minorHAnsi"/>
          <w:sz w:val="22"/>
          <w:szCs w:val="22"/>
        </w:rPr>
        <w:t>;</w:t>
      </w:r>
    </w:p>
    <w:p w14:paraId="25DCDF54" w14:textId="712FAAAD" w:rsidR="00E70B2B" w:rsidRPr="00A5504C" w:rsidRDefault="00E70B2B" w:rsidP="00E12488">
      <w:pPr>
        <w:pStyle w:val="ListParagraph"/>
        <w:numPr>
          <w:ilvl w:val="0"/>
          <w:numId w:val="31"/>
        </w:numPr>
        <w:spacing w:line="259" w:lineRule="auto"/>
        <w:jc w:val="both"/>
        <w:rPr>
          <w:rFonts w:asciiTheme="minorHAnsi" w:hAnsiTheme="minorHAnsi" w:cstheme="minorHAnsi"/>
        </w:rPr>
      </w:pPr>
      <w:r w:rsidRPr="00A5504C">
        <w:rPr>
          <w:rFonts w:asciiTheme="minorHAnsi" w:hAnsiTheme="minorHAnsi" w:cstheme="minorHAnsi"/>
          <w:sz w:val="22"/>
          <w:szCs w:val="22"/>
        </w:rPr>
        <w:t xml:space="preserve">Priloga </w:t>
      </w:r>
      <w:r>
        <w:rPr>
          <w:rFonts w:asciiTheme="minorHAnsi" w:hAnsiTheme="minorHAnsi" w:cstheme="minorHAnsi"/>
          <w:sz w:val="22"/>
          <w:szCs w:val="22"/>
        </w:rPr>
        <w:t>6:</w:t>
      </w:r>
      <w:r w:rsidR="00734368">
        <w:rPr>
          <w:rFonts w:asciiTheme="minorHAnsi" w:hAnsiTheme="minorHAnsi" w:cstheme="minorHAnsi"/>
          <w:sz w:val="22"/>
          <w:szCs w:val="22"/>
        </w:rPr>
        <w:t xml:space="preserve"> </w:t>
      </w:r>
      <w:r w:rsidR="00734368" w:rsidRPr="00734368">
        <w:rPr>
          <w:rFonts w:asciiTheme="minorHAnsi" w:hAnsiTheme="minorHAnsi" w:cstheme="minorHAnsi"/>
          <w:sz w:val="22"/>
          <w:szCs w:val="22"/>
        </w:rPr>
        <w:t>Cenik rezervnih delov in potrošnega materiala (s kataloškimi številkami), vključno z delovnimi urami in transportnimi stroški</w:t>
      </w:r>
      <w:r w:rsidR="00734368">
        <w:rPr>
          <w:rFonts w:asciiTheme="minorHAnsi" w:hAnsiTheme="minorHAnsi" w:cstheme="minorHAnsi"/>
          <w:sz w:val="22"/>
          <w:szCs w:val="22"/>
        </w:rPr>
        <w:t>.</w:t>
      </w:r>
    </w:p>
    <w:p w14:paraId="22E5C48F" w14:textId="77777777" w:rsidR="008609FD" w:rsidRPr="00A5504C" w:rsidRDefault="008609FD" w:rsidP="00C34FA6">
      <w:pPr>
        <w:spacing w:line="259" w:lineRule="auto"/>
        <w:jc w:val="both"/>
        <w:rPr>
          <w:rFonts w:asciiTheme="minorHAnsi" w:hAnsiTheme="minorHAnsi" w:cstheme="minorHAnsi"/>
          <w:lang w:val="sl-SI"/>
        </w:rPr>
      </w:pPr>
    </w:p>
    <w:p w14:paraId="4C27E0E6" w14:textId="77777777" w:rsidR="008609FD" w:rsidRPr="00A5504C" w:rsidRDefault="008609FD" w:rsidP="00C34FA6">
      <w:pPr>
        <w:spacing w:line="259" w:lineRule="auto"/>
        <w:jc w:val="both"/>
        <w:rPr>
          <w:rFonts w:asciiTheme="minorHAnsi" w:hAnsiTheme="minorHAnsi" w:cstheme="minorHAnsi"/>
          <w:lang w:val="sl-SI"/>
        </w:rPr>
      </w:pPr>
    </w:p>
    <w:p w14:paraId="5C3AEA49" w14:textId="77777777" w:rsidR="008609FD" w:rsidRPr="00A5504C" w:rsidRDefault="008609FD" w:rsidP="00C34FA6">
      <w:pPr>
        <w:spacing w:line="259" w:lineRule="auto"/>
        <w:jc w:val="both"/>
        <w:rPr>
          <w:rFonts w:asciiTheme="minorHAnsi" w:hAnsiTheme="minorHAnsi" w:cstheme="minorHAnsi"/>
          <w:lang w:val="sl-SI"/>
        </w:rPr>
      </w:pPr>
    </w:p>
    <w:p w14:paraId="7C0BFC94" w14:textId="77777777" w:rsidR="008609FD" w:rsidRPr="00A5504C" w:rsidRDefault="008609FD" w:rsidP="00C34FA6">
      <w:pPr>
        <w:spacing w:line="259" w:lineRule="auto"/>
        <w:jc w:val="both"/>
        <w:rPr>
          <w:rFonts w:asciiTheme="minorHAnsi" w:hAnsiTheme="minorHAnsi" w:cstheme="minorHAnsi"/>
          <w:lang w:val="sl-SI"/>
        </w:rPr>
      </w:pPr>
    </w:p>
    <w:p w14:paraId="71EB531C" w14:textId="77777777" w:rsidR="008609FD" w:rsidRPr="00A5504C" w:rsidRDefault="008609FD" w:rsidP="00C34FA6">
      <w:pPr>
        <w:spacing w:line="259" w:lineRule="auto"/>
        <w:jc w:val="both"/>
        <w:rPr>
          <w:rFonts w:asciiTheme="minorHAnsi" w:hAnsiTheme="minorHAnsi" w:cstheme="minorHAnsi"/>
          <w:lang w:val="sl-SI"/>
        </w:rPr>
      </w:pPr>
    </w:p>
    <w:p w14:paraId="19D9FDBA" w14:textId="77777777" w:rsidR="008609FD" w:rsidRPr="00A5504C" w:rsidRDefault="008609FD" w:rsidP="00C34FA6">
      <w:pPr>
        <w:spacing w:line="259" w:lineRule="auto"/>
        <w:jc w:val="both"/>
        <w:rPr>
          <w:rFonts w:asciiTheme="minorHAnsi" w:hAnsiTheme="minorHAnsi" w:cstheme="minorHAnsi"/>
          <w:lang w:val="sl-SI"/>
        </w:rPr>
      </w:pPr>
    </w:p>
    <w:p w14:paraId="7F3816E3" w14:textId="77777777" w:rsidR="008609FD" w:rsidRPr="00A5504C" w:rsidRDefault="008609FD" w:rsidP="00C34FA6">
      <w:pPr>
        <w:spacing w:line="259" w:lineRule="auto"/>
        <w:jc w:val="both"/>
        <w:rPr>
          <w:rFonts w:asciiTheme="minorHAnsi" w:hAnsiTheme="minorHAnsi" w:cstheme="minorHAnsi"/>
          <w:lang w:val="sl-SI"/>
        </w:rPr>
      </w:pPr>
    </w:p>
    <w:p w14:paraId="2B9E65EC" w14:textId="77777777" w:rsidR="008609FD" w:rsidRPr="00A5504C" w:rsidRDefault="008609FD" w:rsidP="00C34FA6">
      <w:pPr>
        <w:spacing w:line="259" w:lineRule="auto"/>
        <w:jc w:val="both"/>
        <w:rPr>
          <w:rFonts w:asciiTheme="minorHAnsi" w:hAnsiTheme="minorHAnsi" w:cstheme="minorHAnsi"/>
          <w:lang w:val="sl-SI"/>
        </w:rPr>
      </w:pPr>
    </w:p>
    <w:p w14:paraId="2A4FB429" w14:textId="77777777" w:rsidR="008609FD" w:rsidRPr="00A5504C" w:rsidRDefault="008609FD" w:rsidP="00C34FA6">
      <w:pPr>
        <w:spacing w:line="259" w:lineRule="auto"/>
        <w:jc w:val="both"/>
        <w:rPr>
          <w:rFonts w:asciiTheme="minorHAnsi" w:hAnsiTheme="minorHAnsi" w:cstheme="minorHAnsi"/>
          <w:lang w:val="sl-SI"/>
        </w:rPr>
      </w:pPr>
    </w:p>
    <w:p w14:paraId="1BE8BE40" w14:textId="77777777" w:rsidR="008609FD" w:rsidRPr="00A5504C" w:rsidRDefault="008609FD" w:rsidP="00C34FA6">
      <w:pPr>
        <w:spacing w:line="259" w:lineRule="auto"/>
        <w:jc w:val="both"/>
        <w:rPr>
          <w:rFonts w:asciiTheme="minorHAnsi" w:hAnsiTheme="minorHAnsi" w:cstheme="minorHAnsi"/>
          <w:lang w:val="sl-SI"/>
        </w:rPr>
      </w:pPr>
    </w:p>
    <w:p w14:paraId="45C44D41" w14:textId="77777777" w:rsidR="008609FD" w:rsidRPr="00A5504C" w:rsidRDefault="008609FD" w:rsidP="00C34FA6">
      <w:pPr>
        <w:spacing w:line="259" w:lineRule="auto"/>
        <w:jc w:val="both"/>
        <w:rPr>
          <w:rFonts w:asciiTheme="minorHAnsi" w:hAnsiTheme="minorHAnsi" w:cstheme="minorHAnsi"/>
          <w:lang w:val="sl-SI"/>
        </w:rPr>
      </w:pPr>
    </w:p>
    <w:p w14:paraId="636727A4" w14:textId="77777777" w:rsidR="008609FD" w:rsidRPr="00A5504C" w:rsidRDefault="008609FD" w:rsidP="00C34FA6">
      <w:pPr>
        <w:spacing w:line="259" w:lineRule="auto"/>
        <w:jc w:val="both"/>
        <w:rPr>
          <w:rFonts w:asciiTheme="minorHAnsi" w:hAnsiTheme="minorHAnsi" w:cstheme="minorHAnsi"/>
          <w:lang w:val="sl-SI"/>
        </w:rPr>
      </w:pPr>
    </w:p>
    <w:p w14:paraId="54751DFB" w14:textId="77777777" w:rsidR="008609FD" w:rsidRPr="00A5504C" w:rsidRDefault="008609FD" w:rsidP="00C34FA6">
      <w:pPr>
        <w:spacing w:line="259" w:lineRule="auto"/>
        <w:jc w:val="both"/>
        <w:rPr>
          <w:rFonts w:asciiTheme="minorHAnsi" w:hAnsiTheme="minorHAnsi" w:cstheme="minorHAnsi"/>
          <w:lang w:val="sl-SI"/>
        </w:rPr>
      </w:pPr>
    </w:p>
    <w:p w14:paraId="62E29DEE" w14:textId="77777777" w:rsidR="008609FD" w:rsidRPr="00A5504C" w:rsidRDefault="008609FD" w:rsidP="00C34FA6">
      <w:pPr>
        <w:spacing w:line="259" w:lineRule="auto"/>
        <w:jc w:val="both"/>
        <w:rPr>
          <w:rFonts w:asciiTheme="minorHAnsi" w:hAnsiTheme="minorHAnsi" w:cstheme="minorHAnsi"/>
          <w:lang w:val="sl-SI"/>
        </w:rPr>
      </w:pPr>
    </w:p>
    <w:p w14:paraId="17DD3D3C" w14:textId="77777777" w:rsidR="00E9475D" w:rsidRPr="00A5504C" w:rsidRDefault="00E9475D" w:rsidP="00E9475D">
      <w:pPr>
        <w:tabs>
          <w:tab w:val="left" w:pos="9537"/>
        </w:tabs>
        <w:spacing w:line="240" w:lineRule="atLeast"/>
        <w:ind w:right="7"/>
        <w:rPr>
          <w:rFonts w:asciiTheme="minorHAnsi" w:hAnsiTheme="minorHAnsi" w:cstheme="minorHAnsi"/>
          <w:sz w:val="20"/>
          <w:szCs w:val="20"/>
          <w:lang w:val="sl-SI" w:eastAsia="sl-SI"/>
        </w:rPr>
      </w:pPr>
    </w:p>
    <w:p w14:paraId="771E5C5B" w14:textId="6DCFD063" w:rsidR="00AF783E" w:rsidRPr="00A5504C" w:rsidRDefault="00AF783E">
      <w:pPr>
        <w:rPr>
          <w:rFonts w:asciiTheme="minorHAnsi" w:hAnsiTheme="minorHAnsi" w:cstheme="minorHAnsi"/>
          <w:lang w:val="sl-SI"/>
        </w:rPr>
      </w:pPr>
    </w:p>
    <w:p w14:paraId="758221D1" w14:textId="77777777" w:rsidR="00AF783E" w:rsidRPr="00A5504C" w:rsidRDefault="00AF783E" w:rsidP="00AF78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Arial"/>
          <w:b/>
          <w:sz w:val="26"/>
          <w:szCs w:val="26"/>
          <w:lang w:val="sl-SI"/>
        </w:rPr>
      </w:pPr>
      <w:r w:rsidRPr="001514A9">
        <w:rPr>
          <w:rFonts w:asciiTheme="minorHAnsi" w:hAnsiTheme="minorHAnsi" w:cs="Arial"/>
          <w:b/>
          <w:sz w:val="26"/>
          <w:szCs w:val="26"/>
          <w:lang w:val="sl-SI"/>
        </w:rPr>
        <w:lastRenderedPageBreak/>
        <w:t>VZOREC FINANČNEGA ZAVAROVANJA ZA RESNOST PONUDBE</w:t>
      </w:r>
    </w:p>
    <w:p w14:paraId="1C5848BE" w14:textId="77777777" w:rsidR="00AF783E" w:rsidRPr="00A5504C" w:rsidRDefault="00AF783E" w:rsidP="00AF78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i/>
          <w:sz w:val="22"/>
          <w:szCs w:val="22"/>
          <w:lang w:val="sl-SI"/>
        </w:rPr>
      </w:pPr>
    </w:p>
    <w:p w14:paraId="01EB69C8" w14:textId="77777777" w:rsidR="00AF783E" w:rsidRPr="00A5504C" w:rsidRDefault="00AF783E" w:rsidP="00AF78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i/>
          <w:sz w:val="22"/>
          <w:szCs w:val="22"/>
          <w:lang w:val="sl-SI"/>
        </w:rPr>
      </w:pPr>
      <w:r w:rsidRPr="00A5504C">
        <w:rPr>
          <w:rFonts w:asciiTheme="minorHAnsi" w:hAnsiTheme="minorHAnsi" w:cs="Arial"/>
          <w:i/>
          <w:sz w:val="22"/>
          <w:szCs w:val="22"/>
          <w:lang w:val="sl-SI"/>
        </w:rPr>
        <w:t>Glava s podatki o garantu (zavarovalnici/banki) ali SWIFT ključ</w:t>
      </w:r>
    </w:p>
    <w:p w14:paraId="3F45DF72" w14:textId="77777777" w:rsidR="00AF783E" w:rsidRPr="00A5504C" w:rsidRDefault="00AF783E" w:rsidP="00AF78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b/>
          <w:sz w:val="22"/>
          <w:szCs w:val="22"/>
          <w:lang w:val="sl-SI"/>
        </w:rPr>
      </w:pPr>
    </w:p>
    <w:p w14:paraId="7699DE52" w14:textId="59E47BFB" w:rsidR="00AF783E" w:rsidRPr="00A5504C" w:rsidRDefault="00AF783E" w:rsidP="00AF783E">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2"/>
          <w:szCs w:val="22"/>
          <w:lang w:val="sl-SI"/>
        </w:rPr>
      </w:pPr>
      <w:r w:rsidRPr="00A5504C">
        <w:rPr>
          <w:rFonts w:asciiTheme="minorHAnsi" w:hAnsiTheme="minorHAnsi" w:cs="Arial"/>
          <w:sz w:val="22"/>
          <w:szCs w:val="22"/>
          <w:lang w:val="sl-SI"/>
        </w:rPr>
        <w:t xml:space="preserve">Za: </w:t>
      </w:r>
      <w:r w:rsidR="00C23D49" w:rsidRPr="00C23D49">
        <w:rPr>
          <w:rFonts w:asciiTheme="minorHAnsi" w:hAnsiTheme="minorHAnsi" w:cs="Arial"/>
          <w:sz w:val="22"/>
          <w:szCs w:val="22"/>
          <w:lang w:val="sl-SI"/>
        </w:rPr>
        <w:t>UNIVERZITETNI KLINIČNI CENTER LJUBLJANA, Zaloška cesta 2, 1000 Ljubljana</w:t>
      </w:r>
    </w:p>
    <w:p w14:paraId="07F2F2B1" w14:textId="77777777" w:rsidR="00AF783E" w:rsidRPr="00A5504C" w:rsidRDefault="00AF783E" w:rsidP="00AF78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i/>
          <w:sz w:val="22"/>
          <w:szCs w:val="22"/>
          <w:lang w:val="sl-SI"/>
        </w:rPr>
      </w:pPr>
      <w:r w:rsidRPr="00A5504C">
        <w:rPr>
          <w:rFonts w:asciiTheme="minorHAnsi" w:hAnsiTheme="minorHAnsi" w:cs="Arial"/>
          <w:sz w:val="22"/>
          <w:szCs w:val="22"/>
          <w:lang w:val="sl-SI"/>
        </w:rPr>
        <w:t xml:space="preserve">Datum: </w:t>
      </w:r>
      <w:r w:rsidRPr="00A5504C">
        <w:rPr>
          <w:rFonts w:asciiTheme="minorHAnsi" w:hAnsiTheme="minorHAnsi" w:cs="Arial"/>
          <w:sz w:val="22"/>
          <w:szCs w:val="22"/>
          <w:lang w:val="sl-SI"/>
        </w:rPr>
        <w:fldChar w:fldCharType="begin">
          <w:ffData>
            <w:name w:val="Besedilo2"/>
            <w:enabled/>
            <w:calcOnExit w:val="0"/>
            <w:textInput/>
          </w:ffData>
        </w:fldChar>
      </w:r>
      <w:r w:rsidRPr="00A5504C">
        <w:rPr>
          <w:rFonts w:asciiTheme="minorHAnsi" w:hAnsiTheme="minorHAnsi" w:cs="Arial"/>
          <w:sz w:val="22"/>
          <w:szCs w:val="22"/>
          <w:lang w:val="sl-SI"/>
        </w:rPr>
        <w:instrText xml:space="preserve"> FORMTEXT </w:instrText>
      </w:r>
      <w:r w:rsidRPr="00A5504C">
        <w:rPr>
          <w:rFonts w:asciiTheme="minorHAnsi" w:hAnsiTheme="minorHAnsi" w:cs="Arial"/>
          <w:sz w:val="22"/>
          <w:szCs w:val="22"/>
          <w:lang w:val="sl-SI"/>
        </w:rPr>
      </w:r>
      <w:r w:rsidRPr="00A5504C">
        <w:rPr>
          <w:rFonts w:asciiTheme="minorHAnsi" w:hAnsiTheme="minorHAnsi" w:cs="Arial"/>
          <w:sz w:val="22"/>
          <w:szCs w:val="22"/>
          <w:lang w:val="sl-SI"/>
        </w:rPr>
        <w:fldChar w:fldCharType="separate"/>
      </w:r>
      <w:r w:rsidRPr="00A5504C">
        <w:rPr>
          <w:rFonts w:asciiTheme="minorHAnsi" w:hAnsiTheme="minorHAnsi" w:cs="Arial"/>
          <w:noProof/>
          <w:sz w:val="22"/>
          <w:szCs w:val="22"/>
          <w:lang w:val="sl-SI"/>
        </w:rPr>
        <w:t> </w:t>
      </w:r>
      <w:r w:rsidRPr="00A5504C">
        <w:rPr>
          <w:rFonts w:asciiTheme="minorHAnsi" w:hAnsiTheme="minorHAnsi" w:cs="Arial"/>
          <w:noProof/>
          <w:sz w:val="22"/>
          <w:szCs w:val="22"/>
          <w:lang w:val="sl-SI"/>
        </w:rPr>
        <w:t> </w:t>
      </w:r>
      <w:r w:rsidRPr="00A5504C">
        <w:rPr>
          <w:rFonts w:asciiTheme="minorHAnsi" w:hAnsiTheme="minorHAnsi" w:cs="Arial"/>
          <w:noProof/>
          <w:sz w:val="22"/>
          <w:szCs w:val="22"/>
          <w:lang w:val="sl-SI"/>
        </w:rPr>
        <w:t> </w:t>
      </w:r>
      <w:r w:rsidRPr="00A5504C">
        <w:rPr>
          <w:rFonts w:asciiTheme="minorHAnsi" w:hAnsiTheme="minorHAnsi" w:cs="Arial"/>
          <w:noProof/>
          <w:sz w:val="22"/>
          <w:szCs w:val="22"/>
          <w:lang w:val="sl-SI"/>
        </w:rPr>
        <w:t> </w:t>
      </w:r>
      <w:r w:rsidRPr="00A5504C">
        <w:rPr>
          <w:rFonts w:asciiTheme="minorHAnsi" w:hAnsiTheme="minorHAnsi" w:cs="Arial"/>
          <w:noProof/>
          <w:sz w:val="22"/>
          <w:szCs w:val="22"/>
          <w:lang w:val="sl-SI"/>
        </w:rPr>
        <w:t> </w:t>
      </w:r>
      <w:r w:rsidRPr="00A5504C">
        <w:rPr>
          <w:rFonts w:asciiTheme="minorHAnsi" w:hAnsiTheme="minorHAnsi" w:cs="Arial"/>
          <w:sz w:val="22"/>
          <w:szCs w:val="22"/>
          <w:lang w:val="sl-SI"/>
        </w:rPr>
        <w:fldChar w:fldCharType="end"/>
      </w:r>
      <w:r w:rsidRPr="00A5504C">
        <w:rPr>
          <w:rFonts w:asciiTheme="minorHAnsi" w:hAnsiTheme="minorHAnsi" w:cs="Arial"/>
          <w:sz w:val="22"/>
          <w:szCs w:val="22"/>
          <w:lang w:val="sl-SI"/>
        </w:rPr>
        <w:t xml:space="preserve"> </w:t>
      </w:r>
      <w:r w:rsidRPr="00A5504C">
        <w:rPr>
          <w:rFonts w:asciiTheme="minorHAnsi" w:hAnsiTheme="minorHAnsi" w:cs="Arial"/>
          <w:i/>
          <w:sz w:val="22"/>
          <w:szCs w:val="22"/>
          <w:lang w:val="sl-SI"/>
        </w:rPr>
        <w:t>(vpiše se datum izdaje)</w:t>
      </w:r>
    </w:p>
    <w:p w14:paraId="0E55305E" w14:textId="77777777" w:rsidR="00AF783E" w:rsidRPr="00A5504C" w:rsidRDefault="00AF783E" w:rsidP="00AF78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2"/>
          <w:szCs w:val="22"/>
          <w:lang w:val="sl-SI"/>
        </w:rPr>
      </w:pPr>
    </w:p>
    <w:p w14:paraId="752D453C" w14:textId="77777777" w:rsidR="00AF783E" w:rsidRPr="00A5504C" w:rsidRDefault="00AF783E" w:rsidP="00AF78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sz w:val="22"/>
          <w:szCs w:val="22"/>
          <w:lang w:val="sl-SI"/>
        </w:rPr>
      </w:pPr>
      <w:r w:rsidRPr="00A5504C">
        <w:rPr>
          <w:rFonts w:asciiTheme="minorHAnsi" w:hAnsiTheme="minorHAnsi" w:cstheme="minorHAnsi"/>
          <w:b/>
          <w:sz w:val="22"/>
          <w:szCs w:val="22"/>
          <w:lang w:val="sl-SI"/>
        </w:rPr>
        <w:t>VRSTA ZAVAROVANJA:</w:t>
      </w:r>
      <w:r w:rsidRPr="00A5504C">
        <w:rPr>
          <w:rFonts w:asciiTheme="minorHAnsi" w:hAnsiTheme="minorHAnsi" w:cstheme="minorHAnsi"/>
          <w:sz w:val="22"/>
          <w:szCs w:val="22"/>
          <w:lang w:val="sl-SI"/>
        </w:rPr>
        <w:t xml:space="preserve"> </w:t>
      </w:r>
      <w:r w:rsidRPr="00A5504C">
        <w:rPr>
          <w:rFonts w:asciiTheme="minorHAnsi" w:hAnsiTheme="minorHAnsi" w:cstheme="minorHAnsi"/>
          <w:i/>
          <w:sz w:val="22"/>
          <w:szCs w:val="22"/>
          <w:lang w:val="sl-SI"/>
        </w:rPr>
        <w:fldChar w:fldCharType="begin">
          <w:ffData>
            <w:name w:val="Besedilo2"/>
            <w:enabled/>
            <w:calcOnExit w:val="0"/>
            <w:textInput/>
          </w:ffData>
        </w:fldChar>
      </w:r>
      <w:r w:rsidRPr="00A5504C">
        <w:rPr>
          <w:rFonts w:asciiTheme="minorHAnsi" w:hAnsiTheme="minorHAnsi" w:cstheme="minorHAnsi"/>
          <w:i/>
          <w:sz w:val="22"/>
          <w:szCs w:val="22"/>
          <w:lang w:val="sl-SI"/>
        </w:rPr>
        <w:instrText xml:space="preserve"> FORMTEXT </w:instrText>
      </w:r>
      <w:r w:rsidRPr="00A5504C">
        <w:rPr>
          <w:rFonts w:asciiTheme="minorHAnsi" w:hAnsiTheme="minorHAnsi" w:cstheme="minorHAnsi"/>
          <w:i/>
          <w:sz w:val="22"/>
          <w:szCs w:val="22"/>
          <w:lang w:val="sl-SI"/>
        </w:rPr>
      </w:r>
      <w:r w:rsidRPr="00A5504C">
        <w:rPr>
          <w:rFonts w:asciiTheme="minorHAnsi" w:hAnsiTheme="minorHAnsi" w:cstheme="minorHAnsi"/>
          <w:i/>
          <w:sz w:val="22"/>
          <w:szCs w:val="22"/>
          <w:lang w:val="sl-SI"/>
        </w:rPr>
        <w:fldChar w:fldCharType="separate"/>
      </w:r>
      <w:r w:rsidRPr="00A5504C">
        <w:rPr>
          <w:rFonts w:asciiTheme="minorHAnsi" w:hAnsiTheme="minorHAnsi" w:cstheme="minorHAnsi"/>
          <w:i/>
          <w:sz w:val="22"/>
          <w:szCs w:val="22"/>
          <w:lang w:val="sl-SI"/>
        </w:rPr>
        <w:t> </w:t>
      </w:r>
      <w:r w:rsidRPr="00A5504C">
        <w:rPr>
          <w:rFonts w:asciiTheme="minorHAnsi" w:hAnsiTheme="minorHAnsi" w:cstheme="minorHAnsi"/>
          <w:i/>
          <w:sz w:val="22"/>
          <w:szCs w:val="22"/>
          <w:lang w:val="sl-SI"/>
        </w:rPr>
        <w:t> </w:t>
      </w:r>
      <w:r w:rsidRPr="00A5504C">
        <w:rPr>
          <w:rFonts w:asciiTheme="minorHAnsi" w:hAnsiTheme="minorHAnsi" w:cstheme="minorHAnsi"/>
          <w:i/>
          <w:sz w:val="22"/>
          <w:szCs w:val="22"/>
          <w:lang w:val="sl-SI"/>
        </w:rPr>
        <w:t> </w:t>
      </w:r>
      <w:r w:rsidRPr="00A5504C">
        <w:rPr>
          <w:rFonts w:asciiTheme="minorHAnsi" w:hAnsiTheme="minorHAnsi" w:cstheme="minorHAnsi"/>
          <w:i/>
          <w:sz w:val="22"/>
          <w:szCs w:val="22"/>
          <w:lang w:val="sl-SI"/>
        </w:rPr>
        <w:t> </w:t>
      </w:r>
      <w:r w:rsidRPr="00A5504C">
        <w:rPr>
          <w:rFonts w:asciiTheme="minorHAnsi" w:hAnsiTheme="minorHAnsi" w:cstheme="minorHAnsi"/>
          <w:i/>
          <w:sz w:val="22"/>
          <w:szCs w:val="22"/>
          <w:lang w:val="sl-SI"/>
        </w:rPr>
        <w:t> </w:t>
      </w:r>
      <w:r w:rsidRPr="00A5504C">
        <w:rPr>
          <w:rFonts w:asciiTheme="minorHAnsi" w:hAnsiTheme="minorHAnsi" w:cstheme="minorHAnsi"/>
          <w:i/>
          <w:sz w:val="22"/>
          <w:szCs w:val="22"/>
          <w:lang w:val="sl-SI"/>
        </w:rPr>
        <w:fldChar w:fldCharType="end"/>
      </w:r>
      <w:r w:rsidRPr="00A5504C">
        <w:rPr>
          <w:rFonts w:asciiTheme="minorHAnsi" w:hAnsiTheme="minorHAnsi" w:cstheme="minorHAnsi"/>
          <w:i/>
          <w:sz w:val="22"/>
          <w:szCs w:val="22"/>
          <w:lang w:val="sl-SI"/>
        </w:rPr>
        <w:t xml:space="preserve"> (vpiše se vrsta zavarovanja: kavcijsko zavarovanje/bančna garancija)</w:t>
      </w:r>
    </w:p>
    <w:p w14:paraId="64C60CC0" w14:textId="77777777" w:rsidR="00AF783E" w:rsidRPr="00A5504C" w:rsidRDefault="00AF783E" w:rsidP="00AF78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2"/>
          <w:szCs w:val="22"/>
          <w:lang w:val="sl-SI"/>
        </w:rPr>
      </w:pPr>
    </w:p>
    <w:p w14:paraId="1CE408A1" w14:textId="77777777" w:rsidR="00AF783E" w:rsidRPr="00A5504C" w:rsidRDefault="00AF783E" w:rsidP="00AF78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2"/>
          <w:szCs w:val="22"/>
          <w:lang w:val="sl-SI"/>
        </w:rPr>
      </w:pPr>
      <w:r w:rsidRPr="00A5504C">
        <w:rPr>
          <w:rFonts w:asciiTheme="minorHAnsi" w:hAnsiTheme="minorHAnsi" w:cs="Arial"/>
          <w:b/>
          <w:sz w:val="22"/>
          <w:szCs w:val="22"/>
          <w:lang w:val="sl-SI"/>
        </w:rPr>
        <w:t xml:space="preserve">ŠTEVILKA: </w:t>
      </w:r>
      <w:r w:rsidRPr="00A5504C">
        <w:rPr>
          <w:rFonts w:asciiTheme="minorHAnsi" w:hAnsiTheme="minorHAnsi" w:cs="Arial"/>
          <w:sz w:val="22"/>
          <w:szCs w:val="22"/>
          <w:lang w:val="sl-SI"/>
        </w:rPr>
        <w:fldChar w:fldCharType="begin">
          <w:ffData>
            <w:name w:val="Besedilo2"/>
            <w:enabled/>
            <w:calcOnExit w:val="0"/>
            <w:textInput/>
          </w:ffData>
        </w:fldChar>
      </w:r>
      <w:r w:rsidRPr="00A5504C">
        <w:rPr>
          <w:rFonts w:asciiTheme="minorHAnsi" w:hAnsiTheme="minorHAnsi" w:cs="Arial"/>
          <w:sz w:val="22"/>
          <w:szCs w:val="22"/>
          <w:lang w:val="sl-SI"/>
        </w:rPr>
        <w:instrText xml:space="preserve"> FORMTEXT </w:instrText>
      </w:r>
      <w:r w:rsidRPr="00A5504C">
        <w:rPr>
          <w:rFonts w:asciiTheme="minorHAnsi" w:hAnsiTheme="minorHAnsi" w:cs="Arial"/>
          <w:sz w:val="22"/>
          <w:szCs w:val="22"/>
          <w:lang w:val="sl-SI"/>
        </w:rPr>
      </w:r>
      <w:r w:rsidRPr="00A5504C">
        <w:rPr>
          <w:rFonts w:asciiTheme="minorHAnsi" w:hAnsiTheme="minorHAnsi" w:cs="Arial"/>
          <w:sz w:val="22"/>
          <w:szCs w:val="22"/>
          <w:lang w:val="sl-SI"/>
        </w:rPr>
        <w:fldChar w:fldCharType="separate"/>
      </w:r>
      <w:r w:rsidRPr="00A5504C">
        <w:rPr>
          <w:rFonts w:asciiTheme="minorHAnsi" w:hAnsiTheme="minorHAnsi" w:cs="Arial"/>
          <w:noProof/>
          <w:sz w:val="22"/>
          <w:szCs w:val="22"/>
          <w:lang w:val="sl-SI"/>
        </w:rPr>
        <w:t> </w:t>
      </w:r>
      <w:r w:rsidRPr="00A5504C">
        <w:rPr>
          <w:rFonts w:asciiTheme="minorHAnsi" w:hAnsiTheme="minorHAnsi" w:cs="Arial"/>
          <w:noProof/>
          <w:sz w:val="22"/>
          <w:szCs w:val="22"/>
          <w:lang w:val="sl-SI"/>
        </w:rPr>
        <w:t> </w:t>
      </w:r>
      <w:r w:rsidRPr="00A5504C">
        <w:rPr>
          <w:rFonts w:asciiTheme="minorHAnsi" w:hAnsiTheme="minorHAnsi" w:cs="Arial"/>
          <w:noProof/>
          <w:sz w:val="22"/>
          <w:szCs w:val="22"/>
          <w:lang w:val="sl-SI"/>
        </w:rPr>
        <w:t> </w:t>
      </w:r>
      <w:r w:rsidRPr="00A5504C">
        <w:rPr>
          <w:rFonts w:asciiTheme="minorHAnsi" w:hAnsiTheme="minorHAnsi" w:cs="Arial"/>
          <w:noProof/>
          <w:sz w:val="22"/>
          <w:szCs w:val="22"/>
          <w:lang w:val="sl-SI"/>
        </w:rPr>
        <w:t> </w:t>
      </w:r>
      <w:r w:rsidRPr="00A5504C">
        <w:rPr>
          <w:rFonts w:asciiTheme="minorHAnsi" w:hAnsiTheme="minorHAnsi" w:cs="Arial"/>
          <w:noProof/>
          <w:sz w:val="22"/>
          <w:szCs w:val="22"/>
          <w:lang w:val="sl-SI"/>
        </w:rPr>
        <w:t> </w:t>
      </w:r>
      <w:r w:rsidRPr="00A5504C">
        <w:rPr>
          <w:rFonts w:asciiTheme="minorHAnsi" w:hAnsiTheme="minorHAnsi" w:cs="Arial"/>
          <w:sz w:val="22"/>
          <w:szCs w:val="22"/>
          <w:lang w:val="sl-SI"/>
        </w:rPr>
        <w:fldChar w:fldCharType="end"/>
      </w:r>
      <w:r w:rsidRPr="00A5504C">
        <w:rPr>
          <w:rFonts w:asciiTheme="minorHAnsi" w:hAnsiTheme="minorHAnsi" w:cs="Arial"/>
          <w:sz w:val="22"/>
          <w:szCs w:val="22"/>
          <w:lang w:val="sl-SI"/>
        </w:rPr>
        <w:t xml:space="preserve"> </w:t>
      </w:r>
      <w:r w:rsidRPr="00A5504C">
        <w:rPr>
          <w:rFonts w:asciiTheme="minorHAnsi" w:hAnsiTheme="minorHAnsi" w:cs="Arial"/>
          <w:i/>
          <w:sz w:val="22"/>
          <w:szCs w:val="22"/>
          <w:lang w:val="sl-SI"/>
        </w:rPr>
        <w:t>(vpiše se številka zavarovanja)</w:t>
      </w:r>
    </w:p>
    <w:p w14:paraId="732BCB06" w14:textId="77777777" w:rsidR="00AF783E" w:rsidRPr="00A5504C" w:rsidRDefault="00AF783E" w:rsidP="00AF78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2"/>
          <w:szCs w:val="22"/>
          <w:lang w:val="sl-SI"/>
        </w:rPr>
      </w:pPr>
    </w:p>
    <w:p w14:paraId="72188A68" w14:textId="77777777" w:rsidR="00AF783E" w:rsidRPr="00A5504C" w:rsidRDefault="00AF783E" w:rsidP="00AF78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2"/>
          <w:szCs w:val="22"/>
          <w:lang w:val="sl-SI"/>
        </w:rPr>
      </w:pPr>
      <w:r w:rsidRPr="00A5504C">
        <w:rPr>
          <w:rFonts w:asciiTheme="minorHAnsi" w:hAnsiTheme="minorHAnsi" w:cs="Arial"/>
          <w:b/>
          <w:sz w:val="22"/>
          <w:szCs w:val="22"/>
          <w:lang w:val="sl-SI"/>
        </w:rPr>
        <w:t>GARANT:</w:t>
      </w:r>
      <w:r w:rsidRPr="00A5504C">
        <w:rPr>
          <w:rFonts w:asciiTheme="minorHAnsi" w:hAnsiTheme="minorHAnsi" w:cs="Arial"/>
          <w:sz w:val="22"/>
          <w:szCs w:val="22"/>
          <w:lang w:val="sl-SI"/>
        </w:rPr>
        <w:t xml:space="preserve"> </w:t>
      </w:r>
      <w:r w:rsidRPr="00A5504C">
        <w:rPr>
          <w:rFonts w:asciiTheme="minorHAnsi" w:hAnsiTheme="minorHAnsi" w:cs="Arial"/>
          <w:sz w:val="22"/>
          <w:szCs w:val="22"/>
          <w:lang w:val="sl-SI"/>
        </w:rPr>
        <w:fldChar w:fldCharType="begin">
          <w:ffData>
            <w:name w:val="Besedilo2"/>
            <w:enabled/>
            <w:calcOnExit w:val="0"/>
            <w:textInput/>
          </w:ffData>
        </w:fldChar>
      </w:r>
      <w:r w:rsidRPr="00A5504C">
        <w:rPr>
          <w:rFonts w:asciiTheme="minorHAnsi" w:hAnsiTheme="minorHAnsi" w:cs="Arial"/>
          <w:sz w:val="22"/>
          <w:szCs w:val="22"/>
          <w:lang w:val="sl-SI"/>
        </w:rPr>
        <w:instrText xml:space="preserve"> FORMTEXT </w:instrText>
      </w:r>
      <w:r w:rsidRPr="00A5504C">
        <w:rPr>
          <w:rFonts w:asciiTheme="minorHAnsi" w:hAnsiTheme="minorHAnsi" w:cs="Arial"/>
          <w:sz w:val="22"/>
          <w:szCs w:val="22"/>
          <w:lang w:val="sl-SI"/>
        </w:rPr>
      </w:r>
      <w:r w:rsidRPr="00A5504C">
        <w:rPr>
          <w:rFonts w:asciiTheme="minorHAnsi" w:hAnsiTheme="minorHAnsi" w:cs="Arial"/>
          <w:sz w:val="22"/>
          <w:szCs w:val="22"/>
          <w:lang w:val="sl-SI"/>
        </w:rPr>
        <w:fldChar w:fldCharType="separate"/>
      </w:r>
      <w:r w:rsidRPr="00A5504C">
        <w:rPr>
          <w:rFonts w:asciiTheme="minorHAnsi" w:hAnsiTheme="minorHAnsi" w:cs="Arial"/>
          <w:noProof/>
          <w:sz w:val="22"/>
          <w:szCs w:val="22"/>
          <w:lang w:val="sl-SI"/>
        </w:rPr>
        <w:t> </w:t>
      </w:r>
      <w:r w:rsidRPr="00A5504C">
        <w:rPr>
          <w:rFonts w:asciiTheme="minorHAnsi" w:hAnsiTheme="minorHAnsi" w:cs="Arial"/>
          <w:noProof/>
          <w:sz w:val="22"/>
          <w:szCs w:val="22"/>
          <w:lang w:val="sl-SI"/>
        </w:rPr>
        <w:t> </w:t>
      </w:r>
      <w:r w:rsidRPr="00A5504C">
        <w:rPr>
          <w:rFonts w:asciiTheme="minorHAnsi" w:hAnsiTheme="minorHAnsi" w:cs="Arial"/>
          <w:noProof/>
          <w:sz w:val="22"/>
          <w:szCs w:val="22"/>
          <w:lang w:val="sl-SI"/>
        </w:rPr>
        <w:t> </w:t>
      </w:r>
      <w:r w:rsidRPr="00A5504C">
        <w:rPr>
          <w:rFonts w:asciiTheme="minorHAnsi" w:hAnsiTheme="minorHAnsi" w:cs="Arial"/>
          <w:noProof/>
          <w:sz w:val="22"/>
          <w:szCs w:val="22"/>
          <w:lang w:val="sl-SI"/>
        </w:rPr>
        <w:t> </w:t>
      </w:r>
      <w:r w:rsidRPr="00A5504C">
        <w:rPr>
          <w:rFonts w:asciiTheme="minorHAnsi" w:hAnsiTheme="minorHAnsi" w:cs="Arial"/>
          <w:noProof/>
          <w:sz w:val="22"/>
          <w:szCs w:val="22"/>
          <w:lang w:val="sl-SI"/>
        </w:rPr>
        <w:t> </w:t>
      </w:r>
      <w:r w:rsidRPr="00A5504C">
        <w:rPr>
          <w:rFonts w:asciiTheme="minorHAnsi" w:hAnsiTheme="minorHAnsi" w:cs="Arial"/>
          <w:sz w:val="22"/>
          <w:szCs w:val="22"/>
          <w:lang w:val="sl-SI"/>
        </w:rPr>
        <w:fldChar w:fldCharType="end"/>
      </w:r>
      <w:r w:rsidRPr="00A5504C">
        <w:rPr>
          <w:rFonts w:asciiTheme="minorHAnsi" w:hAnsiTheme="minorHAnsi" w:cs="Arial"/>
          <w:sz w:val="22"/>
          <w:szCs w:val="22"/>
          <w:lang w:val="sl-SI"/>
        </w:rPr>
        <w:t xml:space="preserve"> </w:t>
      </w:r>
      <w:r w:rsidRPr="00A5504C">
        <w:rPr>
          <w:rFonts w:asciiTheme="minorHAnsi" w:hAnsiTheme="minorHAnsi" w:cs="Arial"/>
          <w:i/>
          <w:sz w:val="22"/>
          <w:szCs w:val="22"/>
          <w:lang w:val="sl-SI"/>
        </w:rPr>
        <w:t>(vpiše se naziv in naslov garanta v kraju izdaje)</w:t>
      </w:r>
    </w:p>
    <w:p w14:paraId="3282A0E8" w14:textId="77777777" w:rsidR="00AF783E" w:rsidRPr="00A5504C" w:rsidRDefault="00AF783E" w:rsidP="00AF78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2"/>
          <w:szCs w:val="22"/>
          <w:lang w:val="sl-SI"/>
        </w:rPr>
      </w:pPr>
    </w:p>
    <w:p w14:paraId="5863B820" w14:textId="77777777" w:rsidR="00AF783E" w:rsidRPr="00A5504C" w:rsidRDefault="00AF783E" w:rsidP="00AF78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i/>
          <w:sz w:val="22"/>
          <w:szCs w:val="22"/>
          <w:lang w:val="sl-SI"/>
        </w:rPr>
      </w:pPr>
      <w:r w:rsidRPr="00A5504C">
        <w:rPr>
          <w:rFonts w:asciiTheme="minorHAnsi" w:hAnsiTheme="minorHAnsi" w:cs="Arial"/>
          <w:b/>
          <w:sz w:val="22"/>
          <w:szCs w:val="22"/>
          <w:lang w:val="sl-SI"/>
        </w:rPr>
        <w:t xml:space="preserve">NAROČNIK ZAVAROVANJA: </w:t>
      </w:r>
      <w:r w:rsidRPr="00A5504C">
        <w:rPr>
          <w:rFonts w:asciiTheme="minorHAnsi" w:hAnsiTheme="minorHAnsi" w:cs="Arial"/>
          <w:sz w:val="22"/>
          <w:szCs w:val="22"/>
          <w:lang w:val="sl-SI"/>
        </w:rPr>
        <w:fldChar w:fldCharType="begin">
          <w:ffData>
            <w:name w:val="Besedilo2"/>
            <w:enabled/>
            <w:calcOnExit w:val="0"/>
            <w:textInput/>
          </w:ffData>
        </w:fldChar>
      </w:r>
      <w:r w:rsidRPr="00A5504C">
        <w:rPr>
          <w:rFonts w:asciiTheme="minorHAnsi" w:hAnsiTheme="minorHAnsi" w:cs="Arial"/>
          <w:sz w:val="22"/>
          <w:szCs w:val="22"/>
          <w:lang w:val="sl-SI"/>
        </w:rPr>
        <w:instrText xml:space="preserve"> FORMTEXT </w:instrText>
      </w:r>
      <w:r w:rsidRPr="00A5504C">
        <w:rPr>
          <w:rFonts w:asciiTheme="minorHAnsi" w:hAnsiTheme="minorHAnsi" w:cs="Arial"/>
          <w:sz w:val="22"/>
          <w:szCs w:val="22"/>
          <w:lang w:val="sl-SI"/>
        </w:rPr>
      </w:r>
      <w:r w:rsidRPr="00A5504C">
        <w:rPr>
          <w:rFonts w:asciiTheme="minorHAnsi" w:hAnsiTheme="minorHAnsi" w:cs="Arial"/>
          <w:sz w:val="22"/>
          <w:szCs w:val="22"/>
          <w:lang w:val="sl-SI"/>
        </w:rPr>
        <w:fldChar w:fldCharType="separate"/>
      </w:r>
      <w:r w:rsidRPr="00A5504C">
        <w:rPr>
          <w:rFonts w:asciiTheme="minorHAnsi" w:hAnsiTheme="minorHAnsi" w:cs="Arial"/>
          <w:noProof/>
          <w:sz w:val="22"/>
          <w:szCs w:val="22"/>
          <w:lang w:val="sl-SI"/>
        </w:rPr>
        <w:t> </w:t>
      </w:r>
      <w:r w:rsidRPr="00A5504C">
        <w:rPr>
          <w:rFonts w:asciiTheme="minorHAnsi" w:hAnsiTheme="minorHAnsi" w:cs="Arial"/>
          <w:noProof/>
          <w:sz w:val="22"/>
          <w:szCs w:val="22"/>
          <w:lang w:val="sl-SI"/>
        </w:rPr>
        <w:t> </w:t>
      </w:r>
      <w:r w:rsidRPr="00A5504C">
        <w:rPr>
          <w:rFonts w:asciiTheme="minorHAnsi" w:hAnsiTheme="minorHAnsi" w:cs="Arial"/>
          <w:noProof/>
          <w:sz w:val="22"/>
          <w:szCs w:val="22"/>
          <w:lang w:val="sl-SI"/>
        </w:rPr>
        <w:t> </w:t>
      </w:r>
      <w:r w:rsidRPr="00A5504C">
        <w:rPr>
          <w:rFonts w:asciiTheme="minorHAnsi" w:hAnsiTheme="minorHAnsi" w:cs="Arial"/>
          <w:noProof/>
          <w:sz w:val="22"/>
          <w:szCs w:val="22"/>
          <w:lang w:val="sl-SI"/>
        </w:rPr>
        <w:t> </w:t>
      </w:r>
      <w:r w:rsidRPr="00A5504C">
        <w:rPr>
          <w:rFonts w:asciiTheme="minorHAnsi" w:hAnsiTheme="minorHAnsi" w:cs="Arial"/>
          <w:noProof/>
          <w:sz w:val="22"/>
          <w:szCs w:val="22"/>
          <w:lang w:val="sl-SI"/>
        </w:rPr>
        <w:t> </w:t>
      </w:r>
      <w:r w:rsidRPr="00A5504C">
        <w:rPr>
          <w:rFonts w:asciiTheme="minorHAnsi" w:hAnsiTheme="minorHAnsi" w:cs="Arial"/>
          <w:sz w:val="22"/>
          <w:szCs w:val="22"/>
          <w:lang w:val="sl-SI"/>
        </w:rPr>
        <w:fldChar w:fldCharType="end"/>
      </w:r>
      <w:r w:rsidRPr="00A5504C">
        <w:rPr>
          <w:rFonts w:asciiTheme="minorHAnsi" w:hAnsiTheme="minorHAnsi" w:cs="Arial"/>
          <w:sz w:val="22"/>
          <w:szCs w:val="22"/>
          <w:lang w:val="sl-SI"/>
        </w:rPr>
        <w:t xml:space="preserve"> </w:t>
      </w:r>
      <w:r w:rsidRPr="00A5504C">
        <w:rPr>
          <w:rFonts w:asciiTheme="minorHAnsi" w:hAnsiTheme="minorHAnsi" w:cs="Arial"/>
          <w:i/>
          <w:sz w:val="22"/>
          <w:szCs w:val="22"/>
          <w:lang w:val="sl-SI"/>
        </w:rPr>
        <w:t>(vpiše se ime in naslov naročnika zavarovanja, tj. ponudnika v postopku javnega naročanja)</w:t>
      </w:r>
    </w:p>
    <w:p w14:paraId="049B8749" w14:textId="77777777" w:rsidR="00AF783E" w:rsidRPr="00A5504C" w:rsidRDefault="00AF783E" w:rsidP="00AF78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2"/>
          <w:szCs w:val="22"/>
          <w:lang w:val="sl-SI"/>
        </w:rPr>
      </w:pPr>
    </w:p>
    <w:p w14:paraId="5DA19EF6" w14:textId="3A8BEAE5" w:rsidR="00AF783E" w:rsidRPr="00A5504C" w:rsidRDefault="00AF783E" w:rsidP="00AF78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2"/>
          <w:szCs w:val="22"/>
          <w:lang w:val="sl-SI"/>
        </w:rPr>
      </w:pPr>
      <w:r w:rsidRPr="00A5504C">
        <w:rPr>
          <w:rFonts w:asciiTheme="minorHAnsi" w:hAnsiTheme="minorHAnsi" w:cs="Arial"/>
          <w:b/>
          <w:sz w:val="22"/>
          <w:szCs w:val="22"/>
          <w:lang w:val="sl-SI"/>
        </w:rPr>
        <w:t>UPRAVIČENEC:</w:t>
      </w:r>
      <w:r w:rsidRPr="00A5504C">
        <w:rPr>
          <w:rFonts w:asciiTheme="minorHAnsi" w:hAnsiTheme="minorHAnsi" w:cs="Arial"/>
          <w:sz w:val="22"/>
          <w:szCs w:val="22"/>
          <w:lang w:val="sl-SI"/>
        </w:rPr>
        <w:t xml:space="preserve"> </w:t>
      </w:r>
      <w:r w:rsidR="00C23D49" w:rsidRPr="00C23D49">
        <w:rPr>
          <w:rFonts w:asciiTheme="minorHAnsi" w:hAnsiTheme="minorHAnsi" w:cs="Arial"/>
          <w:sz w:val="22"/>
          <w:szCs w:val="22"/>
          <w:lang w:val="sl-SI"/>
        </w:rPr>
        <w:t>UNIVERZITETNI KLINIČNI CENTER LJUBLJANA, Zaloška cesta 2, 1000 Ljubljana</w:t>
      </w:r>
    </w:p>
    <w:p w14:paraId="1C5C19FD" w14:textId="77777777" w:rsidR="00AF783E" w:rsidRPr="00A5504C" w:rsidRDefault="00AF783E" w:rsidP="00AF78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2"/>
          <w:szCs w:val="22"/>
          <w:lang w:val="sl-SI"/>
        </w:rPr>
      </w:pPr>
    </w:p>
    <w:p w14:paraId="145DB17D" w14:textId="7C98ECC9" w:rsidR="00AF783E" w:rsidRPr="00A5504C" w:rsidRDefault="00AF783E" w:rsidP="00AF78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2"/>
          <w:szCs w:val="22"/>
          <w:lang w:val="sl-SI"/>
        </w:rPr>
      </w:pPr>
      <w:r w:rsidRPr="00A5504C">
        <w:rPr>
          <w:rFonts w:asciiTheme="minorHAnsi" w:hAnsiTheme="minorHAnsi" w:cs="Arial"/>
          <w:b/>
          <w:sz w:val="22"/>
          <w:szCs w:val="22"/>
          <w:lang w:val="sl-SI"/>
        </w:rPr>
        <w:t xml:space="preserve">OSNOVNI POSEL: </w:t>
      </w:r>
      <w:r w:rsidRPr="00A5504C">
        <w:rPr>
          <w:rFonts w:asciiTheme="minorHAnsi" w:hAnsiTheme="minorHAnsi" w:cs="Arial"/>
          <w:sz w:val="22"/>
          <w:szCs w:val="22"/>
          <w:lang w:val="sl-SI"/>
        </w:rPr>
        <w:t>obveznost naročnika zavarovanja iz njegove ponudbe, predložene v postopku javnega naročanja</w:t>
      </w:r>
      <w:r w:rsidRPr="00A5504C">
        <w:rPr>
          <w:rFonts w:asciiTheme="minorHAnsi" w:hAnsiTheme="minorHAnsi" w:cs="Arial"/>
          <w:i/>
          <w:sz w:val="22"/>
          <w:szCs w:val="22"/>
          <w:lang w:val="sl-SI"/>
        </w:rPr>
        <w:t xml:space="preserve">, </w:t>
      </w:r>
      <w:r w:rsidRPr="00A5504C">
        <w:rPr>
          <w:rFonts w:asciiTheme="minorHAnsi" w:hAnsiTheme="minorHAnsi" w:cs="Arial"/>
          <w:sz w:val="22"/>
          <w:szCs w:val="22"/>
          <w:lang w:val="sl-SI"/>
        </w:rPr>
        <w:t>katerega predmet</w:t>
      </w:r>
      <w:r w:rsidR="00946C56" w:rsidRPr="00A5504C">
        <w:rPr>
          <w:rFonts w:asciiTheme="minorHAnsi" w:hAnsiTheme="minorHAnsi" w:cs="Arial"/>
          <w:sz w:val="22"/>
          <w:szCs w:val="22"/>
          <w:lang w:val="sl-SI"/>
        </w:rPr>
        <w:t xml:space="preserve"> je</w:t>
      </w:r>
      <w:r w:rsidRPr="00A5504C">
        <w:rPr>
          <w:rFonts w:asciiTheme="minorHAnsi" w:hAnsiTheme="minorHAnsi" w:cs="Arial"/>
          <w:sz w:val="22"/>
          <w:szCs w:val="22"/>
          <w:lang w:val="sl-SI"/>
        </w:rPr>
        <w:t xml:space="preserve"> </w:t>
      </w:r>
      <w:r w:rsidR="00C23D49" w:rsidRPr="00C23D49">
        <w:rPr>
          <w:rFonts w:asciiTheme="minorHAnsi" w:hAnsiTheme="minorHAnsi" w:cs="Arial"/>
          <w:b/>
          <w:bCs/>
          <w:sz w:val="22"/>
          <w:szCs w:val="22"/>
          <w:lang w:val="sl-SI"/>
        </w:rPr>
        <w:t xml:space="preserve">nadgradnja in vzdrževanje sistema za monitoring fizikalnih </w:t>
      </w:r>
      <w:r w:rsidR="00154DAD">
        <w:rPr>
          <w:rFonts w:asciiTheme="minorHAnsi" w:hAnsiTheme="minorHAnsi" w:cs="Arial"/>
          <w:b/>
          <w:bCs/>
          <w:sz w:val="22"/>
          <w:szCs w:val="22"/>
          <w:lang w:val="sl-SI"/>
        </w:rPr>
        <w:t>veličin</w:t>
      </w:r>
    </w:p>
    <w:p w14:paraId="696ED330" w14:textId="77777777" w:rsidR="00AF783E" w:rsidRPr="00A5504C" w:rsidRDefault="00AF783E" w:rsidP="00AF78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2"/>
          <w:szCs w:val="22"/>
          <w:lang w:val="sl-SI"/>
        </w:rPr>
      </w:pPr>
    </w:p>
    <w:p w14:paraId="5BA8BCEA" w14:textId="77777777" w:rsidR="00AF783E" w:rsidRPr="00A5504C" w:rsidRDefault="00AF783E" w:rsidP="00AF78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2"/>
          <w:szCs w:val="22"/>
          <w:lang w:val="sl-SI"/>
        </w:rPr>
      </w:pPr>
      <w:r w:rsidRPr="00A5504C">
        <w:rPr>
          <w:rFonts w:asciiTheme="minorHAnsi" w:hAnsiTheme="minorHAnsi" w:cs="Arial"/>
          <w:b/>
          <w:sz w:val="22"/>
          <w:szCs w:val="22"/>
          <w:lang w:val="sl-SI"/>
        </w:rPr>
        <w:t xml:space="preserve">ZNESEK V EUR: </w:t>
      </w:r>
      <w:r w:rsidRPr="00A5504C">
        <w:rPr>
          <w:rFonts w:asciiTheme="minorHAnsi" w:hAnsiTheme="minorHAnsi" w:cs="Arial"/>
          <w:sz w:val="22"/>
          <w:szCs w:val="22"/>
          <w:lang w:val="sl-SI"/>
        </w:rPr>
        <w:fldChar w:fldCharType="begin">
          <w:ffData>
            <w:name w:val="Besedilo2"/>
            <w:enabled/>
            <w:calcOnExit w:val="0"/>
            <w:textInput/>
          </w:ffData>
        </w:fldChar>
      </w:r>
      <w:r w:rsidRPr="00A5504C">
        <w:rPr>
          <w:rFonts w:asciiTheme="minorHAnsi" w:hAnsiTheme="minorHAnsi" w:cs="Arial"/>
          <w:sz w:val="22"/>
          <w:szCs w:val="22"/>
          <w:lang w:val="sl-SI"/>
        </w:rPr>
        <w:instrText xml:space="preserve"> FORMTEXT </w:instrText>
      </w:r>
      <w:r w:rsidRPr="00A5504C">
        <w:rPr>
          <w:rFonts w:asciiTheme="minorHAnsi" w:hAnsiTheme="minorHAnsi" w:cs="Arial"/>
          <w:sz w:val="22"/>
          <w:szCs w:val="22"/>
          <w:lang w:val="sl-SI"/>
        </w:rPr>
      </w:r>
      <w:r w:rsidRPr="00A5504C">
        <w:rPr>
          <w:rFonts w:asciiTheme="minorHAnsi" w:hAnsiTheme="minorHAnsi" w:cs="Arial"/>
          <w:sz w:val="22"/>
          <w:szCs w:val="22"/>
          <w:lang w:val="sl-SI"/>
        </w:rPr>
        <w:fldChar w:fldCharType="separate"/>
      </w:r>
      <w:r w:rsidRPr="00A5504C">
        <w:rPr>
          <w:rFonts w:asciiTheme="minorHAnsi" w:hAnsiTheme="minorHAnsi" w:cs="Arial"/>
          <w:noProof/>
          <w:sz w:val="22"/>
          <w:szCs w:val="22"/>
          <w:lang w:val="sl-SI"/>
        </w:rPr>
        <w:t> </w:t>
      </w:r>
      <w:r w:rsidRPr="00A5504C">
        <w:rPr>
          <w:rFonts w:asciiTheme="minorHAnsi" w:hAnsiTheme="minorHAnsi" w:cs="Arial"/>
          <w:noProof/>
          <w:sz w:val="22"/>
          <w:szCs w:val="22"/>
          <w:lang w:val="sl-SI"/>
        </w:rPr>
        <w:t> </w:t>
      </w:r>
      <w:r w:rsidRPr="00A5504C">
        <w:rPr>
          <w:rFonts w:asciiTheme="minorHAnsi" w:hAnsiTheme="minorHAnsi" w:cs="Arial"/>
          <w:noProof/>
          <w:sz w:val="22"/>
          <w:szCs w:val="22"/>
          <w:lang w:val="sl-SI"/>
        </w:rPr>
        <w:t> </w:t>
      </w:r>
      <w:r w:rsidRPr="00A5504C">
        <w:rPr>
          <w:rFonts w:asciiTheme="minorHAnsi" w:hAnsiTheme="minorHAnsi" w:cs="Arial"/>
          <w:noProof/>
          <w:sz w:val="22"/>
          <w:szCs w:val="22"/>
          <w:lang w:val="sl-SI"/>
        </w:rPr>
        <w:t> </w:t>
      </w:r>
      <w:r w:rsidRPr="00A5504C">
        <w:rPr>
          <w:rFonts w:asciiTheme="minorHAnsi" w:hAnsiTheme="minorHAnsi" w:cs="Arial"/>
          <w:noProof/>
          <w:sz w:val="22"/>
          <w:szCs w:val="22"/>
          <w:lang w:val="sl-SI"/>
        </w:rPr>
        <w:t> </w:t>
      </w:r>
      <w:r w:rsidRPr="00A5504C">
        <w:rPr>
          <w:rFonts w:asciiTheme="minorHAnsi" w:hAnsiTheme="minorHAnsi" w:cs="Arial"/>
          <w:sz w:val="22"/>
          <w:szCs w:val="22"/>
          <w:lang w:val="sl-SI"/>
        </w:rPr>
        <w:fldChar w:fldCharType="end"/>
      </w:r>
      <w:r w:rsidRPr="00A5504C">
        <w:rPr>
          <w:rFonts w:asciiTheme="minorHAnsi" w:hAnsiTheme="minorHAnsi" w:cs="Arial"/>
          <w:sz w:val="22"/>
          <w:szCs w:val="22"/>
          <w:lang w:val="sl-SI"/>
        </w:rPr>
        <w:t xml:space="preserve"> </w:t>
      </w:r>
      <w:r w:rsidRPr="00A5504C">
        <w:rPr>
          <w:rFonts w:asciiTheme="minorHAnsi" w:hAnsiTheme="minorHAnsi" w:cs="Arial"/>
          <w:i/>
          <w:sz w:val="22"/>
          <w:szCs w:val="22"/>
          <w:lang w:val="sl-SI"/>
        </w:rPr>
        <w:t>(vpiše se najvišji znesek s številko in besedo ter valuta)</w:t>
      </w:r>
    </w:p>
    <w:p w14:paraId="73644D19" w14:textId="77777777" w:rsidR="00AF783E" w:rsidRPr="00A5504C" w:rsidRDefault="00AF783E" w:rsidP="00AF78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2"/>
          <w:szCs w:val="22"/>
          <w:lang w:val="sl-SI"/>
        </w:rPr>
      </w:pPr>
    </w:p>
    <w:p w14:paraId="69EEAE18" w14:textId="77777777" w:rsidR="00AF783E" w:rsidRPr="00A5504C" w:rsidRDefault="00AF783E" w:rsidP="00AF78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2"/>
          <w:szCs w:val="22"/>
          <w:lang w:val="sl-SI"/>
        </w:rPr>
      </w:pPr>
      <w:r w:rsidRPr="00A5504C">
        <w:rPr>
          <w:rFonts w:asciiTheme="minorHAnsi" w:hAnsiTheme="minorHAnsi" w:cs="Arial"/>
          <w:b/>
          <w:sz w:val="22"/>
          <w:szCs w:val="22"/>
          <w:lang w:val="sl-SI"/>
        </w:rPr>
        <w:t xml:space="preserve">LISTINE, KI JIH JE POLEG IZJAVE TREBA PRILOŽITI ZAHTEVI ZA PLAČILO IN SE IZRECNO ZAHTEVAJO V SPODNJEM BESEDILU: </w:t>
      </w:r>
      <w:r w:rsidRPr="00A5504C">
        <w:rPr>
          <w:rFonts w:asciiTheme="minorHAnsi" w:hAnsiTheme="minorHAnsi" w:cs="Arial"/>
          <w:sz w:val="22"/>
          <w:szCs w:val="22"/>
          <w:lang w:val="sl-SI"/>
        </w:rPr>
        <w:t>nobena</w:t>
      </w:r>
    </w:p>
    <w:p w14:paraId="0499ABDC" w14:textId="77777777" w:rsidR="00AF783E" w:rsidRPr="00A5504C" w:rsidRDefault="00AF783E" w:rsidP="00AF78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2"/>
          <w:szCs w:val="22"/>
          <w:lang w:val="sl-SI"/>
        </w:rPr>
      </w:pPr>
    </w:p>
    <w:p w14:paraId="1662C1EF" w14:textId="77777777" w:rsidR="00AF783E" w:rsidRPr="00A5504C" w:rsidRDefault="00AF783E" w:rsidP="00AF78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2"/>
          <w:szCs w:val="22"/>
          <w:lang w:val="sl-SI"/>
        </w:rPr>
      </w:pPr>
      <w:r w:rsidRPr="00A5504C">
        <w:rPr>
          <w:rFonts w:asciiTheme="minorHAnsi" w:hAnsiTheme="minorHAnsi" w:cs="Arial"/>
          <w:b/>
          <w:sz w:val="22"/>
          <w:szCs w:val="22"/>
          <w:lang w:val="sl-SI"/>
        </w:rPr>
        <w:t>JEZIK V ZAHTEVANIH LISTINAH:</w:t>
      </w:r>
      <w:r w:rsidRPr="00A5504C">
        <w:rPr>
          <w:rFonts w:asciiTheme="minorHAnsi" w:hAnsiTheme="minorHAnsi" w:cs="Arial"/>
          <w:sz w:val="22"/>
          <w:szCs w:val="22"/>
          <w:lang w:val="sl-SI"/>
        </w:rPr>
        <w:t xml:space="preserve"> slovenski</w:t>
      </w:r>
    </w:p>
    <w:p w14:paraId="65B6AB57" w14:textId="77777777" w:rsidR="00AF783E" w:rsidRPr="00A5504C" w:rsidRDefault="00AF783E" w:rsidP="00AF78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2"/>
          <w:szCs w:val="22"/>
          <w:lang w:val="sl-SI"/>
        </w:rPr>
      </w:pPr>
    </w:p>
    <w:p w14:paraId="2BD80751" w14:textId="77777777" w:rsidR="00AF783E" w:rsidRPr="00A5504C" w:rsidRDefault="00AF783E" w:rsidP="00AF78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2"/>
          <w:szCs w:val="22"/>
          <w:lang w:val="sl-SI"/>
        </w:rPr>
      </w:pPr>
      <w:r w:rsidRPr="00A5504C">
        <w:rPr>
          <w:rFonts w:asciiTheme="minorHAnsi" w:hAnsiTheme="minorHAnsi" w:cs="Arial"/>
          <w:b/>
          <w:sz w:val="22"/>
          <w:szCs w:val="22"/>
          <w:lang w:val="sl-SI"/>
        </w:rPr>
        <w:t>OBLIKA PREDLOŽITVE:</w:t>
      </w:r>
      <w:r w:rsidRPr="00A5504C">
        <w:rPr>
          <w:rFonts w:asciiTheme="minorHAnsi" w:hAnsiTheme="minorHAnsi" w:cs="Arial"/>
          <w:sz w:val="22"/>
          <w:szCs w:val="22"/>
          <w:lang w:val="sl-SI"/>
        </w:rPr>
        <w:t xml:space="preserve"> v papirni obliki s priporočeno pošto ali katerokoli obliko hitre pošte ali osebno </w:t>
      </w:r>
    </w:p>
    <w:p w14:paraId="199D78AF" w14:textId="77777777" w:rsidR="00AF783E" w:rsidRPr="00A5504C" w:rsidRDefault="00AF783E" w:rsidP="00AF78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2"/>
          <w:szCs w:val="22"/>
          <w:lang w:val="sl-SI"/>
        </w:rPr>
      </w:pPr>
    </w:p>
    <w:p w14:paraId="492B8546" w14:textId="77777777" w:rsidR="00AF783E" w:rsidRPr="00A5504C" w:rsidRDefault="00AF783E" w:rsidP="00AF78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i/>
          <w:sz w:val="22"/>
          <w:szCs w:val="22"/>
          <w:lang w:val="sl-SI"/>
        </w:rPr>
      </w:pPr>
      <w:r w:rsidRPr="00A5504C">
        <w:rPr>
          <w:rFonts w:asciiTheme="minorHAnsi" w:hAnsiTheme="minorHAnsi" w:cs="Arial"/>
          <w:b/>
          <w:sz w:val="22"/>
          <w:szCs w:val="22"/>
          <w:lang w:val="sl-SI"/>
        </w:rPr>
        <w:t>KRAJ PREDLOŽITVE:</w:t>
      </w:r>
      <w:r w:rsidRPr="00A5504C">
        <w:rPr>
          <w:rFonts w:asciiTheme="minorHAnsi" w:hAnsiTheme="minorHAnsi" w:cs="Arial"/>
          <w:sz w:val="22"/>
          <w:szCs w:val="22"/>
          <w:lang w:val="sl-SI"/>
        </w:rPr>
        <w:t xml:space="preserve"> </w:t>
      </w:r>
      <w:r w:rsidRPr="00A5504C">
        <w:rPr>
          <w:rFonts w:asciiTheme="minorHAnsi" w:hAnsiTheme="minorHAnsi" w:cs="Arial"/>
          <w:sz w:val="22"/>
          <w:szCs w:val="22"/>
          <w:lang w:val="sl-SI"/>
        </w:rPr>
        <w:fldChar w:fldCharType="begin">
          <w:ffData>
            <w:name w:val="Besedilo2"/>
            <w:enabled/>
            <w:calcOnExit w:val="0"/>
            <w:textInput/>
          </w:ffData>
        </w:fldChar>
      </w:r>
      <w:r w:rsidRPr="00A5504C">
        <w:rPr>
          <w:rFonts w:asciiTheme="minorHAnsi" w:hAnsiTheme="minorHAnsi" w:cs="Arial"/>
          <w:sz w:val="22"/>
          <w:szCs w:val="22"/>
          <w:lang w:val="sl-SI"/>
        </w:rPr>
        <w:instrText xml:space="preserve"> FORMTEXT </w:instrText>
      </w:r>
      <w:r w:rsidRPr="00A5504C">
        <w:rPr>
          <w:rFonts w:asciiTheme="minorHAnsi" w:hAnsiTheme="minorHAnsi" w:cs="Arial"/>
          <w:sz w:val="22"/>
          <w:szCs w:val="22"/>
          <w:lang w:val="sl-SI"/>
        </w:rPr>
      </w:r>
      <w:r w:rsidRPr="00A5504C">
        <w:rPr>
          <w:rFonts w:asciiTheme="minorHAnsi" w:hAnsiTheme="minorHAnsi" w:cs="Arial"/>
          <w:sz w:val="22"/>
          <w:szCs w:val="22"/>
          <w:lang w:val="sl-SI"/>
        </w:rPr>
        <w:fldChar w:fldCharType="separate"/>
      </w:r>
      <w:r w:rsidRPr="00A5504C">
        <w:rPr>
          <w:rFonts w:asciiTheme="minorHAnsi" w:hAnsiTheme="minorHAnsi" w:cs="Arial"/>
          <w:noProof/>
          <w:sz w:val="22"/>
          <w:szCs w:val="22"/>
          <w:lang w:val="sl-SI"/>
        </w:rPr>
        <w:t> </w:t>
      </w:r>
      <w:r w:rsidRPr="00A5504C">
        <w:rPr>
          <w:rFonts w:asciiTheme="minorHAnsi" w:hAnsiTheme="minorHAnsi" w:cs="Arial"/>
          <w:noProof/>
          <w:sz w:val="22"/>
          <w:szCs w:val="22"/>
          <w:lang w:val="sl-SI"/>
        </w:rPr>
        <w:t> </w:t>
      </w:r>
      <w:r w:rsidRPr="00A5504C">
        <w:rPr>
          <w:rFonts w:asciiTheme="minorHAnsi" w:hAnsiTheme="minorHAnsi" w:cs="Arial"/>
          <w:noProof/>
          <w:sz w:val="22"/>
          <w:szCs w:val="22"/>
          <w:lang w:val="sl-SI"/>
        </w:rPr>
        <w:t> </w:t>
      </w:r>
      <w:r w:rsidRPr="00A5504C">
        <w:rPr>
          <w:rFonts w:asciiTheme="minorHAnsi" w:hAnsiTheme="minorHAnsi" w:cs="Arial"/>
          <w:noProof/>
          <w:sz w:val="22"/>
          <w:szCs w:val="22"/>
          <w:lang w:val="sl-SI"/>
        </w:rPr>
        <w:t> </w:t>
      </w:r>
      <w:r w:rsidRPr="00A5504C">
        <w:rPr>
          <w:rFonts w:asciiTheme="minorHAnsi" w:hAnsiTheme="minorHAnsi" w:cs="Arial"/>
          <w:noProof/>
          <w:sz w:val="22"/>
          <w:szCs w:val="22"/>
          <w:lang w:val="sl-SI"/>
        </w:rPr>
        <w:t> </w:t>
      </w:r>
      <w:r w:rsidRPr="00A5504C">
        <w:rPr>
          <w:rFonts w:asciiTheme="minorHAnsi" w:hAnsiTheme="minorHAnsi" w:cs="Arial"/>
          <w:sz w:val="22"/>
          <w:szCs w:val="22"/>
          <w:lang w:val="sl-SI"/>
        </w:rPr>
        <w:fldChar w:fldCharType="end"/>
      </w:r>
      <w:r w:rsidRPr="00A5504C">
        <w:rPr>
          <w:rFonts w:asciiTheme="minorHAnsi" w:hAnsiTheme="minorHAnsi" w:cs="Arial"/>
          <w:sz w:val="22"/>
          <w:szCs w:val="22"/>
          <w:lang w:val="sl-SI"/>
        </w:rPr>
        <w:t xml:space="preserve"> </w:t>
      </w:r>
      <w:r w:rsidRPr="00A5504C">
        <w:rPr>
          <w:rFonts w:asciiTheme="minorHAnsi" w:hAnsiTheme="minorHAnsi" w:cs="Arial"/>
          <w:i/>
          <w:sz w:val="22"/>
          <w:szCs w:val="22"/>
          <w:lang w:val="sl-SI"/>
        </w:rPr>
        <w:t>(garant vpiše naslov podružnice, kjer se opravi predložitev papirnih listin)</w:t>
      </w:r>
    </w:p>
    <w:p w14:paraId="25A4B502" w14:textId="77777777" w:rsidR="00AF783E" w:rsidRPr="00A5504C" w:rsidRDefault="00AF783E" w:rsidP="00AF78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2"/>
          <w:szCs w:val="22"/>
          <w:lang w:val="sl-SI"/>
        </w:rPr>
      </w:pPr>
      <w:r w:rsidRPr="00A5504C">
        <w:rPr>
          <w:rFonts w:asciiTheme="minorHAnsi" w:hAnsiTheme="minorHAnsi" w:cs="Arial"/>
          <w:sz w:val="22"/>
          <w:szCs w:val="22"/>
          <w:lang w:val="sl-SI"/>
        </w:rPr>
        <w:t xml:space="preserve">Ne glede na navedeno, se predložitev papirnih listin lahko opravi v katerikoli podružnici garanta na območju Republike Slovenije. </w:t>
      </w:r>
    </w:p>
    <w:p w14:paraId="3AC0DAC1" w14:textId="77777777" w:rsidR="00AF783E" w:rsidRPr="00A5504C" w:rsidRDefault="00AF783E" w:rsidP="00AF78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2"/>
          <w:szCs w:val="22"/>
          <w:lang w:val="sl-SI"/>
        </w:rPr>
      </w:pPr>
    </w:p>
    <w:p w14:paraId="1394ED77" w14:textId="77777777" w:rsidR="00AF783E" w:rsidRPr="00A5504C" w:rsidRDefault="00AF783E" w:rsidP="00AF78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2"/>
          <w:szCs w:val="22"/>
          <w:lang w:val="sl-SI"/>
        </w:rPr>
      </w:pPr>
      <w:r w:rsidRPr="00A5504C">
        <w:rPr>
          <w:rFonts w:asciiTheme="minorHAnsi" w:hAnsiTheme="minorHAnsi" w:cs="Arial"/>
          <w:b/>
          <w:sz w:val="22"/>
          <w:szCs w:val="22"/>
          <w:lang w:val="sl-SI"/>
        </w:rPr>
        <w:t xml:space="preserve">DATUM IZTEKA VELJAVNOSTI: </w:t>
      </w:r>
      <w:r w:rsidRPr="00A5504C">
        <w:rPr>
          <w:rFonts w:asciiTheme="minorHAnsi" w:hAnsiTheme="minorHAnsi" w:cs="Arial"/>
          <w:sz w:val="22"/>
          <w:szCs w:val="22"/>
          <w:lang w:val="sl-SI"/>
        </w:rPr>
        <w:fldChar w:fldCharType="begin">
          <w:ffData>
            <w:name w:val="Besedilo2"/>
            <w:enabled/>
            <w:calcOnExit w:val="0"/>
            <w:textInput>
              <w:default w:val="DD. MM. LLLL"/>
            </w:textInput>
          </w:ffData>
        </w:fldChar>
      </w:r>
      <w:bookmarkStart w:id="21" w:name="Besedilo2"/>
      <w:r w:rsidRPr="00A5504C">
        <w:rPr>
          <w:rFonts w:asciiTheme="minorHAnsi" w:hAnsiTheme="minorHAnsi" w:cs="Arial"/>
          <w:sz w:val="22"/>
          <w:szCs w:val="22"/>
          <w:lang w:val="sl-SI"/>
        </w:rPr>
        <w:instrText xml:space="preserve"> FORMTEXT </w:instrText>
      </w:r>
      <w:r w:rsidRPr="00A5504C">
        <w:rPr>
          <w:rFonts w:asciiTheme="minorHAnsi" w:hAnsiTheme="minorHAnsi" w:cs="Arial"/>
          <w:sz w:val="22"/>
          <w:szCs w:val="22"/>
          <w:lang w:val="sl-SI"/>
        </w:rPr>
      </w:r>
      <w:r w:rsidRPr="00A5504C">
        <w:rPr>
          <w:rFonts w:asciiTheme="minorHAnsi" w:hAnsiTheme="minorHAnsi" w:cs="Arial"/>
          <w:sz w:val="22"/>
          <w:szCs w:val="22"/>
          <w:lang w:val="sl-SI"/>
        </w:rPr>
        <w:fldChar w:fldCharType="separate"/>
      </w:r>
      <w:r w:rsidRPr="00A5504C">
        <w:rPr>
          <w:rFonts w:asciiTheme="minorHAnsi" w:hAnsiTheme="minorHAnsi" w:cs="Arial"/>
          <w:noProof/>
          <w:sz w:val="22"/>
          <w:szCs w:val="22"/>
          <w:lang w:val="sl-SI"/>
        </w:rPr>
        <w:t>DD. MM. LLLL</w:t>
      </w:r>
      <w:r w:rsidRPr="00A5504C">
        <w:rPr>
          <w:lang w:val="sl-SI"/>
        </w:rPr>
        <w:fldChar w:fldCharType="end"/>
      </w:r>
      <w:bookmarkEnd w:id="21"/>
      <w:r w:rsidRPr="00A5504C">
        <w:rPr>
          <w:rFonts w:asciiTheme="minorHAnsi" w:hAnsiTheme="minorHAnsi" w:cs="Arial"/>
          <w:sz w:val="22"/>
          <w:szCs w:val="22"/>
          <w:lang w:val="sl-SI"/>
        </w:rPr>
        <w:t xml:space="preserve"> </w:t>
      </w:r>
      <w:r w:rsidRPr="00A5504C">
        <w:rPr>
          <w:rFonts w:asciiTheme="minorHAnsi" w:hAnsiTheme="minorHAnsi" w:cs="Arial"/>
          <w:i/>
          <w:sz w:val="22"/>
          <w:szCs w:val="22"/>
          <w:lang w:val="sl-SI"/>
        </w:rPr>
        <w:t>(vpiše se datum skladno z zahtevanim iz dokumentacije v zvezi z oddajo predmetnega javnega naročila)</w:t>
      </w:r>
    </w:p>
    <w:p w14:paraId="5366AF6B" w14:textId="77777777" w:rsidR="00AF783E" w:rsidRPr="00A5504C" w:rsidRDefault="00AF783E" w:rsidP="00AF78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2"/>
          <w:szCs w:val="22"/>
          <w:lang w:val="sl-SI"/>
        </w:rPr>
      </w:pPr>
    </w:p>
    <w:p w14:paraId="256476C3" w14:textId="77777777" w:rsidR="00AF783E" w:rsidRPr="00A5504C" w:rsidRDefault="00AF783E" w:rsidP="00AF78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2"/>
          <w:szCs w:val="22"/>
          <w:lang w:val="sl-SI"/>
        </w:rPr>
      </w:pPr>
      <w:r w:rsidRPr="00A5504C">
        <w:rPr>
          <w:rFonts w:asciiTheme="minorHAnsi" w:hAnsiTheme="minorHAnsi" w:cs="Arial"/>
          <w:b/>
          <w:sz w:val="22"/>
          <w:szCs w:val="22"/>
          <w:lang w:val="sl-SI"/>
        </w:rPr>
        <w:t>STRANKA, KI JE DOLŽNA PLAČATI STROŠKE:</w:t>
      </w:r>
      <w:r w:rsidRPr="00A5504C">
        <w:rPr>
          <w:rFonts w:asciiTheme="minorHAnsi" w:hAnsiTheme="minorHAnsi" w:cs="Arial"/>
          <w:sz w:val="22"/>
          <w:szCs w:val="22"/>
          <w:lang w:val="sl-SI"/>
        </w:rPr>
        <w:t xml:space="preserve"> </w:t>
      </w:r>
      <w:r w:rsidRPr="00A5504C">
        <w:rPr>
          <w:rFonts w:asciiTheme="minorHAnsi" w:hAnsiTheme="minorHAnsi" w:cs="Arial"/>
          <w:sz w:val="22"/>
          <w:szCs w:val="22"/>
          <w:lang w:val="sl-SI"/>
        </w:rPr>
        <w:fldChar w:fldCharType="begin">
          <w:ffData>
            <w:name w:val="Besedilo2"/>
            <w:enabled/>
            <w:calcOnExit w:val="0"/>
            <w:textInput/>
          </w:ffData>
        </w:fldChar>
      </w:r>
      <w:r w:rsidRPr="00A5504C">
        <w:rPr>
          <w:rFonts w:asciiTheme="minorHAnsi" w:hAnsiTheme="minorHAnsi" w:cs="Arial"/>
          <w:sz w:val="22"/>
          <w:szCs w:val="22"/>
          <w:lang w:val="sl-SI"/>
        </w:rPr>
        <w:instrText xml:space="preserve"> FORMTEXT </w:instrText>
      </w:r>
      <w:r w:rsidRPr="00A5504C">
        <w:rPr>
          <w:rFonts w:asciiTheme="minorHAnsi" w:hAnsiTheme="minorHAnsi" w:cs="Arial"/>
          <w:sz w:val="22"/>
          <w:szCs w:val="22"/>
          <w:lang w:val="sl-SI"/>
        </w:rPr>
      </w:r>
      <w:r w:rsidRPr="00A5504C">
        <w:rPr>
          <w:rFonts w:asciiTheme="minorHAnsi" w:hAnsiTheme="minorHAnsi" w:cs="Arial"/>
          <w:sz w:val="22"/>
          <w:szCs w:val="22"/>
          <w:lang w:val="sl-SI"/>
        </w:rPr>
        <w:fldChar w:fldCharType="separate"/>
      </w:r>
      <w:r w:rsidRPr="00A5504C">
        <w:rPr>
          <w:rFonts w:asciiTheme="minorHAnsi" w:hAnsiTheme="minorHAnsi" w:cs="Arial"/>
          <w:noProof/>
          <w:sz w:val="22"/>
          <w:szCs w:val="22"/>
          <w:lang w:val="sl-SI"/>
        </w:rPr>
        <w:t> </w:t>
      </w:r>
      <w:r w:rsidRPr="00A5504C">
        <w:rPr>
          <w:rFonts w:asciiTheme="minorHAnsi" w:hAnsiTheme="minorHAnsi" w:cs="Arial"/>
          <w:noProof/>
          <w:sz w:val="22"/>
          <w:szCs w:val="22"/>
          <w:lang w:val="sl-SI"/>
        </w:rPr>
        <w:t> </w:t>
      </w:r>
      <w:r w:rsidRPr="00A5504C">
        <w:rPr>
          <w:rFonts w:asciiTheme="minorHAnsi" w:hAnsiTheme="minorHAnsi" w:cs="Arial"/>
          <w:noProof/>
          <w:sz w:val="22"/>
          <w:szCs w:val="22"/>
          <w:lang w:val="sl-SI"/>
        </w:rPr>
        <w:t> </w:t>
      </w:r>
      <w:r w:rsidRPr="00A5504C">
        <w:rPr>
          <w:rFonts w:asciiTheme="minorHAnsi" w:hAnsiTheme="minorHAnsi" w:cs="Arial"/>
          <w:noProof/>
          <w:sz w:val="22"/>
          <w:szCs w:val="22"/>
          <w:lang w:val="sl-SI"/>
        </w:rPr>
        <w:t> </w:t>
      </w:r>
      <w:r w:rsidRPr="00A5504C">
        <w:rPr>
          <w:rFonts w:asciiTheme="minorHAnsi" w:hAnsiTheme="minorHAnsi" w:cs="Arial"/>
          <w:noProof/>
          <w:sz w:val="22"/>
          <w:szCs w:val="22"/>
          <w:lang w:val="sl-SI"/>
        </w:rPr>
        <w:t> </w:t>
      </w:r>
      <w:r w:rsidRPr="00A5504C">
        <w:rPr>
          <w:rFonts w:asciiTheme="minorHAnsi" w:hAnsiTheme="minorHAnsi" w:cs="Arial"/>
          <w:sz w:val="22"/>
          <w:szCs w:val="22"/>
          <w:lang w:val="sl-SI"/>
        </w:rPr>
        <w:fldChar w:fldCharType="end"/>
      </w:r>
      <w:r w:rsidRPr="00A5504C">
        <w:rPr>
          <w:rFonts w:asciiTheme="minorHAnsi" w:hAnsiTheme="minorHAnsi" w:cs="Arial"/>
          <w:sz w:val="22"/>
          <w:szCs w:val="22"/>
          <w:lang w:val="sl-SI"/>
        </w:rPr>
        <w:t xml:space="preserve"> </w:t>
      </w:r>
      <w:r w:rsidRPr="00A5504C">
        <w:rPr>
          <w:rFonts w:asciiTheme="minorHAnsi" w:hAnsiTheme="minorHAnsi" w:cs="Arial"/>
          <w:i/>
          <w:sz w:val="22"/>
          <w:szCs w:val="22"/>
          <w:lang w:val="sl-SI"/>
        </w:rPr>
        <w:t>(vpiše se ime naročnika zavarovanja, tj. ponudnika v postopku javnega naročanja)</w:t>
      </w:r>
    </w:p>
    <w:p w14:paraId="1A2CD6FB" w14:textId="77777777" w:rsidR="00AF783E" w:rsidRPr="00A5504C" w:rsidRDefault="00AF783E" w:rsidP="00AF78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b/>
          <w:sz w:val="22"/>
          <w:szCs w:val="22"/>
          <w:lang w:val="sl-SI"/>
        </w:rPr>
      </w:pPr>
    </w:p>
    <w:p w14:paraId="4540213E" w14:textId="77777777" w:rsidR="00AF783E" w:rsidRDefault="00AF783E" w:rsidP="00AF783E">
      <w:pPr>
        <w:jc w:val="both"/>
        <w:rPr>
          <w:rFonts w:asciiTheme="minorHAnsi" w:hAnsiTheme="minorHAnsi" w:cs="Arial"/>
          <w:sz w:val="22"/>
          <w:szCs w:val="22"/>
          <w:lang w:val="sl-SI"/>
        </w:rPr>
      </w:pPr>
      <w:r w:rsidRPr="00A5504C">
        <w:rPr>
          <w:rFonts w:asciiTheme="minorHAnsi" w:hAnsiTheme="minorHAnsi" w:cs="Arial"/>
          <w:sz w:val="22"/>
          <w:szCs w:val="22"/>
          <w:lang w:val="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1B445AB" w14:textId="77777777" w:rsidR="00C23D49" w:rsidRDefault="00C23D49" w:rsidP="00AF783E">
      <w:pPr>
        <w:jc w:val="both"/>
        <w:rPr>
          <w:rFonts w:asciiTheme="minorHAnsi" w:hAnsiTheme="minorHAnsi" w:cs="Arial"/>
          <w:sz w:val="22"/>
          <w:szCs w:val="22"/>
          <w:lang w:val="sl-SI"/>
        </w:rPr>
      </w:pPr>
    </w:p>
    <w:p w14:paraId="68463DE6" w14:textId="77777777" w:rsidR="00C23D49" w:rsidRPr="00A5504C" w:rsidRDefault="00C23D49" w:rsidP="00AF783E">
      <w:pPr>
        <w:jc w:val="both"/>
        <w:rPr>
          <w:rFonts w:asciiTheme="minorHAnsi" w:hAnsiTheme="minorHAnsi" w:cs="Arial"/>
          <w:sz w:val="22"/>
          <w:szCs w:val="22"/>
          <w:lang w:val="sl-SI"/>
        </w:rPr>
      </w:pPr>
    </w:p>
    <w:p w14:paraId="11406974" w14:textId="77777777" w:rsidR="00AF783E" w:rsidRPr="00A5504C" w:rsidRDefault="00AF783E" w:rsidP="00AF783E">
      <w:pPr>
        <w:jc w:val="both"/>
        <w:rPr>
          <w:rFonts w:asciiTheme="minorHAnsi" w:hAnsiTheme="minorHAnsi" w:cs="Arial"/>
          <w:sz w:val="22"/>
          <w:szCs w:val="22"/>
          <w:lang w:val="sl-SI"/>
        </w:rPr>
      </w:pPr>
      <w:r w:rsidRPr="00A5504C">
        <w:rPr>
          <w:rFonts w:asciiTheme="minorHAnsi" w:hAnsiTheme="minorHAnsi" w:cs="Arial"/>
          <w:sz w:val="22"/>
          <w:szCs w:val="22"/>
          <w:lang w:val="sl-SI"/>
        </w:rPr>
        <w:lastRenderedPageBreak/>
        <w:t xml:space="preserve">Zavarovanje se lahko unovči iz naslednjih razlogov, ki morajo biti navedeni v izjavi upravičenca oziroma zahtevi za plačilo: </w:t>
      </w:r>
    </w:p>
    <w:p w14:paraId="6F1A3F2F" w14:textId="77777777" w:rsidR="00AF783E" w:rsidRPr="00A5504C" w:rsidRDefault="00AF783E" w:rsidP="00E12488">
      <w:pPr>
        <w:numPr>
          <w:ilvl w:val="0"/>
          <w:numId w:val="18"/>
        </w:numPr>
        <w:ind w:left="426"/>
        <w:jc w:val="both"/>
        <w:rPr>
          <w:rFonts w:asciiTheme="minorHAnsi" w:hAnsiTheme="minorHAnsi" w:cs="Arial"/>
          <w:sz w:val="22"/>
          <w:szCs w:val="22"/>
          <w:lang w:val="sl-SI"/>
        </w:rPr>
      </w:pPr>
      <w:r w:rsidRPr="00A5504C">
        <w:rPr>
          <w:rFonts w:asciiTheme="minorHAnsi" w:hAnsiTheme="minorHAnsi" w:cs="Arial"/>
          <w:sz w:val="22"/>
          <w:szCs w:val="22"/>
          <w:lang w:val="sl-SI"/>
        </w:rPr>
        <w:t>naročnik zavarovanja je umaknil ponudbo po poteku roka za prejem ponudb ali nedopustno spremenil ponudbo v času njene veljavnosti; ali</w:t>
      </w:r>
    </w:p>
    <w:p w14:paraId="5CF6E92E" w14:textId="77777777" w:rsidR="00AF783E" w:rsidRPr="00A5504C" w:rsidRDefault="00AF783E" w:rsidP="00E12488">
      <w:pPr>
        <w:numPr>
          <w:ilvl w:val="0"/>
          <w:numId w:val="18"/>
        </w:numPr>
        <w:ind w:left="426"/>
        <w:jc w:val="both"/>
        <w:rPr>
          <w:rFonts w:asciiTheme="minorHAnsi" w:hAnsiTheme="minorHAnsi" w:cs="Arial"/>
          <w:sz w:val="22"/>
          <w:szCs w:val="22"/>
          <w:lang w:val="sl-SI"/>
        </w:rPr>
      </w:pPr>
      <w:r w:rsidRPr="00A5504C">
        <w:rPr>
          <w:rFonts w:asciiTheme="minorHAnsi" w:hAnsiTheme="minorHAnsi" w:cs="Arial"/>
          <w:sz w:val="22"/>
          <w:szCs w:val="22"/>
          <w:lang w:val="sl-SI"/>
        </w:rPr>
        <w:t>naročnik zavarovanja na poziv upravičenca ni podpisal pogodbe; ali</w:t>
      </w:r>
    </w:p>
    <w:p w14:paraId="075C7456" w14:textId="77777777" w:rsidR="00AF783E" w:rsidRPr="00A5504C" w:rsidRDefault="00AF783E" w:rsidP="00E12488">
      <w:pPr>
        <w:numPr>
          <w:ilvl w:val="0"/>
          <w:numId w:val="18"/>
        </w:numPr>
        <w:ind w:left="426"/>
        <w:jc w:val="both"/>
        <w:rPr>
          <w:rFonts w:asciiTheme="minorHAnsi" w:hAnsiTheme="minorHAnsi" w:cs="Arial"/>
          <w:sz w:val="22"/>
          <w:szCs w:val="22"/>
          <w:lang w:val="sl-SI"/>
        </w:rPr>
      </w:pPr>
      <w:r w:rsidRPr="00A5504C">
        <w:rPr>
          <w:rFonts w:asciiTheme="minorHAnsi" w:hAnsiTheme="minorHAnsi" w:cs="Arial"/>
          <w:sz w:val="22"/>
          <w:szCs w:val="22"/>
          <w:lang w:val="sl-SI"/>
        </w:rPr>
        <w:t>naročnik zavarovanja ni predložil finančnega zavarovanja za dobro izvedbo pogodbenih obveznosti v skladu s pogoji naročila.</w:t>
      </w:r>
    </w:p>
    <w:p w14:paraId="00E7CCEE" w14:textId="77777777" w:rsidR="00AF783E" w:rsidRPr="00A5504C" w:rsidRDefault="00AF783E" w:rsidP="00AF783E">
      <w:pPr>
        <w:jc w:val="both"/>
        <w:rPr>
          <w:rFonts w:asciiTheme="minorHAnsi" w:hAnsiTheme="minorHAnsi" w:cs="Arial"/>
          <w:sz w:val="22"/>
          <w:szCs w:val="22"/>
          <w:lang w:val="sl-SI"/>
        </w:rPr>
      </w:pPr>
    </w:p>
    <w:p w14:paraId="57AD7717" w14:textId="77777777" w:rsidR="00AF783E" w:rsidRPr="00A5504C" w:rsidRDefault="00AF783E" w:rsidP="00AF783E">
      <w:pPr>
        <w:jc w:val="both"/>
        <w:rPr>
          <w:rFonts w:asciiTheme="minorHAnsi" w:hAnsiTheme="minorHAnsi" w:cs="Arial"/>
          <w:sz w:val="22"/>
          <w:szCs w:val="22"/>
          <w:lang w:val="sl-SI"/>
        </w:rPr>
      </w:pPr>
      <w:r w:rsidRPr="00A5504C">
        <w:rPr>
          <w:rFonts w:asciiTheme="minorHAnsi" w:hAnsiTheme="minorHAnsi" w:cs="Arial"/>
          <w:sz w:val="22"/>
          <w:szCs w:val="22"/>
          <w:lang w:val="sl-SI"/>
        </w:rPr>
        <w:t>Katerokoli zahtevo za plačilo po tem zavarovanju moramo prejeti na datum izteka veljavnosti zavarovanja ali pred njim v zgoraj navedenem kraju predložitve.</w:t>
      </w:r>
    </w:p>
    <w:p w14:paraId="34BE82C7" w14:textId="77777777" w:rsidR="00AF783E" w:rsidRPr="00A5504C" w:rsidRDefault="00AF783E" w:rsidP="00AF783E">
      <w:pPr>
        <w:jc w:val="both"/>
        <w:rPr>
          <w:rFonts w:asciiTheme="minorHAnsi" w:hAnsiTheme="minorHAnsi" w:cs="Arial"/>
          <w:sz w:val="22"/>
          <w:szCs w:val="22"/>
          <w:lang w:val="sl-SI"/>
        </w:rPr>
      </w:pPr>
    </w:p>
    <w:p w14:paraId="0BABCDEF" w14:textId="77777777" w:rsidR="00AF783E" w:rsidRPr="00A5504C" w:rsidRDefault="00AF783E" w:rsidP="00AF783E">
      <w:pPr>
        <w:jc w:val="both"/>
        <w:rPr>
          <w:rFonts w:asciiTheme="minorHAnsi" w:hAnsiTheme="minorHAnsi" w:cs="Arial"/>
          <w:sz w:val="22"/>
          <w:szCs w:val="22"/>
          <w:lang w:val="sl-SI"/>
        </w:rPr>
      </w:pPr>
      <w:r w:rsidRPr="00A5504C">
        <w:rPr>
          <w:rFonts w:asciiTheme="minorHAnsi" w:hAnsiTheme="minorHAnsi" w:cs="Arial"/>
          <w:sz w:val="22"/>
          <w:szCs w:val="22"/>
          <w:lang w:val="sl-SI"/>
        </w:rPr>
        <w:t>Morebitne spore v zvezi s tem zavarovanjem rešuje stvarno pristojno sodišče v Ljubljani po slovenskem pravu.</w:t>
      </w:r>
    </w:p>
    <w:p w14:paraId="590801CB" w14:textId="77777777" w:rsidR="00AF783E" w:rsidRPr="00A5504C" w:rsidRDefault="00AF783E" w:rsidP="00AF78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2"/>
          <w:szCs w:val="22"/>
          <w:lang w:val="sl-SI"/>
        </w:rPr>
      </w:pPr>
    </w:p>
    <w:p w14:paraId="2339BCE3" w14:textId="77777777" w:rsidR="00AF783E" w:rsidRPr="00A5504C" w:rsidRDefault="00AF783E" w:rsidP="00AF78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2"/>
          <w:szCs w:val="22"/>
          <w:lang w:val="sl-SI"/>
        </w:rPr>
      </w:pPr>
      <w:r w:rsidRPr="00A5504C">
        <w:rPr>
          <w:rFonts w:asciiTheme="minorHAnsi" w:hAnsiTheme="minorHAnsi" w:cs="Arial"/>
          <w:sz w:val="22"/>
          <w:szCs w:val="22"/>
          <w:lang w:val="sl-SI"/>
        </w:rPr>
        <w:t>Za to zavarovanje veljajo Enotna pravila za garancije na poziv (EPGP) revizija iz leta 2010, izdana pri MTZ pod št. 758.</w:t>
      </w:r>
    </w:p>
    <w:p w14:paraId="791018C4" w14:textId="77777777" w:rsidR="00AF783E" w:rsidRPr="00A5504C" w:rsidRDefault="00AF783E" w:rsidP="00AF78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2"/>
          <w:szCs w:val="22"/>
          <w:lang w:val="sl-SI"/>
        </w:rPr>
      </w:pPr>
    </w:p>
    <w:p w14:paraId="79932244" w14:textId="77777777" w:rsidR="00AF783E" w:rsidRPr="00A5504C" w:rsidRDefault="00AF783E" w:rsidP="00AF78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sz w:val="22"/>
          <w:szCs w:val="22"/>
          <w:lang w:val="sl-SI"/>
        </w:rPr>
      </w:pPr>
      <w:r w:rsidRPr="00A5504C">
        <w:rPr>
          <w:rFonts w:asciiTheme="minorHAnsi" w:hAnsiTheme="minorHAnsi" w:cs="Arial"/>
          <w:sz w:val="22"/>
          <w:szCs w:val="22"/>
          <w:lang w:val="sl-SI"/>
        </w:rPr>
        <w:tab/>
      </w:r>
      <w:r w:rsidRPr="00A5504C">
        <w:rPr>
          <w:rFonts w:asciiTheme="minorHAnsi" w:hAnsiTheme="minorHAnsi" w:cs="Arial"/>
          <w:sz w:val="22"/>
          <w:szCs w:val="22"/>
          <w:lang w:val="sl-SI"/>
        </w:rPr>
        <w:tab/>
      </w:r>
      <w:r w:rsidRPr="00A5504C">
        <w:rPr>
          <w:rFonts w:asciiTheme="minorHAnsi" w:hAnsiTheme="minorHAnsi" w:cs="Arial"/>
          <w:sz w:val="22"/>
          <w:szCs w:val="22"/>
          <w:lang w:val="sl-SI"/>
        </w:rPr>
        <w:tab/>
      </w:r>
      <w:r w:rsidRPr="00A5504C">
        <w:rPr>
          <w:rFonts w:asciiTheme="minorHAnsi" w:hAnsiTheme="minorHAnsi" w:cs="Arial"/>
          <w:sz w:val="22"/>
          <w:szCs w:val="22"/>
          <w:lang w:val="sl-SI"/>
        </w:rPr>
        <w:tab/>
      </w:r>
      <w:r w:rsidRPr="00A5504C">
        <w:rPr>
          <w:rFonts w:asciiTheme="minorHAnsi" w:hAnsiTheme="minorHAnsi" w:cs="Arial"/>
          <w:sz w:val="22"/>
          <w:szCs w:val="22"/>
          <w:lang w:val="sl-SI"/>
        </w:rPr>
        <w:tab/>
      </w:r>
      <w:r w:rsidRPr="00A5504C">
        <w:rPr>
          <w:rFonts w:asciiTheme="minorHAnsi" w:hAnsiTheme="minorHAnsi" w:cs="Arial"/>
          <w:sz w:val="22"/>
          <w:szCs w:val="22"/>
          <w:lang w:val="sl-SI"/>
        </w:rPr>
        <w:tab/>
      </w:r>
      <w:r w:rsidRPr="00A5504C">
        <w:rPr>
          <w:rFonts w:asciiTheme="minorHAnsi" w:hAnsiTheme="minorHAnsi" w:cs="Arial"/>
          <w:sz w:val="22"/>
          <w:szCs w:val="22"/>
          <w:lang w:val="sl-SI"/>
        </w:rPr>
        <w:tab/>
      </w:r>
      <w:r w:rsidRPr="00A5504C">
        <w:rPr>
          <w:rFonts w:asciiTheme="minorHAnsi" w:hAnsiTheme="minorHAnsi" w:cs="Arial"/>
          <w:sz w:val="22"/>
          <w:szCs w:val="22"/>
          <w:lang w:val="sl-SI"/>
        </w:rPr>
        <w:tab/>
        <w:t xml:space="preserve">        garant</w:t>
      </w:r>
      <w:r w:rsidRPr="00A5504C">
        <w:rPr>
          <w:rFonts w:asciiTheme="minorHAnsi" w:hAnsiTheme="minorHAnsi" w:cs="Arial"/>
          <w:sz w:val="22"/>
          <w:szCs w:val="22"/>
          <w:lang w:val="sl-SI"/>
        </w:rPr>
        <w:tab/>
      </w:r>
      <w:r w:rsidRPr="00A5504C">
        <w:rPr>
          <w:rFonts w:asciiTheme="minorHAnsi" w:hAnsiTheme="minorHAnsi" w:cs="Arial"/>
          <w:sz w:val="22"/>
          <w:szCs w:val="22"/>
          <w:lang w:val="sl-SI"/>
        </w:rPr>
        <w:tab/>
      </w:r>
      <w:r w:rsidRPr="00A5504C">
        <w:rPr>
          <w:rFonts w:asciiTheme="minorHAnsi" w:hAnsiTheme="minorHAnsi" w:cs="Arial"/>
          <w:sz w:val="22"/>
          <w:szCs w:val="22"/>
          <w:lang w:val="sl-SI"/>
        </w:rPr>
        <w:tab/>
      </w:r>
      <w:r w:rsidRPr="00A5504C">
        <w:rPr>
          <w:rFonts w:asciiTheme="minorHAnsi" w:hAnsiTheme="minorHAnsi" w:cs="Arial"/>
          <w:sz w:val="22"/>
          <w:szCs w:val="22"/>
          <w:lang w:val="sl-SI"/>
        </w:rPr>
        <w:tab/>
      </w:r>
      <w:r w:rsidRPr="00A5504C">
        <w:rPr>
          <w:rFonts w:asciiTheme="minorHAnsi" w:hAnsiTheme="minorHAnsi" w:cs="Arial"/>
          <w:sz w:val="22"/>
          <w:szCs w:val="22"/>
          <w:lang w:val="sl-SI"/>
        </w:rPr>
        <w:tab/>
      </w:r>
      <w:r w:rsidRPr="00A5504C">
        <w:rPr>
          <w:rFonts w:asciiTheme="minorHAnsi" w:hAnsiTheme="minorHAnsi" w:cs="Arial"/>
          <w:sz w:val="22"/>
          <w:szCs w:val="22"/>
          <w:lang w:val="sl-SI"/>
        </w:rPr>
        <w:tab/>
      </w:r>
      <w:r w:rsidRPr="00A5504C">
        <w:rPr>
          <w:rFonts w:asciiTheme="minorHAnsi" w:hAnsiTheme="minorHAnsi" w:cs="Arial"/>
          <w:sz w:val="22"/>
          <w:szCs w:val="22"/>
          <w:lang w:val="sl-SI"/>
        </w:rPr>
        <w:tab/>
      </w:r>
      <w:r w:rsidRPr="00A5504C">
        <w:rPr>
          <w:rFonts w:asciiTheme="minorHAnsi" w:hAnsiTheme="minorHAnsi" w:cs="Arial"/>
          <w:sz w:val="22"/>
          <w:szCs w:val="22"/>
          <w:lang w:val="sl-SI"/>
        </w:rPr>
        <w:tab/>
      </w:r>
      <w:r w:rsidRPr="00A5504C">
        <w:rPr>
          <w:rFonts w:asciiTheme="minorHAnsi" w:hAnsiTheme="minorHAnsi" w:cs="Arial"/>
          <w:sz w:val="22"/>
          <w:szCs w:val="22"/>
          <w:lang w:val="sl-SI"/>
        </w:rPr>
        <w:tab/>
        <w:t>(žig in podpis)</w:t>
      </w:r>
    </w:p>
    <w:p w14:paraId="7AF7E342" w14:textId="77777777" w:rsidR="00AF783E" w:rsidRPr="00A5504C" w:rsidRDefault="00AF783E" w:rsidP="009B10C2">
      <w:pPr>
        <w:spacing w:line="252" w:lineRule="auto"/>
        <w:jc w:val="both"/>
        <w:rPr>
          <w:rFonts w:asciiTheme="minorHAnsi" w:hAnsiTheme="minorHAnsi" w:cstheme="minorHAnsi"/>
          <w:lang w:val="sl-SI"/>
        </w:rPr>
      </w:pPr>
    </w:p>
    <w:sectPr w:rsidR="00AF783E" w:rsidRPr="00A5504C" w:rsidSect="00921F15">
      <w:headerReference w:type="default" r:id="rId30"/>
      <w:pgSz w:w="11906" w:h="16838"/>
      <w:pgMar w:top="1418" w:right="1418" w:bottom="1418" w:left="1418"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9259B" w14:textId="77777777" w:rsidR="00A53574" w:rsidRDefault="00A53574">
      <w:r>
        <w:separator/>
      </w:r>
    </w:p>
  </w:endnote>
  <w:endnote w:type="continuationSeparator" w:id="0">
    <w:p w14:paraId="7C06050B" w14:textId="77777777" w:rsidR="00A53574" w:rsidRDefault="00A53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lbany AMT">
    <w:altName w:val="MS Gothic"/>
    <w:panose1 w:val="020B0604020202020204"/>
    <w:charset w:val="80"/>
    <w:family w:val="auto"/>
    <w:pitch w:val="variable"/>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287" w:usb1="00000000" w:usb2="00000000" w:usb3="00000000" w:csb0="0000009F" w:csb1="00000000"/>
  </w:font>
  <w:font w:name="FuturaT">
    <w:altName w:val="Century Gothic"/>
    <w:panose1 w:val="020B0604020202020204"/>
    <w:charset w:val="EE"/>
    <w:family w:val="swiss"/>
    <w:notTrueType/>
    <w:pitch w:val="variable"/>
    <w:sig w:usb0="00000007"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AA9AC" w14:textId="77777777" w:rsidR="00CF7293" w:rsidRDefault="00CF72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5142213"/>
      <w:docPartObj>
        <w:docPartGallery w:val="Page Numbers (Bottom of Page)"/>
        <w:docPartUnique/>
      </w:docPartObj>
    </w:sdtPr>
    <w:sdtEndPr>
      <w:rPr>
        <w:rFonts w:asciiTheme="minorHAnsi" w:hAnsiTheme="minorHAnsi" w:cstheme="minorHAnsi"/>
      </w:rPr>
    </w:sdtEndPr>
    <w:sdtContent>
      <w:p w14:paraId="7733B74D" w14:textId="0DA303E7" w:rsidR="00CF7293" w:rsidRPr="008360A5" w:rsidRDefault="00CF7293" w:rsidP="008360A5">
        <w:pPr>
          <w:pStyle w:val="Footer"/>
          <w:jc w:val="right"/>
          <w:rPr>
            <w:rFonts w:asciiTheme="minorHAnsi" w:hAnsiTheme="minorHAnsi" w:cstheme="minorHAnsi"/>
          </w:rPr>
        </w:pPr>
        <w:r w:rsidRPr="00833A83">
          <w:rPr>
            <w:rFonts w:asciiTheme="minorHAnsi" w:hAnsiTheme="minorHAnsi" w:cstheme="minorHAnsi"/>
          </w:rPr>
          <w:fldChar w:fldCharType="begin"/>
        </w:r>
        <w:r w:rsidRPr="00833A83">
          <w:rPr>
            <w:rFonts w:asciiTheme="minorHAnsi" w:hAnsiTheme="minorHAnsi" w:cstheme="minorHAnsi"/>
          </w:rPr>
          <w:instrText>PAGE   \* MERGEFORMAT</w:instrText>
        </w:r>
        <w:r w:rsidRPr="00833A83">
          <w:rPr>
            <w:rFonts w:asciiTheme="minorHAnsi" w:hAnsiTheme="minorHAnsi" w:cstheme="minorHAnsi"/>
          </w:rPr>
          <w:fldChar w:fldCharType="separate"/>
        </w:r>
        <w:r w:rsidRPr="002C31EE">
          <w:rPr>
            <w:rFonts w:asciiTheme="minorHAnsi" w:hAnsiTheme="minorHAnsi" w:cstheme="minorHAnsi"/>
            <w:noProof/>
            <w:lang w:val="sl-SI"/>
          </w:rPr>
          <w:t>24</w:t>
        </w:r>
        <w:r w:rsidRPr="00833A83">
          <w:rPr>
            <w:rFonts w:asciiTheme="minorHAnsi" w:hAnsiTheme="minorHAnsi" w:cstheme="minorHAnsi"/>
          </w:rPr>
          <w:fldChar w:fldCharType="end"/>
        </w:r>
        <w:r w:rsidRPr="00833A83">
          <w:rPr>
            <w:rFonts w:asciiTheme="minorHAnsi" w:hAnsiTheme="minorHAnsi" w:cstheme="minorHAnsi"/>
          </w:rPr>
          <w:t>/</w:t>
        </w:r>
        <w:r w:rsidRPr="00833A83">
          <w:rPr>
            <w:rFonts w:asciiTheme="minorHAnsi" w:hAnsiTheme="minorHAnsi" w:cstheme="minorHAnsi"/>
          </w:rPr>
          <w:fldChar w:fldCharType="begin"/>
        </w:r>
        <w:r w:rsidRPr="00833A83">
          <w:rPr>
            <w:rFonts w:asciiTheme="minorHAnsi" w:hAnsiTheme="minorHAnsi" w:cstheme="minorHAnsi"/>
          </w:rPr>
          <w:instrText xml:space="preserve"> NUMPAGES   \* MERGEFORMAT </w:instrText>
        </w:r>
        <w:r w:rsidRPr="00833A83">
          <w:rPr>
            <w:rFonts w:asciiTheme="minorHAnsi" w:hAnsiTheme="minorHAnsi" w:cstheme="minorHAnsi"/>
          </w:rPr>
          <w:fldChar w:fldCharType="separate"/>
        </w:r>
        <w:r>
          <w:rPr>
            <w:rFonts w:asciiTheme="minorHAnsi" w:hAnsiTheme="minorHAnsi" w:cstheme="minorHAnsi"/>
            <w:noProof/>
          </w:rPr>
          <w:t>50</w:t>
        </w:r>
        <w:r w:rsidRPr="00833A83">
          <w:rPr>
            <w:rFonts w:asciiTheme="minorHAnsi" w:hAnsiTheme="minorHAnsi" w:cstheme="minorHAnsi"/>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sl-SI"/>
      </w:rPr>
      <w:id w:val="64697196"/>
      <w:docPartObj>
        <w:docPartGallery w:val="Page Numbers (Bottom of Page)"/>
        <w:docPartUnique/>
      </w:docPartObj>
    </w:sdtPr>
    <w:sdtEndPr>
      <w:rPr>
        <w:sz w:val="20"/>
        <w:szCs w:val="20"/>
      </w:rPr>
    </w:sdtEndPr>
    <w:sdtContent>
      <w:p w14:paraId="011C42E4" w14:textId="77777777" w:rsidR="00CF7293" w:rsidRPr="00921F15" w:rsidRDefault="00CF7293" w:rsidP="00921F15">
        <w:pPr>
          <w:jc w:val="right"/>
          <w:rPr>
            <w:color w:val="2E74B5" w:themeColor="accent1" w:themeShade="BF"/>
            <w:sz w:val="15"/>
            <w:szCs w:val="15"/>
            <w:lang w:val="sl-SI"/>
          </w:rPr>
        </w:pPr>
        <w:r w:rsidRPr="00921F15">
          <w:rPr>
            <w:color w:val="2E74B5" w:themeColor="accent1" w:themeShade="BF"/>
            <w:sz w:val="15"/>
            <w:szCs w:val="15"/>
            <w:lang w:val="sl-SI"/>
          </w:rPr>
          <w:t xml:space="preserve"> Univerzitetni klinični center Ljubljana, Zaloška cesta 2, SI-1000 Ljubljana</w:t>
        </w:r>
      </w:p>
      <w:p w14:paraId="4450A085" w14:textId="77777777" w:rsidR="00CF7293" w:rsidRPr="00921F15" w:rsidRDefault="00CF7293" w:rsidP="00921F15">
        <w:pPr>
          <w:jc w:val="right"/>
          <w:rPr>
            <w:sz w:val="20"/>
            <w:szCs w:val="20"/>
            <w:lang w:val="sl-SI"/>
          </w:rPr>
        </w:pPr>
        <w:r w:rsidRPr="00921F15">
          <w:rPr>
            <w:color w:val="2E74B5" w:themeColor="accent1" w:themeShade="BF"/>
            <w:sz w:val="15"/>
            <w:szCs w:val="15"/>
            <w:lang w:val="sl-SI"/>
          </w:rPr>
          <w:t>ID št. za DDV: SI52111776, matična številka: 5057272, zakladniški podračun: 0110- 0603- 0277 -894</w:t>
        </w:r>
      </w:p>
    </w:sdtContent>
  </w:sdt>
  <w:p w14:paraId="77EFE480" w14:textId="64CA69FB" w:rsidR="00CF7293" w:rsidRPr="00921F15" w:rsidRDefault="00CF7293" w:rsidP="00921F15">
    <w:pPr>
      <w:jc w:val="right"/>
      <w:rPr>
        <w:sz w:val="20"/>
        <w:szCs w:val="20"/>
      </w:rPr>
    </w:pPr>
    <w:r w:rsidRPr="00993732">
      <w:rPr>
        <w:noProof/>
        <w:sz w:val="20"/>
        <w:szCs w:val="20"/>
      </w:rPr>
      <w:drawing>
        <wp:anchor distT="0" distB="0" distL="114300" distR="114300" simplePos="0" relativeHeight="251728896" behindDoc="0" locked="0" layoutInCell="1" allowOverlap="1" wp14:anchorId="4ADA85FC" wp14:editId="6A111721">
          <wp:simplePos x="0" y="0"/>
          <wp:positionH relativeFrom="margin">
            <wp:align>left</wp:align>
          </wp:positionH>
          <wp:positionV relativeFrom="paragraph">
            <wp:posOffset>-419100</wp:posOffset>
          </wp:positionV>
          <wp:extent cx="1085103" cy="527050"/>
          <wp:effectExtent l="0" t="0" r="1270" b="6350"/>
          <wp:wrapNone/>
          <wp:docPr id="1869708606" name="Slika 25" descr="A close-up of a gold and silver meda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Slika 25" descr="A close-up of a gold and silver medal&#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5103" cy="52705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4520043"/>
      <w:docPartObj>
        <w:docPartGallery w:val="Page Numbers (Bottom of Page)"/>
        <w:docPartUnique/>
      </w:docPartObj>
    </w:sdtPr>
    <w:sdtEndPr>
      <w:rPr>
        <w:rFonts w:asciiTheme="minorHAnsi" w:hAnsiTheme="minorHAnsi" w:cstheme="minorHAnsi"/>
      </w:rPr>
    </w:sdtEndPr>
    <w:sdtContent>
      <w:p w14:paraId="02286FEA" w14:textId="43EB101D" w:rsidR="00CF7293" w:rsidRPr="00921F15" w:rsidRDefault="00CF7293" w:rsidP="00921F15">
        <w:pPr>
          <w:pStyle w:val="Footer"/>
          <w:jc w:val="right"/>
          <w:rPr>
            <w:rFonts w:asciiTheme="minorHAnsi" w:hAnsiTheme="minorHAnsi" w:cstheme="minorHAnsi"/>
          </w:rPr>
        </w:pPr>
        <w:r w:rsidRPr="00833A83">
          <w:rPr>
            <w:rFonts w:asciiTheme="minorHAnsi" w:hAnsiTheme="minorHAnsi" w:cstheme="minorHAnsi"/>
          </w:rPr>
          <w:fldChar w:fldCharType="begin"/>
        </w:r>
        <w:r w:rsidRPr="00833A83">
          <w:rPr>
            <w:rFonts w:asciiTheme="minorHAnsi" w:hAnsiTheme="minorHAnsi" w:cstheme="minorHAnsi"/>
          </w:rPr>
          <w:instrText>PAGE   \* MERGEFORMAT</w:instrText>
        </w:r>
        <w:r w:rsidRPr="00833A83">
          <w:rPr>
            <w:rFonts w:asciiTheme="minorHAnsi" w:hAnsiTheme="minorHAnsi" w:cstheme="minorHAnsi"/>
          </w:rPr>
          <w:fldChar w:fldCharType="separate"/>
        </w:r>
        <w:r>
          <w:rPr>
            <w:rFonts w:asciiTheme="minorHAnsi" w:hAnsiTheme="minorHAnsi" w:cstheme="minorHAnsi"/>
          </w:rPr>
          <w:t>3</w:t>
        </w:r>
        <w:r w:rsidRPr="00833A83">
          <w:rPr>
            <w:rFonts w:asciiTheme="minorHAnsi" w:hAnsiTheme="minorHAnsi" w:cstheme="minorHAnsi"/>
          </w:rPr>
          <w:fldChar w:fldCharType="end"/>
        </w:r>
        <w:r w:rsidRPr="00833A83">
          <w:rPr>
            <w:rFonts w:asciiTheme="minorHAnsi" w:hAnsiTheme="minorHAnsi" w:cstheme="minorHAnsi"/>
          </w:rPr>
          <w:t>/</w:t>
        </w:r>
        <w:r w:rsidRPr="00833A83">
          <w:rPr>
            <w:rFonts w:asciiTheme="minorHAnsi" w:hAnsiTheme="minorHAnsi" w:cstheme="minorHAnsi"/>
          </w:rPr>
          <w:fldChar w:fldCharType="begin"/>
        </w:r>
        <w:r w:rsidRPr="00833A83">
          <w:rPr>
            <w:rFonts w:asciiTheme="minorHAnsi" w:hAnsiTheme="minorHAnsi" w:cstheme="minorHAnsi"/>
          </w:rPr>
          <w:instrText xml:space="preserve"> NUMPAGES   \* MERGEFORMAT </w:instrText>
        </w:r>
        <w:r w:rsidRPr="00833A83">
          <w:rPr>
            <w:rFonts w:asciiTheme="minorHAnsi" w:hAnsiTheme="minorHAnsi" w:cstheme="minorHAnsi"/>
          </w:rPr>
          <w:fldChar w:fldCharType="separate"/>
        </w:r>
        <w:r>
          <w:rPr>
            <w:rFonts w:asciiTheme="minorHAnsi" w:hAnsiTheme="minorHAnsi" w:cstheme="minorHAnsi"/>
          </w:rPr>
          <w:t>62</w:t>
        </w:r>
        <w:r w:rsidRPr="00833A83">
          <w:rPr>
            <w:rFonts w:asciiTheme="minorHAnsi" w:hAnsiTheme="minorHAnsi" w:cs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89310" w14:textId="77777777" w:rsidR="00A53574" w:rsidRDefault="00A53574">
      <w:bookmarkStart w:id="0" w:name="_Hlk169542314"/>
      <w:bookmarkEnd w:id="0"/>
      <w:r>
        <w:separator/>
      </w:r>
    </w:p>
  </w:footnote>
  <w:footnote w:type="continuationSeparator" w:id="0">
    <w:p w14:paraId="76DE074C" w14:textId="77777777" w:rsidR="00A53574" w:rsidRDefault="00A535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DFA0C" w14:textId="77777777" w:rsidR="00CF7293" w:rsidRDefault="00CF72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ACA0C" w14:textId="5A8E5A46" w:rsidR="00CF7293" w:rsidRPr="004D2B8F" w:rsidRDefault="00CF7293" w:rsidP="00E57A96">
    <w:pPr>
      <w:pStyle w:val="Header"/>
      <w:rPr>
        <w:lang w:val="it-IT"/>
      </w:rPr>
    </w:pPr>
    <w:r>
      <w:rPr>
        <w:noProof/>
        <w:color w:val="808080"/>
      </w:rPr>
      <w:drawing>
        <wp:anchor distT="0" distB="0" distL="114300" distR="114300" simplePos="0" relativeHeight="251724800" behindDoc="0" locked="0" layoutInCell="1" allowOverlap="1" wp14:anchorId="7D976777" wp14:editId="56398750">
          <wp:simplePos x="0" y="0"/>
          <wp:positionH relativeFrom="column">
            <wp:posOffset>911323</wp:posOffset>
          </wp:positionH>
          <wp:positionV relativeFrom="paragraph">
            <wp:posOffset>158750</wp:posOffset>
          </wp:positionV>
          <wp:extent cx="1715679" cy="294804"/>
          <wp:effectExtent l="0" t="0" r="0" b="0"/>
          <wp:wrapNone/>
          <wp:docPr id="1658013827"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54142" name="Picture 1"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1715679" cy="294804"/>
                  </a:xfrm>
                  <a:prstGeom prst="rect">
                    <a:avLst/>
                  </a:prstGeom>
                </pic:spPr>
              </pic:pic>
            </a:graphicData>
          </a:graphic>
          <wp14:sizeRelH relativeFrom="page">
            <wp14:pctWidth>0</wp14:pctWidth>
          </wp14:sizeRelH>
          <wp14:sizeRelV relativeFrom="page">
            <wp14:pctHeight>0</wp14:pctHeight>
          </wp14:sizeRelV>
        </wp:anchor>
      </w:drawing>
    </w:r>
    <w:r w:rsidRPr="005C34D7">
      <w:rPr>
        <w:noProof/>
      </w:rPr>
      <w:drawing>
        <wp:anchor distT="0" distB="0" distL="114300" distR="114300" simplePos="0" relativeHeight="251719680" behindDoc="0" locked="0" layoutInCell="1" allowOverlap="1" wp14:anchorId="7B25BCA1" wp14:editId="227CCE32">
          <wp:simplePos x="0" y="0"/>
          <wp:positionH relativeFrom="column">
            <wp:posOffset>4575810</wp:posOffset>
          </wp:positionH>
          <wp:positionV relativeFrom="page">
            <wp:posOffset>256540</wp:posOffset>
          </wp:positionV>
          <wp:extent cx="1264920" cy="379095"/>
          <wp:effectExtent l="0" t="0" r="0" b="1905"/>
          <wp:wrapSquare wrapText="bothSides"/>
          <wp:docPr id="702397439" name="Slika 6"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besedilo&#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1264920" cy="379095"/>
                  </a:xfrm>
                  <a:prstGeom prst="rect">
                    <a:avLst/>
                  </a:prstGeom>
                </pic:spPr>
              </pic:pic>
            </a:graphicData>
          </a:graphic>
          <wp14:sizeRelH relativeFrom="margin">
            <wp14:pctWidth>0</wp14:pctWidth>
          </wp14:sizeRelH>
          <wp14:sizeRelV relativeFrom="margin">
            <wp14:pctHeight>0</wp14:pctHeight>
          </wp14:sizeRelV>
        </wp:anchor>
      </w:drawing>
    </w:r>
    <w:r>
      <w:rPr>
        <w:noProof/>
        <w:lang w:val="it-IT"/>
      </w:rPr>
      <w:drawing>
        <wp:anchor distT="0" distB="0" distL="114300" distR="114300" simplePos="0" relativeHeight="251717632" behindDoc="0" locked="0" layoutInCell="1" allowOverlap="1" wp14:anchorId="4B8E4B83" wp14:editId="2CF3BD94">
          <wp:simplePos x="0" y="0"/>
          <wp:positionH relativeFrom="column">
            <wp:posOffset>-71754</wp:posOffset>
          </wp:positionH>
          <wp:positionV relativeFrom="paragraph">
            <wp:posOffset>114935</wp:posOffset>
          </wp:positionV>
          <wp:extent cx="723900" cy="802426"/>
          <wp:effectExtent l="0" t="0" r="0" b="0"/>
          <wp:wrapNone/>
          <wp:docPr id="887476838" name="Slika 30" descr="Slika, ki vsebuje besede besedilo, znak, zun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 znak, zunanje&#10;&#10;Opis je samodejno ustvarjen"/>
                  <pic:cNvPicPr/>
                </pic:nvPicPr>
                <pic:blipFill>
                  <a:blip r:embed="rId3">
                    <a:extLst>
                      <a:ext uri="{28A0092B-C50C-407E-A947-70E740481C1C}">
                        <a14:useLocalDpi xmlns:a14="http://schemas.microsoft.com/office/drawing/2010/main" val="0"/>
                      </a:ext>
                    </a:extLst>
                  </a:blip>
                  <a:stretch>
                    <a:fillRect/>
                  </a:stretch>
                </pic:blipFill>
                <pic:spPr>
                  <a:xfrm>
                    <a:off x="0" y="0"/>
                    <a:ext cx="744610" cy="825382"/>
                  </a:xfrm>
                  <a:prstGeom prst="rect">
                    <a:avLst/>
                  </a:prstGeom>
                </pic:spPr>
              </pic:pic>
            </a:graphicData>
          </a:graphic>
          <wp14:sizeRelH relativeFrom="margin">
            <wp14:pctWidth>0</wp14:pctWidth>
          </wp14:sizeRelH>
          <wp14:sizeRelV relativeFrom="margin">
            <wp14:pctHeight>0</wp14:pctHeight>
          </wp14:sizeRelV>
        </wp:anchor>
      </w:drawing>
    </w:r>
    <w:r w:rsidRPr="005C34D7">
      <w:rPr>
        <w:noProof/>
      </w:rPr>
      <w:drawing>
        <wp:anchor distT="0" distB="0" distL="114300" distR="114300" simplePos="0" relativeHeight="251718656" behindDoc="0" locked="0" layoutInCell="1" allowOverlap="1" wp14:anchorId="7BC4F843" wp14:editId="4E751A00">
          <wp:simplePos x="0" y="0"/>
          <wp:positionH relativeFrom="margin">
            <wp:posOffset>2867025</wp:posOffset>
          </wp:positionH>
          <wp:positionV relativeFrom="page">
            <wp:posOffset>313690</wp:posOffset>
          </wp:positionV>
          <wp:extent cx="1546860" cy="296545"/>
          <wp:effectExtent l="0" t="0" r="0" b="8255"/>
          <wp:wrapSquare wrapText="bothSides"/>
          <wp:docPr id="410314395" name="Slika 1" descr="Slika, ki vsebuje besede besedilo, zna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descr="Slika, ki vsebuje besede besedilo, znak&#10;&#10;Opis je samodejno ustvarjen"/>
                  <pic:cNvPicPr/>
                </pic:nvPicPr>
                <pic:blipFill>
                  <a:blip r:embed="rId4">
                    <a:extLst>
                      <a:ext uri="{28A0092B-C50C-407E-A947-70E740481C1C}">
                        <a14:useLocalDpi xmlns:a14="http://schemas.microsoft.com/office/drawing/2010/main" val="0"/>
                      </a:ext>
                    </a:extLst>
                  </a:blip>
                  <a:stretch>
                    <a:fillRect/>
                  </a:stretch>
                </pic:blipFill>
                <pic:spPr>
                  <a:xfrm>
                    <a:off x="0" y="0"/>
                    <a:ext cx="1546860" cy="296545"/>
                  </a:xfrm>
                  <a:prstGeom prst="rect">
                    <a:avLst/>
                  </a:prstGeom>
                </pic:spPr>
              </pic:pic>
            </a:graphicData>
          </a:graphic>
          <wp14:sizeRelH relativeFrom="margin">
            <wp14:pctWidth>0</wp14:pctWidth>
          </wp14:sizeRelH>
          <wp14:sizeRelV relativeFrom="margin">
            <wp14:pctHeight>0</wp14:pctHeight>
          </wp14:sizeRelV>
        </wp:anchor>
      </w:drawing>
    </w:r>
  </w:p>
  <w:p w14:paraId="73161409" w14:textId="6CE3A7EE" w:rsidR="00CF7293" w:rsidRPr="003F1ECF" w:rsidRDefault="00CF7293" w:rsidP="00E57A96">
    <w:pPr>
      <w:pStyle w:val="Header"/>
      <w:jc w:val="right"/>
      <w:rPr>
        <w:lang w:val="it-IT"/>
      </w:rPr>
    </w:pPr>
  </w:p>
  <w:p w14:paraId="310B89C4" w14:textId="77777777" w:rsidR="00CF7293" w:rsidRPr="004D2B8F" w:rsidRDefault="00CF7293" w:rsidP="00E57A96">
    <w:pPr>
      <w:pStyle w:val="Header"/>
      <w:tabs>
        <w:tab w:val="clear" w:pos="4320"/>
      </w:tabs>
      <w:rPr>
        <w:lang w:val="it-IT"/>
      </w:rPr>
    </w:pPr>
  </w:p>
  <w:p w14:paraId="22B0FEA5" w14:textId="77777777" w:rsidR="00CF7293" w:rsidRPr="007A0B06" w:rsidRDefault="00CF7293" w:rsidP="00E57A96">
    <w:pPr>
      <w:pStyle w:val="Header"/>
    </w:pPr>
  </w:p>
  <w:p w14:paraId="20B78DDA" w14:textId="52D7ECF8" w:rsidR="00CF7293" w:rsidRPr="00E57A96" w:rsidRDefault="00CF7293" w:rsidP="00E57A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AEC72" w14:textId="77777777" w:rsidR="00CF7293" w:rsidRDefault="00CF7293" w:rsidP="00921F15">
    <w:pPr>
      <w:pStyle w:val="Header"/>
    </w:pPr>
    <w:bookmarkStart w:id="1" w:name="_Hlk158287867"/>
    <w:bookmarkStart w:id="2" w:name="_Hlk158287868"/>
    <w:r w:rsidRPr="001A1938">
      <w:rPr>
        <w:noProof/>
      </w:rPr>
      <w:drawing>
        <wp:anchor distT="0" distB="0" distL="114300" distR="114300" simplePos="0" relativeHeight="251726848" behindDoc="1" locked="0" layoutInCell="1" allowOverlap="1" wp14:anchorId="1B2DABC8" wp14:editId="4223CD61">
          <wp:simplePos x="0" y="0"/>
          <wp:positionH relativeFrom="margin">
            <wp:posOffset>2349500</wp:posOffset>
          </wp:positionH>
          <wp:positionV relativeFrom="paragraph">
            <wp:posOffset>-257175</wp:posOffset>
          </wp:positionV>
          <wp:extent cx="3595370" cy="548640"/>
          <wp:effectExtent l="0" t="0" r="5080" b="3810"/>
          <wp:wrapNone/>
          <wp:docPr id="19789584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71310E73" w14:textId="24F05607" w:rsidR="00CF7293" w:rsidRPr="004D2B8F" w:rsidRDefault="00CF7293" w:rsidP="00E57A96">
    <w:pPr>
      <w:pStyle w:val="Header"/>
      <w:tabs>
        <w:tab w:val="clear" w:pos="4320"/>
      </w:tabs>
      <w:rPr>
        <w:lang w:val="it-IT"/>
      </w:rPr>
    </w:pPr>
  </w:p>
  <w:bookmarkEnd w:id="1"/>
  <w:bookmarkEnd w:id="2"/>
  <w:p w14:paraId="0B989247" w14:textId="49AC71A9" w:rsidR="00CF7293" w:rsidRPr="007A0B06" w:rsidRDefault="00CF7293" w:rsidP="007A0B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9A133" w14:textId="77777777" w:rsidR="00CF7293" w:rsidRPr="00921F15" w:rsidRDefault="00CF7293" w:rsidP="00921F15">
    <w:pPr>
      <w:tabs>
        <w:tab w:val="center" w:pos="4536"/>
        <w:tab w:val="center" w:pos="4748"/>
        <w:tab w:val="right" w:pos="9072"/>
        <w:tab w:val="right" w:pos="9496"/>
      </w:tabs>
      <w:jc w:val="right"/>
      <w:rPr>
        <w:lang w:val="sl-SI" w:eastAsia="sl-SI"/>
      </w:rPr>
    </w:pPr>
    <w:r w:rsidRPr="00921F15">
      <w:rPr>
        <w:lang w:val="sl-SI" w:eastAsia="sl-SI"/>
      </w:rPr>
      <w:tab/>
    </w:r>
    <w:r w:rsidRPr="00921F15">
      <w:rPr>
        <w:lang w:val="sl-SI" w:eastAsia="sl-SI"/>
      </w:rPr>
      <w:tab/>
    </w:r>
    <w:r w:rsidRPr="00921F15">
      <w:rPr>
        <w:noProof/>
        <w:lang w:val="sl-SI" w:eastAsia="sl-SI"/>
      </w:rPr>
      <w:drawing>
        <wp:inline distT="0" distB="0" distL="0" distR="0" wp14:anchorId="5B0A0CD3" wp14:editId="329F3979">
          <wp:extent cx="617977" cy="606637"/>
          <wp:effectExtent l="0" t="0" r="0" b="3175"/>
          <wp:docPr id="425256533" name="Slika 7" descr="A blue and red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lika 7" descr="A blue and red logo&#10;&#10;Description automatically generated"/>
                  <pic:cNvPicPr/>
                </pic:nvPicPr>
                <pic:blipFill>
                  <a:blip r:embed="rId1"/>
                  <a:stretch>
                    <a:fillRect/>
                  </a:stretch>
                </pic:blipFill>
                <pic:spPr>
                  <a:xfrm>
                    <a:off x="0" y="0"/>
                    <a:ext cx="633073" cy="621456"/>
                  </a:xfrm>
                  <a:prstGeom prst="rect">
                    <a:avLst/>
                  </a:prstGeom>
                </pic:spPr>
              </pic:pic>
            </a:graphicData>
          </a:graphic>
        </wp:inline>
      </w:drawing>
    </w:r>
  </w:p>
  <w:p w14:paraId="02F0F6EE" w14:textId="77777777" w:rsidR="00CF7293" w:rsidRPr="00921F15" w:rsidRDefault="00CF7293" w:rsidP="00921F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ADDA7" w14:textId="77777777" w:rsidR="00CF7293" w:rsidRPr="00921F15" w:rsidRDefault="00CF7293" w:rsidP="00921F15">
    <w:pPr>
      <w:tabs>
        <w:tab w:val="center" w:pos="4536"/>
        <w:tab w:val="center" w:pos="4748"/>
        <w:tab w:val="right" w:pos="9072"/>
        <w:tab w:val="right" w:pos="9496"/>
      </w:tabs>
      <w:jc w:val="right"/>
      <w:rPr>
        <w:lang w:val="sl-SI" w:eastAsia="sl-SI"/>
      </w:rPr>
    </w:pPr>
    <w:r w:rsidRPr="00921F15">
      <w:rPr>
        <w:lang w:val="sl-SI" w:eastAsia="sl-SI"/>
      </w:rPr>
      <w:tab/>
    </w:r>
    <w:r w:rsidRPr="00921F15">
      <w:rPr>
        <w:lang w:val="sl-SI" w:eastAsia="sl-SI"/>
      </w:rPr>
      <w:tab/>
    </w:r>
    <w:r w:rsidRPr="00921F15">
      <w:rPr>
        <w:noProof/>
        <w:lang w:val="sl-SI" w:eastAsia="sl-SI"/>
      </w:rPr>
      <w:drawing>
        <wp:inline distT="0" distB="0" distL="0" distR="0" wp14:anchorId="7CB613C6" wp14:editId="70219766">
          <wp:extent cx="617977" cy="606637"/>
          <wp:effectExtent l="0" t="0" r="0" b="3175"/>
          <wp:docPr id="1178409401" name="Slika 7" descr="A blue and red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lika 7" descr="A blue and red logo&#10;&#10;Description automatically generated"/>
                  <pic:cNvPicPr/>
                </pic:nvPicPr>
                <pic:blipFill>
                  <a:blip r:embed="rId1"/>
                  <a:stretch>
                    <a:fillRect/>
                  </a:stretch>
                </pic:blipFill>
                <pic:spPr>
                  <a:xfrm>
                    <a:off x="0" y="0"/>
                    <a:ext cx="633073" cy="621456"/>
                  </a:xfrm>
                  <a:prstGeom prst="rect">
                    <a:avLst/>
                  </a:prstGeom>
                </pic:spPr>
              </pic:pic>
            </a:graphicData>
          </a:graphic>
        </wp:inline>
      </w:drawing>
    </w:r>
  </w:p>
  <w:p w14:paraId="5CB7B8B5" w14:textId="7EA99B43" w:rsidR="00CF7293" w:rsidRPr="004D2B8F" w:rsidRDefault="00CF7293" w:rsidP="00E57A96">
    <w:pPr>
      <w:pStyle w:val="Header"/>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Heading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7"/>
    <w:lvl w:ilvl="0">
      <w:start w:val="2"/>
      <w:numFmt w:val="bullet"/>
      <w:lvlText w:val="-"/>
      <w:lvlJc w:val="left"/>
      <w:pPr>
        <w:tabs>
          <w:tab w:val="num" w:pos="720"/>
        </w:tabs>
        <w:ind w:left="720" w:hanging="360"/>
      </w:pPr>
      <w:rPr>
        <w:rFonts w:ascii="Calibri" w:hAnsi="Calibri" w:cs="Arial"/>
      </w:rPr>
    </w:lvl>
  </w:abstractNum>
  <w:abstractNum w:abstractNumId="2" w15:restartNumberingAfterBreak="0">
    <w:nsid w:val="00000004"/>
    <w:multiLevelType w:val="singleLevel"/>
    <w:tmpl w:val="00000004"/>
    <w:name w:val="WW8Num10"/>
    <w:lvl w:ilvl="0">
      <w:start w:val="1"/>
      <w:numFmt w:val="decimal"/>
      <w:lvlText w:val="%1."/>
      <w:lvlJc w:val="left"/>
      <w:pPr>
        <w:tabs>
          <w:tab w:val="num" w:pos="0"/>
        </w:tabs>
        <w:ind w:left="720" w:hanging="360"/>
      </w:pPr>
      <w:rPr>
        <w:b/>
      </w:rPr>
    </w:lvl>
  </w:abstractNum>
  <w:abstractNum w:abstractNumId="3" w15:restartNumberingAfterBreak="0">
    <w:nsid w:val="00000005"/>
    <w:multiLevelType w:val="multilevel"/>
    <w:tmpl w:val="9788AEA4"/>
    <w:name w:val="WW8Num13"/>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4" w15:restartNumberingAfterBreak="0">
    <w:nsid w:val="00000006"/>
    <w:multiLevelType w:val="multilevel"/>
    <w:tmpl w:val="00000006"/>
    <w:name w:val="WW8Num17"/>
    <w:lvl w:ilvl="0">
      <w:start w:val="1"/>
      <w:numFmt w:val="decimal"/>
      <w:lvlText w:val="%1."/>
      <w:lvlJc w:val="left"/>
      <w:pPr>
        <w:tabs>
          <w:tab w:val="num" w:pos="720"/>
        </w:tabs>
        <w:ind w:left="720" w:hanging="360"/>
      </w:pPr>
    </w:lvl>
    <w:lvl w:ilvl="1">
      <w:start w:val="1"/>
      <w:numFmt w:val="decimal"/>
      <w:lvlText w:val="%1.%2."/>
      <w:lvlJc w:val="left"/>
      <w:pPr>
        <w:tabs>
          <w:tab w:val="num" w:pos="735"/>
        </w:tabs>
        <w:ind w:left="735" w:hanging="375"/>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5" w15:restartNumberingAfterBreak="0">
    <w:nsid w:val="00000007"/>
    <w:multiLevelType w:val="singleLevel"/>
    <w:tmpl w:val="599892FE"/>
    <w:name w:val="WW8Num20"/>
    <w:lvl w:ilvl="0">
      <w:start w:val="1"/>
      <w:numFmt w:val="bullet"/>
      <w:lvlText w:val=""/>
      <w:lvlJc w:val="left"/>
      <w:pPr>
        <w:tabs>
          <w:tab w:val="num" w:pos="360"/>
        </w:tabs>
        <w:ind w:left="360" w:hanging="360"/>
      </w:pPr>
      <w:rPr>
        <w:rFonts w:ascii="Wingdings" w:hAnsi="Wingdings"/>
        <w:sz w:val="18"/>
        <w:szCs w:val="18"/>
      </w:rPr>
    </w:lvl>
  </w:abstractNum>
  <w:abstractNum w:abstractNumId="6" w15:restartNumberingAfterBreak="0">
    <w:nsid w:val="00000008"/>
    <w:multiLevelType w:val="singleLevel"/>
    <w:tmpl w:val="00000008"/>
    <w:name w:val="WW8Num21"/>
    <w:lvl w:ilvl="0">
      <w:start w:val="1"/>
      <w:numFmt w:val="decimal"/>
      <w:lvlText w:val="%1."/>
      <w:lvlJc w:val="left"/>
      <w:pPr>
        <w:tabs>
          <w:tab w:val="num" w:pos="720"/>
        </w:tabs>
        <w:ind w:left="720" w:hanging="360"/>
      </w:pPr>
    </w:lvl>
  </w:abstractNum>
  <w:abstractNum w:abstractNumId="7" w15:restartNumberingAfterBreak="0">
    <w:nsid w:val="00000009"/>
    <w:multiLevelType w:val="multilevel"/>
    <w:tmpl w:val="68944CB2"/>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8" w15:restartNumberingAfterBreak="0">
    <w:nsid w:val="01287D58"/>
    <w:multiLevelType w:val="hybridMultilevel"/>
    <w:tmpl w:val="55089F38"/>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1913CB7"/>
    <w:multiLevelType w:val="hybridMultilevel"/>
    <w:tmpl w:val="0660DC66"/>
    <w:lvl w:ilvl="0" w:tplc="F718EAEA">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3074423"/>
    <w:multiLevelType w:val="hybridMultilevel"/>
    <w:tmpl w:val="6C0455EE"/>
    <w:lvl w:ilvl="0" w:tplc="F718EAEA">
      <w:start w:val="1"/>
      <w:numFmt w:val="bullet"/>
      <w:lvlText w:val=""/>
      <w:lvlJc w:val="left"/>
      <w:pPr>
        <w:ind w:left="643"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04501477"/>
    <w:multiLevelType w:val="hybridMultilevel"/>
    <w:tmpl w:val="EB0CD512"/>
    <w:lvl w:ilvl="0" w:tplc="04240001">
      <w:start w:val="1"/>
      <w:numFmt w:val="bullet"/>
      <w:lvlText w:val=""/>
      <w:lvlJc w:val="left"/>
      <w:pPr>
        <w:ind w:left="501" w:hanging="360"/>
      </w:pPr>
      <w:rPr>
        <w:rFonts w:ascii="Symbol" w:hAnsi="Symbol" w:hint="default"/>
      </w:rPr>
    </w:lvl>
    <w:lvl w:ilvl="1" w:tplc="04240003" w:tentative="1">
      <w:start w:val="1"/>
      <w:numFmt w:val="bullet"/>
      <w:lvlText w:val="o"/>
      <w:lvlJc w:val="left"/>
      <w:pPr>
        <w:ind w:left="1221" w:hanging="360"/>
      </w:pPr>
      <w:rPr>
        <w:rFonts w:ascii="Courier New" w:hAnsi="Courier New" w:cs="Courier New" w:hint="default"/>
      </w:rPr>
    </w:lvl>
    <w:lvl w:ilvl="2" w:tplc="04240005" w:tentative="1">
      <w:start w:val="1"/>
      <w:numFmt w:val="bullet"/>
      <w:lvlText w:val=""/>
      <w:lvlJc w:val="left"/>
      <w:pPr>
        <w:ind w:left="1941" w:hanging="360"/>
      </w:pPr>
      <w:rPr>
        <w:rFonts w:ascii="Wingdings" w:hAnsi="Wingdings" w:hint="default"/>
      </w:rPr>
    </w:lvl>
    <w:lvl w:ilvl="3" w:tplc="04240001" w:tentative="1">
      <w:start w:val="1"/>
      <w:numFmt w:val="bullet"/>
      <w:lvlText w:val=""/>
      <w:lvlJc w:val="left"/>
      <w:pPr>
        <w:ind w:left="2661" w:hanging="360"/>
      </w:pPr>
      <w:rPr>
        <w:rFonts w:ascii="Symbol" w:hAnsi="Symbol" w:hint="default"/>
      </w:rPr>
    </w:lvl>
    <w:lvl w:ilvl="4" w:tplc="04240003" w:tentative="1">
      <w:start w:val="1"/>
      <w:numFmt w:val="bullet"/>
      <w:lvlText w:val="o"/>
      <w:lvlJc w:val="left"/>
      <w:pPr>
        <w:ind w:left="3381" w:hanging="360"/>
      </w:pPr>
      <w:rPr>
        <w:rFonts w:ascii="Courier New" w:hAnsi="Courier New" w:cs="Courier New" w:hint="default"/>
      </w:rPr>
    </w:lvl>
    <w:lvl w:ilvl="5" w:tplc="04240005" w:tentative="1">
      <w:start w:val="1"/>
      <w:numFmt w:val="bullet"/>
      <w:lvlText w:val=""/>
      <w:lvlJc w:val="left"/>
      <w:pPr>
        <w:ind w:left="4101" w:hanging="360"/>
      </w:pPr>
      <w:rPr>
        <w:rFonts w:ascii="Wingdings" w:hAnsi="Wingdings" w:hint="default"/>
      </w:rPr>
    </w:lvl>
    <w:lvl w:ilvl="6" w:tplc="04240001" w:tentative="1">
      <w:start w:val="1"/>
      <w:numFmt w:val="bullet"/>
      <w:lvlText w:val=""/>
      <w:lvlJc w:val="left"/>
      <w:pPr>
        <w:ind w:left="4821" w:hanging="360"/>
      </w:pPr>
      <w:rPr>
        <w:rFonts w:ascii="Symbol" w:hAnsi="Symbol" w:hint="default"/>
      </w:rPr>
    </w:lvl>
    <w:lvl w:ilvl="7" w:tplc="04240003" w:tentative="1">
      <w:start w:val="1"/>
      <w:numFmt w:val="bullet"/>
      <w:lvlText w:val="o"/>
      <w:lvlJc w:val="left"/>
      <w:pPr>
        <w:ind w:left="5541" w:hanging="360"/>
      </w:pPr>
      <w:rPr>
        <w:rFonts w:ascii="Courier New" w:hAnsi="Courier New" w:cs="Courier New" w:hint="default"/>
      </w:rPr>
    </w:lvl>
    <w:lvl w:ilvl="8" w:tplc="04240005" w:tentative="1">
      <w:start w:val="1"/>
      <w:numFmt w:val="bullet"/>
      <w:lvlText w:val=""/>
      <w:lvlJc w:val="left"/>
      <w:pPr>
        <w:ind w:left="6261" w:hanging="360"/>
      </w:pPr>
      <w:rPr>
        <w:rFonts w:ascii="Wingdings" w:hAnsi="Wingdings" w:hint="default"/>
      </w:rPr>
    </w:lvl>
  </w:abstractNum>
  <w:abstractNum w:abstractNumId="13" w15:restartNumberingAfterBreak="0">
    <w:nsid w:val="0A3B2C14"/>
    <w:multiLevelType w:val="hybridMultilevel"/>
    <w:tmpl w:val="5582ECF8"/>
    <w:name w:val="WW8Num82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D7C799D"/>
    <w:multiLevelType w:val="hybridMultilevel"/>
    <w:tmpl w:val="680622B2"/>
    <w:lvl w:ilvl="0" w:tplc="2962EC08">
      <w:start w:val="1"/>
      <w:numFmt w:val="upperLetter"/>
      <w:lvlText w:val="%1.)"/>
      <w:lvlJc w:val="left"/>
      <w:pPr>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0FCD5547"/>
    <w:multiLevelType w:val="hybridMultilevel"/>
    <w:tmpl w:val="B71650E8"/>
    <w:name w:val="WW8Num20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11576664"/>
    <w:multiLevelType w:val="hybridMultilevel"/>
    <w:tmpl w:val="BF14DE66"/>
    <w:lvl w:ilvl="0" w:tplc="F718EAEA">
      <w:start w:val="1"/>
      <w:numFmt w:val="bullet"/>
      <w:lvlText w:val=""/>
      <w:lvlJc w:val="left"/>
      <w:pPr>
        <w:ind w:left="2040" w:hanging="360"/>
      </w:pPr>
      <w:rPr>
        <w:rFonts w:ascii="Symbol" w:hAnsi="Symbol" w:hint="default"/>
      </w:rPr>
    </w:lvl>
    <w:lvl w:ilvl="1" w:tplc="04240003" w:tentative="1">
      <w:start w:val="1"/>
      <w:numFmt w:val="bullet"/>
      <w:lvlText w:val="o"/>
      <w:lvlJc w:val="left"/>
      <w:pPr>
        <w:ind w:left="2760" w:hanging="360"/>
      </w:pPr>
      <w:rPr>
        <w:rFonts w:ascii="Courier New" w:hAnsi="Courier New" w:cs="Courier New" w:hint="default"/>
      </w:rPr>
    </w:lvl>
    <w:lvl w:ilvl="2" w:tplc="04240005" w:tentative="1">
      <w:start w:val="1"/>
      <w:numFmt w:val="bullet"/>
      <w:lvlText w:val=""/>
      <w:lvlJc w:val="left"/>
      <w:pPr>
        <w:ind w:left="3480" w:hanging="360"/>
      </w:pPr>
      <w:rPr>
        <w:rFonts w:ascii="Wingdings" w:hAnsi="Wingdings" w:hint="default"/>
      </w:rPr>
    </w:lvl>
    <w:lvl w:ilvl="3" w:tplc="04240001" w:tentative="1">
      <w:start w:val="1"/>
      <w:numFmt w:val="bullet"/>
      <w:lvlText w:val=""/>
      <w:lvlJc w:val="left"/>
      <w:pPr>
        <w:ind w:left="4200" w:hanging="360"/>
      </w:pPr>
      <w:rPr>
        <w:rFonts w:ascii="Symbol" w:hAnsi="Symbol" w:hint="default"/>
      </w:rPr>
    </w:lvl>
    <w:lvl w:ilvl="4" w:tplc="04240003" w:tentative="1">
      <w:start w:val="1"/>
      <w:numFmt w:val="bullet"/>
      <w:lvlText w:val="o"/>
      <w:lvlJc w:val="left"/>
      <w:pPr>
        <w:ind w:left="4920" w:hanging="360"/>
      </w:pPr>
      <w:rPr>
        <w:rFonts w:ascii="Courier New" w:hAnsi="Courier New" w:cs="Courier New" w:hint="default"/>
      </w:rPr>
    </w:lvl>
    <w:lvl w:ilvl="5" w:tplc="04240005" w:tentative="1">
      <w:start w:val="1"/>
      <w:numFmt w:val="bullet"/>
      <w:lvlText w:val=""/>
      <w:lvlJc w:val="left"/>
      <w:pPr>
        <w:ind w:left="5640" w:hanging="360"/>
      </w:pPr>
      <w:rPr>
        <w:rFonts w:ascii="Wingdings" w:hAnsi="Wingdings" w:hint="default"/>
      </w:rPr>
    </w:lvl>
    <w:lvl w:ilvl="6" w:tplc="04240001" w:tentative="1">
      <w:start w:val="1"/>
      <w:numFmt w:val="bullet"/>
      <w:lvlText w:val=""/>
      <w:lvlJc w:val="left"/>
      <w:pPr>
        <w:ind w:left="6360" w:hanging="360"/>
      </w:pPr>
      <w:rPr>
        <w:rFonts w:ascii="Symbol" w:hAnsi="Symbol" w:hint="default"/>
      </w:rPr>
    </w:lvl>
    <w:lvl w:ilvl="7" w:tplc="04240003" w:tentative="1">
      <w:start w:val="1"/>
      <w:numFmt w:val="bullet"/>
      <w:lvlText w:val="o"/>
      <w:lvlJc w:val="left"/>
      <w:pPr>
        <w:ind w:left="7080" w:hanging="360"/>
      </w:pPr>
      <w:rPr>
        <w:rFonts w:ascii="Courier New" w:hAnsi="Courier New" w:cs="Courier New" w:hint="default"/>
      </w:rPr>
    </w:lvl>
    <w:lvl w:ilvl="8" w:tplc="04240005" w:tentative="1">
      <w:start w:val="1"/>
      <w:numFmt w:val="bullet"/>
      <w:lvlText w:val=""/>
      <w:lvlJc w:val="left"/>
      <w:pPr>
        <w:ind w:left="7800" w:hanging="360"/>
      </w:pPr>
      <w:rPr>
        <w:rFonts w:ascii="Wingdings" w:hAnsi="Wingdings" w:hint="default"/>
      </w:rPr>
    </w:lvl>
  </w:abstractNum>
  <w:abstractNum w:abstractNumId="17" w15:restartNumberingAfterBreak="0">
    <w:nsid w:val="11C61E94"/>
    <w:multiLevelType w:val="hybridMultilevel"/>
    <w:tmpl w:val="14A8C91C"/>
    <w:lvl w:ilvl="0" w:tplc="04240017">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8" w15:restartNumberingAfterBreak="0">
    <w:nsid w:val="17D916F7"/>
    <w:multiLevelType w:val="hybridMultilevel"/>
    <w:tmpl w:val="0E146902"/>
    <w:lvl w:ilvl="0" w:tplc="FFFFFFFF">
      <w:numFmt w:val="bullet"/>
      <w:pStyle w:val="Odmik0"/>
      <w:lvlText w:val="-"/>
      <w:lvlJc w:val="left"/>
      <w:pPr>
        <w:tabs>
          <w:tab w:val="num" w:pos="357"/>
        </w:tabs>
        <w:ind w:left="357" w:hanging="357"/>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2311A1"/>
    <w:multiLevelType w:val="hybridMultilevel"/>
    <w:tmpl w:val="224C06E6"/>
    <w:lvl w:ilvl="0" w:tplc="24E0295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06850E3"/>
    <w:multiLevelType w:val="hybridMultilevel"/>
    <w:tmpl w:val="64101BAC"/>
    <w:lvl w:ilvl="0" w:tplc="F718EAEA">
      <w:start w:val="1"/>
      <w:numFmt w:val="bullet"/>
      <w:lvlText w:val=""/>
      <w:lvlJc w:val="left"/>
      <w:pPr>
        <w:ind w:left="720" w:hanging="360"/>
      </w:pPr>
      <w:rPr>
        <w:rFonts w:ascii="Symbol" w:hAnsi="Symbol" w:hint="default"/>
      </w:rPr>
    </w:lvl>
    <w:lvl w:ilvl="1" w:tplc="F718EAE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0C52F01"/>
    <w:multiLevelType w:val="hybridMultilevel"/>
    <w:tmpl w:val="C5B668E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3D53531"/>
    <w:multiLevelType w:val="hybridMultilevel"/>
    <w:tmpl w:val="B96296E8"/>
    <w:name w:val="WW8Num202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62A1B06"/>
    <w:multiLevelType w:val="hybridMultilevel"/>
    <w:tmpl w:val="DFD6C95E"/>
    <w:lvl w:ilvl="0" w:tplc="F718EA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0537D7B"/>
    <w:multiLevelType w:val="hybridMultilevel"/>
    <w:tmpl w:val="52C6EEA2"/>
    <w:lvl w:ilvl="0" w:tplc="F718EA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0A2566E"/>
    <w:multiLevelType w:val="hybridMultilevel"/>
    <w:tmpl w:val="359CF5FC"/>
    <w:lvl w:ilvl="0" w:tplc="CE6CA6A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2125ECA"/>
    <w:multiLevelType w:val="hybridMultilevel"/>
    <w:tmpl w:val="853CC5A2"/>
    <w:name w:val="WW8Num13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8857CD"/>
    <w:multiLevelType w:val="hybridMultilevel"/>
    <w:tmpl w:val="4D0E8ACC"/>
    <w:lvl w:ilvl="0" w:tplc="F718EAEA">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9" w15:restartNumberingAfterBreak="0">
    <w:nsid w:val="4FB93ABB"/>
    <w:multiLevelType w:val="hybridMultilevel"/>
    <w:tmpl w:val="84DEDCF2"/>
    <w:lvl w:ilvl="0" w:tplc="0424000F">
      <w:start w:val="1"/>
      <w:numFmt w:val="decimal"/>
      <w:lvlText w:val="%1."/>
      <w:lvlJc w:val="left"/>
      <w:pPr>
        <w:ind w:left="1004" w:hanging="360"/>
      </w:pPr>
    </w:lvl>
    <w:lvl w:ilvl="1" w:tplc="04240019">
      <w:start w:val="1"/>
      <w:numFmt w:val="lowerLetter"/>
      <w:lvlText w:val="%2."/>
      <w:lvlJc w:val="left"/>
      <w:pPr>
        <w:ind w:left="1724" w:hanging="360"/>
      </w:pPr>
    </w:lvl>
    <w:lvl w:ilvl="2" w:tplc="0424001B">
      <w:start w:val="1"/>
      <w:numFmt w:val="lowerRoman"/>
      <w:lvlText w:val="%3."/>
      <w:lvlJc w:val="right"/>
      <w:pPr>
        <w:ind w:left="2444" w:hanging="180"/>
      </w:pPr>
    </w:lvl>
    <w:lvl w:ilvl="3" w:tplc="0424000F">
      <w:start w:val="1"/>
      <w:numFmt w:val="decimal"/>
      <w:lvlText w:val="%4."/>
      <w:lvlJc w:val="left"/>
      <w:pPr>
        <w:ind w:left="3164" w:hanging="360"/>
      </w:pPr>
    </w:lvl>
    <w:lvl w:ilvl="4" w:tplc="04240019">
      <w:start w:val="1"/>
      <w:numFmt w:val="lowerLetter"/>
      <w:lvlText w:val="%5."/>
      <w:lvlJc w:val="left"/>
      <w:pPr>
        <w:ind w:left="3884" w:hanging="360"/>
      </w:pPr>
    </w:lvl>
    <w:lvl w:ilvl="5" w:tplc="0424001B">
      <w:start w:val="1"/>
      <w:numFmt w:val="lowerRoman"/>
      <w:lvlText w:val="%6."/>
      <w:lvlJc w:val="right"/>
      <w:pPr>
        <w:ind w:left="4604" w:hanging="180"/>
      </w:pPr>
    </w:lvl>
    <w:lvl w:ilvl="6" w:tplc="0424000F">
      <w:start w:val="1"/>
      <w:numFmt w:val="decimal"/>
      <w:lvlText w:val="%7."/>
      <w:lvlJc w:val="left"/>
      <w:pPr>
        <w:ind w:left="5324" w:hanging="360"/>
      </w:pPr>
    </w:lvl>
    <w:lvl w:ilvl="7" w:tplc="04240019">
      <w:start w:val="1"/>
      <w:numFmt w:val="lowerLetter"/>
      <w:lvlText w:val="%8."/>
      <w:lvlJc w:val="left"/>
      <w:pPr>
        <w:ind w:left="6044" w:hanging="360"/>
      </w:pPr>
    </w:lvl>
    <w:lvl w:ilvl="8" w:tplc="0424001B">
      <w:start w:val="1"/>
      <w:numFmt w:val="lowerRoman"/>
      <w:lvlText w:val="%9."/>
      <w:lvlJc w:val="right"/>
      <w:pPr>
        <w:ind w:left="6764" w:hanging="180"/>
      </w:pPr>
    </w:lvl>
  </w:abstractNum>
  <w:abstractNum w:abstractNumId="30" w15:restartNumberingAfterBreak="0">
    <w:nsid w:val="592D6CDE"/>
    <w:multiLevelType w:val="hybridMultilevel"/>
    <w:tmpl w:val="95429218"/>
    <w:name w:val="WW8Num20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F33026A"/>
    <w:multiLevelType w:val="hybridMultilevel"/>
    <w:tmpl w:val="952645A6"/>
    <w:name w:val="WW8Num2022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4CA6D8B"/>
    <w:multiLevelType w:val="hybridMultilevel"/>
    <w:tmpl w:val="7A802342"/>
    <w:lvl w:ilvl="0" w:tplc="13BA2A5E">
      <w:start w:val="1"/>
      <w:numFmt w:val="upperLetter"/>
      <w:lvlText w:val="%1.)"/>
      <w:lvlJc w:val="left"/>
      <w:pPr>
        <w:ind w:left="765" w:hanging="360"/>
      </w:pPr>
      <w:rPr>
        <w:rFonts w:hint="default"/>
        <w:b w:val="0"/>
      </w:rPr>
    </w:lvl>
    <w:lvl w:ilvl="1" w:tplc="04240019" w:tentative="1">
      <w:start w:val="1"/>
      <w:numFmt w:val="lowerLetter"/>
      <w:lvlText w:val="%2."/>
      <w:lvlJc w:val="left"/>
      <w:pPr>
        <w:ind w:left="1485" w:hanging="360"/>
      </w:pPr>
    </w:lvl>
    <w:lvl w:ilvl="2" w:tplc="0424001B" w:tentative="1">
      <w:start w:val="1"/>
      <w:numFmt w:val="lowerRoman"/>
      <w:lvlText w:val="%3."/>
      <w:lvlJc w:val="right"/>
      <w:pPr>
        <w:ind w:left="2205" w:hanging="180"/>
      </w:pPr>
    </w:lvl>
    <w:lvl w:ilvl="3" w:tplc="0424000F" w:tentative="1">
      <w:start w:val="1"/>
      <w:numFmt w:val="decimal"/>
      <w:lvlText w:val="%4."/>
      <w:lvlJc w:val="left"/>
      <w:pPr>
        <w:ind w:left="2925" w:hanging="360"/>
      </w:pPr>
    </w:lvl>
    <w:lvl w:ilvl="4" w:tplc="04240019" w:tentative="1">
      <w:start w:val="1"/>
      <w:numFmt w:val="lowerLetter"/>
      <w:lvlText w:val="%5."/>
      <w:lvlJc w:val="left"/>
      <w:pPr>
        <w:ind w:left="3645" w:hanging="360"/>
      </w:pPr>
    </w:lvl>
    <w:lvl w:ilvl="5" w:tplc="0424001B" w:tentative="1">
      <w:start w:val="1"/>
      <w:numFmt w:val="lowerRoman"/>
      <w:lvlText w:val="%6."/>
      <w:lvlJc w:val="right"/>
      <w:pPr>
        <w:ind w:left="4365" w:hanging="180"/>
      </w:pPr>
    </w:lvl>
    <w:lvl w:ilvl="6" w:tplc="0424000F" w:tentative="1">
      <w:start w:val="1"/>
      <w:numFmt w:val="decimal"/>
      <w:lvlText w:val="%7."/>
      <w:lvlJc w:val="left"/>
      <w:pPr>
        <w:ind w:left="5085" w:hanging="360"/>
      </w:pPr>
    </w:lvl>
    <w:lvl w:ilvl="7" w:tplc="04240019" w:tentative="1">
      <w:start w:val="1"/>
      <w:numFmt w:val="lowerLetter"/>
      <w:lvlText w:val="%8."/>
      <w:lvlJc w:val="left"/>
      <w:pPr>
        <w:ind w:left="5805" w:hanging="360"/>
      </w:pPr>
    </w:lvl>
    <w:lvl w:ilvl="8" w:tplc="0424001B" w:tentative="1">
      <w:start w:val="1"/>
      <w:numFmt w:val="lowerRoman"/>
      <w:lvlText w:val="%9."/>
      <w:lvlJc w:val="right"/>
      <w:pPr>
        <w:ind w:left="6525" w:hanging="180"/>
      </w:pPr>
    </w:lvl>
  </w:abstractNum>
  <w:abstractNum w:abstractNumId="33" w15:restartNumberingAfterBreak="0">
    <w:nsid w:val="67CD6474"/>
    <w:multiLevelType w:val="hybridMultilevel"/>
    <w:tmpl w:val="F0D828F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97A4971"/>
    <w:multiLevelType w:val="hybridMultilevel"/>
    <w:tmpl w:val="561E2A9E"/>
    <w:lvl w:ilvl="0" w:tplc="434E704A">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34D1886"/>
    <w:multiLevelType w:val="hybridMultilevel"/>
    <w:tmpl w:val="2F94AA5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74B5BE7"/>
    <w:multiLevelType w:val="hybridMultilevel"/>
    <w:tmpl w:val="F23442DC"/>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7D5E5B8F"/>
    <w:multiLevelType w:val="hybridMultilevel"/>
    <w:tmpl w:val="A05095A4"/>
    <w:lvl w:ilvl="0" w:tplc="F718EAEA">
      <w:start w:val="1"/>
      <w:numFmt w:val="bullet"/>
      <w:lvlText w:val=""/>
      <w:lvlJc w:val="left"/>
      <w:pPr>
        <w:ind w:left="928" w:hanging="360"/>
      </w:pPr>
      <w:rPr>
        <w:rFonts w:ascii="Symbol" w:hAnsi="Symbol" w:hint="default"/>
      </w:rPr>
    </w:lvl>
    <w:lvl w:ilvl="1" w:tplc="04240003">
      <w:start w:val="1"/>
      <w:numFmt w:val="bullet"/>
      <w:lvlText w:val="o"/>
      <w:lvlJc w:val="left"/>
      <w:pPr>
        <w:ind w:left="1648" w:hanging="360"/>
      </w:pPr>
      <w:rPr>
        <w:rFonts w:ascii="Courier New" w:hAnsi="Courier New" w:cs="Courier New" w:hint="default"/>
      </w:rPr>
    </w:lvl>
    <w:lvl w:ilvl="2" w:tplc="04240005">
      <w:start w:val="1"/>
      <w:numFmt w:val="bullet"/>
      <w:lvlText w:val=""/>
      <w:lvlJc w:val="left"/>
      <w:pPr>
        <w:ind w:left="2368" w:hanging="360"/>
      </w:pPr>
      <w:rPr>
        <w:rFonts w:ascii="Wingdings" w:hAnsi="Wingdings" w:hint="default"/>
      </w:rPr>
    </w:lvl>
    <w:lvl w:ilvl="3" w:tplc="04240001">
      <w:start w:val="1"/>
      <w:numFmt w:val="bullet"/>
      <w:lvlText w:val=""/>
      <w:lvlJc w:val="left"/>
      <w:pPr>
        <w:ind w:left="3088" w:hanging="360"/>
      </w:pPr>
      <w:rPr>
        <w:rFonts w:ascii="Symbol" w:hAnsi="Symbol" w:hint="default"/>
      </w:rPr>
    </w:lvl>
    <w:lvl w:ilvl="4" w:tplc="04240003">
      <w:start w:val="1"/>
      <w:numFmt w:val="bullet"/>
      <w:lvlText w:val="o"/>
      <w:lvlJc w:val="left"/>
      <w:pPr>
        <w:ind w:left="3808" w:hanging="360"/>
      </w:pPr>
      <w:rPr>
        <w:rFonts w:ascii="Courier New" w:hAnsi="Courier New" w:cs="Courier New" w:hint="default"/>
      </w:rPr>
    </w:lvl>
    <w:lvl w:ilvl="5" w:tplc="04240005">
      <w:start w:val="1"/>
      <w:numFmt w:val="bullet"/>
      <w:lvlText w:val=""/>
      <w:lvlJc w:val="left"/>
      <w:pPr>
        <w:ind w:left="4528" w:hanging="360"/>
      </w:pPr>
      <w:rPr>
        <w:rFonts w:ascii="Wingdings" w:hAnsi="Wingdings" w:hint="default"/>
      </w:rPr>
    </w:lvl>
    <w:lvl w:ilvl="6" w:tplc="04240001">
      <w:start w:val="1"/>
      <w:numFmt w:val="bullet"/>
      <w:lvlText w:val=""/>
      <w:lvlJc w:val="left"/>
      <w:pPr>
        <w:ind w:left="5248" w:hanging="360"/>
      </w:pPr>
      <w:rPr>
        <w:rFonts w:ascii="Symbol" w:hAnsi="Symbol" w:hint="default"/>
      </w:rPr>
    </w:lvl>
    <w:lvl w:ilvl="7" w:tplc="04240003">
      <w:start w:val="1"/>
      <w:numFmt w:val="bullet"/>
      <w:lvlText w:val="o"/>
      <w:lvlJc w:val="left"/>
      <w:pPr>
        <w:ind w:left="5968" w:hanging="360"/>
      </w:pPr>
      <w:rPr>
        <w:rFonts w:ascii="Courier New" w:hAnsi="Courier New" w:cs="Courier New" w:hint="default"/>
      </w:rPr>
    </w:lvl>
    <w:lvl w:ilvl="8" w:tplc="04240005">
      <w:start w:val="1"/>
      <w:numFmt w:val="bullet"/>
      <w:lvlText w:val=""/>
      <w:lvlJc w:val="left"/>
      <w:pPr>
        <w:ind w:left="6688" w:hanging="360"/>
      </w:pPr>
      <w:rPr>
        <w:rFonts w:ascii="Wingdings" w:hAnsi="Wingdings" w:hint="default"/>
      </w:rPr>
    </w:lvl>
  </w:abstractNum>
  <w:num w:numId="1" w16cid:durableId="405422533">
    <w:abstractNumId w:val="0"/>
  </w:num>
  <w:num w:numId="2" w16cid:durableId="1247108030">
    <w:abstractNumId w:val="4"/>
  </w:num>
  <w:num w:numId="3" w16cid:durableId="2072533071">
    <w:abstractNumId w:val="6"/>
  </w:num>
  <w:num w:numId="4" w16cid:durableId="206183520">
    <w:abstractNumId w:val="7"/>
  </w:num>
  <w:num w:numId="5" w16cid:durableId="932472230">
    <w:abstractNumId w:val="18"/>
  </w:num>
  <w:num w:numId="6" w16cid:durableId="1256207122">
    <w:abstractNumId w:val="34"/>
  </w:num>
  <w:num w:numId="7" w16cid:durableId="2137261692">
    <w:abstractNumId w:val="20"/>
  </w:num>
  <w:num w:numId="8" w16cid:durableId="806625141">
    <w:abstractNumId w:val="36"/>
  </w:num>
  <w:num w:numId="9" w16cid:durableId="359863006">
    <w:abstractNumId w:val="38"/>
  </w:num>
  <w:num w:numId="10" w16cid:durableId="1571118043">
    <w:abstractNumId w:val="37"/>
  </w:num>
  <w:num w:numId="11" w16cid:durableId="1698463369">
    <w:abstractNumId w:val="35"/>
  </w:num>
  <w:num w:numId="12" w16cid:durableId="1879659270">
    <w:abstractNumId w:val="29"/>
  </w:num>
  <w:num w:numId="13" w16cid:durableId="2081823509">
    <w:abstractNumId w:val="28"/>
  </w:num>
  <w:num w:numId="14" w16cid:durableId="578949347">
    <w:abstractNumId w:val="22"/>
  </w:num>
  <w:num w:numId="15" w16cid:durableId="1701664078">
    <w:abstractNumId w:val="21"/>
  </w:num>
  <w:num w:numId="16" w16cid:durableId="230896007">
    <w:abstractNumId w:val="24"/>
  </w:num>
  <w:num w:numId="17" w16cid:durableId="1620454348">
    <w:abstractNumId w:val="34"/>
  </w:num>
  <w:num w:numId="18" w16cid:durableId="141520689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12416370">
    <w:abstractNumId w:val="39"/>
  </w:num>
  <w:num w:numId="20" w16cid:durableId="747650513">
    <w:abstractNumId w:val="9"/>
  </w:num>
  <w:num w:numId="21" w16cid:durableId="856626110">
    <w:abstractNumId w:val="32"/>
  </w:num>
  <w:num w:numId="22" w16cid:durableId="2037000534">
    <w:abstractNumId w:val="14"/>
  </w:num>
  <w:num w:numId="23" w16cid:durableId="1467358064">
    <w:abstractNumId w:val="17"/>
  </w:num>
  <w:num w:numId="24" w16cid:durableId="169756927">
    <w:abstractNumId w:val="10"/>
  </w:num>
  <w:num w:numId="25" w16cid:durableId="65881125">
    <w:abstractNumId w:val="12"/>
  </w:num>
  <w:num w:numId="26" w16cid:durableId="1530871232">
    <w:abstractNumId w:val="16"/>
  </w:num>
  <w:num w:numId="27" w16cid:durableId="781917589">
    <w:abstractNumId w:val="33"/>
  </w:num>
  <w:num w:numId="28" w16cid:durableId="273371179">
    <w:abstractNumId w:val="19"/>
  </w:num>
  <w:num w:numId="29" w16cid:durableId="2023777890">
    <w:abstractNumId w:val="13"/>
  </w:num>
  <w:num w:numId="30" w16cid:durableId="571308622">
    <w:abstractNumId w:val="19"/>
  </w:num>
  <w:num w:numId="31" w16cid:durableId="754127996">
    <w:abstractNumId w:val="25"/>
  </w:num>
  <w:num w:numId="32" w16cid:durableId="779302758">
    <w:abstractNumId w:val="2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embedSystemFonts/>
  <w:proofState w:spelling="clean" w:grammar="clean"/>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1D89"/>
    <w:rsid w:val="00000522"/>
    <w:rsid w:val="00002037"/>
    <w:rsid w:val="000027CB"/>
    <w:rsid w:val="00003FC0"/>
    <w:rsid w:val="00004388"/>
    <w:rsid w:val="00004E37"/>
    <w:rsid w:val="000057CA"/>
    <w:rsid w:val="00005D3F"/>
    <w:rsid w:val="000066CF"/>
    <w:rsid w:val="00007E3D"/>
    <w:rsid w:val="000104E4"/>
    <w:rsid w:val="000107AD"/>
    <w:rsid w:val="00010A3A"/>
    <w:rsid w:val="00011CAB"/>
    <w:rsid w:val="00012484"/>
    <w:rsid w:val="000126E3"/>
    <w:rsid w:val="0001364F"/>
    <w:rsid w:val="00013D69"/>
    <w:rsid w:val="0001569D"/>
    <w:rsid w:val="00015FD7"/>
    <w:rsid w:val="0001626D"/>
    <w:rsid w:val="00016504"/>
    <w:rsid w:val="00017D30"/>
    <w:rsid w:val="00017DD7"/>
    <w:rsid w:val="00017F21"/>
    <w:rsid w:val="00017F83"/>
    <w:rsid w:val="000224DF"/>
    <w:rsid w:val="00024708"/>
    <w:rsid w:val="00024D15"/>
    <w:rsid w:val="0002508E"/>
    <w:rsid w:val="0002520A"/>
    <w:rsid w:val="00025559"/>
    <w:rsid w:val="000259EE"/>
    <w:rsid w:val="00027688"/>
    <w:rsid w:val="0003196D"/>
    <w:rsid w:val="00032867"/>
    <w:rsid w:val="00035546"/>
    <w:rsid w:val="000369A9"/>
    <w:rsid w:val="00036B31"/>
    <w:rsid w:val="000400C5"/>
    <w:rsid w:val="0004064D"/>
    <w:rsid w:val="000411FD"/>
    <w:rsid w:val="00041F36"/>
    <w:rsid w:val="00041F54"/>
    <w:rsid w:val="00043447"/>
    <w:rsid w:val="00044D00"/>
    <w:rsid w:val="00046A6E"/>
    <w:rsid w:val="00050B9D"/>
    <w:rsid w:val="000511AC"/>
    <w:rsid w:val="0005186D"/>
    <w:rsid w:val="0005267B"/>
    <w:rsid w:val="0005570C"/>
    <w:rsid w:val="000558DC"/>
    <w:rsid w:val="000560C6"/>
    <w:rsid w:val="000570DB"/>
    <w:rsid w:val="0005713B"/>
    <w:rsid w:val="00057CC6"/>
    <w:rsid w:val="00060B20"/>
    <w:rsid w:val="00060D0E"/>
    <w:rsid w:val="00063B4A"/>
    <w:rsid w:val="00064161"/>
    <w:rsid w:val="000643F6"/>
    <w:rsid w:val="00065EBD"/>
    <w:rsid w:val="000660E6"/>
    <w:rsid w:val="000661AD"/>
    <w:rsid w:val="00066244"/>
    <w:rsid w:val="00067E73"/>
    <w:rsid w:val="00067FB5"/>
    <w:rsid w:val="00070285"/>
    <w:rsid w:val="00073F54"/>
    <w:rsid w:val="00074441"/>
    <w:rsid w:val="00076DE4"/>
    <w:rsid w:val="00077424"/>
    <w:rsid w:val="00080159"/>
    <w:rsid w:val="00081C42"/>
    <w:rsid w:val="00082689"/>
    <w:rsid w:val="00082CFE"/>
    <w:rsid w:val="0008306F"/>
    <w:rsid w:val="000830AF"/>
    <w:rsid w:val="000836A0"/>
    <w:rsid w:val="00083AE8"/>
    <w:rsid w:val="00085457"/>
    <w:rsid w:val="00085A60"/>
    <w:rsid w:val="00085DEA"/>
    <w:rsid w:val="00086A86"/>
    <w:rsid w:val="000900F5"/>
    <w:rsid w:val="00090125"/>
    <w:rsid w:val="00092A08"/>
    <w:rsid w:val="00092FA9"/>
    <w:rsid w:val="000954C4"/>
    <w:rsid w:val="00095542"/>
    <w:rsid w:val="00095586"/>
    <w:rsid w:val="000963DB"/>
    <w:rsid w:val="000A0DC0"/>
    <w:rsid w:val="000A2B6F"/>
    <w:rsid w:val="000A30A9"/>
    <w:rsid w:val="000A446A"/>
    <w:rsid w:val="000A59D5"/>
    <w:rsid w:val="000A682D"/>
    <w:rsid w:val="000A6B2C"/>
    <w:rsid w:val="000A6B4C"/>
    <w:rsid w:val="000A6B76"/>
    <w:rsid w:val="000B1B16"/>
    <w:rsid w:val="000B4186"/>
    <w:rsid w:val="000B642D"/>
    <w:rsid w:val="000B7BDA"/>
    <w:rsid w:val="000C03D9"/>
    <w:rsid w:val="000C1E53"/>
    <w:rsid w:val="000C240A"/>
    <w:rsid w:val="000C30D7"/>
    <w:rsid w:val="000C3BAF"/>
    <w:rsid w:val="000C463F"/>
    <w:rsid w:val="000C522A"/>
    <w:rsid w:val="000C72DA"/>
    <w:rsid w:val="000C7337"/>
    <w:rsid w:val="000D28E5"/>
    <w:rsid w:val="000D2CCF"/>
    <w:rsid w:val="000D2F0C"/>
    <w:rsid w:val="000D39DA"/>
    <w:rsid w:val="000D550C"/>
    <w:rsid w:val="000D6752"/>
    <w:rsid w:val="000E34D6"/>
    <w:rsid w:val="000E36A2"/>
    <w:rsid w:val="000E409F"/>
    <w:rsid w:val="000E4BCD"/>
    <w:rsid w:val="000E5373"/>
    <w:rsid w:val="000E58A6"/>
    <w:rsid w:val="000F036A"/>
    <w:rsid w:val="000F0B01"/>
    <w:rsid w:val="000F0EE3"/>
    <w:rsid w:val="000F243D"/>
    <w:rsid w:val="000F32F6"/>
    <w:rsid w:val="000F4F9E"/>
    <w:rsid w:val="000F54BB"/>
    <w:rsid w:val="000F5699"/>
    <w:rsid w:val="000F5F1B"/>
    <w:rsid w:val="000F602B"/>
    <w:rsid w:val="000F7C3C"/>
    <w:rsid w:val="0010047E"/>
    <w:rsid w:val="0010105A"/>
    <w:rsid w:val="00101562"/>
    <w:rsid w:val="0010192A"/>
    <w:rsid w:val="00101A65"/>
    <w:rsid w:val="00102206"/>
    <w:rsid w:val="00102479"/>
    <w:rsid w:val="00103C28"/>
    <w:rsid w:val="00104067"/>
    <w:rsid w:val="00104425"/>
    <w:rsid w:val="00106105"/>
    <w:rsid w:val="00106493"/>
    <w:rsid w:val="00106DC3"/>
    <w:rsid w:val="00107459"/>
    <w:rsid w:val="0010795E"/>
    <w:rsid w:val="00115FAA"/>
    <w:rsid w:val="00117127"/>
    <w:rsid w:val="00117313"/>
    <w:rsid w:val="00117C8D"/>
    <w:rsid w:val="00120979"/>
    <w:rsid w:val="001214F5"/>
    <w:rsid w:val="00121711"/>
    <w:rsid w:val="0012198D"/>
    <w:rsid w:val="00121BE3"/>
    <w:rsid w:val="00123ECB"/>
    <w:rsid w:val="00126D7B"/>
    <w:rsid w:val="00130A02"/>
    <w:rsid w:val="00130D63"/>
    <w:rsid w:val="00131DB1"/>
    <w:rsid w:val="00131E40"/>
    <w:rsid w:val="00132A56"/>
    <w:rsid w:val="00132C4F"/>
    <w:rsid w:val="00132DAA"/>
    <w:rsid w:val="001340F1"/>
    <w:rsid w:val="001349DA"/>
    <w:rsid w:val="0013612D"/>
    <w:rsid w:val="00136922"/>
    <w:rsid w:val="00137A54"/>
    <w:rsid w:val="00137E10"/>
    <w:rsid w:val="00140D83"/>
    <w:rsid w:val="00141805"/>
    <w:rsid w:val="00143B4D"/>
    <w:rsid w:val="00145C3C"/>
    <w:rsid w:val="00146259"/>
    <w:rsid w:val="00147532"/>
    <w:rsid w:val="00150DB8"/>
    <w:rsid w:val="001514A9"/>
    <w:rsid w:val="00151CA1"/>
    <w:rsid w:val="00151EA1"/>
    <w:rsid w:val="00152DCC"/>
    <w:rsid w:val="00153698"/>
    <w:rsid w:val="00154DAD"/>
    <w:rsid w:val="00155710"/>
    <w:rsid w:val="0015750B"/>
    <w:rsid w:val="0015765A"/>
    <w:rsid w:val="001610BF"/>
    <w:rsid w:val="001612F5"/>
    <w:rsid w:val="0016136E"/>
    <w:rsid w:val="00161A09"/>
    <w:rsid w:val="001646DF"/>
    <w:rsid w:val="00164A43"/>
    <w:rsid w:val="00165D41"/>
    <w:rsid w:val="00170C18"/>
    <w:rsid w:val="00172890"/>
    <w:rsid w:val="00173058"/>
    <w:rsid w:val="00174BA5"/>
    <w:rsid w:val="00175708"/>
    <w:rsid w:val="001759BD"/>
    <w:rsid w:val="00175DC6"/>
    <w:rsid w:val="00176073"/>
    <w:rsid w:val="00182997"/>
    <w:rsid w:val="00182DDA"/>
    <w:rsid w:val="00184458"/>
    <w:rsid w:val="001848A7"/>
    <w:rsid w:val="00185213"/>
    <w:rsid w:val="00186435"/>
    <w:rsid w:val="00186DCA"/>
    <w:rsid w:val="00186F48"/>
    <w:rsid w:val="0018785C"/>
    <w:rsid w:val="00190506"/>
    <w:rsid w:val="001905B7"/>
    <w:rsid w:val="0019064B"/>
    <w:rsid w:val="00190CEB"/>
    <w:rsid w:val="0019139D"/>
    <w:rsid w:val="00192903"/>
    <w:rsid w:val="00193CAB"/>
    <w:rsid w:val="001943BC"/>
    <w:rsid w:val="00194D99"/>
    <w:rsid w:val="0019524B"/>
    <w:rsid w:val="0019686D"/>
    <w:rsid w:val="00196FF3"/>
    <w:rsid w:val="001971FD"/>
    <w:rsid w:val="001A2CDC"/>
    <w:rsid w:val="001A3D1B"/>
    <w:rsid w:val="001A3F6C"/>
    <w:rsid w:val="001A47A5"/>
    <w:rsid w:val="001A6363"/>
    <w:rsid w:val="001B0D2C"/>
    <w:rsid w:val="001B0F13"/>
    <w:rsid w:val="001B0FFC"/>
    <w:rsid w:val="001B1EE4"/>
    <w:rsid w:val="001B2C97"/>
    <w:rsid w:val="001B3FB3"/>
    <w:rsid w:val="001B4281"/>
    <w:rsid w:val="001B45E8"/>
    <w:rsid w:val="001B57F3"/>
    <w:rsid w:val="001B6725"/>
    <w:rsid w:val="001B6B92"/>
    <w:rsid w:val="001B7244"/>
    <w:rsid w:val="001B7309"/>
    <w:rsid w:val="001B75E4"/>
    <w:rsid w:val="001C0C51"/>
    <w:rsid w:val="001C1186"/>
    <w:rsid w:val="001C1861"/>
    <w:rsid w:val="001C2E57"/>
    <w:rsid w:val="001C3374"/>
    <w:rsid w:val="001C3C83"/>
    <w:rsid w:val="001C462B"/>
    <w:rsid w:val="001C590F"/>
    <w:rsid w:val="001D0BEF"/>
    <w:rsid w:val="001D0CB0"/>
    <w:rsid w:val="001D12DE"/>
    <w:rsid w:val="001D1517"/>
    <w:rsid w:val="001D2740"/>
    <w:rsid w:val="001D4114"/>
    <w:rsid w:val="001D4489"/>
    <w:rsid w:val="001D4B66"/>
    <w:rsid w:val="001D4B6C"/>
    <w:rsid w:val="001D660B"/>
    <w:rsid w:val="001D6EDC"/>
    <w:rsid w:val="001D7C39"/>
    <w:rsid w:val="001D7F18"/>
    <w:rsid w:val="001E0321"/>
    <w:rsid w:val="001E10D3"/>
    <w:rsid w:val="001E1C34"/>
    <w:rsid w:val="001E2FE7"/>
    <w:rsid w:val="001E601B"/>
    <w:rsid w:val="001E6264"/>
    <w:rsid w:val="001F062A"/>
    <w:rsid w:val="001F16B6"/>
    <w:rsid w:val="001F2424"/>
    <w:rsid w:val="001F2FB0"/>
    <w:rsid w:val="001F3CC2"/>
    <w:rsid w:val="001F3FD7"/>
    <w:rsid w:val="001F77D3"/>
    <w:rsid w:val="001F79E7"/>
    <w:rsid w:val="00200B5F"/>
    <w:rsid w:val="002018EA"/>
    <w:rsid w:val="00202621"/>
    <w:rsid w:val="002029D1"/>
    <w:rsid w:val="002034CA"/>
    <w:rsid w:val="00203601"/>
    <w:rsid w:val="00204291"/>
    <w:rsid w:val="00206BAA"/>
    <w:rsid w:val="00206CC5"/>
    <w:rsid w:val="0020727E"/>
    <w:rsid w:val="0021023E"/>
    <w:rsid w:val="0021160C"/>
    <w:rsid w:val="00213B31"/>
    <w:rsid w:val="00214631"/>
    <w:rsid w:val="002169CE"/>
    <w:rsid w:val="00216ACD"/>
    <w:rsid w:val="0021713E"/>
    <w:rsid w:val="00221BA5"/>
    <w:rsid w:val="00224271"/>
    <w:rsid w:val="0022443A"/>
    <w:rsid w:val="0022594F"/>
    <w:rsid w:val="00226188"/>
    <w:rsid w:val="00230C02"/>
    <w:rsid w:val="0023175C"/>
    <w:rsid w:val="00232085"/>
    <w:rsid w:val="00232F1E"/>
    <w:rsid w:val="00232F92"/>
    <w:rsid w:val="00233097"/>
    <w:rsid w:val="002332C4"/>
    <w:rsid w:val="00234641"/>
    <w:rsid w:val="00234EE9"/>
    <w:rsid w:val="002356EF"/>
    <w:rsid w:val="00237178"/>
    <w:rsid w:val="002373AD"/>
    <w:rsid w:val="0024001E"/>
    <w:rsid w:val="0024050E"/>
    <w:rsid w:val="00240B91"/>
    <w:rsid w:val="00240EB3"/>
    <w:rsid w:val="002416F7"/>
    <w:rsid w:val="00241A46"/>
    <w:rsid w:val="00241B27"/>
    <w:rsid w:val="00244BC8"/>
    <w:rsid w:val="00245E45"/>
    <w:rsid w:val="0024645F"/>
    <w:rsid w:val="00247C4A"/>
    <w:rsid w:val="0025115E"/>
    <w:rsid w:val="00251DD1"/>
    <w:rsid w:val="00253E27"/>
    <w:rsid w:val="0025524D"/>
    <w:rsid w:val="00255A99"/>
    <w:rsid w:val="00255BC9"/>
    <w:rsid w:val="002563DB"/>
    <w:rsid w:val="00256911"/>
    <w:rsid w:val="00257D40"/>
    <w:rsid w:val="00257E71"/>
    <w:rsid w:val="002613A5"/>
    <w:rsid w:val="002623C3"/>
    <w:rsid w:val="0026265F"/>
    <w:rsid w:val="002639A0"/>
    <w:rsid w:val="0026544A"/>
    <w:rsid w:val="002658EB"/>
    <w:rsid w:val="00265A29"/>
    <w:rsid w:val="002670A2"/>
    <w:rsid w:val="002701DC"/>
    <w:rsid w:val="00270C2F"/>
    <w:rsid w:val="00271CD6"/>
    <w:rsid w:val="00272B98"/>
    <w:rsid w:val="00274FC8"/>
    <w:rsid w:val="00275C2E"/>
    <w:rsid w:val="00280842"/>
    <w:rsid w:val="00282493"/>
    <w:rsid w:val="00282E67"/>
    <w:rsid w:val="00283032"/>
    <w:rsid w:val="002831EC"/>
    <w:rsid w:val="00284450"/>
    <w:rsid w:val="00284CC0"/>
    <w:rsid w:val="002853EA"/>
    <w:rsid w:val="00285911"/>
    <w:rsid w:val="00285D57"/>
    <w:rsid w:val="002867E5"/>
    <w:rsid w:val="00286877"/>
    <w:rsid w:val="00286B58"/>
    <w:rsid w:val="00291717"/>
    <w:rsid w:val="002921E4"/>
    <w:rsid w:val="002927A4"/>
    <w:rsid w:val="00294E6E"/>
    <w:rsid w:val="00294EDB"/>
    <w:rsid w:val="002950A2"/>
    <w:rsid w:val="00295334"/>
    <w:rsid w:val="00295AF1"/>
    <w:rsid w:val="002A33DA"/>
    <w:rsid w:val="002A3BFD"/>
    <w:rsid w:val="002A46C2"/>
    <w:rsid w:val="002A5C72"/>
    <w:rsid w:val="002A6938"/>
    <w:rsid w:val="002B03D5"/>
    <w:rsid w:val="002B087E"/>
    <w:rsid w:val="002B0E2C"/>
    <w:rsid w:val="002B20F8"/>
    <w:rsid w:val="002B2176"/>
    <w:rsid w:val="002B3159"/>
    <w:rsid w:val="002B64CC"/>
    <w:rsid w:val="002B7CB2"/>
    <w:rsid w:val="002C1069"/>
    <w:rsid w:val="002C1C73"/>
    <w:rsid w:val="002C29C2"/>
    <w:rsid w:val="002C31EE"/>
    <w:rsid w:val="002C3FA5"/>
    <w:rsid w:val="002C4CCD"/>
    <w:rsid w:val="002D17FE"/>
    <w:rsid w:val="002D3B5A"/>
    <w:rsid w:val="002D6F13"/>
    <w:rsid w:val="002D6F15"/>
    <w:rsid w:val="002E0CE0"/>
    <w:rsid w:val="002E40C3"/>
    <w:rsid w:val="002E4499"/>
    <w:rsid w:val="002E5B5C"/>
    <w:rsid w:val="002E5F84"/>
    <w:rsid w:val="002E6B13"/>
    <w:rsid w:val="002E7D08"/>
    <w:rsid w:val="002F4116"/>
    <w:rsid w:val="002F411F"/>
    <w:rsid w:val="002F46CE"/>
    <w:rsid w:val="002F6C04"/>
    <w:rsid w:val="00302710"/>
    <w:rsid w:val="00303951"/>
    <w:rsid w:val="00305225"/>
    <w:rsid w:val="00307670"/>
    <w:rsid w:val="00307F58"/>
    <w:rsid w:val="00310800"/>
    <w:rsid w:val="00312C3F"/>
    <w:rsid w:val="0031352E"/>
    <w:rsid w:val="00314E01"/>
    <w:rsid w:val="00315CDB"/>
    <w:rsid w:val="00315F3D"/>
    <w:rsid w:val="00316252"/>
    <w:rsid w:val="00316FC2"/>
    <w:rsid w:val="00317E92"/>
    <w:rsid w:val="0032184A"/>
    <w:rsid w:val="00322F5D"/>
    <w:rsid w:val="003233F0"/>
    <w:rsid w:val="0032369D"/>
    <w:rsid w:val="00323792"/>
    <w:rsid w:val="0032429B"/>
    <w:rsid w:val="00325084"/>
    <w:rsid w:val="0032622B"/>
    <w:rsid w:val="003262FF"/>
    <w:rsid w:val="00326726"/>
    <w:rsid w:val="0033010F"/>
    <w:rsid w:val="0033180D"/>
    <w:rsid w:val="00331A34"/>
    <w:rsid w:val="0033278E"/>
    <w:rsid w:val="00333EA0"/>
    <w:rsid w:val="00333EF6"/>
    <w:rsid w:val="00334767"/>
    <w:rsid w:val="003348FC"/>
    <w:rsid w:val="00334BBC"/>
    <w:rsid w:val="003353C1"/>
    <w:rsid w:val="00335637"/>
    <w:rsid w:val="003356F2"/>
    <w:rsid w:val="00337594"/>
    <w:rsid w:val="00337721"/>
    <w:rsid w:val="003406C4"/>
    <w:rsid w:val="0034254D"/>
    <w:rsid w:val="00342A9A"/>
    <w:rsid w:val="0034385A"/>
    <w:rsid w:val="00343BEB"/>
    <w:rsid w:val="0034589A"/>
    <w:rsid w:val="00345DA0"/>
    <w:rsid w:val="003537B7"/>
    <w:rsid w:val="00355EE8"/>
    <w:rsid w:val="00357515"/>
    <w:rsid w:val="0035799B"/>
    <w:rsid w:val="00361623"/>
    <w:rsid w:val="00361B64"/>
    <w:rsid w:val="003626A9"/>
    <w:rsid w:val="00362700"/>
    <w:rsid w:val="00366DB7"/>
    <w:rsid w:val="0036717E"/>
    <w:rsid w:val="00372AEF"/>
    <w:rsid w:val="0037331B"/>
    <w:rsid w:val="00374506"/>
    <w:rsid w:val="003746E6"/>
    <w:rsid w:val="003771B2"/>
    <w:rsid w:val="00380F66"/>
    <w:rsid w:val="003814B0"/>
    <w:rsid w:val="00381C44"/>
    <w:rsid w:val="0038247E"/>
    <w:rsid w:val="00382685"/>
    <w:rsid w:val="00385EAE"/>
    <w:rsid w:val="003862F7"/>
    <w:rsid w:val="003870EE"/>
    <w:rsid w:val="0038783D"/>
    <w:rsid w:val="00387F8A"/>
    <w:rsid w:val="00390B09"/>
    <w:rsid w:val="0039223D"/>
    <w:rsid w:val="00392C8B"/>
    <w:rsid w:val="00393C3A"/>
    <w:rsid w:val="00394B9D"/>
    <w:rsid w:val="0039541C"/>
    <w:rsid w:val="0039643D"/>
    <w:rsid w:val="00396830"/>
    <w:rsid w:val="00396A88"/>
    <w:rsid w:val="00397ED5"/>
    <w:rsid w:val="003A167F"/>
    <w:rsid w:val="003A2B56"/>
    <w:rsid w:val="003A4857"/>
    <w:rsid w:val="003A537D"/>
    <w:rsid w:val="003A7575"/>
    <w:rsid w:val="003B0425"/>
    <w:rsid w:val="003B0440"/>
    <w:rsid w:val="003B3901"/>
    <w:rsid w:val="003B3E22"/>
    <w:rsid w:val="003B66FC"/>
    <w:rsid w:val="003C020B"/>
    <w:rsid w:val="003C0A83"/>
    <w:rsid w:val="003C14D1"/>
    <w:rsid w:val="003C283D"/>
    <w:rsid w:val="003C3C22"/>
    <w:rsid w:val="003C3F80"/>
    <w:rsid w:val="003C491E"/>
    <w:rsid w:val="003C4ADD"/>
    <w:rsid w:val="003C5145"/>
    <w:rsid w:val="003C5FFE"/>
    <w:rsid w:val="003C6F48"/>
    <w:rsid w:val="003D169A"/>
    <w:rsid w:val="003D3110"/>
    <w:rsid w:val="003D3300"/>
    <w:rsid w:val="003D4DE6"/>
    <w:rsid w:val="003D6A4C"/>
    <w:rsid w:val="003D71C7"/>
    <w:rsid w:val="003D790E"/>
    <w:rsid w:val="003D7EEB"/>
    <w:rsid w:val="003E115F"/>
    <w:rsid w:val="003E1CC8"/>
    <w:rsid w:val="003E2929"/>
    <w:rsid w:val="003E2C6D"/>
    <w:rsid w:val="003E2D41"/>
    <w:rsid w:val="003E4F65"/>
    <w:rsid w:val="003E4F7D"/>
    <w:rsid w:val="003E505B"/>
    <w:rsid w:val="003E5332"/>
    <w:rsid w:val="003E6127"/>
    <w:rsid w:val="003E7A43"/>
    <w:rsid w:val="003E7C4D"/>
    <w:rsid w:val="003F06E1"/>
    <w:rsid w:val="003F08F9"/>
    <w:rsid w:val="003F1F64"/>
    <w:rsid w:val="003F2A0D"/>
    <w:rsid w:val="003F38DA"/>
    <w:rsid w:val="003F4858"/>
    <w:rsid w:val="003F4F05"/>
    <w:rsid w:val="003F4FFD"/>
    <w:rsid w:val="003F7165"/>
    <w:rsid w:val="004018F1"/>
    <w:rsid w:val="004040E3"/>
    <w:rsid w:val="00404772"/>
    <w:rsid w:val="00404A13"/>
    <w:rsid w:val="00404E2F"/>
    <w:rsid w:val="00405298"/>
    <w:rsid w:val="004057B6"/>
    <w:rsid w:val="00405E55"/>
    <w:rsid w:val="0040723F"/>
    <w:rsid w:val="004132F1"/>
    <w:rsid w:val="00413C5D"/>
    <w:rsid w:val="004147CC"/>
    <w:rsid w:val="00414E0B"/>
    <w:rsid w:val="004159C8"/>
    <w:rsid w:val="00416D9E"/>
    <w:rsid w:val="00417274"/>
    <w:rsid w:val="00420596"/>
    <w:rsid w:val="00421B07"/>
    <w:rsid w:val="0042266A"/>
    <w:rsid w:val="00423A03"/>
    <w:rsid w:val="004243D3"/>
    <w:rsid w:val="00426B5A"/>
    <w:rsid w:val="0042735B"/>
    <w:rsid w:val="00427C6B"/>
    <w:rsid w:val="00432372"/>
    <w:rsid w:val="00432535"/>
    <w:rsid w:val="004351CC"/>
    <w:rsid w:val="00435FEB"/>
    <w:rsid w:val="00436800"/>
    <w:rsid w:val="004424BA"/>
    <w:rsid w:val="00444AEE"/>
    <w:rsid w:val="00445D12"/>
    <w:rsid w:val="00447712"/>
    <w:rsid w:val="0045207D"/>
    <w:rsid w:val="00452D1D"/>
    <w:rsid w:val="004541E5"/>
    <w:rsid w:val="00454285"/>
    <w:rsid w:val="00455F23"/>
    <w:rsid w:val="00461B0D"/>
    <w:rsid w:val="00463460"/>
    <w:rsid w:val="00464461"/>
    <w:rsid w:val="00465627"/>
    <w:rsid w:val="00470877"/>
    <w:rsid w:val="004712D9"/>
    <w:rsid w:val="004737E3"/>
    <w:rsid w:val="004737E4"/>
    <w:rsid w:val="00474F1A"/>
    <w:rsid w:val="00474FC0"/>
    <w:rsid w:val="00476DEA"/>
    <w:rsid w:val="004774AB"/>
    <w:rsid w:val="00480068"/>
    <w:rsid w:val="0048102E"/>
    <w:rsid w:val="00481B8E"/>
    <w:rsid w:val="00482047"/>
    <w:rsid w:val="00482D34"/>
    <w:rsid w:val="00483804"/>
    <w:rsid w:val="0048385E"/>
    <w:rsid w:val="004862C9"/>
    <w:rsid w:val="004874CD"/>
    <w:rsid w:val="004877B7"/>
    <w:rsid w:val="00487ADE"/>
    <w:rsid w:val="00490A13"/>
    <w:rsid w:val="00490B53"/>
    <w:rsid w:val="00491F21"/>
    <w:rsid w:val="00492EB0"/>
    <w:rsid w:val="004937DA"/>
    <w:rsid w:val="0049395C"/>
    <w:rsid w:val="00493E85"/>
    <w:rsid w:val="004947DF"/>
    <w:rsid w:val="0049540C"/>
    <w:rsid w:val="00495866"/>
    <w:rsid w:val="00495E1E"/>
    <w:rsid w:val="00496517"/>
    <w:rsid w:val="0049791D"/>
    <w:rsid w:val="004979FD"/>
    <w:rsid w:val="004A0167"/>
    <w:rsid w:val="004A092C"/>
    <w:rsid w:val="004A0985"/>
    <w:rsid w:val="004A141B"/>
    <w:rsid w:val="004A1C2E"/>
    <w:rsid w:val="004A2221"/>
    <w:rsid w:val="004A4668"/>
    <w:rsid w:val="004A4918"/>
    <w:rsid w:val="004A62EE"/>
    <w:rsid w:val="004A687D"/>
    <w:rsid w:val="004A7350"/>
    <w:rsid w:val="004B0EA0"/>
    <w:rsid w:val="004B3F1D"/>
    <w:rsid w:val="004B4142"/>
    <w:rsid w:val="004B415A"/>
    <w:rsid w:val="004B4B19"/>
    <w:rsid w:val="004B52CF"/>
    <w:rsid w:val="004B7706"/>
    <w:rsid w:val="004C0AEF"/>
    <w:rsid w:val="004C0D50"/>
    <w:rsid w:val="004C0F69"/>
    <w:rsid w:val="004C1437"/>
    <w:rsid w:val="004C21CA"/>
    <w:rsid w:val="004C299D"/>
    <w:rsid w:val="004C3023"/>
    <w:rsid w:val="004C4235"/>
    <w:rsid w:val="004C50F9"/>
    <w:rsid w:val="004C69B3"/>
    <w:rsid w:val="004C6F78"/>
    <w:rsid w:val="004D189A"/>
    <w:rsid w:val="004D27DD"/>
    <w:rsid w:val="004D3395"/>
    <w:rsid w:val="004D635E"/>
    <w:rsid w:val="004D68E3"/>
    <w:rsid w:val="004D6B24"/>
    <w:rsid w:val="004D6BB2"/>
    <w:rsid w:val="004D728A"/>
    <w:rsid w:val="004E001C"/>
    <w:rsid w:val="004E1838"/>
    <w:rsid w:val="004E28C5"/>
    <w:rsid w:val="004E4439"/>
    <w:rsid w:val="004E5177"/>
    <w:rsid w:val="004E6B10"/>
    <w:rsid w:val="004F0F78"/>
    <w:rsid w:val="004F5383"/>
    <w:rsid w:val="004F6126"/>
    <w:rsid w:val="004F7C44"/>
    <w:rsid w:val="00500247"/>
    <w:rsid w:val="005003DD"/>
    <w:rsid w:val="005017C5"/>
    <w:rsid w:val="00501EE2"/>
    <w:rsid w:val="00503848"/>
    <w:rsid w:val="00503B3D"/>
    <w:rsid w:val="005044E7"/>
    <w:rsid w:val="00505B68"/>
    <w:rsid w:val="00506BF5"/>
    <w:rsid w:val="005106F2"/>
    <w:rsid w:val="0051116E"/>
    <w:rsid w:val="005125EE"/>
    <w:rsid w:val="00512E57"/>
    <w:rsid w:val="00514E73"/>
    <w:rsid w:val="00515B0C"/>
    <w:rsid w:val="00516394"/>
    <w:rsid w:val="005168C1"/>
    <w:rsid w:val="00517545"/>
    <w:rsid w:val="005178A0"/>
    <w:rsid w:val="00520717"/>
    <w:rsid w:val="00520E7A"/>
    <w:rsid w:val="00522B91"/>
    <w:rsid w:val="00523874"/>
    <w:rsid w:val="005240A9"/>
    <w:rsid w:val="00530187"/>
    <w:rsid w:val="005308AB"/>
    <w:rsid w:val="00530AA4"/>
    <w:rsid w:val="00530AF9"/>
    <w:rsid w:val="00531436"/>
    <w:rsid w:val="0053183A"/>
    <w:rsid w:val="00531B9A"/>
    <w:rsid w:val="00531DA5"/>
    <w:rsid w:val="0053238F"/>
    <w:rsid w:val="00533235"/>
    <w:rsid w:val="005338B5"/>
    <w:rsid w:val="0053499A"/>
    <w:rsid w:val="005359A5"/>
    <w:rsid w:val="00535A63"/>
    <w:rsid w:val="00536CE4"/>
    <w:rsid w:val="00536E09"/>
    <w:rsid w:val="0054048F"/>
    <w:rsid w:val="0054066D"/>
    <w:rsid w:val="00540E6B"/>
    <w:rsid w:val="00541D06"/>
    <w:rsid w:val="005442E2"/>
    <w:rsid w:val="00544B9D"/>
    <w:rsid w:val="00544F63"/>
    <w:rsid w:val="00546122"/>
    <w:rsid w:val="00547564"/>
    <w:rsid w:val="00550CB3"/>
    <w:rsid w:val="00551ECD"/>
    <w:rsid w:val="00552171"/>
    <w:rsid w:val="00552908"/>
    <w:rsid w:val="00552AC1"/>
    <w:rsid w:val="00552B27"/>
    <w:rsid w:val="005567DD"/>
    <w:rsid w:val="00556F62"/>
    <w:rsid w:val="005577EF"/>
    <w:rsid w:val="00557B0B"/>
    <w:rsid w:val="0056285D"/>
    <w:rsid w:val="00564937"/>
    <w:rsid w:val="00573EBA"/>
    <w:rsid w:val="00576DBF"/>
    <w:rsid w:val="00576E81"/>
    <w:rsid w:val="005772E5"/>
    <w:rsid w:val="00581DF6"/>
    <w:rsid w:val="005856CB"/>
    <w:rsid w:val="0058653A"/>
    <w:rsid w:val="00587983"/>
    <w:rsid w:val="00587B4E"/>
    <w:rsid w:val="00591C8A"/>
    <w:rsid w:val="00592690"/>
    <w:rsid w:val="00592774"/>
    <w:rsid w:val="00592791"/>
    <w:rsid w:val="0059327A"/>
    <w:rsid w:val="005933A5"/>
    <w:rsid w:val="00593F58"/>
    <w:rsid w:val="005960EB"/>
    <w:rsid w:val="00596EB4"/>
    <w:rsid w:val="00597359"/>
    <w:rsid w:val="005978B9"/>
    <w:rsid w:val="00597E30"/>
    <w:rsid w:val="005A030E"/>
    <w:rsid w:val="005A103C"/>
    <w:rsid w:val="005A1A24"/>
    <w:rsid w:val="005A1C55"/>
    <w:rsid w:val="005A2257"/>
    <w:rsid w:val="005A2F27"/>
    <w:rsid w:val="005A3E58"/>
    <w:rsid w:val="005A724A"/>
    <w:rsid w:val="005A7849"/>
    <w:rsid w:val="005A7BC6"/>
    <w:rsid w:val="005B029A"/>
    <w:rsid w:val="005B1986"/>
    <w:rsid w:val="005B364D"/>
    <w:rsid w:val="005B4931"/>
    <w:rsid w:val="005B56B2"/>
    <w:rsid w:val="005B68F1"/>
    <w:rsid w:val="005C0C24"/>
    <w:rsid w:val="005C34D7"/>
    <w:rsid w:val="005C4EED"/>
    <w:rsid w:val="005D0D15"/>
    <w:rsid w:val="005D47EE"/>
    <w:rsid w:val="005D5881"/>
    <w:rsid w:val="005D6485"/>
    <w:rsid w:val="005D675C"/>
    <w:rsid w:val="005D712A"/>
    <w:rsid w:val="005D753D"/>
    <w:rsid w:val="005E121D"/>
    <w:rsid w:val="005E2AA9"/>
    <w:rsid w:val="005E3242"/>
    <w:rsid w:val="005E4B04"/>
    <w:rsid w:val="005E643E"/>
    <w:rsid w:val="005E66E4"/>
    <w:rsid w:val="005E77E5"/>
    <w:rsid w:val="005F1080"/>
    <w:rsid w:val="005F1C95"/>
    <w:rsid w:val="005F1EB6"/>
    <w:rsid w:val="005F2385"/>
    <w:rsid w:val="005F2637"/>
    <w:rsid w:val="005F380B"/>
    <w:rsid w:val="005F3EEB"/>
    <w:rsid w:val="005F477C"/>
    <w:rsid w:val="005F5316"/>
    <w:rsid w:val="005F5403"/>
    <w:rsid w:val="005F5D38"/>
    <w:rsid w:val="005F5E0E"/>
    <w:rsid w:val="005F7A04"/>
    <w:rsid w:val="005F7BD2"/>
    <w:rsid w:val="005F7F6A"/>
    <w:rsid w:val="0060568C"/>
    <w:rsid w:val="00605A87"/>
    <w:rsid w:val="00606213"/>
    <w:rsid w:val="00606230"/>
    <w:rsid w:val="006102F1"/>
    <w:rsid w:val="00611D4A"/>
    <w:rsid w:val="006120B1"/>
    <w:rsid w:val="0061291C"/>
    <w:rsid w:val="0061350A"/>
    <w:rsid w:val="00613626"/>
    <w:rsid w:val="00614E23"/>
    <w:rsid w:val="006157C1"/>
    <w:rsid w:val="006161DC"/>
    <w:rsid w:val="00620487"/>
    <w:rsid w:val="00621D79"/>
    <w:rsid w:val="00623845"/>
    <w:rsid w:val="006245CA"/>
    <w:rsid w:val="00625F04"/>
    <w:rsid w:val="00627E28"/>
    <w:rsid w:val="006315A6"/>
    <w:rsid w:val="006319DC"/>
    <w:rsid w:val="00631FA4"/>
    <w:rsid w:val="00633014"/>
    <w:rsid w:val="00633A8F"/>
    <w:rsid w:val="0063679F"/>
    <w:rsid w:val="00637807"/>
    <w:rsid w:val="00640945"/>
    <w:rsid w:val="00641AD1"/>
    <w:rsid w:val="00641D79"/>
    <w:rsid w:val="00642589"/>
    <w:rsid w:val="00642933"/>
    <w:rsid w:val="00644CD3"/>
    <w:rsid w:val="00644E99"/>
    <w:rsid w:val="00645953"/>
    <w:rsid w:val="00645CC9"/>
    <w:rsid w:val="00646034"/>
    <w:rsid w:val="00647AAD"/>
    <w:rsid w:val="0065097B"/>
    <w:rsid w:val="00651716"/>
    <w:rsid w:val="006521FF"/>
    <w:rsid w:val="006526D7"/>
    <w:rsid w:val="00652F35"/>
    <w:rsid w:val="00653B83"/>
    <w:rsid w:val="006568CD"/>
    <w:rsid w:val="006574E0"/>
    <w:rsid w:val="00660349"/>
    <w:rsid w:val="00660551"/>
    <w:rsid w:val="006622DA"/>
    <w:rsid w:val="00662C8C"/>
    <w:rsid w:val="00666E9B"/>
    <w:rsid w:val="00670F23"/>
    <w:rsid w:val="00671693"/>
    <w:rsid w:val="006725E7"/>
    <w:rsid w:val="006742F9"/>
    <w:rsid w:val="00674CE7"/>
    <w:rsid w:val="00675368"/>
    <w:rsid w:val="00675E09"/>
    <w:rsid w:val="00677C82"/>
    <w:rsid w:val="0068055B"/>
    <w:rsid w:val="00680B2F"/>
    <w:rsid w:val="00680CBD"/>
    <w:rsid w:val="00681FD3"/>
    <w:rsid w:val="0068213A"/>
    <w:rsid w:val="00682377"/>
    <w:rsid w:val="00682D2C"/>
    <w:rsid w:val="00683058"/>
    <w:rsid w:val="00684E2F"/>
    <w:rsid w:val="006869FA"/>
    <w:rsid w:val="00686FCF"/>
    <w:rsid w:val="00687D35"/>
    <w:rsid w:val="00687D9D"/>
    <w:rsid w:val="00690AD4"/>
    <w:rsid w:val="00690E64"/>
    <w:rsid w:val="00691674"/>
    <w:rsid w:val="00694165"/>
    <w:rsid w:val="00694CBD"/>
    <w:rsid w:val="00695DC2"/>
    <w:rsid w:val="00696A3B"/>
    <w:rsid w:val="006A0A04"/>
    <w:rsid w:val="006A1F31"/>
    <w:rsid w:val="006A2E60"/>
    <w:rsid w:val="006A4533"/>
    <w:rsid w:val="006A4696"/>
    <w:rsid w:val="006A569B"/>
    <w:rsid w:val="006A684C"/>
    <w:rsid w:val="006A696F"/>
    <w:rsid w:val="006A732A"/>
    <w:rsid w:val="006A7914"/>
    <w:rsid w:val="006A7E35"/>
    <w:rsid w:val="006B00CC"/>
    <w:rsid w:val="006B129C"/>
    <w:rsid w:val="006B167A"/>
    <w:rsid w:val="006B1CC2"/>
    <w:rsid w:val="006B288A"/>
    <w:rsid w:val="006B3CB4"/>
    <w:rsid w:val="006B4E6F"/>
    <w:rsid w:val="006B5B39"/>
    <w:rsid w:val="006C0143"/>
    <w:rsid w:val="006C10EC"/>
    <w:rsid w:val="006C44DC"/>
    <w:rsid w:val="006C45C0"/>
    <w:rsid w:val="006C4F94"/>
    <w:rsid w:val="006C588D"/>
    <w:rsid w:val="006C5B53"/>
    <w:rsid w:val="006C641B"/>
    <w:rsid w:val="006C6793"/>
    <w:rsid w:val="006C6AB7"/>
    <w:rsid w:val="006D0077"/>
    <w:rsid w:val="006D09BA"/>
    <w:rsid w:val="006D0DCB"/>
    <w:rsid w:val="006D120E"/>
    <w:rsid w:val="006D2D8A"/>
    <w:rsid w:val="006D2DBE"/>
    <w:rsid w:val="006D3C15"/>
    <w:rsid w:val="006D5223"/>
    <w:rsid w:val="006D59B0"/>
    <w:rsid w:val="006D741C"/>
    <w:rsid w:val="006E0BD4"/>
    <w:rsid w:val="006E130A"/>
    <w:rsid w:val="006E2E80"/>
    <w:rsid w:val="006E3728"/>
    <w:rsid w:val="006E4512"/>
    <w:rsid w:val="006E4A9C"/>
    <w:rsid w:val="006E5D11"/>
    <w:rsid w:val="006E625C"/>
    <w:rsid w:val="006E6A8E"/>
    <w:rsid w:val="006E6C08"/>
    <w:rsid w:val="006E7FE9"/>
    <w:rsid w:val="006F0537"/>
    <w:rsid w:val="006F1691"/>
    <w:rsid w:val="006F2430"/>
    <w:rsid w:val="006F28F8"/>
    <w:rsid w:val="006F3110"/>
    <w:rsid w:val="006F319D"/>
    <w:rsid w:val="006F3D53"/>
    <w:rsid w:val="006F55B5"/>
    <w:rsid w:val="006F5931"/>
    <w:rsid w:val="006F5AED"/>
    <w:rsid w:val="006F611D"/>
    <w:rsid w:val="006F6589"/>
    <w:rsid w:val="006F7595"/>
    <w:rsid w:val="00701D06"/>
    <w:rsid w:val="007026DE"/>
    <w:rsid w:val="00704C34"/>
    <w:rsid w:val="0070735C"/>
    <w:rsid w:val="00707C22"/>
    <w:rsid w:val="00710EDA"/>
    <w:rsid w:val="00712723"/>
    <w:rsid w:val="007127C8"/>
    <w:rsid w:val="00713146"/>
    <w:rsid w:val="00714127"/>
    <w:rsid w:val="007142CE"/>
    <w:rsid w:val="0071452C"/>
    <w:rsid w:val="00715CEA"/>
    <w:rsid w:val="00715D16"/>
    <w:rsid w:val="0071770B"/>
    <w:rsid w:val="00717D6C"/>
    <w:rsid w:val="00720163"/>
    <w:rsid w:val="00721AE7"/>
    <w:rsid w:val="00721FFE"/>
    <w:rsid w:val="007223B4"/>
    <w:rsid w:val="00722E89"/>
    <w:rsid w:val="00724B6B"/>
    <w:rsid w:val="00724CB0"/>
    <w:rsid w:val="00725FF9"/>
    <w:rsid w:val="00731108"/>
    <w:rsid w:val="00734368"/>
    <w:rsid w:val="00735094"/>
    <w:rsid w:val="00736365"/>
    <w:rsid w:val="007366EB"/>
    <w:rsid w:val="00736C57"/>
    <w:rsid w:val="00737866"/>
    <w:rsid w:val="00737A23"/>
    <w:rsid w:val="00740276"/>
    <w:rsid w:val="007403A6"/>
    <w:rsid w:val="00742601"/>
    <w:rsid w:val="007431FD"/>
    <w:rsid w:val="00743559"/>
    <w:rsid w:val="0075375B"/>
    <w:rsid w:val="00754127"/>
    <w:rsid w:val="007550B9"/>
    <w:rsid w:val="0075615C"/>
    <w:rsid w:val="00756701"/>
    <w:rsid w:val="007574B5"/>
    <w:rsid w:val="00757CEC"/>
    <w:rsid w:val="007601D2"/>
    <w:rsid w:val="00760E65"/>
    <w:rsid w:val="0076270E"/>
    <w:rsid w:val="00763850"/>
    <w:rsid w:val="007640AB"/>
    <w:rsid w:val="00765476"/>
    <w:rsid w:val="0076587F"/>
    <w:rsid w:val="007666B1"/>
    <w:rsid w:val="00767B40"/>
    <w:rsid w:val="0077059D"/>
    <w:rsid w:val="007735FF"/>
    <w:rsid w:val="00774E96"/>
    <w:rsid w:val="0077658E"/>
    <w:rsid w:val="00776897"/>
    <w:rsid w:val="00776A1E"/>
    <w:rsid w:val="00777278"/>
    <w:rsid w:val="007800B1"/>
    <w:rsid w:val="007831D0"/>
    <w:rsid w:val="00783983"/>
    <w:rsid w:val="00784861"/>
    <w:rsid w:val="007857CA"/>
    <w:rsid w:val="0078786C"/>
    <w:rsid w:val="00787B2D"/>
    <w:rsid w:val="0079017C"/>
    <w:rsid w:val="0079090A"/>
    <w:rsid w:val="0079241F"/>
    <w:rsid w:val="00794718"/>
    <w:rsid w:val="00795DEE"/>
    <w:rsid w:val="007A0645"/>
    <w:rsid w:val="007A0B06"/>
    <w:rsid w:val="007A0BEB"/>
    <w:rsid w:val="007A10B3"/>
    <w:rsid w:val="007A17A5"/>
    <w:rsid w:val="007A2A07"/>
    <w:rsid w:val="007A3D7C"/>
    <w:rsid w:val="007A3F5D"/>
    <w:rsid w:val="007A460A"/>
    <w:rsid w:val="007A59E8"/>
    <w:rsid w:val="007A5C21"/>
    <w:rsid w:val="007A6B69"/>
    <w:rsid w:val="007A7168"/>
    <w:rsid w:val="007B072F"/>
    <w:rsid w:val="007B0D18"/>
    <w:rsid w:val="007B111D"/>
    <w:rsid w:val="007B2AE1"/>
    <w:rsid w:val="007B4082"/>
    <w:rsid w:val="007B5253"/>
    <w:rsid w:val="007B579B"/>
    <w:rsid w:val="007B6E0C"/>
    <w:rsid w:val="007B7D9E"/>
    <w:rsid w:val="007C2505"/>
    <w:rsid w:val="007C2E51"/>
    <w:rsid w:val="007C3588"/>
    <w:rsid w:val="007C3921"/>
    <w:rsid w:val="007C5467"/>
    <w:rsid w:val="007C7838"/>
    <w:rsid w:val="007C7B63"/>
    <w:rsid w:val="007D02ED"/>
    <w:rsid w:val="007D0C7D"/>
    <w:rsid w:val="007D0F39"/>
    <w:rsid w:val="007D23B7"/>
    <w:rsid w:val="007D4048"/>
    <w:rsid w:val="007D6542"/>
    <w:rsid w:val="007D7953"/>
    <w:rsid w:val="007E15DF"/>
    <w:rsid w:val="007E1A39"/>
    <w:rsid w:val="007E1B32"/>
    <w:rsid w:val="007E1B5A"/>
    <w:rsid w:val="007E274F"/>
    <w:rsid w:val="007E2C22"/>
    <w:rsid w:val="007E352B"/>
    <w:rsid w:val="007E3598"/>
    <w:rsid w:val="007E36FA"/>
    <w:rsid w:val="007E3B91"/>
    <w:rsid w:val="007E3EB9"/>
    <w:rsid w:val="007E4BEE"/>
    <w:rsid w:val="007E56D4"/>
    <w:rsid w:val="007E5A9F"/>
    <w:rsid w:val="007E6696"/>
    <w:rsid w:val="007E67A1"/>
    <w:rsid w:val="007E6EE7"/>
    <w:rsid w:val="007E7736"/>
    <w:rsid w:val="007E7C47"/>
    <w:rsid w:val="007F0D4C"/>
    <w:rsid w:val="007F1CCA"/>
    <w:rsid w:val="007F2932"/>
    <w:rsid w:val="007F2AA3"/>
    <w:rsid w:val="007F30A2"/>
    <w:rsid w:val="007F3ABB"/>
    <w:rsid w:val="007F4578"/>
    <w:rsid w:val="007F5031"/>
    <w:rsid w:val="007F6464"/>
    <w:rsid w:val="007F6A6F"/>
    <w:rsid w:val="00802B35"/>
    <w:rsid w:val="00806B74"/>
    <w:rsid w:val="00807609"/>
    <w:rsid w:val="00811E18"/>
    <w:rsid w:val="0081202F"/>
    <w:rsid w:val="00812AB3"/>
    <w:rsid w:val="008137FB"/>
    <w:rsid w:val="0081431E"/>
    <w:rsid w:val="00816307"/>
    <w:rsid w:val="00820662"/>
    <w:rsid w:val="00820D4C"/>
    <w:rsid w:val="00820FDD"/>
    <w:rsid w:val="008220E7"/>
    <w:rsid w:val="00822118"/>
    <w:rsid w:val="00823AE2"/>
    <w:rsid w:val="00823D2D"/>
    <w:rsid w:val="00824432"/>
    <w:rsid w:val="00824AC9"/>
    <w:rsid w:val="008257DE"/>
    <w:rsid w:val="00825F5F"/>
    <w:rsid w:val="008305B6"/>
    <w:rsid w:val="00831C82"/>
    <w:rsid w:val="00832605"/>
    <w:rsid w:val="00832D00"/>
    <w:rsid w:val="008336E0"/>
    <w:rsid w:val="00833A83"/>
    <w:rsid w:val="0083443A"/>
    <w:rsid w:val="00834EE7"/>
    <w:rsid w:val="0083513D"/>
    <w:rsid w:val="00835737"/>
    <w:rsid w:val="00835C10"/>
    <w:rsid w:val="008360A5"/>
    <w:rsid w:val="0083651B"/>
    <w:rsid w:val="0084016D"/>
    <w:rsid w:val="008403F4"/>
    <w:rsid w:val="008411FF"/>
    <w:rsid w:val="00841218"/>
    <w:rsid w:val="00841A3E"/>
    <w:rsid w:val="00843C49"/>
    <w:rsid w:val="00844206"/>
    <w:rsid w:val="00844E01"/>
    <w:rsid w:val="00845474"/>
    <w:rsid w:val="0084590C"/>
    <w:rsid w:val="0084731D"/>
    <w:rsid w:val="00850BAD"/>
    <w:rsid w:val="00850E1E"/>
    <w:rsid w:val="0085175C"/>
    <w:rsid w:val="00852DE7"/>
    <w:rsid w:val="00856C0D"/>
    <w:rsid w:val="0086007C"/>
    <w:rsid w:val="008609FD"/>
    <w:rsid w:val="00862976"/>
    <w:rsid w:val="00862D36"/>
    <w:rsid w:val="00862E85"/>
    <w:rsid w:val="00863FBD"/>
    <w:rsid w:val="0086493F"/>
    <w:rsid w:val="00864BDA"/>
    <w:rsid w:val="00866393"/>
    <w:rsid w:val="008663D5"/>
    <w:rsid w:val="00866FF9"/>
    <w:rsid w:val="0086735B"/>
    <w:rsid w:val="008677E4"/>
    <w:rsid w:val="008678F0"/>
    <w:rsid w:val="008707A0"/>
    <w:rsid w:val="00870B39"/>
    <w:rsid w:val="00871627"/>
    <w:rsid w:val="008728A2"/>
    <w:rsid w:val="00872B5B"/>
    <w:rsid w:val="008730F0"/>
    <w:rsid w:val="00874E16"/>
    <w:rsid w:val="0087525F"/>
    <w:rsid w:val="008761D3"/>
    <w:rsid w:val="0087645F"/>
    <w:rsid w:val="0087649E"/>
    <w:rsid w:val="00876EB7"/>
    <w:rsid w:val="00877287"/>
    <w:rsid w:val="00877F35"/>
    <w:rsid w:val="00881AA2"/>
    <w:rsid w:val="00881BD0"/>
    <w:rsid w:val="008821DB"/>
    <w:rsid w:val="008830D0"/>
    <w:rsid w:val="00883B92"/>
    <w:rsid w:val="008845AA"/>
    <w:rsid w:val="00884938"/>
    <w:rsid w:val="00886131"/>
    <w:rsid w:val="00886132"/>
    <w:rsid w:val="008877A0"/>
    <w:rsid w:val="00887A65"/>
    <w:rsid w:val="00890A04"/>
    <w:rsid w:val="00891A74"/>
    <w:rsid w:val="00891F61"/>
    <w:rsid w:val="00892007"/>
    <w:rsid w:val="00892350"/>
    <w:rsid w:val="00892467"/>
    <w:rsid w:val="008929B0"/>
    <w:rsid w:val="00892C35"/>
    <w:rsid w:val="00892FE8"/>
    <w:rsid w:val="008979D7"/>
    <w:rsid w:val="008A0541"/>
    <w:rsid w:val="008A1200"/>
    <w:rsid w:val="008A17BD"/>
    <w:rsid w:val="008A17FB"/>
    <w:rsid w:val="008A1B23"/>
    <w:rsid w:val="008A1C7A"/>
    <w:rsid w:val="008A2156"/>
    <w:rsid w:val="008A3298"/>
    <w:rsid w:val="008A41A1"/>
    <w:rsid w:val="008A51A8"/>
    <w:rsid w:val="008A5775"/>
    <w:rsid w:val="008A5F7D"/>
    <w:rsid w:val="008A6D70"/>
    <w:rsid w:val="008A7BDB"/>
    <w:rsid w:val="008B0D5F"/>
    <w:rsid w:val="008B17AB"/>
    <w:rsid w:val="008B1CD1"/>
    <w:rsid w:val="008B337A"/>
    <w:rsid w:val="008B55E4"/>
    <w:rsid w:val="008B58A4"/>
    <w:rsid w:val="008B58DE"/>
    <w:rsid w:val="008B6E6B"/>
    <w:rsid w:val="008B6F7B"/>
    <w:rsid w:val="008C0A92"/>
    <w:rsid w:val="008C153A"/>
    <w:rsid w:val="008C1F14"/>
    <w:rsid w:val="008C26AD"/>
    <w:rsid w:val="008C2DDA"/>
    <w:rsid w:val="008C3126"/>
    <w:rsid w:val="008C3682"/>
    <w:rsid w:val="008C42C2"/>
    <w:rsid w:val="008C4B0B"/>
    <w:rsid w:val="008C622F"/>
    <w:rsid w:val="008C62AF"/>
    <w:rsid w:val="008C6E91"/>
    <w:rsid w:val="008C74DD"/>
    <w:rsid w:val="008C79DF"/>
    <w:rsid w:val="008D020A"/>
    <w:rsid w:val="008D0D85"/>
    <w:rsid w:val="008D1028"/>
    <w:rsid w:val="008D1673"/>
    <w:rsid w:val="008D1C5F"/>
    <w:rsid w:val="008D292E"/>
    <w:rsid w:val="008D47FB"/>
    <w:rsid w:val="008D540C"/>
    <w:rsid w:val="008D587A"/>
    <w:rsid w:val="008D5974"/>
    <w:rsid w:val="008D617D"/>
    <w:rsid w:val="008D6BE6"/>
    <w:rsid w:val="008D6C5D"/>
    <w:rsid w:val="008D7A13"/>
    <w:rsid w:val="008D7CD1"/>
    <w:rsid w:val="008E1251"/>
    <w:rsid w:val="008E1747"/>
    <w:rsid w:val="008E1E24"/>
    <w:rsid w:val="008E3FB0"/>
    <w:rsid w:val="008E4ACC"/>
    <w:rsid w:val="008E4DDA"/>
    <w:rsid w:val="008E5AE5"/>
    <w:rsid w:val="008E5B31"/>
    <w:rsid w:val="008E631C"/>
    <w:rsid w:val="008E7636"/>
    <w:rsid w:val="008E7D4F"/>
    <w:rsid w:val="008F4253"/>
    <w:rsid w:val="008F4C6D"/>
    <w:rsid w:val="008F529B"/>
    <w:rsid w:val="008F54C8"/>
    <w:rsid w:val="008F70A0"/>
    <w:rsid w:val="008F7CCD"/>
    <w:rsid w:val="00900CC7"/>
    <w:rsid w:val="009012B4"/>
    <w:rsid w:val="00903E28"/>
    <w:rsid w:val="00903F10"/>
    <w:rsid w:val="0090433D"/>
    <w:rsid w:val="009044AF"/>
    <w:rsid w:val="00905FA1"/>
    <w:rsid w:val="00906182"/>
    <w:rsid w:val="009066AD"/>
    <w:rsid w:val="00910289"/>
    <w:rsid w:val="00910306"/>
    <w:rsid w:val="009104C7"/>
    <w:rsid w:val="009105AA"/>
    <w:rsid w:val="009107E2"/>
    <w:rsid w:val="00912758"/>
    <w:rsid w:val="00912AD0"/>
    <w:rsid w:val="00913C82"/>
    <w:rsid w:val="009142F1"/>
    <w:rsid w:val="00915391"/>
    <w:rsid w:val="009156AA"/>
    <w:rsid w:val="0091573C"/>
    <w:rsid w:val="009170AE"/>
    <w:rsid w:val="0091799B"/>
    <w:rsid w:val="00920462"/>
    <w:rsid w:val="00921406"/>
    <w:rsid w:val="00921F15"/>
    <w:rsid w:val="009225E6"/>
    <w:rsid w:val="00923A68"/>
    <w:rsid w:val="00925A18"/>
    <w:rsid w:val="00926075"/>
    <w:rsid w:val="009266A8"/>
    <w:rsid w:val="0092745A"/>
    <w:rsid w:val="009277AF"/>
    <w:rsid w:val="00930881"/>
    <w:rsid w:val="00930A39"/>
    <w:rsid w:val="00930F14"/>
    <w:rsid w:val="0093198F"/>
    <w:rsid w:val="00932725"/>
    <w:rsid w:val="00932EBD"/>
    <w:rsid w:val="00934D53"/>
    <w:rsid w:val="0093730B"/>
    <w:rsid w:val="009377C2"/>
    <w:rsid w:val="009402B0"/>
    <w:rsid w:val="009405A5"/>
    <w:rsid w:val="009405FE"/>
    <w:rsid w:val="009414EE"/>
    <w:rsid w:val="009416B9"/>
    <w:rsid w:val="00942654"/>
    <w:rsid w:val="00943D06"/>
    <w:rsid w:val="00943E73"/>
    <w:rsid w:val="00945C29"/>
    <w:rsid w:val="00946B7A"/>
    <w:rsid w:val="00946C56"/>
    <w:rsid w:val="0095294E"/>
    <w:rsid w:val="00953051"/>
    <w:rsid w:val="00955B7F"/>
    <w:rsid w:val="00956B69"/>
    <w:rsid w:val="00956D79"/>
    <w:rsid w:val="00957668"/>
    <w:rsid w:val="009601EC"/>
    <w:rsid w:val="009634FC"/>
    <w:rsid w:val="00964212"/>
    <w:rsid w:val="00966104"/>
    <w:rsid w:val="00967171"/>
    <w:rsid w:val="0096756B"/>
    <w:rsid w:val="0097005F"/>
    <w:rsid w:val="009701A5"/>
    <w:rsid w:val="009726D3"/>
    <w:rsid w:val="00972C07"/>
    <w:rsid w:val="00976340"/>
    <w:rsid w:val="0097634A"/>
    <w:rsid w:val="009800B2"/>
    <w:rsid w:val="0098102D"/>
    <w:rsid w:val="00981C87"/>
    <w:rsid w:val="00982354"/>
    <w:rsid w:val="00982605"/>
    <w:rsid w:val="009837C9"/>
    <w:rsid w:val="00987F52"/>
    <w:rsid w:val="00990412"/>
    <w:rsid w:val="00992CB1"/>
    <w:rsid w:val="00995B1F"/>
    <w:rsid w:val="009A0AF0"/>
    <w:rsid w:val="009A1E18"/>
    <w:rsid w:val="009A2BEC"/>
    <w:rsid w:val="009A467B"/>
    <w:rsid w:val="009A4697"/>
    <w:rsid w:val="009A4F94"/>
    <w:rsid w:val="009A6A5C"/>
    <w:rsid w:val="009A7F3A"/>
    <w:rsid w:val="009B01CF"/>
    <w:rsid w:val="009B055C"/>
    <w:rsid w:val="009B10C2"/>
    <w:rsid w:val="009B3008"/>
    <w:rsid w:val="009B42A8"/>
    <w:rsid w:val="009B55F9"/>
    <w:rsid w:val="009B6B55"/>
    <w:rsid w:val="009C045F"/>
    <w:rsid w:val="009C0C4E"/>
    <w:rsid w:val="009C279B"/>
    <w:rsid w:val="009C39DA"/>
    <w:rsid w:val="009C6309"/>
    <w:rsid w:val="009D07BE"/>
    <w:rsid w:val="009D1227"/>
    <w:rsid w:val="009D5AD4"/>
    <w:rsid w:val="009D748C"/>
    <w:rsid w:val="009E04CA"/>
    <w:rsid w:val="009E38E2"/>
    <w:rsid w:val="009E3D10"/>
    <w:rsid w:val="009E44D1"/>
    <w:rsid w:val="009E470B"/>
    <w:rsid w:val="009E5458"/>
    <w:rsid w:val="009E67B2"/>
    <w:rsid w:val="009F2BB0"/>
    <w:rsid w:val="009F3C37"/>
    <w:rsid w:val="009F4A3C"/>
    <w:rsid w:val="009F4E89"/>
    <w:rsid w:val="009F514D"/>
    <w:rsid w:val="009F5DEC"/>
    <w:rsid w:val="009F5E44"/>
    <w:rsid w:val="009F6F1C"/>
    <w:rsid w:val="009F7AE6"/>
    <w:rsid w:val="009F7B4A"/>
    <w:rsid w:val="00A00EEF"/>
    <w:rsid w:val="00A013ED"/>
    <w:rsid w:val="00A01AFF"/>
    <w:rsid w:val="00A02096"/>
    <w:rsid w:val="00A02F4D"/>
    <w:rsid w:val="00A03229"/>
    <w:rsid w:val="00A042E2"/>
    <w:rsid w:val="00A1068A"/>
    <w:rsid w:val="00A10B3D"/>
    <w:rsid w:val="00A10E97"/>
    <w:rsid w:val="00A112EF"/>
    <w:rsid w:val="00A1275F"/>
    <w:rsid w:val="00A14B4A"/>
    <w:rsid w:val="00A1505B"/>
    <w:rsid w:val="00A16E18"/>
    <w:rsid w:val="00A170FD"/>
    <w:rsid w:val="00A17D40"/>
    <w:rsid w:val="00A2039A"/>
    <w:rsid w:val="00A21DE6"/>
    <w:rsid w:val="00A22BA4"/>
    <w:rsid w:val="00A2322B"/>
    <w:rsid w:val="00A2361C"/>
    <w:rsid w:val="00A25759"/>
    <w:rsid w:val="00A265B8"/>
    <w:rsid w:val="00A26758"/>
    <w:rsid w:val="00A26BE7"/>
    <w:rsid w:val="00A30C30"/>
    <w:rsid w:val="00A31AE6"/>
    <w:rsid w:val="00A33CDC"/>
    <w:rsid w:val="00A34DBF"/>
    <w:rsid w:val="00A358B4"/>
    <w:rsid w:val="00A376C2"/>
    <w:rsid w:val="00A3781F"/>
    <w:rsid w:val="00A402F5"/>
    <w:rsid w:val="00A405B6"/>
    <w:rsid w:val="00A407E5"/>
    <w:rsid w:val="00A40969"/>
    <w:rsid w:val="00A41900"/>
    <w:rsid w:val="00A41AE9"/>
    <w:rsid w:val="00A4264E"/>
    <w:rsid w:val="00A45C32"/>
    <w:rsid w:val="00A46BCE"/>
    <w:rsid w:val="00A47B85"/>
    <w:rsid w:val="00A50506"/>
    <w:rsid w:val="00A50D88"/>
    <w:rsid w:val="00A51709"/>
    <w:rsid w:val="00A51AD4"/>
    <w:rsid w:val="00A52F47"/>
    <w:rsid w:val="00A53574"/>
    <w:rsid w:val="00A53604"/>
    <w:rsid w:val="00A541EB"/>
    <w:rsid w:val="00A5504C"/>
    <w:rsid w:val="00A573A9"/>
    <w:rsid w:val="00A6079F"/>
    <w:rsid w:val="00A60C52"/>
    <w:rsid w:val="00A60F99"/>
    <w:rsid w:val="00A610E6"/>
    <w:rsid w:val="00A612FD"/>
    <w:rsid w:val="00A62DF1"/>
    <w:rsid w:val="00A6330A"/>
    <w:rsid w:val="00A636B3"/>
    <w:rsid w:val="00A63811"/>
    <w:rsid w:val="00A63DD2"/>
    <w:rsid w:val="00A63FFF"/>
    <w:rsid w:val="00A6423F"/>
    <w:rsid w:val="00A64D7F"/>
    <w:rsid w:val="00A66530"/>
    <w:rsid w:val="00A66DED"/>
    <w:rsid w:val="00A672F5"/>
    <w:rsid w:val="00A67501"/>
    <w:rsid w:val="00A70DF7"/>
    <w:rsid w:val="00A70EC4"/>
    <w:rsid w:val="00A729AA"/>
    <w:rsid w:val="00A75F27"/>
    <w:rsid w:val="00A8009F"/>
    <w:rsid w:val="00A8017F"/>
    <w:rsid w:val="00A81243"/>
    <w:rsid w:val="00A81EA0"/>
    <w:rsid w:val="00A82943"/>
    <w:rsid w:val="00A83C55"/>
    <w:rsid w:val="00A8487F"/>
    <w:rsid w:val="00A84D89"/>
    <w:rsid w:val="00A85692"/>
    <w:rsid w:val="00A85FC7"/>
    <w:rsid w:val="00A864FD"/>
    <w:rsid w:val="00A90C3D"/>
    <w:rsid w:val="00A90CD3"/>
    <w:rsid w:val="00A92BBC"/>
    <w:rsid w:val="00A932D6"/>
    <w:rsid w:val="00A933B1"/>
    <w:rsid w:val="00A945AC"/>
    <w:rsid w:val="00A96B4C"/>
    <w:rsid w:val="00A979AC"/>
    <w:rsid w:val="00AA037B"/>
    <w:rsid w:val="00AA0FAF"/>
    <w:rsid w:val="00AA20E3"/>
    <w:rsid w:val="00AA23A2"/>
    <w:rsid w:val="00AA2E4B"/>
    <w:rsid w:val="00AA30DA"/>
    <w:rsid w:val="00AA3763"/>
    <w:rsid w:val="00AA467A"/>
    <w:rsid w:val="00AA4A14"/>
    <w:rsid w:val="00AA5648"/>
    <w:rsid w:val="00AA65B3"/>
    <w:rsid w:val="00AA6609"/>
    <w:rsid w:val="00AA712B"/>
    <w:rsid w:val="00AA76BD"/>
    <w:rsid w:val="00AB1461"/>
    <w:rsid w:val="00AB1809"/>
    <w:rsid w:val="00AB1CC9"/>
    <w:rsid w:val="00AB3D3F"/>
    <w:rsid w:val="00AB48DE"/>
    <w:rsid w:val="00AB6175"/>
    <w:rsid w:val="00AB6740"/>
    <w:rsid w:val="00AB6C21"/>
    <w:rsid w:val="00AB727A"/>
    <w:rsid w:val="00AB7A91"/>
    <w:rsid w:val="00AB7B56"/>
    <w:rsid w:val="00AC066B"/>
    <w:rsid w:val="00AC08C9"/>
    <w:rsid w:val="00AC0D45"/>
    <w:rsid w:val="00AC0EC9"/>
    <w:rsid w:val="00AC182D"/>
    <w:rsid w:val="00AC23EF"/>
    <w:rsid w:val="00AC37E5"/>
    <w:rsid w:val="00AC3B24"/>
    <w:rsid w:val="00AC41E2"/>
    <w:rsid w:val="00AC45DC"/>
    <w:rsid w:val="00AC4881"/>
    <w:rsid w:val="00AC5291"/>
    <w:rsid w:val="00AC6F0A"/>
    <w:rsid w:val="00AC7332"/>
    <w:rsid w:val="00AC7CBC"/>
    <w:rsid w:val="00AD0E0C"/>
    <w:rsid w:val="00AD11B4"/>
    <w:rsid w:val="00AD195D"/>
    <w:rsid w:val="00AD3604"/>
    <w:rsid w:val="00AD5FC4"/>
    <w:rsid w:val="00AD6853"/>
    <w:rsid w:val="00AD772D"/>
    <w:rsid w:val="00AE053B"/>
    <w:rsid w:val="00AE1A14"/>
    <w:rsid w:val="00AE1F7C"/>
    <w:rsid w:val="00AE2C80"/>
    <w:rsid w:val="00AE42E3"/>
    <w:rsid w:val="00AE42FA"/>
    <w:rsid w:val="00AE5FBE"/>
    <w:rsid w:val="00AE736A"/>
    <w:rsid w:val="00AE7583"/>
    <w:rsid w:val="00AE7D24"/>
    <w:rsid w:val="00AF01A1"/>
    <w:rsid w:val="00AF276E"/>
    <w:rsid w:val="00AF4BFC"/>
    <w:rsid w:val="00AF571F"/>
    <w:rsid w:val="00AF5841"/>
    <w:rsid w:val="00AF5A2F"/>
    <w:rsid w:val="00AF5ACB"/>
    <w:rsid w:val="00AF7272"/>
    <w:rsid w:val="00AF783E"/>
    <w:rsid w:val="00AF7973"/>
    <w:rsid w:val="00AF7CCB"/>
    <w:rsid w:val="00B00875"/>
    <w:rsid w:val="00B009E2"/>
    <w:rsid w:val="00B01BFE"/>
    <w:rsid w:val="00B03453"/>
    <w:rsid w:val="00B0389D"/>
    <w:rsid w:val="00B03A44"/>
    <w:rsid w:val="00B03BDB"/>
    <w:rsid w:val="00B04A3A"/>
    <w:rsid w:val="00B04D63"/>
    <w:rsid w:val="00B052CE"/>
    <w:rsid w:val="00B1024B"/>
    <w:rsid w:val="00B114E7"/>
    <w:rsid w:val="00B123BF"/>
    <w:rsid w:val="00B12AC0"/>
    <w:rsid w:val="00B13622"/>
    <w:rsid w:val="00B1465E"/>
    <w:rsid w:val="00B15820"/>
    <w:rsid w:val="00B16DAD"/>
    <w:rsid w:val="00B16F11"/>
    <w:rsid w:val="00B21EEE"/>
    <w:rsid w:val="00B2383E"/>
    <w:rsid w:val="00B23C43"/>
    <w:rsid w:val="00B23E4A"/>
    <w:rsid w:val="00B30584"/>
    <w:rsid w:val="00B3122E"/>
    <w:rsid w:val="00B34436"/>
    <w:rsid w:val="00B3480A"/>
    <w:rsid w:val="00B34900"/>
    <w:rsid w:val="00B36276"/>
    <w:rsid w:val="00B36556"/>
    <w:rsid w:val="00B37248"/>
    <w:rsid w:val="00B374BD"/>
    <w:rsid w:val="00B3767B"/>
    <w:rsid w:val="00B41B52"/>
    <w:rsid w:val="00B43F76"/>
    <w:rsid w:val="00B4557C"/>
    <w:rsid w:val="00B4576E"/>
    <w:rsid w:val="00B46AC1"/>
    <w:rsid w:val="00B50210"/>
    <w:rsid w:val="00B50534"/>
    <w:rsid w:val="00B50798"/>
    <w:rsid w:val="00B509D4"/>
    <w:rsid w:val="00B5208C"/>
    <w:rsid w:val="00B521E9"/>
    <w:rsid w:val="00B5308C"/>
    <w:rsid w:val="00B5523F"/>
    <w:rsid w:val="00B55551"/>
    <w:rsid w:val="00B556C6"/>
    <w:rsid w:val="00B56DAC"/>
    <w:rsid w:val="00B602F2"/>
    <w:rsid w:val="00B603F8"/>
    <w:rsid w:val="00B609FA"/>
    <w:rsid w:val="00B6108E"/>
    <w:rsid w:val="00B62455"/>
    <w:rsid w:val="00B62824"/>
    <w:rsid w:val="00B648C7"/>
    <w:rsid w:val="00B64C38"/>
    <w:rsid w:val="00B6700F"/>
    <w:rsid w:val="00B6715B"/>
    <w:rsid w:val="00B70941"/>
    <w:rsid w:val="00B70C2B"/>
    <w:rsid w:val="00B7166E"/>
    <w:rsid w:val="00B71A01"/>
    <w:rsid w:val="00B7231A"/>
    <w:rsid w:val="00B72EBB"/>
    <w:rsid w:val="00B73146"/>
    <w:rsid w:val="00B740B0"/>
    <w:rsid w:val="00B74841"/>
    <w:rsid w:val="00B75F2A"/>
    <w:rsid w:val="00B76CEE"/>
    <w:rsid w:val="00B76DEC"/>
    <w:rsid w:val="00B774EE"/>
    <w:rsid w:val="00B80E83"/>
    <w:rsid w:val="00B81191"/>
    <w:rsid w:val="00B83163"/>
    <w:rsid w:val="00B844A6"/>
    <w:rsid w:val="00B84770"/>
    <w:rsid w:val="00B8796C"/>
    <w:rsid w:val="00B87CDD"/>
    <w:rsid w:val="00B90163"/>
    <w:rsid w:val="00B90E3A"/>
    <w:rsid w:val="00B91598"/>
    <w:rsid w:val="00B93ED5"/>
    <w:rsid w:val="00B948E5"/>
    <w:rsid w:val="00B949E2"/>
    <w:rsid w:val="00B95342"/>
    <w:rsid w:val="00B97503"/>
    <w:rsid w:val="00B97D0D"/>
    <w:rsid w:val="00BA0323"/>
    <w:rsid w:val="00BA04BC"/>
    <w:rsid w:val="00BA0908"/>
    <w:rsid w:val="00BA2EC5"/>
    <w:rsid w:val="00BA4B1F"/>
    <w:rsid w:val="00BA521B"/>
    <w:rsid w:val="00BA5716"/>
    <w:rsid w:val="00BA60EA"/>
    <w:rsid w:val="00BA7A18"/>
    <w:rsid w:val="00BB1216"/>
    <w:rsid w:val="00BB179E"/>
    <w:rsid w:val="00BB199D"/>
    <w:rsid w:val="00BB2779"/>
    <w:rsid w:val="00BB55D0"/>
    <w:rsid w:val="00BB691B"/>
    <w:rsid w:val="00BB7E78"/>
    <w:rsid w:val="00BC133E"/>
    <w:rsid w:val="00BC2CF8"/>
    <w:rsid w:val="00BC56C7"/>
    <w:rsid w:val="00BC5CBE"/>
    <w:rsid w:val="00BC6047"/>
    <w:rsid w:val="00BC7DB7"/>
    <w:rsid w:val="00BD0734"/>
    <w:rsid w:val="00BD0A20"/>
    <w:rsid w:val="00BD1FD0"/>
    <w:rsid w:val="00BD3A99"/>
    <w:rsid w:val="00BD3ECE"/>
    <w:rsid w:val="00BD4EEA"/>
    <w:rsid w:val="00BD6075"/>
    <w:rsid w:val="00BD6469"/>
    <w:rsid w:val="00BD6BA9"/>
    <w:rsid w:val="00BD73D4"/>
    <w:rsid w:val="00BE0E89"/>
    <w:rsid w:val="00BE1A75"/>
    <w:rsid w:val="00BE1CE6"/>
    <w:rsid w:val="00BE2F5D"/>
    <w:rsid w:val="00BE3956"/>
    <w:rsid w:val="00BE604B"/>
    <w:rsid w:val="00BE71B2"/>
    <w:rsid w:val="00BE71F5"/>
    <w:rsid w:val="00BF35D3"/>
    <w:rsid w:val="00BF38F5"/>
    <w:rsid w:val="00BF3A5C"/>
    <w:rsid w:val="00BF3C30"/>
    <w:rsid w:val="00BF434A"/>
    <w:rsid w:val="00BF4698"/>
    <w:rsid w:val="00BF474B"/>
    <w:rsid w:val="00BF4796"/>
    <w:rsid w:val="00BF4A9E"/>
    <w:rsid w:val="00BF4C7E"/>
    <w:rsid w:val="00BF5B3F"/>
    <w:rsid w:val="00BF6CE0"/>
    <w:rsid w:val="00BF7A5F"/>
    <w:rsid w:val="00BF7A81"/>
    <w:rsid w:val="00C00737"/>
    <w:rsid w:val="00C00BBC"/>
    <w:rsid w:val="00C00D8F"/>
    <w:rsid w:val="00C01594"/>
    <w:rsid w:val="00C0160A"/>
    <w:rsid w:val="00C01F74"/>
    <w:rsid w:val="00C030E9"/>
    <w:rsid w:val="00C0493B"/>
    <w:rsid w:val="00C05AB8"/>
    <w:rsid w:val="00C05D43"/>
    <w:rsid w:val="00C0650D"/>
    <w:rsid w:val="00C07325"/>
    <w:rsid w:val="00C07993"/>
    <w:rsid w:val="00C104D2"/>
    <w:rsid w:val="00C1054C"/>
    <w:rsid w:val="00C10D44"/>
    <w:rsid w:val="00C112BE"/>
    <w:rsid w:val="00C11E0B"/>
    <w:rsid w:val="00C126E5"/>
    <w:rsid w:val="00C14A8D"/>
    <w:rsid w:val="00C14E50"/>
    <w:rsid w:val="00C16111"/>
    <w:rsid w:val="00C228C9"/>
    <w:rsid w:val="00C23BC7"/>
    <w:rsid w:val="00C23D49"/>
    <w:rsid w:val="00C2436C"/>
    <w:rsid w:val="00C24FC9"/>
    <w:rsid w:val="00C31F40"/>
    <w:rsid w:val="00C3207D"/>
    <w:rsid w:val="00C328D7"/>
    <w:rsid w:val="00C33220"/>
    <w:rsid w:val="00C339D5"/>
    <w:rsid w:val="00C34FA6"/>
    <w:rsid w:val="00C35652"/>
    <w:rsid w:val="00C35FB2"/>
    <w:rsid w:val="00C4070D"/>
    <w:rsid w:val="00C42716"/>
    <w:rsid w:val="00C4346A"/>
    <w:rsid w:val="00C451A8"/>
    <w:rsid w:val="00C459DB"/>
    <w:rsid w:val="00C46E21"/>
    <w:rsid w:val="00C46F72"/>
    <w:rsid w:val="00C5094E"/>
    <w:rsid w:val="00C509EB"/>
    <w:rsid w:val="00C51B64"/>
    <w:rsid w:val="00C51E80"/>
    <w:rsid w:val="00C54646"/>
    <w:rsid w:val="00C56558"/>
    <w:rsid w:val="00C57629"/>
    <w:rsid w:val="00C60D34"/>
    <w:rsid w:val="00C6199E"/>
    <w:rsid w:val="00C61E0B"/>
    <w:rsid w:val="00C62948"/>
    <w:rsid w:val="00C63916"/>
    <w:rsid w:val="00C643AB"/>
    <w:rsid w:val="00C6476C"/>
    <w:rsid w:val="00C6484D"/>
    <w:rsid w:val="00C64BF7"/>
    <w:rsid w:val="00C64D3F"/>
    <w:rsid w:val="00C6562D"/>
    <w:rsid w:val="00C659F1"/>
    <w:rsid w:val="00C65DA5"/>
    <w:rsid w:val="00C70102"/>
    <w:rsid w:val="00C704D7"/>
    <w:rsid w:val="00C706E2"/>
    <w:rsid w:val="00C71688"/>
    <w:rsid w:val="00C71F67"/>
    <w:rsid w:val="00C740E7"/>
    <w:rsid w:val="00C745B7"/>
    <w:rsid w:val="00C74AFB"/>
    <w:rsid w:val="00C75077"/>
    <w:rsid w:val="00C7575A"/>
    <w:rsid w:val="00C76041"/>
    <w:rsid w:val="00C767C6"/>
    <w:rsid w:val="00C770C2"/>
    <w:rsid w:val="00C80258"/>
    <w:rsid w:val="00C812B4"/>
    <w:rsid w:val="00C8178C"/>
    <w:rsid w:val="00C81AD4"/>
    <w:rsid w:val="00C82476"/>
    <w:rsid w:val="00C82CD0"/>
    <w:rsid w:val="00C82F36"/>
    <w:rsid w:val="00C842B7"/>
    <w:rsid w:val="00C8448C"/>
    <w:rsid w:val="00C85B2D"/>
    <w:rsid w:val="00C85C7A"/>
    <w:rsid w:val="00C86E24"/>
    <w:rsid w:val="00C90241"/>
    <w:rsid w:val="00C9054D"/>
    <w:rsid w:val="00C90634"/>
    <w:rsid w:val="00C90AAB"/>
    <w:rsid w:val="00C917C7"/>
    <w:rsid w:val="00C91B3A"/>
    <w:rsid w:val="00C92909"/>
    <w:rsid w:val="00C95435"/>
    <w:rsid w:val="00C95DE3"/>
    <w:rsid w:val="00C965F0"/>
    <w:rsid w:val="00C96BA6"/>
    <w:rsid w:val="00CA1E7F"/>
    <w:rsid w:val="00CA465F"/>
    <w:rsid w:val="00CA483B"/>
    <w:rsid w:val="00CA5005"/>
    <w:rsid w:val="00CA51B9"/>
    <w:rsid w:val="00CA59BF"/>
    <w:rsid w:val="00CA675D"/>
    <w:rsid w:val="00CB08BA"/>
    <w:rsid w:val="00CB2141"/>
    <w:rsid w:val="00CB3222"/>
    <w:rsid w:val="00CB4321"/>
    <w:rsid w:val="00CB5299"/>
    <w:rsid w:val="00CB6818"/>
    <w:rsid w:val="00CB7AEF"/>
    <w:rsid w:val="00CB7F38"/>
    <w:rsid w:val="00CC0185"/>
    <w:rsid w:val="00CC0EE6"/>
    <w:rsid w:val="00CC147A"/>
    <w:rsid w:val="00CC1734"/>
    <w:rsid w:val="00CC3204"/>
    <w:rsid w:val="00CC4693"/>
    <w:rsid w:val="00CC495E"/>
    <w:rsid w:val="00CC626A"/>
    <w:rsid w:val="00CC68A3"/>
    <w:rsid w:val="00CC7532"/>
    <w:rsid w:val="00CC7F2B"/>
    <w:rsid w:val="00CD03A9"/>
    <w:rsid w:val="00CD062D"/>
    <w:rsid w:val="00CD0D3A"/>
    <w:rsid w:val="00CD4250"/>
    <w:rsid w:val="00CD4386"/>
    <w:rsid w:val="00CD4618"/>
    <w:rsid w:val="00CD63D3"/>
    <w:rsid w:val="00CD7C78"/>
    <w:rsid w:val="00CE0262"/>
    <w:rsid w:val="00CE1785"/>
    <w:rsid w:val="00CE19AA"/>
    <w:rsid w:val="00CE20B9"/>
    <w:rsid w:val="00CE4B5C"/>
    <w:rsid w:val="00CE4FA4"/>
    <w:rsid w:val="00CE6F9F"/>
    <w:rsid w:val="00CF0B8A"/>
    <w:rsid w:val="00CF0DA7"/>
    <w:rsid w:val="00CF3977"/>
    <w:rsid w:val="00CF5B44"/>
    <w:rsid w:val="00CF641B"/>
    <w:rsid w:val="00CF6A8A"/>
    <w:rsid w:val="00CF6BEF"/>
    <w:rsid w:val="00CF6FAB"/>
    <w:rsid w:val="00CF7293"/>
    <w:rsid w:val="00CF75DB"/>
    <w:rsid w:val="00CF7B4E"/>
    <w:rsid w:val="00D008A9"/>
    <w:rsid w:val="00D025EE"/>
    <w:rsid w:val="00D02834"/>
    <w:rsid w:val="00D0293C"/>
    <w:rsid w:val="00D030F3"/>
    <w:rsid w:val="00D04A52"/>
    <w:rsid w:val="00D06418"/>
    <w:rsid w:val="00D066E8"/>
    <w:rsid w:val="00D068B9"/>
    <w:rsid w:val="00D106A4"/>
    <w:rsid w:val="00D111F0"/>
    <w:rsid w:val="00D12967"/>
    <w:rsid w:val="00D13067"/>
    <w:rsid w:val="00D14A33"/>
    <w:rsid w:val="00D14D84"/>
    <w:rsid w:val="00D15260"/>
    <w:rsid w:val="00D156FF"/>
    <w:rsid w:val="00D1704A"/>
    <w:rsid w:val="00D20E70"/>
    <w:rsid w:val="00D21CC3"/>
    <w:rsid w:val="00D24B3B"/>
    <w:rsid w:val="00D250C4"/>
    <w:rsid w:val="00D25798"/>
    <w:rsid w:val="00D2606C"/>
    <w:rsid w:val="00D26D4C"/>
    <w:rsid w:val="00D32715"/>
    <w:rsid w:val="00D3475E"/>
    <w:rsid w:val="00D36F57"/>
    <w:rsid w:val="00D40282"/>
    <w:rsid w:val="00D41663"/>
    <w:rsid w:val="00D429CE"/>
    <w:rsid w:val="00D430ED"/>
    <w:rsid w:val="00D46B11"/>
    <w:rsid w:val="00D509A6"/>
    <w:rsid w:val="00D51544"/>
    <w:rsid w:val="00D53013"/>
    <w:rsid w:val="00D531D8"/>
    <w:rsid w:val="00D53CB6"/>
    <w:rsid w:val="00D54261"/>
    <w:rsid w:val="00D542F3"/>
    <w:rsid w:val="00D54406"/>
    <w:rsid w:val="00D55483"/>
    <w:rsid w:val="00D559E7"/>
    <w:rsid w:val="00D55E39"/>
    <w:rsid w:val="00D55FCD"/>
    <w:rsid w:val="00D5686D"/>
    <w:rsid w:val="00D61228"/>
    <w:rsid w:val="00D61874"/>
    <w:rsid w:val="00D62F08"/>
    <w:rsid w:val="00D63BA4"/>
    <w:rsid w:val="00D655C6"/>
    <w:rsid w:val="00D65EC5"/>
    <w:rsid w:val="00D663CC"/>
    <w:rsid w:val="00D66A61"/>
    <w:rsid w:val="00D716E8"/>
    <w:rsid w:val="00D71833"/>
    <w:rsid w:val="00D71B76"/>
    <w:rsid w:val="00D734CF"/>
    <w:rsid w:val="00D73D1E"/>
    <w:rsid w:val="00D74C73"/>
    <w:rsid w:val="00D7641E"/>
    <w:rsid w:val="00D76704"/>
    <w:rsid w:val="00D80793"/>
    <w:rsid w:val="00D80DE6"/>
    <w:rsid w:val="00D816FE"/>
    <w:rsid w:val="00D834D5"/>
    <w:rsid w:val="00D844F5"/>
    <w:rsid w:val="00D870A5"/>
    <w:rsid w:val="00D876AF"/>
    <w:rsid w:val="00D90F0E"/>
    <w:rsid w:val="00D93729"/>
    <w:rsid w:val="00D942BA"/>
    <w:rsid w:val="00D955D2"/>
    <w:rsid w:val="00DA00E0"/>
    <w:rsid w:val="00DA0F6D"/>
    <w:rsid w:val="00DA2586"/>
    <w:rsid w:val="00DA366D"/>
    <w:rsid w:val="00DA3912"/>
    <w:rsid w:val="00DA3F2E"/>
    <w:rsid w:val="00DA4D33"/>
    <w:rsid w:val="00DA51E6"/>
    <w:rsid w:val="00DA5CF0"/>
    <w:rsid w:val="00DA5E51"/>
    <w:rsid w:val="00DA77EE"/>
    <w:rsid w:val="00DB1A34"/>
    <w:rsid w:val="00DB2E17"/>
    <w:rsid w:val="00DB2E71"/>
    <w:rsid w:val="00DB2EAD"/>
    <w:rsid w:val="00DB3B8B"/>
    <w:rsid w:val="00DB3CF0"/>
    <w:rsid w:val="00DB40FE"/>
    <w:rsid w:val="00DB66C8"/>
    <w:rsid w:val="00DB72D7"/>
    <w:rsid w:val="00DB733D"/>
    <w:rsid w:val="00DC0DFE"/>
    <w:rsid w:val="00DC1643"/>
    <w:rsid w:val="00DC1708"/>
    <w:rsid w:val="00DC2021"/>
    <w:rsid w:val="00DC44A3"/>
    <w:rsid w:val="00DC5011"/>
    <w:rsid w:val="00DC50C9"/>
    <w:rsid w:val="00DC61C1"/>
    <w:rsid w:val="00DC6DA8"/>
    <w:rsid w:val="00DD222D"/>
    <w:rsid w:val="00DD2D83"/>
    <w:rsid w:val="00DD3ADE"/>
    <w:rsid w:val="00DD48EF"/>
    <w:rsid w:val="00DD4D9C"/>
    <w:rsid w:val="00DD56F4"/>
    <w:rsid w:val="00DD6887"/>
    <w:rsid w:val="00DD7AB0"/>
    <w:rsid w:val="00DE179B"/>
    <w:rsid w:val="00DE19E1"/>
    <w:rsid w:val="00DE3D51"/>
    <w:rsid w:val="00DE3E9D"/>
    <w:rsid w:val="00DE496B"/>
    <w:rsid w:val="00DE59FE"/>
    <w:rsid w:val="00DE73B4"/>
    <w:rsid w:val="00DF0C8D"/>
    <w:rsid w:val="00DF1421"/>
    <w:rsid w:val="00DF1F43"/>
    <w:rsid w:val="00DF213C"/>
    <w:rsid w:val="00DF3A72"/>
    <w:rsid w:val="00DF3B28"/>
    <w:rsid w:val="00DF4762"/>
    <w:rsid w:val="00DF51CF"/>
    <w:rsid w:val="00DF532B"/>
    <w:rsid w:val="00DF5FA7"/>
    <w:rsid w:val="00DF63B0"/>
    <w:rsid w:val="00DF70B9"/>
    <w:rsid w:val="00E0181F"/>
    <w:rsid w:val="00E0200C"/>
    <w:rsid w:val="00E02154"/>
    <w:rsid w:val="00E042E9"/>
    <w:rsid w:val="00E04901"/>
    <w:rsid w:val="00E0556C"/>
    <w:rsid w:val="00E067D7"/>
    <w:rsid w:val="00E06CBA"/>
    <w:rsid w:val="00E10E07"/>
    <w:rsid w:val="00E11786"/>
    <w:rsid w:val="00E119AA"/>
    <w:rsid w:val="00E11DD3"/>
    <w:rsid w:val="00E12488"/>
    <w:rsid w:val="00E125B0"/>
    <w:rsid w:val="00E13B95"/>
    <w:rsid w:val="00E15D79"/>
    <w:rsid w:val="00E17266"/>
    <w:rsid w:val="00E17910"/>
    <w:rsid w:val="00E20030"/>
    <w:rsid w:val="00E210F5"/>
    <w:rsid w:val="00E21D89"/>
    <w:rsid w:val="00E21F7C"/>
    <w:rsid w:val="00E2239A"/>
    <w:rsid w:val="00E2368C"/>
    <w:rsid w:val="00E237DA"/>
    <w:rsid w:val="00E2479A"/>
    <w:rsid w:val="00E250CF"/>
    <w:rsid w:val="00E255FF"/>
    <w:rsid w:val="00E2580A"/>
    <w:rsid w:val="00E26324"/>
    <w:rsid w:val="00E269CB"/>
    <w:rsid w:val="00E3074F"/>
    <w:rsid w:val="00E3168B"/>
    <w:rsid w:val="00E36038"/>
    <w:rsid w:val="00E3680F"/>
    <w:rsid w:val="00E409FD"/>
    <w:rsid w:val="00E40B48"/>
    <w:rsid w:val="00E40F46"/>
    <w:rsid w:val="00E413ED"/>
    <w:rsid w:val="00E41E1D"/>
    <w:rsid w:val="00E42824"/>
    <w:rsid w:val="00E42BFA"/>
    <w:rsid w:val="00E42E73"/>
    <w:rsid w:val="00E42FDE"/>
    <w:rsid w:val="00E4531E"/>
    <w:rsid w:val="00E453A2"/>
    <w:rsid w:val="00E45949"/>
    <w:rsid w:val="00E45E23"/>
    <w:rsid w:val="00E46217"/>
    <w:rsid w:val="00E466FA"/>
    <w:rsid w:val="00E46B80"/>
    <w:rsid w:val="00E47479"/>
    <w:rsid w:val="00E476B3"/>
    <w:rsid w:val="00E47B30"/>
    <w:rsid w:val="00E50A3E"/>
    <w:rsid w:val="00E50F48"/>
    <w:rsid w:val="00E524E3"/>
    <w:rsid w:val="00E531B4"/>
    <w:rsid w:val="00E535E1"/>
    <w:rsid w:val="00E53DEF"/>
    <w:rsid w:val="00E5576F"/>
    <w:rsid w:val="00E55F13"/>
    <w:rsid w:val="00E56128"/>
    <w:rsid w:val="00E568AE"/>
    <w:rsid w:val="00E577D6"/>
    <w:rsid w:val="00E57A96"/>
    <w:rsid w:val="00E61FC6"/>
    <w:rsid w:val="00E6271B"/>
    <w:rsid w:val="00E628AD"/>
    <w:rsid w:val="00E6397D"/>
    <w:rsid w:val="00E63C06"/>
    <w:rsid w:val="00E63E0D"/>
    <w:rsid w:val="00E6415B"/>
    <w:rsid w:val="00E64E53"/>
    <w:rsid w:val="00E6507A"/>
    <w:rsid w:val="00E6559E"/>
    <w:rsid w:val="00E6669E"/>
    <w:rsid w:val="00E66E3E"/>
    <w:rsid w:val="00E674DF"/>
    <w:rsid w:val="00E67DC5"/>
    <w:rsid w:val="00E67F39"/>
    <w:rsid w:val="00E70B2B"/>
    <w:rsid w:val="00E71B72"/>
    <w:rsid w:val="00E72125"/>
    <w:rsid w:val="00E72831"/>
    <w:rsid w:val="00E73150"/>
    <w:rsid w:val="00E732A1"/>
    <w:rsid w:val="00E760F1"/>
    <w:rsid w:val="00E7767F"/>
    <w:rsid w:val="00E77EC9"/>
    <w:rsid w:val="00E8079E"/>
    <w:rsid w:val="00E80BB5"/>
    <w:rsid w:val="00E8143E"/>
    <w:rsid w:val="00E8528D"/>
    <w:rsid w:val="00E85329"/>
    <w:rsid w:val="00E8567B"/>
    <w:rsid w:val="00E86946"/>
    <w:rsid w:val="00E86EDA"/>
    <w:rsid w:val="00E9023F"/>
    <w:rsid w:val="00E9035D"/>
    <w:rsid w:val="00E90A14"/>
    <w:rsid w:val="00E9297A"/>
    <w:rsid w:val="00E92BE0"/>
    <w:rsid w:val="00E92C59"/>
    <w:rsid w:val="00E935DA"/>
    <w:rsid w:val="00E937A1"/>
    <w:rsid w:val="00E938C1"/>
    <w:rsid w:val="00E93E64"/>
    <w:rsid w:val="00E9475D"/>
    <w:rsid w:val="00E94C1F"/>
    <w:rsid w:val="00E950A8"/>
    <w:rsid w:val="00E962BA"/>
    <w:rsid w:val="00E96E16"/>
    <w:rsid w:val="00EA0B8B"/>
    <w:rsid w:val="00EA2138"/>
    <w:rsid w:val="00EA4886"/>
    <w:rsid w:val="00EA4F42"/>
    <w:rsid w:val="00EA5459"/>
    <w:rsid w:val="00EA5E9C"/>
    <w:rsid w:val="00EA6D32"/>
    <w:rsid w:val="00EA7049"/>
    <w:rsid w:val="00EA70FC"/>
    <w:rsid w:val="00EA71B2"/>
    <w:rsid w:val="00EB18B5"/>
    <w:rsid w:val="00EB47B8"/>
    <w:rsid w:val="00EB4A0F"/>
    <w:rsid w:val="00EB7258"/>
    <w:rsid w:val="00EB747F"/>
    <w:rsid w:val="00EC5634"/>
    <w:rsid w:val="00EC56C7"/>
    <w:rsid w:val="00ED1C0D"/>
    <w:rsid w:val="00ED3F2C"/>
    <w:rsid w:val="00ED3FB3"/>
    <w:rsid w:val="00ED45BB"/>
    <w:rsid w:val="00ED4F93"/>
    <w:rsid w:val="00ED6261"/>
    <w:rsid w:val="00ED7659"/>
    <w:rsid w:val="00ED76B3"/>
    <w:rsid w:val="00ED7710"/>
    <w:rsid w:val="00EE08BD"/>
    <w:rsid w:val="00EE0BFC"/>
    <w:rsid w:val="00EE2AD8"/>
    <w:rsid w:val="00EE35C8"/>
    <w:rsid w:val="00EE3C56"/>
    <w:rsid w:val="00EE4E30"/>
    <w:rsid w:val="00EE5B6F"/>
    <w:rsid w:val="00EE7923"/>
    <w:rsid w:val="00EF0ED0"/>
    <w:rsid w:val="00EF21F1"/>
    <w:rsid w:val="00EF2A7F"/>
    <w:rsid w:val="00EF3010"/>
    <w:rsid w:val="00EF5657"/>
    <w:rsid w:val="00EF5A34"/>
    <w:rsid w:val="00EF6603"/>
    <w:rsid w:val="00EF690E"/>
    <w:rsid w:val="00F0248D"/>
    <w:rsid w:val="00F032F9"/>
    <w:rsid w:val="00F0397E"/>
    <w:rsid w:val="00F03AB0"/>
    <w:rsid w:val="00F03D8F"/>
    <w:rsid w:val="00F04ADC"/>
    <w:rsid w:val="00F065AE"/>
    <w:rsid w:val="00F06C45"/>
    <w:rsid w:val="00F10663"/>
    <w:rsid w:val="00F10BE3"/>
    <w:rsid w:val="00F111E9"/>
    <w:rsid w:val="00F1143F"/>
    <w:rsid w:val="00F12547"/>
    <w:rsid w:val="00F126C0"/>
    <w:rsid w:val="00F13DA8"/>
    <w:rsid w:val="00F13E42"/>
    <w:rsid w:val="00F14D37"/>
    <w:rsid w:val="00F14FB7"/>
    <w:rsid w:val="00F152BE"/>
    <w:rsid w:val="00F20522"/>
    <w:rsid w:val="00F20908"/>
    <w:rsid w:val="00F21167"/>
    <w:rsid w:val="00F21AF1"/>
    <w:rsid w:val="00F22DC4"/>
    <w:rsid w:val="00F23D2A"/>
    <w:rsid w:val="00F23F8C"/>
    <w:rsid w:val="00F23FB5"/>
    <w:rsid w:val="00F247A1"/>
    <w:rsid w:val="00F265C7"/>
    <w:rsid w:val="00F27255"/>
    <w:rsid w:val="00F27A90"/>
    <w:rsid w:val="00F3324A"/>
    <w:rsid w:val="00F3327C"/>
    <w:rsid w:val="00F33ED7"/>
    <w:rsid w:val="00F34AD5"/>
    <w:rsid w:val="00F35936"/>
    <w:rsid w:val="00F362E7"/>
    <w:rsid w:val="00F36BBE"/>
    <w:rsid w:val="00F41853"/>
    <w:rsid w:val="00F4281E"/>
    <w:rsid w:val="00F45933"/>
    <w:rsid w:val="00F4786B"/>
    <w:rsid w:val="00F50ED5"/>
    <w:rsid w:val="00F5255E"/>
    <w:rsid w:val="00F5277F"/>
    <w:rsid w:val="00F53261"/>
    <w:rsid w:val="00F53C91"/>
    <w:rsid w:val="00F540DF"/>
    <w:rsid w:val="00F55729"/>
    <w:rsid w:val="00F55C0E"/>
    <w:rsid w:val="00F5610B"/>
    <w:rsid w:val="00F56447"/>
    <w:rsid w:val="00F5667E"/>
    <w:rsid w:val="00F56F38"/>
    <w:rsid w:val="00F579C4"/>
    <w:rsid w:val="00F61C02"/>
    <w:rsid w:val="00F61C5B"/>
    <w:rsid w:val="00F63B2F"/>
    <w:rsid w:val="00F63BD6"/>
    <w:rsid w:val="00F63C45"/>
    <w:rsid w:val="00F6402D"/>
    <w:rsid w:val="00F64CDF"/>
    <w:rsid w:val="00F677B1"/>
    <w:rsid w:val="00F67921"/>
    <w:rsid w:val="00F67A1C"/>
    <w:rsid w:val="00F701B3"/>
    <w:rsid w:val="00F7071F"/>
    <w:rsid w:val="00F70BBF"/>
    <w:rsid w:val="00F7132B"/>
    <w:rsid w:val="00F714D4"/>
    <w:rsid w:val="00F720E6"/>
    <w:rsid w:val="00F72ADB"/>
    <w:rsid w:val="00F72E41"/>
    <w:rsid w:val="00F72E5D"/>
    <w:rsid w:val="00F752CC"/>
    <w:rsid w:val="00F755E0"/>
    <w:rsid w:val="00F7627C"/>
    <w:rsid w:val="00F7632F"/>
    <w:rsid w:val="00F7672A"/>
    <w:rsid w:val="00F77F9A"/>
    <w:rsid w:val="00F80CB4"/>
    <w:rsid w:val="00F80E96"/>
    <w:rsid w:val="00F82BC8"/>
    <w:rsid w:val="00F8337D"/>
    <w:rsid w:val="00F840D3"/>
    <w:rsid w:val="00F84B55"/>
    <w:rsid w:val="00F84B84"/>
    <w:rsid w:val="00F84C1B"/>
    <w:rsid w:val="00F85659"/>
    <w:rsid w:val="00F861E1"/>
    <w:rsid w:val="00F86769"/>
    <w:rsid w:val="00F86E0F"/>
    <w:rsid w:val="00F90471"/>
    <w:rsid w:val="00F912EA"/>
    <w:rsid w:val="00F91B7C"/>
    <w:rsid w:val="00F93E98"/>
    <w:rsid w:val="00F941BE"/>
    <w:rsid w:val="00F945F8"/>
    <w:rsid w:val="00F9555C"/>
    <w:rsid w:val="00F97635"/>
    <w:rsid w:val="00F976AA"/>
    <w:rsid w:val="00FA03DF"/>
    <w:rsid w:val="00FA15C7"/>
    <w:rsid w:val="00FA2F0D"/>
    <w:rsid w:val="00FA337B"/>
    <w:rsid w:val="00FA37EC"/>
    <w:rsid w:val="00FA44F1"/>
    <w:rsid w:val="00FA611A"/>
    <w:rsid w:val="00FA628F"/>
    <w:rsid w:val="00FA6846"/>
    <w:rsid w:val="00FA7D83"/>
    <w:rsid w:val="00FB007C"/>
    <w:rsid w:val="00FB00CD"/>
    <w:rsid w:val="00FB07E6"/>
    <w:rsid w:val="00FB2227"/>
    <w:rsid w:val="00FB2561"/>
    <w:rsid w:val="00FB35C4"/>
    <w:rsid w:val="00FB4032"/>
    <w:rsid w:val="00FB5073"/>
    <w:rsid w:val="00FB5387"/>
    <w:rsid w:val="00FB5EAB"/>
    <w:rsid w:val="00FB64CF"/>
    <w:rsid w:val="00FB6695"/>
    <w:rsid w:val="00FB7D0E"/>
    <w:rsid w:val="00FB7ECA"/>
    <w:rsid w:val="00FC196F"/>
    <w:rsid w:val="00FC19DB"/>
    <w:rsid w:val="00FC2CF5"/>
    <w:rsid w:val="00FC34EF"/>
    <w:rsid w:val="00FC4487"/>
    <w:rsid w:val="00FC467D"/>
    <w:rsid w:val="00FC64FE"/>
    <w:rsid w:val="00FC6874"/>
    <w:rsid w:val="00FC76E4"/>
    <w:rsid w:val="00FC7942"/>
    <w:rsid w:val="00FD0524"/>
    <w:rsid w:val="00FD1461"/>
    <w:rsid w:val="00FD1DFA"/>
    <w:rsid w:val="00FD209E"/>
    <w:rsid w:val="00FD306C"/>
    <w:rsid w:val="00FD3D68"/>
    <w:rsid w:val="00FD4A66"/>
    <w:rsid w:val="00FD6AE2"/>
    <w:rsid w:val="00FE0070"/>
    <w:rsid w:val="00FE0BF5"/>
    <w:rsid w:val="00FE127E"/>
    <w:rsid w:val="00FE15E1"/>
    <w:rsid w:val="00FE160D"/>
    <w:rsid w:val="00FE1731"/>
    <w:rsid w:val="00FE1943"/>
    <w:rsid w:val="00FE240D"/>
    <w:rsid w:val="00FE2661"/>
    <w:rsid w:val="00FE3043"/>
    <w:rsid w:val="00FE47D7"/>
    <w:rsid w:val="00FE4E15"/>
    <w:rsid w:val="00FE66EF"/>
    <w:rsid w:val="00FE6ED7"/>
    <w:rsid w:val="00FE6F18"/>
    <w:rsid w:val="00FE7640"/>
    <w:rsid w:val="00FF4968"/>
    <w:rsid w:val="00FF5241"/>
    <w:rsid w:val="00FF539B"/>
    <w:rsid w:val="00FF54DA"/>
    <w:rsid w:val="00FF65F2"/>
    <w:rsid w:val="00FF7F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fill="f" fillcolor="white" stroke="f">
      <v:fill color="white" on="f"/>
      <v:stroke on="f"/>
    </o:shapedefaults>
    <o:shapelayout v:ext="edit">
      <o:idmap v:ext="edit" data="2"/>
    </o:shapelayout>
  </w:shapeDefaults>
  <w:doNotEmbedSmartTags/>
  <w:decimalSymbol w:val=","/>
  <w:listSeparator w:val=","/>
  <w14:docId w14:val="644EA3F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42D"/>
    <w:rPr>
      <w:sz w:val="24"/>
      <w:szCs w:val="24"/>
    </w:rPr>
  </w:style>
  <w:style w:type="paragraph" w:styleId="Heading1">
    <w:name w:val="heading 1"/>
    <w:aliases w:val="NASLOV"/>
    <w:basedOn w:val="Normal"/>
    <w:next w:val="Normal"/>
    <w:link w:val="Heading1Char"/>
    <w:qFormat/>
    <w:pPr>
      <w:keepNext/>
      <w:widowControl w:val="0"/>
      <w:numPr>
        <w:numId w:val="1"/>
      </w:numPr>
      <w:suppressAutoHyphens/>
      <w:spacing w:line="260" w:lineRule="exact"/>
      <w:outlineLvl w:val="0"/>
    </w:pPr>
    <w:rPr>
      <w:rFonts w:ascii="Calibri" w:hAnsi="Calibri"/>
      <w:b/>
      <w:kern w:val="1"/>
      <w:sz w:val="22"/>
      <w:szCs w:val="22"/>
      <w:lang w:val="x-none" w:eastAsia="ar-SA"/>
    </w:rPr>
  </w:style>
  <w:style w:type="paragraph" w:styleId="Heading2">
    <w:name w:val="heading 2"/>
    <w:basedOn w:val="Normal"/>
    <w:next w:val="Normal"/>
    <w:link w:val="Heading2Char"/>
    <w:qFormat/>
    <w:rsid w:val="00C81AD4"/>
    <w:pPr>
      <w:keepNext/>
      <w:widowControl w:val="0"/>
      <w:suppressAutoHyphens/>
      <w:spacing w:before="240" w:after="60" w:line="260" w:lineRule="exact"/>
      <w:outlineLvl w:val="1"/>
    </w:pPr>
    <w:rPr>
      <w:rFonts w:ascii="Calibri Light" w:hAnsi="Calibri Light"/>
      <w:b/>
      <w:bCs/>
      <w:i/>
      <w:iCs/>
      <w:sz w:val="28"/>
      <w:szCs w:val="28"/>
      <w:lang w:val="en-US" w:eastAsia="ar-SA"/>
    </w:rPr>
  </w:style>
  <w:style w:type="paragraph" w:styleId="Heading3">
    <w:name w:val="heading 3"/>
    <w:basedOn w:val="Normal"/>
    <w:next w:val="Normal"/>
    <w:link w:val="Heading3Char"/>
    <w:qFormat/>
    <w:rsid w:val="00C81AD4"/>
    <w:pPr>
      <w:keepNext/>
      <w:widowControl w:val="0"/>
      <w:suppressAutoHyphens/>
      <w:spacing w:before="240" w:after="60" w:line="260" w:lineRule="exact"/>
      <w:outlineLvl w:val="2"/>
    </w:pPr>
    <w:rPr>
      <w:rFonts w:ascii="Calibri Light" w:hAnsi="Calibri Light"/>
      <w:b/>
      <w:bCs/>
      <w:sz w:val="26"/>
      <w:szCs w:val="26"/>
      <w:lang w:val="en-US" w:eastAsia="ar-SA"/>
    </w:rPr>
  </w:style>
  <w:style w:type="paragraph" w:styleId="Heading4">
    <w:name w:val="heading 4"/>
    <w:basedOn w:val="Normal"/>
    <w:next w:val="Normal"/>
    <w:link w:val="Heading4Char"/>
    <w:qFormat/>
    <w:rsid w:val="00C81AD4"/>
    <w:pPr>
      <w:keepNext/>
      <w:widowControl w:val="0"/>
      <w:suppressAutoHyphens/>
      <w:spacing w:before="240" w:after="60" w:line="260" w:lineRule="exact"/>
      <w:outlineLvl w:val="3"/>
    </w:pPr>
    <w:rPr>
      <w:rFonts w:ascii="Calibri" w:hAnsi="Calibri"/>
      <w:b/>
      <w:bCs/>
      <w:sz w:val="28"/>
      <w:szCs w:val="28"/>
      <w:lang w:val="en-US" w:eastAsia="ar-SA"/>
    </w:rPr>
  </w:style>
  <w:style w:type="paragraph" w:styleId="Heading5">
    <w:name w:val="heading 5"/>
    <w:basedOn w:val="Normal"/>
    <w:next w:val="Normal"/>
    <w:link w:val="Heading5Char"/>
    <w:qFormat/>
    <w:rsid w:val="00C81AD4"/>
    <w:pPr>
      <w:tabs>
        <w:tab w:val="num" w:pos="1008"/>
      </w:tabs>
      <w:spacing w:before="240" w:after="60"/>
      <w:ind w:left="1008" w:hanging="1008"/>
      <w:outlineLvl w:val="4"/>
    </w:pPr>
    <w:rPr>
      <w:rFonts w:ascii="Arial" w:hAnsi="Arial"/>
      <w:b/>
      <w:bCs/>
      <w:i/>
      <w:iCs/>
      <w:sz w:val="26"/>
      <w:szCs w:val="26"/>
      <w:lang w:val="x-none" w:eastAsia="x-none"/>
    </w:rPr>
  </w:style>
  <w:style w:type="paragraph" w:styleId="Heading6">
    <w:name w:val="heading 6"/>
    <w:basedOn w:val="Normal"/>
    <w:next w:val="Normal"/>
    <w:link w:val="Heading6Char"/>
    <w:qFormat/>
    <w:rsid w:val="00C81AD4"/>
    <w:pPr>
      <w:tabs>
        <w:tab w:val="num" w:pos="1152"/>
      </w:tabs>
      <w:spacing w:before="240" w:after="60"/>
      <w:ind w:left="1152" w:hanging="1152"/>
      <w:outlineLvl w:val="5"/>
    </w:pPr>
    <w:rPr>
      <w:rFonts w:ascii="Arial" w:hAnsi="Arial"/>
      <w:b/>
      <w:bCs/>
      <w:sz w:val="22"/>
      <w:szCs w:val="22"/>
      <w:lang w:val="x-none" w:eastAsia="x-none"/>
    </w:rPr>
  </w:style>
  <w:style w:type="paragraph" w:styleId="Heading7">
    <w:name w:val="heading 7"/>
    <w:basedOn w:val="Normal"/>
    <w:next w:val="Normal"/>
    <w:link w:val="Heading7Char"/>
    <w:qFormat/>
    <w:rsid w:val="00C81AD4"/>
    <w:pPr>
      <w:tabs>
        <w:tab w:val="num" w:pos="1296"/>
      </w:tabs>
      <w:spacing w:before="240" w:after="60"/>
      <w:ind w:left="1296" w:hanging="1296"/>
      <w:outlineLvl w:val="6"/>
    </w:pPr>
    <w:rPr>
      <w:rFonts w:ascii="Arial" w:hAnsi="Arial"/>
      <w:sz w:val="22"/>
      <w:szCs w:val="22"/>
      <w:lang w:val="x-none" w:eastAsia="x-none"/>
    </w:rPr>
  </w:style>
  <w:style w:type="paragraph" w:styleId="Heading8">
    <w:name w:val="heading 8"/>
    <w:basedOn w:val="Normal"/>
    <w:next w:val="Normal"/>
    <w:link w:val="Heading8Char"/>
    <w:qFormat/>
    <w:rsid w:val="00C81AD4"/>
    <w:pPr>
      <w:tabs>
        <w:tab w:val="num" w:pos="1440"/>
      </w:tabs>
      <w:spacing w:before="240" w:after="60"/>
      <w:ind w:left="1440" w:hanging="1440"/>
      <w:outlineLvl w:val="7"/>
    </w:pPr>
    <w:rPr>
      <w:rFonts w:ascii="Arial" w:hAnsi="Arial"/>
      <w:i/>
      <w:iCs/>
      <w:sz w:val="22"/>
      <w:szCs w:val="22"/>
      <w:lang w:val="x-none" w:eastAsia="x-none"/>
    </w:rPr>
  </w:style>
  <w:style w:type="paragraph" w:styleId="Heading9">
    <w:name w:val="heading 9"/>
    <w:basedOn w:val="Normal"/>
    <w:next w:val="Normal"/>
    <w:link w:val="Heading9Char"/>
    <w:qFormat/>
    <w:rsid w:val="00C81AD4"/>
    <w:pPr>
      <w:tabs>
        <w:tab w:val="num" w:pos="1584"/>
      </w:tabs>
      <w:spacing w:before="240" w:after="60"/>
      <w:ind w:left="1584" w:hanging="1584"/>
      <w:outlineLvl w:val="8"/>
    </w:pPr>
    <w:rPr>
      <w:rFonts w:ascii="Arial" w:hAnsi="Arial"/>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6z0">
    <w:name w:val="WW8Num6z0"/>
    <w:rPr>
      <w:rFonts w:ascii="Symbol" w:hAnsi="Symbol"/>
    </w:rPr>
  </w:style>
  <w:style w:type="character" w:customStyle="1" w:styleId="WW8Num7z0">
    <w:name w:val="WW8Num7z0"/>
    <w:rPr>
      <w:rFonts w:ascii="Calibri" w:eastAsia="Times New Roman" w:hAnsi="Calibri" w:cs="Aria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8z0">
    <w:name w:val="WW8Num8z0"/>
    <w:rPr>
      <w:b w:val="0"/>
      <w:i w:val="0"/>
    </w:rPr>
  </w:style>
  <w:style w:type="character" w:customStyle="1" w:styleId="WW8Num10z0">
    <w:name w:val="WW8Num10z0"/>
    <w:rPr>
      <w:b/>
    </w:rPr>
  </w:style>
  <w:style w:type="character" w:customStyle="1" w:styleId="WW8Num12z0">
    <w:name w:val="WW8Num12z0"/>
    <w:rPr>
      <w:rFonts w:ascii="Symbol" w:hAnsi="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rPr>
  </w:style>
  <w:style w:type="character" w:customStyle="1" w:styleId="WW8Num18z0">
    <w:name w:val="WW8Num18z0"/>
    <w:rPr>
      <w:b w:val="0"/>
      <w:i w:val="0"/>
    </w:rPr>
  </w:style>
  <w:style w:type="character" w:customStyle="1" w:styleId="WW8Num20z0">
    <w:name w:val="WW8Num20z0"/>
    <w:rPr>
      <w:rFonts w:ascii="Wingdings" w:hAnsi="Wingdings"/>
    </w:rPr>
  </w:style>
  <w:style w:type="character" w:customStyle="1" w:styleId="Privzetapisavaodstavka1">
    <w:name w:val="Privzeta pisava odstavka1"/>
  </w:style>
  <w:style w:type="character" w:customStyle="1" w:styleId="Znak1">
    <w:name w:val="Znak1"/>
    <w:rPr>
      <w:rFonts w:ascii="Tahoma" w:hAnsi="Tahoma" w:cs="Tahoma"/>
      <w:sz w:val="16"/>
      <w:szCs w:val="16"/>
      <w:lang w:val="en-US"/>
    </w:rPr>
  </w:style>
  <w:style w:type="character" w:styleId="Hyperlink">
    <w:name w:val="Hyperlink"/>
    <w:rPr>
      <w:color w:val="0000FF"/>
      <w:u w:val="single"/>
    </w:rPr>
  </w:style>
  <w:style w:type="character" w:customStyle="1" w:styleId="Znak">
    <w:name w:val="Znak"/>
    <w:rPr>
      <w:rFonts w:ascii="Tahoma" w:hAnsi="Tahoma" w:cs="Tahoma"/>
      <w:sz w:val="16"/>
      <w:szCs w:val="16"/>
      <w:lang w:val="en-US"/>
    </w:rPr>
  </w:style>
  <w:style w:type="character" w:customStyle="1" w:styleId="NASLOVZnak">
    <w:name w:val="NASLOV Znak"/>
    <w:rPr>
      <w:rFonts w:ascii="Calibri" w:hAnsi="Calibri"/>
      <w:b/>
      <w:kern w:val="1"/>
      <w:sz w:val="22"/>
      <w:szCs w:val="22"/>
      <w:lang w:val="sl-SI" w:eastAsia="ar-SA" w:bidi="ar-SA"/>
    </w:rPr>
  </w:style>
  <w:style w:type="character" w:customStyle="1" w:styleId="Komentar-sklic1">
    <w:name w:val="Komentar - sklic1"/>
    <w:rPr>
      <w:sz w:val="16"/>
      <w:szCs w:val="16"/>
    </w:rPr>
  </w:style>
  <w:style w:type="character" w:styleId="PageNumber">
    <w:name w:val="page number"/>
    <w:basedOn w:val="Privzetapisavaodstavka1"/>
  </w:style>
  <w:style w:type="paragraph" w:customStyle="1" w:styleId="Heading">
    <w:name w:val="Heading"/>
    <w:basedOn w:val="Normal"/>
    <w:next w:val="BodyText"/>
    <w:pPr>
      <w:keepNext/>
      <w:widowControl w:val="0"/>
      <w:suppressAutoHyphens/>
      <w:spacing w:before="240" w:after="120" w:line="260" w:lineRule="exact"/>
    </w:pPr>
    <w:rPr>
      <w:rFonts w:ascii="Albany AMT" w:eastAsia="Albany AMT" w:hAnsi="Albany AMT" w:cs="Albany AMT"/>
      <w:sz w:val="28"/>
      <w:szCs w:val="28"/>
      <w:lang w:val="sl-SI" w:eastAsia="ar-SA"/>
    </w:rPr>
  </w:style>
  <w:style w:type="paragraph" w:styleId="BodyText">
    <w:name w:val="Body Text"/>
    <w:basedOn w:val="Normal"/>
    <w:link w:val="BodyTextChar"/>
    <w:pPr>
      <w:widowControl w:val="0"/>
      <w:suppressAutoHyphens/>
      <w:spacing w:after="120"/>
    </w:pPr>
    <w:rPr>
      <w:rFonts w:ascii="Arial" w:hAnsi="Arial"/>
      <w:lang w:val="x-none" w:eastAsia="ar-SA"/>
    </w:rPr>
  </w:style>
  <w:style w:type="paragraph" w:styleId="List">
    <w:name w:val="List"/>
    <w:basedOn w:val="BodyText"/>
  </w:style>
  <w:style w:type="paragraph" w:customStyle="1" w:styleId="Caption1">
    <w:name w:val="Caption1"/>
    <w:basedOn w:val="Normal"/>
    <w:pPr>
      <w:widowControl w:val="0"/>
      <w:suppressLineNumbers/>
      <w:suppressAutoHyphens/>
      <w:spacing w:before="120" w:after="120" w:line="260" w:lineRule="exact"/>
    </w:pPr>
    <w:rPr>
      <w:rFonts w:ascii="Arial" w:hAnsi="Arial"/>
      <w:i/>
      <w:iCs/>
      <w:lang w:val="sl-SI" w:eastAsia="ar-SA"/>
    </w:rPr>
  </w:style>
  <w:style w:type="paragraph" w:customStyle="1" w:styleId="Index">
    <w:name w:val="Index"/>
    <w:basedOn w:val="Normal"/>
    <w:pPr>
      <w:widowControl w:val="0"/>
      <w:suppressLineNumbers/>
      <w:suppressAutoHyphens/>
      <w:spacing w:line="260" w:lineRule="exact"/>
    </w:pPr>
    <w:rPr>
      <w:rFonts w:ascii="Arial" w:hAnsi="Arial"/>
      <w:sz w:val="20"/>
      <w:lang w:val="sl-SI" w:eastAsia="ar-SA"/>
    </w:rPr>
  </w:style>
  <w:style w:type="paragraph" w:styleId="Header">
    <w:name w:val="header"/>
    <w:aliases w:val="Header1,E-PVO-glava,Glava - napis,Glava Znak Znak Znak Znak,Znak Znak Znak Znak Znak Znak Znak Znak Znak Znak Znak Znak Znak Znak Znak Znak Znak Znak Znak Znak,Znak Znak Znak Znak Znak Znak,body txt,Znak Znak Znak,Znak Znak,Glava1, Znak,Header-PR"/>
    <w:basedOn w:val="Normal"/>
    <w:link w:val="HeaderChar"/>
    <w:uiPriority w:val="99"/>
    <w:pPr>
      <w:widowControl w:val="0"/>
      <w:tabs>
        <w:tab w:val="center" w:pos="4320"/>
        <w:tab w:val="right" w:pos="8640"/>
      </w:tabs>
      <w:suppressAutoHyphens/>
      <w:spacing w:line="260" w:lineRule="exact"/>
    </w:pPr>
    <w:rPr>
      <w:rFonts w:ascii="Arial" w:hAnsi="Arial"/>
      <w:sz w:val="20"/>
      <w:lang w:val="en-US" w:eastAsia="ar-SA"/>
    </w:rPr>
  </w:style>
  <w:style w:type="paragraph" w:styleId="Footer">
    <w:name w:val="footer"/>
    <w:basedOn w:val="Normal"/>
    <w:link w:val="FooterChar"/>
    <w:uiPriority w:val="99"/>
    <w:pPr>
      <w:widowControl w:val="0"/>
      <w:tabs>
        <w:tab w:val="center" w:pos="4320"/>
        <w:tab w:val="right" w:pos="8640"/>
      </w:tabs>
      <w:suppressAutoHyphens/>
      <w:spacing w:line="260" w:lineRule="exact"/>
    </w:pPr>
    <w:rPr>
      <w:rFonts w:ascii="Arial" w:hAnsi="Arial"/>
      <w:sz w:val="20"/>
      <w:lang w:val="en-US" w:eastAsia="ar-SA"/>
    </w:rPr>
  </w:style>
  <w:style w:type="paragraph" w:customStyle="1" w:styleId="Zgradbadokumenta1">
    <w:name w:val="Zgradba dokumenta1"/>
    <w:basedOn w:val="Normal"/>
    <w:pPr>
      <w:widowControl w:val="0"/>
      <w:suppressAutoHyphens/>
      <w:spacing w:line="260" w:lineRule="exact"/>
    </w:pPr>
    <w:rPr>
      <w:rFonts w:ascii="Tahoma" w:hAnsi="Tahoma" w:cs="Tahoma"/>
      <w:sz w:val="16"/>
      <w:szCs w:val="16"/>
      <w:lang w:val="sl-SI" w:eastAsia="ar-SA"/>
    </w:rPr>
  </w:style>
  <w:style w:type="paragraph" w:customStyle="1" w:styleId="datumtevilka">
    <w:name w:val="datum številka"/>
    <w:basedOn w:val="Normal"/>
    <w:pPr>
      <w:widowControl w:val="0"/>
      <w:tabs>
        <w:tab w:val="left" w:pos="1701"/>
      </w:tabs>
      <w:suppressAutoHyphens/>
      <w:spacing w:line="260" w:lineRule="exact"/>
    </w:pPr>
    <w:rPr>
      <w:rFonts w:ascii="Arial" w:hAnsi="Arial"/>
      <w:sz w:val="20"/>
      <w:szCs w:val="20"/>
      <w:lang w:eastAsia="ar-SA"/>
    </w:rPr>
  </w:style>
  <w:style w:type="paragraph" w:customStyle="1" w:styleId="ZADEVA">
    <w:name w:val="ZADEVA"/>
    <w:basedOn w:val="Normal"/>
    <w:pPr>
      <w:widowControl w:val="0"/>
      <w:tabs>
        <w:tab w:val="left" w:pos="1701"/>
      </w:tabs>
      <w:suppressAutoHyphens/>
      <w:spacing w:line="260" w:lineRule="exact"/>
      <w:ind w:left="1701" w:hanging="1701"/>
    </w:pPr>
    <w:rPr>
      <w:rFonts w:ascii="Arial" w:hAnsi="Arial"/>
      <w:b/>
      <w:sz w:val="20"/>
      <w:lang w:val="it-IT" w:eastAsia="ar-SA"/>
    </w:rPr>
  </w:style>
  <w:style w:type="paragraph" w:customStyle="1" w:styleId="podpisi">
    <w:name w:val="podpisi"/>
    <w:basedOn w:val="Normal"/>
    <w:pPr>
      <w:widowControl w:val="0"/>
      <w:tabs>
        <w:tab w:val="left" w:pos="3402"/>
      </w:tabs>
      <w:suppressAutoHyphens/>
      <w:spacing w:line="260" w:lineRule="exact"/>
    </w:pPr>
    <w:rPr>
      <w:rFonts w:ascii="Arial" w:hAnsi="Arial"/>
      <w:sz w:val="20"/>
      <w:lang w:val="it-IT" w:eastAsia="ar-SA"/>
    </w:rPr>
  </w:style>
  <w:style w:type="paragraph" w:styleId="BalloonText">
    <w:name w:val="Balloon Text"/>
    <w:basedOn w:val="Normal"/>
    <w:pPr>
      <w:widowControl w:val="0"/>
      <w:suppressAutoHyphens/>
    </w:pPr>
    <w:rPr>
      <w:rFonts w:ascii="Tahoma" w:hAnsi="Tahoma" w:cs="Tahoma"/>
      <w:sz w:val="16"/>
      <w:szCs w:val="16"/>
      <w:lang w:val="sl-SI" w:eastAsia="ar-SA"/>
    </w:rPr>
  </w:style>
  <w:style w:type="paragraph" w:customStyle="1" w:styleId="CharChar">
    <w:name w:val="Char Char"/>
    <w:basedOn w:val="Normal"/>
    <w:pPr>
      <w:widowControl w:val="0"/>
      <w:suppressAutoHyphens/>
    </w:pPr>
    <w:rPr>
      <w:lang w:val="pl-PL" w:eastAsia="ar-SA"/>
    </w:rPr>
  </w:style>
  <w:style w:type="paragraph" w:customStyle="1" w:styleId="ZnakZnak1ZnakZnakZnak">
    <w:name w:val="Znak Znak1 Znak Znak Znak"/>
    <w:basedOn w:val="Normal"/>
    <w:pPr>
      <w:widowControl w:val="0"/>
      <w:suppressAutoHyphens/>
    </w:pPr>
    <w:rPr>
      <w:lang w:val="pl-PL" w:eastAsia="ar-SA"/>
    </w:rPr>
  </w:style>
  <w:style w:type="paragraph" w:customStyle="1" w:styleId="TableContents">
    <w:name w:val="Table Contents"/>
    <w:basedOn w:val="Normal"/>
    <w:pPr>
      <w:widowControl w:val="0"/>
      <w:suppressLineNumbers/>
      <w:suppressAutoHyphens/>
    </w:pPr>
    <w:rPr>
      <w:rFonts w:ascii="Verdana" w:eastAsia="Arial Unicode MS" w:hAnsi="Verdana"/>
      <w:kern w:val="1"/>
      <w:sz w:val="20"/>
      <w:lang w:val="sl-SI" w:eastAsia="ar-SA"/>
    </w:rPr>
  </w:style>
  <w:style w:type="paragraph" w:styleId="NormalWeb">
    <w:name w:val="Normal (Web)"/>
    <w:basedOn w:val="Normal"/>
    <w:pPr>
      <w:widowControl w:val="0"/>
      <w:suppressAutoHyphens/>
      <w:spacing w:after="210"/>
    </w:pPr>
    <w:rPr>
      <w:color w:val="333333"/>
      <w:sz w:val="18"/>
      <w:szCs w:val="18"/>
      <w:lang w:val="sl-SI" w:eastAsia="ar-SA"/>
    </w:rPr>
  </w:style>
  <w:style w:type="paragraph" w:customStyle="1" w:styleId="Oznaenseznam1">
    <w:name w:val="Označen seznam1"/>
    <w:basedOn w:val="Normal"/>
    <w:pPr>
      <w:widowControl w:val="0"/>
      <w:suppressAutoHyphens/>
      <w:ind w:left="283" w:hanging="283"/>
    </w:pPr>
    <w:rPr>
      <w:sz w:val="20"/>
      <w:szCs w:val="20"/>
      <w:lang w:val="sl-SI" w:eastAsia="ar-SA"/>
    </w:rPr>
  </w:style>
  <w:style w:type="paragraph" w:customStyle="1" w:styleId="Komentar-besedilo1">
    <w:name w:val="Komentar - besedilo1"/>
    <w:basedOn w:val="Normal"/>
    <w:pPr>
      <w:widowControl w:val="0"/>
      <w:suppressAutoHyphens/>
      <w:spacing w:line="260" w:lineRule="exact"/>
    </w:pPr>
    <w:rPr>
      <w:rFonts w:ascii="Arial" w:hAnsi="Arial"/>
      <w:sz w:val="20"/>
      <w:szCs w:val="20"/>
      <w:lang w:val="sl-SI" w:eastAsia="ar-SA"/>
    </w:rPr>
  </w:style>
  <w:style w:type="paragraph" w:styleId="CommentSubject">
    <w:name w:val="annotation subject"/>
    <w:basedOn w:val="Komentar-besedilo1"/>
    <w:next w:val="Komentar-besedilo1"/>
    <w:rPr>
      <w:b/>
      <w:bCs/>
    </w:rPr>
  </w:style>
  <w:style w:type="paragraph" w:customStyle="1" w:styleId="ZnakZnak2ZnakZnakZnak">
    <w:name w:val="Znak Znak2 Znak Znak Znak"/>
    <w:basedOn w:val="Normal"/>
    <w:pPr>
      <w:widowControl w:val="0"/>
      <w:suppressAutoHyphens/>
    </w:pPr>
    <w:rPr>
      <w:lang w:val="pl-PL" w:eastAsia="ar-SA"/>
    </w:rPr>
  </w:style>
  <w:style w:type="paragraph" w:customStyle="1" w:styleId="Framecontents">
    <w:name w:val="Frame contents"/>
    <w:basedOn w:val="BodyText"/>
  </w:style>
  <w:style w:type="paragraph" w:customStyle="1" w:styleId="TableHeading">
    <w:name w:val="Table Heading"/>
    <w:basedOn w:val="TableContents"/>
    <w:pPr>
      <w:jc w:val="center"/>
    </w:pPr>
    <w:rPr>
      <w:b/>
      <w:bCs/>
    </w:rPr>
  </w:style>
  <w:style w:type="paragraph" w:styleId="BodyText3">
    <w:name w:val="Body Text 3"/>
    <w:basedOn w:val="Normal"/>
    <w:rsid w:val="00D24B3B"/>
    <w:pPr>
      <w:widowControl w:val="0"/>
      <w:suppressAutoHyphens/>
      <w:spacing w:after="120" w:line="260" w:lineRule="exact"/>
    </w:pPr>
    <w:rPr>
      <w:rFonts w:ascii="Arial" w:hAnsi="Arial"/>
      <w:sz w:val="16"/>
      <w:szCs w:val="16"/>
      <w:lang w:val="sl-SI" w:eastAsia="ar-SA"/>
    </w:rPr>
  </w:style>
  <w:style w:type="paragraph" w:customStyle="1" w:styleId="Znak5ZnakZnak">
    <w:name w:val="Znak5 Znak Znak"/>
    <w:basedOn w:val="Normal"/>
    <w:rsid w:val="0040723F"/>
    <w:rPr>
      <w:lang w:val="pl-PL" w:eastAsia="pl-PL"/>
    </w:rPr>
  </w:style>
  <w:style w:type="character" w:styleId="CommentReference">
    <w:name w:val="annotation reference"/>
    <w:uiPriority w:val="99"/>
    <w:qFormat/>
    <w:rsid w:val="00CE6F9F"/>
    <w:rPr>
      <w:sz w:val="16"/>
      <w:szCs w:val="16"/>
    </w:rPr>
  </w:style>
  <w:style w:type="paragraph" w:styleId="CommentText">
    <w:name w:val="annotation text"/>
    <w:basedOn w:val="Normal"/>
    <w:link w:val="CommentTextChar"/>
    <w:uiPriority w:val="99"/>
    <w:semiHidden/>
    <w:rsid w:val="00CE6F9F"/>
    <w:pPr>
      <w:widowControl w:val="0"/>
      <w:suppressAutoHyphens/>
      <w:spacing w:line="260" w:lineRule="exact"/>
    </w:pPr>
    <w:rPr>
      <w:rFonts w:ascii="Arial" w:hAnsi="Arial"/>
      <w:sz w:val="20"/>
      <w:szCs w:val="20"/>
      <w:lang w:val="sl-SI" w:eastAsia="ar-SA"/>
    </w:rPr>
  </w:style>
  <w:style w:type="character" w:styleId="FollowedHyperlink">
    <w:name w:val="FollowedHyperlink"/>
    <w:rsid w:val="00FF4968"/>
    <w:rPr>
      <w:color w:val="800080"/>
      <w:u w:val="single"/>
    </w:rPr>
  </w:style>
  <w:style w:type="paragraph" w:customStyle="1" w:styleId="ZnakZnakCharZnakZnakCharZnakZnakCharZnakZnakZnakZnakCharZnakZnakZnakZnakZnak">
    <w:name w:val="Znak Znak Char Znak Znak Char Znak Znak Char Znak Znak Znak Znak Char Znak Znak Znak Znak Znak"/>
    <w:basedOn w:val="Normal"/>
    <w:rsid w:val="00932725"/>
    <w:rPr>
      <w:lang w:val="pl-PL" w:eastAsia="pl-PL"/>
    </w:rPr>
  </w:style>
  <w:style w:type="paragraph" w:styleId="BodyTextIndent">
    <w:name w:val="Body Text Indent"/>
    <w:basedOn w:val="Normal"/>
    <w:link w:val="BodyTextIndentChar"/>
    <w:uiPriority w:val="99"/>
    <w:semiHidden/>
    <w:unhideWhenUsed/>
    <w:rsid w:val="00AF7CCB"/>
    <w:pPr>
      <w:widowControl w:val="0"/>
      <w:suppressAutoHyphens/>
      <w:spacing w:after="120" w:line="260" w:lineRule="exact"/>
      <w:ind w:left="283"/>
    </w:pPr>
    <w:rPr>
      <w:rFonts w:ascii="Arial" w:hAnsi="Arial"/>
      <w:sz w:val="20"/>
      <w:lang w:val="en-US" w:eastAsia="ar-SA"/>
    </w:rPr>
  </w:style>
  <w:style w:type="character" w:customStyle="1" w:styleId="BodyTextIndentChar">
    <w:name w:val="Body Text Indent Char"/>
    <w:link w:val="BodyTextIndent"/>
    <w:uiPriority w:val="99"/>
    <w:semiHidden/>
    <w:rsid w:val="00AF7CCB"/>
    <w:rPr>
      <w:rFonts w:ascii="Arial" w:hAnsi="Arial"/>
      <w:szCs w:val="24"/>
      <w:lang w:val="en-US" w:eastAsia="ar-SA"/>
    </w:rPr>
  </w:style>
  <w:style w:type="table" w:styleId="TableGrid">
    <w:name w:val="Table Grid"/>
    <w:basedOn w:val="TableNormal"/>
    <w:uiPriority w:val="59"/>
    <w:rsid w:val="00374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avadnatabela21">
    <w:name w:val="Navadna tabela 21"/>
    <w:basedOn w:val="TableNormal"/>
    <w:uiPriority w:val="42"/>
    <w:rsid w:val="00374506"/>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Navadnatabela51">
    <w:name w:val="Navadna tabela 51"/>
    <w:basedOn w:val="TableNormal"/>
    <w:uiPriority w:val="45"/>
    <w:rsid w:val="00374506"/>
    <w:tblPr>
      <w:tblStyleRowBandSize w:val="1"/>
      <w:tblStyleColBandSize w:val="1"/>
    </w:tblPr>
    <w:tblStylePr w:type="firstRow">
      <w:rPr>
        <w:rFonts w:ascii="Trebuchet MS" w:eastAsia="Times New Roman" w:hAnsi="Trebuchet MS" w:cs="Times New Roman"/>
        <w:i/>
        <w:iCs/>
        <w:sz w:val="26"/>
      </w:rPr>
      <w:tblPr/>
      <w:tcPr>
        <w:tcBorders>
          <w:bottom w:val="single" w:sz="4" w:space="0" w:color="7F7F7F"/>
        </w:tcBorders>
        <w:shd w:val="clear" w:color="auto" w:fill="FFFFFF"/>
      </w:tcPr>
    </w:tblStylePr>
    <w:tblStylePr w:type="lastRow">
      <w:rPr>
        <w:rFonts w:ascii="Trebuchet MS" w:eastAsia="Times New Roman" w:hAnsi="Trebuchet MS" w:cs="Times New Roman"/>
        <w:i/>
        <w:iCs/>
        <w:sz w:val="26"/>
      </w:rPr>
      <w:tblPr/>
      <w:tcPr>
        <w:tcBorders>
          <w:top w:val="single" w:sz="4" w:space="0" w:color="7F7F7F"/>
        </w:tcBorders>
        <w:shd w:val="clear" w:color="auto" w:fill="FFFFFF"/>
      </w:tcPr>
    </w:tblStylePr>
    <w:tblStylePr w:type="firstCol">
      <w:pPr>
        <w:jc w:val="right"/>
      </w:pPr>
      <w:rPr>
        <w:rFonts w:ascii="Trebuchet MS" w:eastAsia="Times New Roman" w:hAnsi="Trebuchet MS" w:cs="Times New Roman"/>
        <w:i/>
        <w:iCs/>
        <w:sz w:val="26"/>
      </w:rPr>
      <w:tblPr/>
      <w:tcPr>
        <w:tcBorders>
          <w:right w:val="single" w:sz="4" w:space="0" w:color="7F7F7F"/>
        </w:tcBorders>
        <w:shd w:val="clear" w:color="auto" w:fill="FFFFFF"/>
      </w:tcPr>
    </w:tblStylePr>
    <w:tblStylePr w:type="lastCol">
      <w:rPr>
        <w:rFonts w:ascii="Trebuchet MS" w:eastAsia="Times New Roman" w:hAnsi="Trebuchet MS"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FooterChar">
    <w:name w:val="Footer Char"/>
    <w:link w:val="Footer"/>
    <w:uiPriority w:val="99"/>
    <w:rsid w:val="00374506"/>
    <w:rPr>
      <w:rFonts w:ascii="Arial" w:hAnsi="Arial"/>
      <w:szCs w:val="24"/>
      <w:lang w:val="en-US" w:eastAsia="ar-SA"/>
    </w:rPr>
  </w:style>
  <w:style w:type="character" w:customStyle="1" w:styleId="Heading2Char">
    <w:name w:val="Heading 2 Char"/>
    <w:link w:val="Heading2"/>
    <w:rsid w:val="00C81AD4"/>
    <w:rPr>
      <w:rFonts w:ascii="Calibri Light" w:eastAsia="Times New Roman" w:hAnsi="Calibri Light" w:cs="Times New Roman"/>
      <w:b/>
      <w:bCs/>
      <w:i/>
      <w:iCs/>
      <w:sz w:val="28"/>
      <w:szCs w:val="28"/>
      <w:lang w:val="en-US" w:eastAsia="ar-SA"/>
    </w:rPr>
  </w:style>
  <w:style w:type="character" w:customStyle="1" w:styleId="Heading3Char">
    <w:name w:val="Heading 3 Char"/>
    <w:link w:val="Heading3"/>
    <w:rsid w:val="00C81AD4"/>
    <w:rPr>
      <w:rFonts w:ascii="Calibri Light" w:eastAsia="Times New Roman" w:hAnsi="Calibri Light" w:cs="Times New Roman"/>
      <w:b/>
      <w:bCs/>
      <w:sz w:val="26"/>
      <w:szCs w:val="26"/>
      <w:lang w:val="en-US" w:eastAsia="ar-SA"/>
    </w:rPr>
  </w:style>
  <w:style w:type="character" w:customStyle="1" w:styleId="Heading4Char">
    <w:name w:val="Heading 4 Char"/>
    <w:link w:val="Heading4"/>
    <w:rsid w:val="00C81AD4"/>
    <w:rPr>
      <w:rFonts w:ascii="Calibri" w:eastAsia="Times New Roman" w:hAnsi="Calibri" w:cs="Times New Roman"/>
      <w:b/>
      <w:bCs/>
      <w:sz w:val="28"/>
      <w:szCs w:val="28"/>
      <w:lang w:val="en-US" w:eastAsia="ar-SA"/>
    </w:rPr>
  </w:style>
  <w:style w:type="character" w:customStyle="1" w:styleId="Heading5Char">
    <w:name w:val="Heading 5 Char"/>
    <w:link w:val="Heading5"/>
    <w:rsid w:val="00C81AD4"/>
    <w:rPr>
      <w:rFonts w:ascii="Arial" w:hAnsi="Arial" w:cs="Arial"/>
      <w:b/>
      <w:bCs/>
      <w:i/>
      <w:iCs/>
      <w:sz w:val="26"/>
      <w:szCs w:val="26"/>
    </w:rPr>
  </w:style>
  <w:style w:type="character" w:customStyle="1" w:styleId="Heading6Char">
    <w:name w:val="Heading 6 Char"/>
    <w:link w:val="Heading6"/>
    <w:rsid w:val="00C81AD4"/>
    <w:rPr>
      <w:rFonts w:ascii="Arial" w:hAnsi="Arial" w:cs="Arial"/>
      <w:b/>
      <w:bCs/>
      <w:sz w:val="22"/>
      <w:szCs w:val="22"/>
    </w:rPr>
  </w:style>
  <w:style w:type="character" w:customStyle="1" w:styleId="Heading7Char">
    <w:name w:val="Heading 7 Char"/>
    <w:link w:val="Heading7"/>
    <w:rsid w:val="00C81AD4"/>
    <w:rPr>
      <w:rFonts w:ascii="Arial" w:hAnsi="Arial" w:cs="Arial"/>
      <w:sz w:val="22"/>
      <w:szCs w:val="22"/>
    </w:rPr>
  </w:style>
  <w:style w:type="character" w:customStyle="1" w:styleId="Heading8Char">
    <w:name w:val="Heading 8 Char"/>
    <w:link w:val="Heading8"/>
    <w:rsid w:val="00C81AD4"/>
    <w:rPr>
      <w:rFonts w:ascii="Arial" w:hAnsi="Arial" w:cs="Arial"/>
      <w:i/>
      <w:iCs/>
      <w:sz w:val="22"/>
      <w:szCs w:val="22"/>
    </w:rPr>
  </w:style>
  <w:style w:type="character" w:customStyle="1" w:styleId="Heading9Char">
    <w:name w:val="Heading 9 Char"/>
    <w:link w:val="Heading9"/>
    <w:rsid w:val="00C81AD4"/>
    <w:rPr>
      <w:rFonts w:ascii="Arial" w:hAnsi="Arial" w:cs="Arial"/>
      <w:sz w:val="22"/>
      <w:szCs w:val="22"/>
    </w:rPr>
  </w:style>
  <w:style w:type="numbering" w:customStyle="1" w:styleId="Brezseznama1">
    <w:name w:val="Brez seznama1"/>
    <w:next w:val="NoList"/>
    <w:semiHidden/>
    <w:unhideWhenUsed/>
    <w:rsid w:val="00C81AD4"/>
  </w:style>
  <w:style w:type="character" w:customStyle="1" w:styleId="Heading1Char">
    <w:name w:val="Heading 1 Char"/>
    <w:aliases w:val="NASLOV Char"/>
    <w:link w:val="Heading1"/>
    <w:rsid w:val="00C81AD4"/>
    <w:rPr>
      <w:rFonts w:ascii="Calibri" w:hAnsi="Calibri"/>
      <w:b/>
      <w:kern w:val="1"/>
      <w:sz w:val="22"/>
      <w:szCs w:val="22"/>
      <w:lang w:val="x-none" w:eastAsia="ar-SA"/>
    </w:rPr>
  </w:style>
  <w:style w:type="character" w:customStyle="1" w:styleId="HeaderChar">
    <w:name w:val="Header Char"/>
    <w:aliases w:val="Header1 Char,E-PVO-glava Char,Glava - napis Char,Glava Znak Znak Znak Znak Char,Znak Znak Znak Znak Znak Znak Znak Znak Znak Znak Znak Znak Znak Znak Znak Znak Znak Znak Znak Znak Char,Znak Znak Znak Znak Znak Znak Char,body txt Char"/>
    <w:link w:val="Header"/>
    <w:uiPriority w:val="99"/>
    <w:rsid w:val="00C81AD4"/>
    <w:rPr>
      <w:rFonts w:ascii="Arial" w:hAnsi="Arial"/>
      <w:szCs w:val="24"/>
      <w:lang w:val="en-US" w:eastAsia="ar-SA"/>
    </w:rPr>
  </w:style>
  <w:style w:type="paragraph" w:customStyle="1" w:styleId="Odmik0">
    <w:name w:val="Odmik 0"/>
    <w:basedOn w:val="Normal"/>
    <w:rsid w:val="00C81AD4"/>
    <w:pPr>
      <w:numPr>
        <w:numId w:val="5"/>
      </w:numPr>
      <w:overflowPunct w:val="0"/>
      <w:autoSpaceDE w:val="0"/>
      <w:autoSpaceDN w:val="0"/>
      <w:adjustRightInd w:val="0"/>
      <w:spacing w:after="120"/>
      <w:jc w:val="both"/>
      <w:textAlignment w:val="baseline"/>
    </w:pPr>
    <w:rPr>
      <w:rFonts w:ascii="Arial" w:hAnsi="Arial"/>
      <w:sz w:val="20"/>
      <w:szCs w:val="20"/>
      <w:lang w:val="sl-SI" w:eastAsia="sl-SI"/>
    </w:rPr>
  </w:style>
  <w:style w:type="paragraph" w:customStyle="1" w:styleId="Tabela">
    <w:name w:val="Tabela"/>
    <w:basedOn w:val="BodyText"/>
    <w:rsid w:val="00C81AD4"/>
    <w:pPr>
      <w:widowControl/>
      <w:suppressAutoHyphens w:val="0"/>
      <w:overflowPunct w:val="0"/>
      <w:autoSpaceDE w:val="0"/>
      <w:autoSpaceDN w:val="0"/>
      <w:adjustRightInd w:val="0"/>
      <w:spacing w:before="60" w:after="60"/>
      <w:jc w:val="center"/>
      <w:textAlignment w:val="baseline"/>
    </w:pPr>
    <w:rPr>
      <w:sz w:val="16"/>
      <w:szCs w:val="20"/>
      <w:lang w:eastAsia="en-US"/>
    </w:rPr>
  </w:style>
  <w:style w:type="paragraph" w:customStyle="1" w:styleId="Naslovtabelealislike">
    <w:name w:val="Naslov tabele ali slike"/>
    <w:basedOn w:val="Normal"/>
    <w:next w:val="Normal"/>
    <w:rsid w:val="00C81AD4"/>
    <w:pPr>
      <w:keepNext/>
      <w:keepLines/>
      <w:overflowPunct w:val="0"/>
      <w:autoSpaceDE w:val="0"/>
      <w:autoSpaceDN w:val="0"/>
      <w:adjustRightInd w:val="0"/>
      <w:spacing w:before="240" w:after="120"/>
      <w:jc w:val="both"/>
      <w:textAlignment w:val="baseline"/>
    </w:pPr>
    <w:rPr>
      <w:rFonts w:ascii="Arial" w:hAnsi="Arial"/>
      <w:b/>
      <w:sz w:val="20"/>
      <w:szCs w:val="20"/>
      <w:lang w:val="sl-SI" w:eastAsia="sl-SI"/>
    </w:rPr>
  </w:style>
  <w:style w:type="character" w:customStyle="1" w:styleId="BodyTextChar">
    <w:name w:val="Body Text Char"/>
    <w:link w:val="BodyText"/>
    <w:rsid w:val="00C81AD4"/>
    <w:rPr>
      <w:rFonts w:ascii="Arial" w:hAnsi="Arial"/>
      <w:sz w:val="24"/>
      <w:szCs w:val="24"/>
      <w:lang w:eastAsia="ar-SA"/>
    </w:rPr>
  </w:style>
  <w:style w:type="paragraph" w:customStyle="1" w:styleId="DefaultText">
    <w:name w:val="Default Text"/>
    <w:basedOn w:val="Normal"/>
    <w:rsid w:val="00C81AD4"/>
    <w:pPr>
      <w:jc w:val="both"/>
    </w:pPr>
    <w:rPr>
      <w:rFonts w:ascii="Arial" w:hAnsi="Arial"/>
      <w:sz w:val="22"/>
      <w:szCs w:val="20"/>
      <w:lang w:val="sl-SI" w:eastAsia="sl-SI"/>
    </w:rPr>
  </w:style>
  <w:style w:type="paragraph" w:customStyle="1" w:styleId="BodyText21">
    <w:name w:val="Body Text 21"/>
    <w:basedOn w:val="Normal"/>
    <w:rsid w:val="00C81AD4"/>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Cs w:val="20"/>
      <w:lang w:val="sl-SI" w:eastAsia="en-US"/>
    </w:rPr>
  </w:style>
  <w:style w:type="paragraph" w:customStyle="1" w:styleId="CharChar1Char">
    <w:name w:val="Char Char1 Char"/>
    <w:basedOn w:val="Normal"/>
    <w:rsid w:val="00C81AD4"/>
    <w:pPr>
      <w:spacing w:after="160" w:line="240" w:lineRule="exact"/>
    </w:pPr>
    <w:rPr>
      <w:rFonts w:ascii="Tahoma" w:hAnsi="Tahoma"/>
      <w:sz w:val="20"/>
      <w:szCs w:val="20"/>
      <w:lang w:val="sl-SI" w:eastAsia="en-US"/>
    </w:rPr>
  </w:style>
  <w:style w:type="paragraph" w:customStyle="1" w:styleId="NavadenTimesNewRoman">
    <w:name w:val="Navaden Times New Roman"/>
    <w:basedOn w:val="Normal"/>
    <w:rsid w:val="00C81AD4"/>
    <w:pPr>
      <w:widowControl w:val="0"/>
    </w:pPr>
    <w:rPr>
      <w:rFonts w:ascii="Arial" w:hAnsi="Arial"/>
      <w:sz w:val="22"/>
      <w:szCs w:val="20"/>
      <w:lang w:val="sl-SI" w:eastAsia="sl-SI"/>
    </w:rPr>
  </w:style>
  <w:style w:type="paragraph" w:customStyle="1" w:styleId="SlogLevo125cm">
    <w:name w:val="Slog Levo:  125 cm"/>
    <w:basedOn w:val="Normal"/>
    <w:autoRedefine/>
    <w:rsid w:val="00C81AD4"/>
    <w:pPr>
      <w:jc w:val="both"/>
    </w:pPr>
    <w:rPr>
      <w:sz w:val="22"/>
      <w:szCs w:val="22"/>
      <w:lang w:val="sl-SI" w:eastAsia="sl-SI"/>
    </w:rPr>
  </w:style>
  <w:style w:type="table" w:customStyle="1" w:styleId="Tabelamrea1">
    <w:name w:val="Tabela – mreža1"/>
    <w:basedOn w:val="TableNormal"/>
    <w:next w:val="TableGrid"/>
    <w:rsid w:val="006F6589"/>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CharChar">
    <w:name w:val="Znak Char Char"/>
    <w:basedOn w:val="Normal"/>
    <w:rsid w:val="00372AEF"/>
    <w:rPr>
      <w:lang w:val="pl-PL" w:eastAsia="pl-PL"/>
    </w:rPr>
  </w:style>
  <w:style w:type="table" w:customStyle="1" w:styleId="Navadnatabela41">
    <w:name w:val="Navadna tabela 41"/>
    <w:basedOn w:val="TableNormal"/>
    <w:uiPriority w:val="44"/>
    <w:rsid w:val="00CB7F3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Navadnatabela31">
    <w:name w:val="Navadna tabela 31"/>
    <w:basedOn w:val="TableNormal"/>
    <w:uiPriority w:val="43"/>
    <w:rsid w:val="00CB7F38"/>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WW-Absatz-Standardschriftart11">
    <w:name w:val="WW-Absatz-Standardschriftart11"/>
    <w:rsid w:val="00DD56F4"/>
  </w:style>
  <w:style w:type="paragraph" w:styleId="HTMLPreformatted">
    <w:name w:val="HTML Preformatted"/>
    <w:basedOn w:val="Normal"/>
    <w:link w:val="HTMLPreformattedChar"/>
    <w:rsid w:val="00EA54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eastAsia="x-none"/>
    </w:rPr>
  </w:style>
  <w:style w:type="character" w:customStyle="1" w:styleId="HTMLPreformattedChar">
    <w:name w:val="HTML Preformatted Char"/>
    <w:link w:val="HTMLPreformatted"/>
    <w:rsid w:val="00EA5459"/>
    <w:rPr>
      <w:rFonts w:ascii="Courier New" w:hAnsi="Courier New" w:cs="Courier New"/>
      <w:color w:val="000000"/>
      <w:sz w:val="18"/>
      <w:szCs w:val="18"/>
    </w:rPr>
  </w:style>
  <w:style w:type="paragraph" w:customStyle="1" w:styleId="Telobesedila-zamik21">
    <w:name w:val="Telo besedila - zamik 21"/>
    <w:basedOn w:val="Normal"/>
    <w:rsid w:val="00BF4698"/>
    <w:pPr>
      <w:suppressAutoHyphens/>
      <w:spacing w:after="120" w:line="480" w:lineRule="auto"/>
      <w:ind w:left="283"/>
    </w:pPr>
    <w:rPr>
      <w:sz w:val="20"/>
      <w:szCs w:val="20"/>
      <w:lang w:val="sl-SI" w:eastAsia="ar-SA"/>
    </w:rPr>
  </w:style>
  <w:style w:type="paragraph" w:customStyle="1" w:styleId="ColorfulList-Accent11">
    <w:name w:val="Colorful List - Accent 11"/>
    <w:basedOn w:val="Normal"/>
    <w:uiPriority w:val="34"/>
    <w:qFormat/>
    <w:rsid w:val="00BB2779"/>
    <w:pPr>
      <w:spacing w:after="160" w:line="259" w:lineRule="auto"/>
      <w:ind w:left="720"/>
      <w:contextualSpacing/>
    </w:pPr>
    <w:rPr>
      <w:rFonts w:ascii="Calibri" w:eastAsia="Calibri" w:hAnsi="Calibri" w:cs="Calibri"/>
      <w:sz w:val="22"/>
      <w:szCs w:val="22"/>
      <w:lang w:val="sl-SI" w:eastAsia="en-US"/>
    </w:rPr>
  </w:style>
  <w:style w:type="paragraph" w:styleId="BodyText2">
    <w:name w:val="Body Text 2"/>
    <w:basedOn w:val="Normal"/>
    <w:link w:val="BodyText2Char"/>
    <w:uiPriority w:val="99"/>
    <w:semiHidden/>
    <w:unhideWhenUsed/>
    <w:rsid w:val="004937DA"/>
    <w:pPr>
      <w:widowControl w:val="0"/>
      <w:suppressAutoHyphens/>
      <w:spacing w:after="120" w:line="480" w:lineRule="auto"/>
    </w:pPr>
    <w:rPr>
      <w:rFonts w:ascii="Arial" w:hAnsi="Arial"/>
      <w:sz w:val="20"/>
      <w:lang w:val="en-US" w:eastAsia="ar-SA"/>
    </w:rPr>
  </w:style>
  <w:style w:type="character" w:customStyle="1" w:styleId="BodyText2Char">
    <w:name w:val="Body Text 2 Char"/>
    <w:link w:val="BodyText2"/>
    <w:uiPriority w:val="99"/>
    <w:semiHidden/>
    <w:rsid w:val="004937DA"/>
    <w:rPr>
      <w:rFonts w:ascii="Arial" w:hAnsi="Arial"/>
      <w:szCs w:val="24"/>
      <w:lang w:val="en-US" w:eastAsia="ar-SA"/>
    </w:rPr>
  </w:style>
  <w:style w:type="paragraph" w:customStyle="1" w:styleId="PODNASLOV">
    <w:name w:val="PODNASLOV"/>
    <w:basedOn w:val="Normal"/>
    <w:qFormat/>
    <w:rsid w:val="00C80258"/>
    <w:pPr>
      <w:spacing w:after="240"/>
      <w:ind w:left="284" w:hanging="284"/>
    </w:pPr>
    <w:rPr>
      <w:rFonts w:ascii="Trebuchet MS" w:hAnsi="Trebuchet MS"/>
      <w:b/>
      <w:caps/>
      <w:color w:val="7F7F7F"/>
      <w:sz w:val="28"/>
      <w:szCs w:val="28"/>
      <w:u w:val="single"/>
      <w:lang w:val="sl-SI" w:eastAsia="sl-SI"/>
    </w:rPr>
  </w:style>
  <w:style w:type="paragraph" w:styleId="DocumentMap">
    <w:name w:val="Document Map"/>
    <w:basedOn w:val="Normal"/>
    <w:link w:val="DocumentMapChar"/>
    <w:uiPriority w:val="99"/>
    <w:semiHidden/>
    <w:unhideWhenUsed/>
    <w:rsid w:val="00CA51B9"/>
    <w:pPr>
      <w:widowControl w:val="0"/>
      <w:suppressAutoHyphens/>
      <w:spacing w:line="260" w:lineRule="exact"/>
    </w:pPr>
    <w:rPr>
      <w:lang w:val="sl-SI" w:eastAsia="ar-SA"/>
    </w:rPr>
  </w:style>
  <w:style w:type="character" w:customStyle="1" w:styleId="DocumentMapChar">
    <w:name w:val="Document Map Char"/>
    <w:link w:val="DocumentMap"/>
    <w:uiPriority w:val="99"/>
    <w:semiHidden/>
    <w:rsid w:val="00CA51B9"/>
    <w:rPr>
      <w:sz w:val="24"/>
      <w:szCs w:val="24"/>
      <w:lang w:val="sl-SI" w:eastAsia="ar-SA"/>
    </w:rPr>
  </w:style>
  <w:style w:type="paragraph" w:styleId="Revision">
    <w:name w:val="Revision"/>
    <w:hidden/>
    <w:uiPriority w:val="99"/>
    <w:semiHidden/>
    <w:rsid w:val="00CA51B9"/>
    <w:rPr>
      <w:rFonts w:ascii="Arial" w:hAnsi="Arial"/>
      <w:szCs w:val="24"/>
      <w:lang w:val="sl-SI" w:eastAsia="ar-SA"/>
    </w:rPr>
  </w:style>
  <w:style w:type="character" w:styleId="PlaceholderText">
    <w:name w:val="Placeholder Text"/>
    <w:basedOn w:val="DefaultParagraphFont"/>
    <w:uiPriority w:val="99"/>
    <w:semiHidden/>
    <w:rsid w:val="00C659F1"/>
    <w:rPr>
      <w:color w:val="808080"/>
    </w:rPr>
  </w:style>
  <w:style w:type="paragraph" w:styleId="ListParagraph">
    <w:name w:val="List Paragraph"/>
    <w:aliases w:val="Literatura - znanstveno,UEDAŞ Bullet,abc siralı,za tekst,Označevanje,List Paragraph2"/>
    <w:basedOn w:val="Normal"/>
    <w:link w:val="ListParagraphChar"/>
    <w:uiPriority w:val="34"/>
    <w:qFormat/>
    <w:rsid w:val="00FB07E6"/>
    <w:pPr>
      <w:widowControl w:val="0"/>
      <w:suppressAutoHyphens/>
      <w:spacing w:line="260" w:lineRule="exact"/>
      <w:ind w:left="720"/>
      <w:contextualSpacing/>
    </w:pPr>
    <w:rPr>
      <w:rFonts w:ascii="Arial" w:hAnsi="Arial"/>
      <w:sz w:val="20"/>
      <w:lang w:val="sl-SI" w:eastAsia="ar-SA"/>
    </w:rPr>
  </w:style>
  <w:style w:type="character" w:customStyle="1" w:styleId="UnresolvedMention1">
    <w:name w:val="Unresolved Mention1"/>
    <w:basedOn w:val="DefaultParagraphFont"/>
    <w:uiPriority w:val="99"/>
    <w:rsid w:val="004877B7"/>
    <w:rPr>
      <w:color w:val="605E5C"/>
      <w:shd w:val="clear" w:color="auto" w:fill="E1DFDD"/>
    </w:rPr>
  </w:style>
  <w:style w:type="paragraph" w:customStyle="1" w:styleId="NASLOV40ptGRAY">
    <w:name w:val="NASLOV_40pt_GRAY"/>
    <w:uiPriority w:val="99"/>
    <w:qFormat/>
    <w:rsid w:val="009B10C2"/>
    <w:pPr>
      <w:spacing w:after="480"/>
    </w:pPr>
    <w:rPr>
      <w:rFonts w:ascii="Trebuchet MS" w:hAnsi="Trebuchet MS"/>
      <w:caps/>
      <w:color w:val="000000"/>
      <w:sz w:val="80"/>
      <w:szCs w:val="80"/>
      <w:lang w:val="sl-SI" w:eastAsia="sl-SI"/>
    </w:rPr>
  </w:style>
  <w:style w:type="paragraph" w:styleId="BodyTextIndent3">
    <w:name w:val="Body Text Indent 3"/>
    <w:basedOn w:val="Normal"/>
    <w:link w:val="BodyTextIndent3Char"/>
    <w:rsid w:val="009B10C2"/>
    <w:pPr>
      <w:spacing w:after="120"/>
      <w:ind w:left="283"/>
    </w:pPr>
    <w:rPr>
      <w:rFonts w:eastAsia="Calibri"/>
      <w:sz w:val="16"/>
      <w:szCs w:val="16"/>
      <w:lang w:val="x-none" w:eastAsia="x-none"/>
    </w:rPr>
  </w:style>
  <w:style w:type="character" w:customStyle="1" w:styleId="BodyTextIndent3Char">
    <w:name w:val="Body Text Indent 3 Char"/>
    <w:basedOn w:val="DefaultParagraphFont"/>
    <w:link w:val="BodyTextIndent3"/>
    <w:rsid w:val="009B10C2"/>
    <w:rPr>
      <w:rFonts w:eastAsia="Calibri"/>
      <w:sz w:val="16"/>
      <w:szCs w:val="16"/>
      <w:lang w:val="x-none" w:eastAsia="x-none"/>
    </w:rPr>
  </w:style>
  <w:style w:type="character" w:customStyle="1" w:styleId="UnresolvedMention2">
    <w:name w:val="Unresolved Mention2"/>
    <w:basedOn w:val="DefaultParagraphFont"/>
    <w:uiPriority w:val="99"/>
    <w:semiHidden/>
    <w:unhideWhenUsed/>
    <w:rsid w:val="00B43F76"/>
    <w:rPr>
      <w:color w:val="605E5C"/>
      <w:shd w:val="clear" w:color="auto" w:fill="E1DFDD"/>
    </w:rPr>
  </w:style>
  <w:style w:type="character" w:customStyle="1" w:styleId="UnresolvedMention3">
    <w:name w:val="Unresolved Mention3"/>
    <w:basedOn w:val="DefaultParagraphFont"/>
    <w:uiPriority w:val="99"/>
    <w:semiHidden/>
    <w:unhideWhenUsed/>
    <w:rsid w:val="000D2CCF"/>
    <w:rPr>
      <w:color w:val="605E5C"/>
      <w:shd w:val="clear" w:color="auto" w:fill="E1DFDD"/>
    </w:rPr>
  </w:style>
  <w:style w:type="paragraph" w:styleId="Signature">
    <w:name w:val="Signature"/>
    <w:basedOn w:val="Normal"/>
    <w:link w:val="SignatureChar"/>
    <w:rsid w:val="00282493"/>
    <w:pPr>
      <w:tabs>
        <w:tab w:val="center" w:pos="6804"/>
      </w:tabs>
      <w:spacing w:after="100" w:line="220" w:lineRule="atLeast"/>
      <w:jc w:val="both"/>
    </w:pPr>
    <w:rPr>
      <w:rFonts w:ascii="FuturaT" w:hAnsi="FuturaT"/>
      <w:spacing w:val="-5"/>
      <w:sz w:val="22"/>
      <w:szCs w:val="20"/>
      <w:lang w:eastAsia="en-US"/>
    </w:rPr>
  </w:style>
  <w:style w:type="character" w:customStyle="1" w:styleId="SignatureChar">
    <w:name w:val="Signature Char"/>
    <w:basedOn w:val="DefaultParagraphFont"/>
    <w:link w:val="Signature"/>
    <w:rsid w:val="00282493"/>
    <w:rPr>
      <w:rFonts w:ascii="FuturaT" w:hAnsi="FuturaT"/>
      <w:spacing w:val="-5"/>
      <w:sz w:val="22"/>
      <w:lang w:eastAsia="en-US"/>
    </w:rPr>
  </w:style>
  <w:style w:type="paragraph" w:customStyle="1" w:styleId="Brezrazmikov1">
    <w:name w:val="Brez razmikov1"/>
    <w:rsid w:val="00282493"/>
    <w:pPr>
      <w:suppressAutoHyphens/>
    </w:pPr>
    <w:rPr>
      <w:rFonts w:ascii="Calibri" w:hAnsi="Calibri" w:cs="Calibri"/>
      <w:sz w:val="22"/>
      <w:szCs w:val="22"/>
      <w:lang w:val="sl-SI" w:eastAsia="ar-SA"/>
    </w:rPr>
  </w:style>
  <w:style w:type="paragraph" w:customStyle="1" w:styleId="Telobesedila-zamik1">
    <w:name w:val="Telo besedila - zamik1"/>
    <w:basedOn w:val="Normal"/>
    <w:rsid w:val="00282493"/>
    <w:pPr>
      <w:spacing w:after="120"/>
      <w:ind w:left="283"/>
    </w:pPr>
    <w:rPr>
      <w:sz w:val="20"/>
      <w:szCs w:val="20"/>
      <w:lang w:eastAsia="sl-SI"/>
    </w:rPr>
  </w:style>
  <w:style w:type="paragraph" w:customStyle="1" w:styleId="Slog1">
    <w:name w:val="Slog1"/>
    <w:basedOn w:val="Normal"/>
    <w:rsid w:val="00282493"/>
    <w:pPr>
      <w:spacing w:line="360" w:lineRule="auto"/>
      <w:jc w:val="both"/>
    </w:pPr>
    <w:rPr>
      <w:szCs w:val="20"/>
      <w:lang w:val="sl-SI" w:eastAsia="sl-SI"/>
    </w:rPr>
  </w:style>
  <w:style w:type="paragraph" w:styleId="PlainText">
    <w:name w:val="Plain Text"/>
    <w:basedOn w:val="Normal"/>
    <w:link w:val="PlainTextChar"/>
    <w:rsid w:val="00282493"/>
    <w:rPr>
      <w:rFonts w:ascii="FuturaT" w:hAnsi="FuturaT" w:cs="Courier New"/>
      <w:sz w:val="26"/>
      <w:szCs w:val="20"/>
      <w:lang w:val="sl-SI" w:eastAsia="sl-SI"/>
    </w:rPr>
  </w:style>
  <w:style w:type="character" w:customStyle="1" w:styleId="PlainTextChar">
    <w:name w:val="Plain Text Char"/>
    <w:basedOn w:val="DefaultParagraphFont"/>
    <w:link w:val="PlainText"/>
    <w:rsid w:val="00282493"/>
    <w:rPr>
      <w:rFonts w:ascii="FuturaT" w:hAnsi="FuturaT" w:cs="Courier New"/>
      <w:sz w:val="26"/>
      <w:lang w:val="sl-SI" w:eastAsia="sl-SI"/>
    </w:rPr>
  </w:style>
  <w:style w:type="character" w:customStyle="1" w:styleId="CommentTextChar">
    <w:name w:val="Comment Text Char"/>
    <w:basedOn w:val="DefaultParagraphFont"/>
    <w:link w:val="CommentText"/>
    <w:uiPriority w:val="99"/>
    <w:semiHidden/>
    <w:rsid w:val="00282493"/>
    <w:rPr>
      <w:rFonts w:ascii="Arial" w:hAnsi="Arial"/>
      <w:lang w:val="sl-SI" w:eastAsia="ar-SA"/>
    </w:rPr>
  </w:style>
  <w:style w:type="character" w:styleId="UnresolvedMention">
    <w:name w:val="Unresolved Mention"/>
    <w:basedOn w:val="DefaultParagraphFont"/>
    <w:uiPriority w:val="99"/>
    <w:semiHidden/>
    <w:unhideWhenUsed/>
    <w:rsid w:val="00DF1421"/>
    <w:rPr>
      <w:color w:val="605E5C"/>
      <w:shd w:val="clear" w:color="auto" w:fill="E1DFDD"/>
    </w:rPr>
  </w:style>
  <w:style w:type="paragraph" w:styleId="FootnoteText">
    <w:name w:val="footnote text"/>
    <w:basedOn w:val="Normal"/>
    <w:link w:val="FootnoteTextChar"/>
    <w:uiPriority w:val="99"/>
    <w:semiHidden/>
    <w:unhideWhenUsed/>
    <w:rsid w:val="00E9475D"/>
    <w:rPr>
      <w:rFonts w:asciiTheme="minorHAnsi" w:eastAsiaTheme="minorHAnsi" w:hAnsiTheme="minorHAnsi" w:cstheme="minorBidi"/>
      <w:sz w:val="20"/>
      <w:szCs w:val="20"/>
      <w:lang w:val="sl-SI" w:eastAsia="en-US"/>
    </w:rPr>
  </w:style>
  <w:style w:type="character" w:customStyle="1" w:styleId="FootnoteTextChar">
    <w:name w:val="Footnote Text Char"/>
    <w:basedOn w:val="DefaultParagraphFont"/>
    <w:link w:val="FootnoteText"/>
    <w:uiPriority w:val="99"/>
    <w:semiHidden/>
    <w:rsid w:val="00E9475D"/>
    <w:rPr>
      <w:rFonts w:asciiTheme="minorHAnsi" w:eastAsiaTheme="minorHAnsi" w:hAnsiTheme="minorHAnsi" w:cstheme="minorBidi"/>
      <w:lang w:val="sl-SI" w:eastAsia="en-US"/>
    </w:rPr>
  </w:style>
  <w:style w:type="character" w:styleId="FootnoteReference">
    <w:name w:val="footnote reference"/>
    <w:basedOn w:val="DefaultParagraphFont"/>
    <w:uiPriority w:val="99"/>
    <w:semiHidden/>
    <w:unhideWhenUsed/>
    <w:rsid w:val="00E9475D"/>
    <w:rPr>
      <w:vertAlign w:val="superscript"/>
    </w:rPr>
  </w:style>
  <w:style w:type="table" w:customStyle="1" w:styleId="TableGrid1">
    <w:name w:val="Table Grid1"/>
    <w:basedOn w:val="TableNormal"/>
    <w:next w:val="TableGrid"/>
    <w:uiPriority w:val="59"/>
    <w:rsid w:val="005F477C"/>
    <w:rPr>
      <w:lang w:val="sl-SI"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teratura - znanstveno Char,UEDAŞ Bullet Char,abc siralı Char,za tekst Char,Označevanje Char,List Paragraph2 Char"/>
    <w:link w:val="ListParagraph"/>
    <w:uiPriority w:val="34"/>
    <w:qFormat/>
    <w:locked/>
    <w:rsid w:val="00850BAD"/>
    <w:rPr>
      <w:rFonts w:ascii="Arial" w:hAnsi="Arial"/>
      <w:szCs w:val="24"/>
      <w:lang w:val="sl-SI" w:eastAsia="ar-SA"/>
    </w:rPr>
  </w:style>
  <w:style w:type="table" w:customStyle="1" w:styleId="TableGrid2">
    <w:name w:val="Table Grid2"/>
    <w:basedOn w:val="TableNormal"/>
    <w:next w:val="TableGrid"/>
    <w:uiPriority w:val="59"/>
    <w:rsid w:val="008609FD"/>
    <w:rPr>
      <w:lang w:val="sl-SI"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C31F40"/>
    <w:pPr>
      <w:autoSpaceDE w:val="0"/>
      <w:autoSpaceDN w:val="0"/>
      <w:adjustRightInd w:val="0"/>
    </w:pPr>
    <w:rPr>
      <w:rFonts w:ascii="Arial" w:hAnsi="Arial" w:cs="Arial"/>
      <w:color w:val="000000"/>
      <w:sz w:val="24"/>
      <w:szCs w:val="24"/>
      <w:lang w:val="sl-SI" w:eastAsia="sl-SI"/>
    </w:rPr>
  </w:style>
  <w:style w:type="paragraph" w:customStyle="1" w:styleId="xmsonormal">
    <w:name w:val="x_msonormal"/>
    <w:basedOn w:val="Normal"/>
    <w:rsid w:val="00C31F40"/>
    <w:rPr>
      <w:rFonts w:ascii="Calibri" w:eastAsia="Calibri" w:hAnsi="Calibri" w:cs="Calibri"/>
      <w:sz w:val="22"/>
      <w:szCs w:val="22"/>
      <w:lang w:val="sl-SI" w:eastAsia="sl-SI"/>
    </w:rPr>
  </w:style>
  <w:style w:type="paragraph" w:customStyle="1" w:styleId="xodstavekseznama">
    <w:name w:val="x_odstavekseznama"/>
    <w:basedOn w:val="Normal"/>
    <w:rsid w:val="00C31F40"/>
    <w:pPr>
      <w:ind w:left="720"/>
    </w:pPr>
    <w:rPr>
      <w:rFonts w:ascii="Calibri" w:eastAsia="Calibri" w:hAnsi="Calibri" w:cs="Calibri"/>
      <w:sz w:val="22"/>
      <w:szCs w:val="22"/>
      <w:lang w:val="sl-SI" w:eastAsia="sl-SI"/>
    </w:rPr>
  </w:style>
  <w:style w:type="paragraph" w:customStyle="1" w:styleId="ZnakZnak1ZnakZnakZnak0">
    <w:name w:val="Znak Znak1 Znak Znak Znak"/>
    <w:basedOn w:val="Normal"/>
    <w:rsid w:val="00E67DC5"/>
    <w:rPr>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0796">
      <w:bodyDiv w:val="1"/>
      <w:marLeft w:val="0"/>
      <w:marRight w:val="0"/>
      <w:marTop w:val="0"/>
      <w:marBottom w:val="0"/>
      <w:divBdr>
        <w:top w:val="none" w:sz="0" w:space="0" w:color="auto"/>
        <w:left w:val="none" w:sz="0" w:space="0" w:color="auto"/>
        <w:bottom w:val="none" w:sz="0" w:space="0" w:color="auto"/>
        <w:right w:val="none" w:sz="0" w:space="0" w:color="auto"/>
      </w:divBdr>
    </w:div>
    <w:div w:id="18820704">
      <w:bodyDiv w:val="1"/>
      <w:marLeft w:val="0"/>
      <w:marRight w:val="0"/>
      <w:marTop w:val="0"/>
      <w:marBottom w:val="0"/>
      <w:divBdr>
        <w:top w:val="none" w:sz="0" w:space="0" w:color="auto"/>
        <w:left w:val="none" w:sz="0" w:space="0" w:color="auto"/>
        <w:bottom w:val="none" w:sz="0" w:space="0" w:color="auto"/>
        <w:right w:val="none" w:sz="0" w:space="0" w:color="auto"/>
      </w:divBdr>
    </w:div>
    <w:div w:id="46875713">
      <w:bodyDiv w:val="1"/>
      <w:marLeft w:val="0"/>
      <w:marRight w:val="0"/>
      <w:marTop w:val="0"/>
      <w:marBottom w:val="0"/>
      <w:divBdr>
        <w:top w:val="none" w:sz="0" w:space="0" w:color="auto"/>
        <w:left w:val="none" w:sz="0" w:space="0" w:color="auto"/>
        <w:bottom w:val="none" w:sz="0" w:space="0" w:color="auto"/>
        <w:right w:val="none" w:sz="0" w:space="0" w:color="auto"/>
      </w:divBdr>
    </w:div>
    <w:div w:id="57939845">
      <w:bodyDiv w:val="1"/>
      <w:marLeft w:val="0"/>
      <w:marRight w:val="0"/>
      <w:marTop w:val="0"/>
      <w:marBottom w:val="0"/>
      <w:divBdr>
        <w:top w:val="none" w:sz="0" w:space="0" w:color="auto"/>
        <w:left w:val="none" w:sz="0" w:space="0" w:color="auto"/>
        <w:bottom w:val="none" w:sz="0" w:space="0" w:color="auto"/>
        <w:right w:val="none" w:sz="0" w:space="0" w:color="auto"/>
      </w:divBdr>
    </w:div>
    <w:div w:id="67195870">
      <w:bodyDiv w:val="1"/>
      <w:marLeft w:val="0"/>
      <w:marRight w:val="0"/>
      <w:marTop w:val="0"/>
      <w:marBottom w:val="0"/>
      <w:divBdr>
        <w:top w:val="none" w:sz="0" w:space="0" w:color="auto"/>
        <w:left w:val="none" w:sz="0" w:space="0" w:color="auto"/>
        <w:bottom w:val="none" w:sz="0" w:space="0" w:color="auto"/>
        <w:right w:val="none" w:sz="0" w:space="0" w:color="auto"/>
      </w:divBdr>
    </w:div>
    <w:div w:id="70271477">
      <w:bodyDiv w:val="1"/>
      <w:marLeft w:val="0"/>
      <w:marRight w:val="0"/>
      <w:marTop w:val="0"/>
      <w:marBottom w:val="0"/>
      <w:divBdr>
        <w:top w:val="none" w:sz="0" w:space="0" w:color="auto"/>
        <w:left w:val="none" w:sz="0" w:space="0" w:color="auto"/>
        <w:bottom w:val="none" w:sz="0" w:space="0" w:color="auto"/>
        <w:right w:val="none" w:sz="0" w:space="0" w:color="auto"/>
      </w:divBdr>
      <w:divsChild>
        <w:div w:id="1158114048">
          <w:marLeft w:val="0"/>
          <w:marRight w:val="0"/>
          <w:marTop w:val="0"/>
          <w:marBottom w:val="0"/>
          <w:divBdr>
            <w:top w:val="none" w:sz="0" w:space="0" w:color="auto"/>
            <w:left w:val="none" w:sz="0" w:space="0" w:color="auto"/>
            <w:bottom w:val="none" w:sz="0" w:space="0" w:color="auto"/>
            <w:right w:val="none" w:sz="0" w:space="0" w:color="auto"/>
          </w:divBdr>
          <w:divsChild>
            <w:div w:id="1609119342">
              <w:marLeft w:val="0"/>
              <w:marRight w:val="0"/>
              <w:marTop w:val="0"/>
              <w:marBottom w:val="0"/>
              <w:divBdr>
                <w:top w:val="none" w:sz="0" w:space="0" w:color="auto"/>
                <w:left w:val="none" w:sz="0" w:space="0" w:color="auto"/>
                <w:bottom w:val="none" w:sz="0" w:space="0" w:color="auto"/>
                <w:right w:val="none" w:sz="0" w:space="0" w:color="auto"/>
              </w:divBdr>
              <w:divsChild>
                <w:div w:id="1294099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047142">
      <w:bodyDiv w:val="1"/>
      <w:marLeft w:val="0"/>
      <w:marRight w:val="0"/>
      <w:marTop w:val="0"/>
      <w:marBottom w:val="0"/>
      <w:divBdr>
        <w:top w:val="none" w:sz="0" w:space="0" w:color="auto"/>
        <w:left w:val="none" w:sz="0" w:space="0" w:color="auto"/>
        <w:bottom w:val="none" w:sz="0" w:space="0" w:color="auto"/>
        <w:right w:val="none" w:sz="0" w:space="0" w:color="auto"/>
      </w:divBdr>
    </w:div>
    <w:div w:id="95492126">
      <w:bodyDiv w:val="1"/>
      <w:marLeft w:val="0"/>
      <w:marRight w:val="0"/>
      <w:marTop w:val="0"/>
      <w:marBottom w:val="0"/>
      <w:divBdr>
        <w:top w:val="none" w:sz="0" w:space="0" w:color="auto"/>
        <w:left w:val="none" w:sz="0" w:space="0" w:color="auto"/>
        <w:bottom w:val="none" w:sz="0" w:space="0" w:color="auto"/>
        <w:right w:val="none" w:sz="0" w:space="0" w:color="auto"/>
      </w:divBdr>
      <w:divsChild>
        <w:div w:id="677930792">
          <w:marLeft w:val="0"/>
          <w:marRight w:val="0"/>
          <w:marTop w:val="0"/>
          <w:marBottom w:val="0"/>
          <w:divBdr>
            <w:top w:val="none" w:sz="0" w:space="0" w:color="auto"/>
            <w:left w:val="none" w:sz="0" w:space="0" w:color="auto"/>
            <w:bottom w:val="none" w:sz="0" w:space="0" w:color="auto"/>
            <w:right w:val="none" w:sz="0" w:space="0" w:color="auto"/>
          </w:divBdr>
          <w:divsChild>
            <w:div w:id="423646028">
              <w:marLeft w:val="0"/>
              <w:marRight w:val="0"/>
              <w:marTop w:val="0"/>
              <w:marBottom w:val="0"/>
              <w:divBdr>
                <w:top w:val="none" w:sz="0" w:space="0" w:color="auto"/>
                <w:left w:val="none" w:sz="0" w:space="0" w:color="auto"/>
                <w:bottom w:val="none" w:sz="0" w:space="0" w:color="auto"/>
                <w:right w:val="none" w:sz="0" w:space="0" w:color="auto"/>
              </w:divBdr>
              <w:divsChild>
                <w:div w:id="787166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431629">
      <w:bodyDiv w:val="1"/>
      <w:marLeft w:val="0"/>
      <w:marRight w:val="0"/>
      <w:marTop w:val="0"/>
      <w:marBottom w:val="0"/>
      <w:divBdr>
        <w:top w:val="none" w:sz="0" w:space="0" w:color="auto"/>
        <w:left w:val="none" w:sz="0" w:space="0" w:color="auto"/>
        <w:bottom w:val="none" w:sz="0" w:space="0" w:color="auto"/>
        <w:right w:val="none" w:sz="0" w:space="0" w:color="auto"/>
      </w:divBdr>
    </w:div>
    <w:div w:id="145633746">
      <w:bodyDiv w:val="1"/>
      <w:marLeft w:val="0"/>
      <w:marRight w:val="0"/>
      <w:marTop w:val="0"/>
      <w:marBottom w:val="0"/>
      <w:divBdr>
        <w:top w:val="none" w:sz="0" w:space="0" w:color="auto"/>
        <w:left w:val="none" w:sz="0" w:space="0" w:color="auto"/>
        <w:bottom w:val="none" w:sz="0" w:space="0" w:color="auto"/>
        <w:right w:val="none" w:sz="0" w:space="0" w:color="auto"/>
      </w:divBdr>
    </w:div>
    <w:div w:id="183399271">
      <w:bodyDiv w:val="1"/>
      <w:marLeft w:val="0"/>
      <w:marRight w:val="0"/>
      <w:marTop w:val="0"/>
      <w:marBottom w:val="0"/>
      <w:divBdr>
        <w:top w:val="none" w:sz="0" w:space="0" w:color="auto"/>
        <w:left w:val="none" w:sz="0" w:space="0" w:color="auto"/>
        <w:bottom w:val="none" w:sz="0" w:space="0" w:color="auto"/>
        <w:right w:val="none" w:sz="0" w:space="0" w:color="auto"/>
      </w:divBdr>
    </w:div>
    <w:div w:id="228810469">
      <w:bodyDiv w:val="1"/>
      <w:marLeft w:val="0"/>
      <w:marRight w:val="0"/>
      <w:marTop w:val="0"/>
      <w:marBottom w:val="0"/>
      <w:divBdr>
        <w:top w:val="none" w:sz="0" w:space="0" w:color="auto"/>
        <w:left w:val="none" w:sz="0" w:space="0" w:color="auto"/>
        <w:bottom w:val="none" w:sz="0" w:space="0" w:color="auto"/>
        <w:right w:val="none" w:sz="0" w:space="0" w:color="auto"/>
      </w:divBdr>
    </w:div>
    <w:div w:id="236787697">
      <w:bodyDiv w:val="1"/>
      <w:marLeft w:val="0"/>
      <w:marRight w:val="0"/>
      <w:marTop w:val="0"/>
      <w:marBottom w:val="0"/>
      <w:divBdr>
        <w:top w:val="none" w:sz="0" w:space="0" w:color="auto"/>
        <w:left w:val="none" w:sz="0" w:space="0" w:color="auto"/>
        <w:bottom w:val="none" w:sz="0" w:space="0" w:color="auto"/>
        <w:right w:val="none" w:sz="0" w:space="0" w:color="auto"/>
      </w:divBdr>
    </w:div>
    <w:div w:id="267977021">
      <w:bodyDiv w:val="1"/>
      <w:marLeft w:val="0"/>
      <w:marRight w:val="0"/>
      <w:marTop w:val="0"/>
      <w:marBottom w:val="0"/>
      <w:divBdr>
        <w:top w:val="none" w:sz="0" w:space="0" w:color="auto"/>
        <w:left w:val="none" w:sz="0" w:space="0" w:color="auto"/>
        <w:bottom w:val="none" w:sz="0" w:space="0" w:color="auto"/>
        <w:right w:val="none" w:sz="0" w:space="0" w:color="auto"/>
      </w:divBdr>
    </w:div>
    <w:div w:id="279266529">
      <w:bodyDiv w:val="1"/>
      <w:marLeft w:val="0"/>
      <w:marRight w:val="0"/>
      <w:marTop w:val="0"/>
      <w:marBottom w:val="0"/>
      <w:divBdr>
        <w:top w:val="none" w:sz="0" w:space="0" w:color="auto"/>
        <w:left w:val="none" w:sz="0" w:space="0" w:color="auto"/>
        <w:bottom w:val="none" w:sz="0" w:space="0" w:color="auto"/>
        <w:right w:val="none" w:sz="0" w:space="0" w:color="auto"/>
      </w:divBdr>
      <w:divsChild>
        <w:div w:id="360739952">
          <w:marLeft w:val="0"/>
          <w:marRight w:val="0"/>
          <w:marTop w:val="0"/>
          <w:marBottom w:val="0"/>
          <w:divBdr>
            <w:top w:val="none" w:sz="0" w:space="0" w:color="auto"/>
            <w:left w:val="none" w:sz="0" w:space="0" w:color="auto"/>
            <w:bottom w:val="none" w:sz="0" w:space="0" w:color="auto"/>
            <w:right w:val="none" w:sz="0" w:space="0" w:color="auto"/>
          </w:divBdr>
        </w:div>
        <w:div w:id="415589858">
          <w:marLeft w:val="0"/>
          <w:marRight w:val="0"/>
          <w:marTop w:val="0"/>
          <w:marBottom w:val="0"/>
          <w:divBdr>
            <w:top w:val="none" w:sz="0" w:space="0" w:color="auto"/>
            <w:left w:val="none" w:sz="0" w:space="0" w:color="auto"/>
            <w:bottom w:val="none" w:sz="0" w:space="0" w:color="auto"/>
            <w:right w:val="none" w:sz="0" w:space="0" w:color="auto"/>
          </w:divBdr>
        </w:div>
        <w:div w:id="468520498">
          <w:marLeft w:val="0"/>
          <w:marRight w:val="0"/>
          <w:marTop w:val="0"/>
          <w:marBottom w:val="0"/>
          <w:divBdr>
            <w:top w:val="none" w:sz="0" w:space="0" w:color="auto"/>
            <w:left w:val="none" w:sz="0" w:space="0" w:color="auto"/>
            <w:bottom w:val="none" w:sz="0" w:space="0" w:color="auto"/>
            <w:right w:val="none" w:sz="0" w:space="0" w:color="auto"/>
          </w:divBdr>
        </w:div>
        <w:div w:id="628782262">
          <w:marLeft w:val="0"/>
          <w:marRight w:val="0"/>
          <w:marTop w:val="0"/>
          <w:marBottom w:val="0"/>
          <w:divBdr>
            <w:top w:val="none" w:sz="0" w:space="0" w:color="auto"/>
            <w:left w:val="none" w:sz="0" w:space="0" w:color="auto"/>
            <w:bottom w:val="none" w:sz="0" w:space="0" w:color="auto"/>
            <w:right w:val="none" w:sz="0" w:space="0" w:color="auto"/>
          </w:divBdr>
        </w:div>
        <w:div w:id="777678289">
          <w:marLeft w:val="0"/>
          <w:marRight w:val="0"/>
          <w:marTop w:val="0"/>
          <w:marBottom w:val="0"/>
          <w:divBdr>
            <w:top w:val="none" w:sz="0" w:space="0" w:color="auto"/>
            <w:left w:val="none" w:sz="0" w:space="0" w:color="auto"/>
            <w:bottom w:val="none" w:sz="0" w:space="0" w:color="auto"/>
            <w:right w:val="none" w:sz="0" w:space="0" w:color="auto"/>
          </w:divBdr>
        </w:div>
      </w:divsChild>
    </w:div>
    <w:div w:id="308290314">
      <w:bodyDiv w:val="1"/>
      <w:marLeft w:val="0"/>
      <w:marRight w:val="0"/>
      <w:marTop w:val="0"/>
      <w:marBottom w:val="0"/>
      <w:divBdr>
        <w:top w:val="none" w:sz="0" w:space="0" w:color="auto"/>
        <w:left w:val="none" w:sz="0" w:space="0" w:color="auto"/>
        <w:bottom w:val="none" w:sz="0" w:space="0" w:color="auto"/>
        <w:right w:val="none" w:sz="0" w:space="0" w:color="auto"/>
      </w:divBdr>
    </w:div>
    <w:div w:id="343631264">
      <w:bodyDiv w:val="1"/>
      <w:marLeft w:val="0"/>
      <w:marRight w:val="0"/>
      <w:marTop w:val="0"/>
      <w:marBottom w:val="0"/>
      <w:divBdr>
        <w:top w:val="none" w:sz="0" w:space="0" w:color="auto"/>
        <w:left w:val="none" w:sz="0" w:space="0" w:color="auto"/>
        <w:bottom w:val="none" w:sz="0" w:space="0" w:color="auto"/>
        <w:right w:val="none" w:sz="0" w:space="0" w:color="auto"/>
      </w:divBdr>
    </w:div>
    <w:div w:id="377170810">
      <w:bodyDiv w:val="1"/>
      <w:marLeft w:val="0"/>
      <w:marRight w:val="0"/>
      <w:marTop w:val="0"/>
      <w:marBottom w:val="0"/>
      <w:divBdr>
        <w:top w:val="none" w:sz="0" w:space="0" w:color="auto"/>
        <w:left w:val="none" w:sz="0" w:space="0" w:color="auto"/>
        <w:bottom w:val="none" w:sz="0" w:space="0" w:color="auto"/>
        <w:right w:val="none" w:sz="0" w:space="0" w:color="auto"/>
      </w:divBdr>
    </w:div>
    <w:div w:id="387845785">
      <w:bodyDiv w:val="1"/>
      <w:marLeft w:val="0"/>
      <w:marRight w:val="0"/>
      <w:marTop w:val="0"/>
      <w:marBottom w:val="0"/>
      <w:divBdr>
        <w:top w:val="none" w:sz="0" w:space="0" w:color="auto"/>
        <w:left w:val="none" w:sz="0" w:space="0" w:color="auto"/>
        <w:bottom w:val="none" w:sz="0" w:space="0" w:color="auto"/>
        <w:right w:val="none" w:sz="0" w:space="0" w:color="auto"/>
      </w:divBdr>
    </w:div>
    <w:div w:id="464354027">
      <w:bodyDiv w:val="1"/>
      <w:marLeft w:val="0"/>
      <w:marRight w:val="0"/>
      <w:marTop w:val="0"/>
      <w:marBottom w:val="0"/>
      <w:divBdr>
        <w:top w:val="none" w:sz="0" w:space="0" w:color="auto"/>
        <w:left w:val="none" w:sz="0" w:space="0" w:color="auto"/>
        <w:bottom w:val="none" w:sz="0" w:space="0" w:color="auto"/>
        <w:right w:val="none" w:sz="0" w:space="0" w:color="auto"/>
      </w:divBdr>
    </w:div>
    <w:div w:id="469907543">
      <w:bodyDiv w:val="1"/>
      <w:marLeft w:val="0"/>
      <w:marRight w:val="0"/>
      <w:marTop w:val="0"/>
      <w:marBottom w:val="0"/>
      <w:divBdr>
        <w:top w:val="none" w:sz="0" w:space="0" w:color="auto"/>
        <w:left w:val="none" w:sz="0" w:space="0" w:color="auto"/>
        <w:bottom w:val="none" w:sz="0" w:space="0" w:color="auto"/>
        <w:right w:val="none" w:sz="0" w:space="0" w:color="auto"/>
      </w:divBdr>
    </w:div>
    <w:div w:id="516164458">
      <w:bodyDiv w:val="1"/>
      <w:marLeft w:val="0"/>
      <w:marRight w:val="0"/>
      <w:marTop w:val="0"/>
      <w:marBottom w:val="0"/>
      <w:divBdr>
        <w:top w:val="none" w:sz="0" w:space="0" w:color="auto"/>
        <w:left w:val="none" w:sz="0" w:space="0" w:color="auto"/>
        <w:bottom w:val="none" w:sz="0" w:space="0" w:color="auto"/>
        <w:right w:val="none" w:sz="0" w:space="0" w:color="auto"/>
      </w:divBdr>
    </w:div>
    <w:div w:id="535701308">
      <w:bodyDiv w:val="1"/>
      <w:marLeft w:val="0"/>
      <w:marRight w:val="0"/>
      <w:marTop w:val="0"/>
      <w:marBottom w:val="0"/>
      <w:divBdr>
        <w:top w:val="none" w:sz="0" w:space="0" w:color="auto"/>
        <w:left w:val="none" w:sz="0" w:space="0" w:color="auto"/>
        <w:bottom w:val="none" w:sz="0" w:space="0" w:color="auto"/>
        <w:right w:val="none" w:sz="0" w:space="0" w:color="auto"/>
      </w:divBdr>
    </w:div>
    <w:div w:id="568076957">
      <w:bodyDiv w:val="1"/>
      <w:marLeft w:val="0"/>
      <w:marRight w:val="0"/>
      <w:marTop w:val="0"/>
      <w:marBottom w:val="0"/>
      <w:divBdr>
        <w:top w:val="none" w:sz="0" w:space="0" w:color="auto"/>
        <w:left w:val="none" w:sz="0" w:space="0" w:color="auto"/>
        <w:bottom w:val="none" w:sz="0" w:space="0" w:color="auto"/>
        <w:right w:val="none" w:sz="0" w:space="0" w:color="auto"/>
      </w:divBdr>
    </w:div>
    <w:div w:id="589628419">
      <w:bodyDiv w:val="1"/>
      <w:marLeft w:val="0"/>
      <w:marRight w:val="0"/>
      <w:marTop w:val="0"/>
      <w:marBottom w:val="0"/>
      <w:divBdr>
        <w:top w:val="none" w:sz="0" w:space="0" w:color="auto"/>
        <w:left w:val="none" w:sz="0" w:space="0" w:color="auto"/>
        <w:bottom w:val="none" w:sz="0" w:space="0" w:color="auto"/>
        <w:right w:val="none" w:sz="0" w:space="0" w:color="auto"/>
      </w:divBdr>
    </w:div>
    <w:div w:id="629897999">
      <w:bodyDiv w:val="1"/>
      <w:marLeft w:val="0"/>
      <w:marRight w:val="0"/>
      <w:marTop w:val="0"/>
      <w:marBottom w:val="0"/>
      <w:divBdr>
        <w:top w:val="none" w:sz="0" w:space="0" w:color="auto"/>
        <w:left w:val="none" w:sz="0" w:space="0" w:color="auto"/>
        <w:bottom w:val="none" w:sz="0" w:space="0" w:color="auto"/>
        <w:right w:val="none" w:sz="0" w:space="0" w:color="auto"/>
      </w:divBdr>
    </w:div>
    <w:div w:id="632908423">
      <w:bodyDiv w:val="1"/>
      <w:marLeft w:val="0"/>
      <w:marRight w:val="0"/>
      <w:marTop w:val="0"/>
      <w:marBottom w:val="0"/>
      <w:divBdr>
        <w:top w:val="none" w:sz="0" w:space="0" w:color="auto"/>
        <w:left w:val="none" w:sz="0" w:space="0" w:color="auto"/>
        <w:bottom w:val="none" w:sz="0" w:space="0" w:color="auto"/>
        <w:right w:val="none" w:sz="0" w:space="0" w:color="auto"/>
      </w:divBdr>
    </w:div>
    <w:div w:id="635794338">
      <w:bodyDiv w:val="1"/>
      <w:marLeft w:val="0"/>
      <w:marRight w:val="0"/>
      <w:marTop w:val="0"/>
      <w:marBottom w:val="0"/>
      <w:divBdr>
        <w:top w:val="none" w:sz="0" w:space="0" w:color="auto"/>
        <w:left w:val="none" w:sz="0" w:space="0" w:color="auto"/>
        <w:bottom w:val="none" w:sz="0" w:space="0" w:color="auto"/>
        <w:right w:val="none" w:sz="0" w:space="0" w:color="auto"/>
      </w:divBdr>
    </w:div>
    <w:div w:id="639270752">
      <w:bodyDiv w:val="1"/>
      <w:marLeft w:val="0"/>
      <w:marRight w:val="0"/>
      <w:marTop w:val="0"/>
      <w:marBottom w:val="0"/>
      <w:divBdr>
        <w:top w:val="none" w:sz="0" w:space="0" w:color="auto"/>
        <w:left w:val="none" w:sz="0" w:space="0" w:color="auto"/>
        <w:bottom w:val="none" w:sz="0" w:space="0" w:color="auto"/>
        <w:right w:val="none" w:sz="0" w:space="0" w:color="auto"/>
      </w:divBdr>
    </w:div>
    <w:div w:id="646668260">
      <w:bodyDiv w:val="1"/>
      <w:marLeft w:val="0"/>
      <w:marRight w:val="0"/>
      <w:marTop w:val="0"/>
      <w:marBottom w:val="0"/>
      <w:divBdr>
        <w:top w:val="none" w:sz="0" w:space="0" w:color="auto"/>
        <w:left w:val="none" w:sz="0" w:space="0" w:color="auto"/>
        <w:bottom w:val="none" w:sz="0" w:space="0" w:color="auto"/>
        <w:right w:val="none" w:sz="0" w:space="0" w:color="auto"/>
      </w:divBdr>
    </w:div>
    <w:div w:id="658074603">
      <w:bodyDiv w:val="1"/>
      <w:marLeft w:val="0"/>
      <w:marRight w:val="0"/>
      <w:marTop w:val="0"/>
      <w:marBottom w:val="0"/>
      <w:divBdr>
        <w:top w:val="none" w:sz="0" w:space="0" w:color="auto"/>
        <w:left w:val="none" w:sz="0" w:space="0" w:color="auto"/>
        <w:bottom w:val="none" w:sz="0" w:space="0" w:color="auto"/>
        <w:right w:val="none" w:sz="0" w:space="0" w:color="auto"/>
      </w:divBdr>
    </w:div>
    <w:div w:id="668140280">
      <w:bodyDiv w:val="1"/>
      <w:marLeft w:val="0"/>
      <w:marRight w:val="0"/>
      <w:marTop w:val="0"/>
      <w:marBottom w:val="0"/>
      <w:divBdr>
        <w:top w:val="none" w:sz="0" w:space="0" w:color="auto"/>
        <w:left w:val="none" w:sz="0" w:space="0" w:color="auto"/>
        <w:bottom w:val="none" w:sz="0" w:space="0" w:color="auto"/>
        <w:right w:val="none" w:sz="0" w:space="0" w:color="auto"/>
      </w:divBdr>
    </w:div>
    <w:div w:id="768818456">
      <w:bodyDiv w:val="1"/>
      <w:marLeft w:val="0"/>
      <w:marRight w:val="0"/>
      <w:marTop w:val="0"/>
      <w:marBottom w:val="0"/>
      <w:divBdr>
        <w:top w:val="none" w:sz="0" w:space="0" w:color="auto"/>
        <w:left w:val="none" w:sz="0" w:space="0" w:color="auto"/>
        <w:bottom w:val="none" w:sz="0" w:space="0" w:color="auto"/>
        <w:right w:val="none" w:sz="0" w:space="0" w:color="auto"/>
      </w:divBdr>
    </w:div>
    <w:div w:id="776484655">
      <w:bodyDiv w:val="1"/>
      <w:marLeft w:val="0"/>
      <w:marRight w:val="0"/>
      <w:marTop w:val="0"/>
      <w:marBottom w:val="0"/>
      <w:divBdr>
        <w:top w:val="none" w:sz="0" w:space="0" w:color="auto"/>
        <w:left w:val="none" w:sz="0" w:space="0" w:color="auto"/>
        <w:bottom w:val="none" w:sz="0" w:space="0" w:color="auto"/>
        <w:right w:val="none" w:sz="0" w:space="0" w:color="auto"/>
      </w:divBdr>
    </w:div>
    <w:div w:id="805776275">
      <w:bodyDiv w:val="1"/>
      <w:marLeft w:val="0"/>
      <w:marRight w:val="0"/>
      <w:marTop w:val="0"/>
      <w:marBottom w:val="0"/>
      <w:divBdr>
        <w:top w:val="none" w:sz="0" w:space="0" w:color="auto"/>
        <w:left w:val="none" w:sz="0" w:space="0" w:color="auto"/>
        <w:bottom w:val="none" w:sz="0" w:space="0" w:color="auto"/>
        <w:right w:val="none" w:sz="0" w:space="0" w:color="auto"/>
      </w:divBdr>
    </w:div>
    <w:div w:id="809591466">
      <w:bodyDiv w:val="1"/>
      <w:marLeft w:val="0"/>
      <w:marRight w:val="0"/>
      <w:marTop w:val="0"/>
      <w:marBottom w:val="0"/>
      <w:divBdr>
        <w:top w:val="none" w:sz="0" w:space="0" w:color="auto"/>
        <w:left w:val="none" w:sz="0" w:space="0" w:color="auto"/>
        <w:bottom w:val="none" w:sz="0" w:space="0" w:color="auto"/>
        <w:right w:val="none" w:sz="0" w:space="0" w:color="auto"/>
      </w:divBdr>
      <w:divsChild>
        <w:div w:id="3063276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41222117">
              <w:marLeft w:val="0"/>
              <w:marRight w:val="0"/>
              <w:marTop w:val="0"/>
              <w:marBottom w:val="0"/>
              <w:divBdr>
                <w:top w:val="none" w:sz="0" w:space="0" w:color="auto"/>
                <w:left w:val="none" w:sz="0" w:space="0" w:color="auto"/>
                <w:bottom w:val="none" w:sz="0" w:space="0" w:color="auto"/>
                <w:right w:val="none" w:sz="0" w:space="0" w:color="auto"/>
              </w:divBdr>
              <w:divsChild>
                <w:div w:id="178075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040639">
      <w:bodyDiv w:val="1"/>
      <w:marLeft w:val="0"/>
      <w:marRight w:val="0"/>
      <w:marTop w:val="0"/>
      <w:marBottom w:val="0"/>
      <w:divBdr>
        <w:top w:val="none" w:sz="0" w:space="0" w:color="auto"/>
        <w:left w:val="none" w:sz="0" w:space="0" w:color="auto"/>
        <w:bottom w:val="none" w:sz="0" w:space="0" w:color="auto"/>
        <w:right w:val="none" w:sz="0" w:space="0" w:color="auto"/>
      </w:divBdr>
    </w:div>
    <w:div w:id="833452551">
      <w:bodyDiv w:val="1"/>
      <w:marLeft w:val="0"/>
      <w:marRight w:val="0"/>
      <w:marTop w:val="0"/>
      <w:marBottom w:val="0"/>
      <w:divBdr>
        <w:top w:val="none" w:sz="0" w:space="0" w:color="auto"/>
        <w:left w:val="none" w:sz="0" w:space="0" w:color="auto"/>
        <w:bottom w:val="none" w:sz="0" w:space="0" w:color="auto"/>
        <w:right w:val="none" w:sz="0" w:space="0" w:color="auto"/>
      </w:divBdr>
    </w:div>
    <w:div w:id="875696078">
      <w:bodyDiv w:val="1"/>
      <w:marLeft w:val="0"/>
      <w:marRight w:val="0"/>
      <w:marTop w:val="0"/>
      <w:marBottom w:val="0"/>
      <w:divBdr>
        <w:top w:val="none" w:sz="0" w:space="0" w:color="auto"/>
        <w:left w:val="none" w:sz="0" w:space="0" w:color="auto"/>
        <w:bottom w:val="none" w:sz="0" w:space="0" w:color="auto"/>
        <w:right w:val="none" w:sz="0" w:space="0" w:color="auto"/>
      </w:divBdr>
      <w:divsChild>
        <w:div w:id="92753199">
          <w:marLeft w:val="0"/>
          <w:marRight w:val="0"/>
          <w:marTop w:val="0"/>
          <w:marBottom w:val="0"/>
          <w:divBdr>
            <w:top w:val="none" w:sz="0" w:space="0" w:color="auto"/>
            <w:left w:val="none" w:sz="0" w:space="0" w:color="auto"/>
            <w:bottom w:val="none" w:sz="0" w:space="0" w:color="auto"/>
            <w:right w:val="none" w:sz="0" w:space="0" w:color="auto"/>
          </w:divBdr>
        </w:div>
        <w:div w:id="876965261">
          <w:marLeft w:val="0"/>
          <w:marRight w:val="0"/>
          <w:marTop w:val="0"/>
          <w:marBottom w:val="0"/>
          <w:divBdr>
            <w:top w:val="none" w:sz="0" w:space="0" w:color="auto"/>
            <w:left w:val="none" w:sz="0" w:space="0" w:color="auto"/>
            <w:bottom w:val="none" w:sz="0" w:space="0" w:color="auto"/>
            <w:right w:val="none" w:sz="0" w:space="0" w:color="auto"/>
          </w:divBdr>
        </w:div>
        <w:div w:id="1531989076">
          <w:marLeft w:val="0"/>
          <w:marRight w:val="0"/>
          <w:marTop w:val="0"/>
          <w:marBottom w:val="0"/>
          <w:divBdr>
            <w:top w:val="none" w:sz="0" w:space="0" w:color="auto"/>
            <w:left w:val="none" w:sz="0" w:space="0" w:color="auto"/>
            <w:bottom w:val="none" w:sz="0" w:space="0" w:color="auto"/>
            <w:right w:val="none" w:sz="0" w:space="0" w:color="auto"/>
          </w:divBdr>
        </w:div>
        <w:div w:id="1655260689">
          <w:marLeft w:val="0"/>
          <w:marRight w:val="0"/>
          <w:marTop w:val="0"/>
          <w:marBottom w:val="0"/>
          <w:divBdr>
            <w:top w:val="none" w:sz="0" w:space="0" w:color="auto"/>
            <w:left w:val="none" w:sz="0" w:space="0" w:color="auto"/>
            <w:bottom w:val="none" w:sz="0" w:space="0" w:color="auto"/>
            <w:right w:val="none" w:sz="0" w:space="0" w:color="auto"/>
          </w:divBdr>
        </w:div>
      </w:divsChild>
    </w:div>
    <w:div w:id="896865123">
      <w:bodyDiv w:val="1"/>
      <w:marLeft w:val="0"/>
      <w:marRight w:val="0"/>
      <w:marTop w:val="0"/>
      <w:marBottom w:val="0"/>
      <w:divBdr>
        <w:top w:val="none" w:sz="0" w:space="0" w:color="auto"/>
        <w:left w:val="none" w:sz="0" w:space="0" w:color="auto"/>
        <w:bottom w:val="none" w:sz="0" w:space="0" w:color="auto"/>
        <w:right w:val="none" w:sz="0" w:space="0" w:color="auto"/>
      </w:divBdr>
    </w:div>
    <w:div w:id="954215224">
      <w:bodyDiv w:val="1"/>
      <w:marLeft w:val="0"/>
      <w:marRight w:val="0"/>
      <w:marTop w:val="0"/>
      <w:marBottom w:val="0"/>
      <w:divBdr>
        <w:top w:val="none" w:sz="0" w:space="0" w:color="auto"/>
        <w:left w:val="none" w:sz="0" w:space="0" w:color="auto"/>
        <w:bottom w:val="none" w:sz="0" w:space="0" w:color="auto"/>
        <w:right w:val="none" w:sz="0" w:space="0" w:color="auto"/>
      </w:divBdr>
    </w:div>
    <w:div w:id="1028722530">
      <w:bodyDiv w:val="1"/>
      <w:marLeft w:val="0"/>
      <w:marRight w:val="0"/>
      <w:marTop w:val="0"/>
      <w:marBottom w:val="0"/>
      <w:divBdr>
        <w:top w:val="none" w:sz="0" w:space="0" w:color="auto"/>
        <w:left w:val="none" w:sz="0" w:space="0" w:color="auto"/>
        <w:bottom w:val="none" w:sz="0" w:space="0" w:color="auto"/>
        <w:right w:val="none" w:sz="0" w:space="0" w:color="auto"/>
      </w:divBdr>
    </w:div>
    <w:div w:id="1031878113">
      <w:bodyDiv w:val="1"/>
      <w:marLeft w:val="0"/>
      <w:marRight w:val="0"/>
      <w:marTop w:val="0"/>
      <w:marBottom w:val="0"/>
      <w:divBdr>
        <w:top w:val="none" w:sz="0" w:space="0" w:color="auto"/>
        <w:left w:val="none" w:sz="0" w:space="0" w:color="auto"/>
        <w:bottom w:val="none" w:sz="0" w:space="0" w:color="auto"/>
        <w:right w:val="none" w:sz="0" w:space="0" w:color="auto"/>
      </w:divBdr>
    </w:div>
    <w:div w:id="1044599807">
      <w:bodyDiv w:val="1"/>
      <w:marLeft w:val="0"/>
      <w:marRight w:val="0"/>
      <w:marTop w:val="0"/>
      <w:marBottom w:val="0"/>
      <w:divBdr>
        <w:top w:val="none" w:sz="0" w:space="0" w:color="auto"/>
        <w:left w:val="none" w:sz="0" w:space="0" w:color="auto"/>
        <w:bottom w:val="none" w:sz="0" w:space="0" w:color="auto"/>
        <w:right w:val="none" w:sz="0" w:space="0" w:color="auto"/>
      </w:divBdr>
    </w:div>
    <w:div w:id="1128356207">
      <w:bodyDiv w:val="1"/>
      <w:marLeft w:val="0"/>
      <w:marRight w:val="0"/>
      <w:marTop w:val="0"/>
      <w:marBottom w:val="0"/>
      <w:divBdr>
        <w:top w:val="none" w:sz="0" w:space="0" w:color="auto"/>
        <w:left w:val="none" w:sz="0" w:space="0" w:color="auto"/>
        <w:bottom w:val="none" w:sz="0" w:space="0" w:color="auto"/>
        <w:right w:val="none" w:sz="0" w:space="0" w:color="auto"/>
      </w:divBdr>
    </w:div>
    <w:div w:id="1151294206">
      <w:bodyDiv w:val="1"/>
      <w:marLeft w:val="0"/>
      <w:marRight w:val="0"/>
      <w:marTop w:val="0"/>
      <w:marBottom w:val="0"/>
      <w:divBdr>
        <w:top w:val="none" w:sz="0" w:space="0" w:color="auto"/>
        <w:left w:val="none" w:sz="0" w:space="0" w:color="auto"/>
        <w:bottom w:val="none" w:sz="0" w:space="0" w:color="auto"/>
        <w:right w:val="none" w:sz="0" w:space="0" w:color="auto"/>
      </w:divBdr>
      <w:divsChild>
        <w:div w:id="459883925">
          <w:marLeft w:val="0"/>
          <w:marRight w:val="0"/>
          <w:marTop w:val="0"/>
          <w:marBottom w:val="0"/>
          <w:divBdr>
            <w:top w:val="none" w:sz="0" w:space="0" w:color="auto"/>
            <w:left w:val="none" w:sz="0" w:space="0" w:color="auto"/>
            <w:bottom w:val="none" w:sz="0" w:space="0" w:color="auto"/>
            <w:right w:val="none" w:sz="0" w:space="0" w:color="auto"/>
          </w:divBdr>
        </w:div>
        <w:div w:id="1234777436">
          <w:marLeft w:val="0"/>
          <w:marRight w:val="0"/>
          <w:marTop w:val="0"/>
          <w:marBottom w:val="0"/>
          <w:divBdr>
            <w:top w:val="none" w:sz="0" w:space="0" w:color="auto"/>
            <w:left w:val="none" w:sz="0" w:space="0" w:color="auto"/>
            <w:bottom w:val="none" w:sz="0" w:space="0" w:color="auto"/>
            <w:right w:val="none" w:sz="0" w:space="0" w:color="auto"/>
          </w:divBdr>
        </w:div>
        <w:div w:id="1902448396">
          <w:marLeft w:val="0"/>
          <w:marRight w:val="0"/>
          <w:marTop w:val="0"/>
          <w:marBottom w:val="0"/>
          <w:divBdr>
            <w:top w:val="none" w:sz="0" w:space="0" w:color="auto"/>
            <w:left w:val="none" w:sz="0" w:space="0" w:color="auto"/>
            <w:bottom w:val="none" w:sz="0" w:space="0" w:color="auto"/>
            <w:right w:val="none" w:sz="0" w:space="0" w:color="auto"/>
          </w:divBdr>
        </w:div>
        <w:div w:id="1953317768">
          <w:marLeft w:val="0"/>
          <w:marRight w:val="0"/>
          <w:marTop w:val="0"/>
          <w:marBottom w:val="0"/>
          <w:divBdr>
            <w:top w:val="none" w:sz="0" w:space="0" w:color="auto"/>
            <w:left w:val="none" w:sz="0" w:space="0" w:color="auto"/>
            <w:bottom w:val="none" w:sz="0" w:space="0" w:color="auto"/>
            <w:right w:val="none" w:sz="0" w:space="0" w:color="auto"/>
          </w:divBdr>
        </w:div>
      </w:divsChild>
    </w:div>
    <w:div w:id="1152136228">
      <w:bodyDiv w:val="1"/>
      <w:marLeft w:val="0"/>
      <w:marRight w:val="0"/>
      <w:marTop w:val="0"/>
      <w:marBottom w:val="0"/>
      <w:divBdr>
        <w:top w:val="none" w:sz="0" w:space="0" w:color="auto"/>
        <w:left w:val="none" w:sz="0" w:space="0" w:color="auto"/>
        <w:bottom w:val="none" w:sz="0" w:space="0" w:color="auto"/>
        <w:right w:val="none" w:sz="0" w:space="0" w:color="auto"/>
      </w:divBdr>
      <w:divsChild>
        <w:div w:id="65347447">
          <w:marLeft w:val="0"/>
          <w:marRight w:val="0"/>
          <w:marTop w:val="0"/>
          <w:marBottom w:val="0"/>
          <w:divBdr>
            <w:top w:val="none" w:sz="0" w:space="0" w:color="auto"/>
            <w:left w:val="none" w:sz="0" w:space="0" w:color="auto"/>
            <w:bottom w:val="none" w:sz="0" w:space="0" w:color="auto"/>
            <w:right w:val="none" w:sz="0" w:space="0" w:color="auto"/>
          </w:divBdr>
        </w:div>
        <w:div w:id="684210485">
          <w:marLeft w:val="0"/>
          <w:marRight w:val="0"/>
          <w:marTop w:val="0"/>
          <w:marBottom w:val="0"/>
          <w:divBdr>
            <w:top w:val="none" w:sz="0" w:space="0" w:color="auto"/>
            <w:left w:val="none" w:sz="0" w:space="0" w:color="auto"/>
            <w:bottom w:val="none" w:sz="0" w:space="0" w:color="auto"/>
            <w:right w:val="none" w:sz="0" w:space="0" w:color="auto"/>
          </w:divBdr>
        </w:div>
        <w:div w:id="1344013010">
          <w:marLeft w:val="0"/>
          <w:marRight w:val="0"/>
          <w:marTop w:val="0"/>
          <w:marBottom w:val="0"/>
          <w:divBdr>
            <w:top w:val="none" w:sz="0" w:space="0" w:color="auto"/>
            <w:left w:val="none" w:sz="0" w:space="0" w:color="auto"/>
            <w:bottom w:val="none" w:sz="0" w:space="0" w:color="auto"/>
            <w:right w:val="none" w:sz="0" w:space="0" w:color="auto"/>
          </w:divBdr>
        </w:div>
        <w:div w:id="1400520081">
          <w:marLeft w:val="0"/>
          <w:marRight w:val="0"/>
          <w:marTop w:val="0"/>
          <w:marBottom w:val="0"/>
          <w:divBdr>
            <w:top w:val="none" w:sz="0" w:space="0" w:color="auto"/>
            <w:left w:val="none" w:sz="0" w:space="0" w:color="auto"/>
            <w:bottom w:val="none" w:sz="0" w:space="0" w:color="auto"/>
            <w:right w:val="none" w:sz="0" w:space="0" w:color="auto"/>
          </w:divBdr>
        </w:div>
      </w:divsChild>
    </w:div>
    <w:div w:id="1231575884">
      <w:bodyDiv w:val="1"/>
      <w:marLeft w:val="0"/>
      <w:marRight w:val="0"/>
      <w:marTop w:val="0"/>
      <w:marBottom w:val="0"/>
      <w:divBdr>
        <w:top w:val="none" w:sz="0" w:space="0" w:color="auto"/>
        <w:left w:val="none" w:sz="0" w:space="0" w:color="auto"/>
        <w:bottom w:val="none" w:sz="0" w:space="0" w:color="auto"/>
        <w:right w:val="none" w:sz="0" w:space="0" w:color="auto"/>
      </w:divBdr>
    </w:div>
    <w:div w:id="1242132847">
      <w:bodyDiv w:val="1"/>
      <w:marLeft w:val="0"/>
      <w:marRight w:val="0"/>
      <w:marTop w:val="0"/>
      <w:marBottom w:val="0"/>
      <w:divBdr>
        <w:top w:val="none" w:sz="0" w:space="0" w:color="auto"/>
        <w:left w:val="none" w:sz="0" w:space="0" w:color="auto"/>
        <w:bottom w:val="none" w:sz="0" w:space="0" w:color="auto"/>
        <w:right w:val="none" w:sz="0" w:space="0" w:color="auto"/>
      </w:divBdr>
    </w:div>
    <w:div w:id="1292789667">
      <w:bodyDiv w:val="1"/>
      <w:marLeft w:val="0"/>
      <w:marRight w:val="0"/>
      <w:marTop w:val="0"/>
      <w:marBottom w:val="0"/>
      <w:divBdr>
        <w:top w:val="none" w:sz="0" w:space="0" w:color="auto"/>
        <w:left w:val="none" w:sz="0" w:space="0" w:color="auto"/>
        <w:bottom w:val="none" w:sz="0" w:space="0" w:color="auto"/>
        <w:right w:val="none" w:sz="0" w:space="0" w:color="auto"/>
      </w:divBdr>
    </w:div>
    <w:div w:id="1307782687">
      <w:bodyDiv w:val="1"/>
      <w:marLeft w:val="0"/>
      <w:marRight w:val="0"/>
      <w:marTop w:val="0"/>
      <w:marBottom w:val="0"/>
      <w:divBdr>
        <w:top w:val="none" w:sz="0" w:space="0" w:color="auto"/>
        <w:left w:val="none" w:sz="0" w:space="0" w:color="auto"/>
        <w:bottom w:val="none" w:sz="0" w:space="0" w:color="auto"/>
        <w:right w:val="none" w:sz="0" w:space="0" w:color="auto"/>
      </w:divBdr>
    </w:div>
    <w:div w:id="1360205769">
      <w:bodyDiv w:val="1"/>
      <w:marLeft w:val="0"/>
      <w:marRight w:val="0"/>
      <w:marTop w:val="0"/>
      <w:marBottom w:val="0"/>
      <w:divBdr>
        <w:top w:val="none" w:sz="0" w:space="0" w:color="auto"/>
        <w:left w:val="none" w:sz="0" w:space="0" w:color="auto"/>
        <w:bottom w:val="none" w:sz="0" w:space="0" w:color="auto"/>
        <w:right w:val="none" w:sz="0" w:space="0" w:color="auto"/>
      </w:divBdr>
    </w:div>
    <w:div w:id="1367562885">
      <w:bodyDiv w:val="1"/>
      <w:marLeft w:val="0"/>
      <w:marRight w:val="0"/>
      <w:marTop w:val="0"/>
      <w:marBottom w:val="0"/>
      <w:divBdr>
        <w:top w:val="none" w:sz="0" w:space="0" w:color="auto"/>
        <w:left w:val="none" w:sz="0" w:space="0" w:color="auto"/>
        <w:bottom w:val="none" w:sz="0" w:space="0" w:color="auto"/>
        <w:right w:val="none" w:sz="0" w:space="0" w:color="auto"/>
      </w:divBdr>
    </w:div>
    <w:div w:id="1376468066">
      <w:bodyDiv w:val="1"/>
      <w:marLeft w:val="0"/>
      <w:marRight w:val="0"/>
      <w:marTop w:val="0"/>
      <w:marBottom w:val="0"/>
      <w:divBdr>
        <w:top w:val="none" w:sz="0" w:space="0" w:color="auto"/>
        <w:left w:val="none" w:sz="0" w:space="0" w:color="auto"/>
        <w:bottom w:val="none" w:sz="0" w:space="0" w:color="auto"/>
        <w:right w:val="none" w:sz="0" w:space="0" w:color="auto"/>
      </w:divBdr>
    </w:div>
    <w:div w:id="1391079440">
      <w:bodyDiv w:val="1"/>
      <w:marLeft w:val="0"/>
      <w:marRight w:val="0"/>
      <w:marTop w:val="0"/>
      <w:marBottom w:val="0"/>
      <w:divBdr>
        <w:top w:val="none" w:sz="0" w:space="0" w:color="auto"/>
        <w:left w:val="none" w:sz="0" w:space="0" w:color="auto"/>
        <w:bottom w:val="none" w:sz="0" w:space="0" w:color="auto"/>
        <w:right w:val="none" w:sz="0" w:space="0" w:color="auto"/>
      </w:divBdr>
    </w:div>
    <w:div w:id="1465611776">
      <w:bodyDiv w:val="1"/>
      <w:marLeft w:val="0"/>
      <w:marRight w:val="0"/>
      <w:marTop w:val="0"/>
      <w:marBottom w:val="0"/>
      <w:divBdr>
        <w:top w:val="none" w:sz="0" w:space="0" w:color="auto"/>
        <w:left w:val="none" w:sz="0" w:space="0" w:color="auto"/>
        <w:bottom w:val="none" w:sz="0" w:space="0" w:color="auto"/>
        <w:right w:val="none" w:sz="0" w:space="0" w:color="auto"/>
      </w:divBdr>
    </w:div>
    <w:div w:id="1474445572">
      <w:bodyDiv w:val="1"/>
      <w:marLeft w:val="0"/>
      <w:marRight w:val="0"/>
      <w:marTop w:val="0"/>
      <w:marBottom w:val="0"/>
      <w:divBdr>
        <w:top w:val="none" w:sz="0" w:space="0" w:color="auto"/>
        <w:left w:val="none" w:sz="0" w:space="0" w:color="auto"/>
        <w:bottom w:val="none" w:sz="0" w:space="0" w:color="auto"/>
        <w:right w:val="none" w:sz="0" w:space="0" w:color="auto"/>
      </w:divBdr>
    </w:div>
    <w:div w:id="1509255006">
      <w:bodyDiv w:val="1"/>
      <w:marLeft w:val="0"/>
      <w:marRight w:val="0"/>
      <w:marTop w:val="0"/>
      <w:marBottom w:val="0"/>
      <w:divBdr>
        <w:top w:val="none" w:sz="0" w:space="0" w:color="auto"/>
        <w:left w:val="none" w:sz="0" w:space="0" w:color="auto"/>
        <w:bottom w:val="none" w:sz="0" w:space="0" w:color="auto"/>
        <w:right w:val="none" w:sz="0" w:space="0" w:color="auto"/>
      </w:divBdr>
    </w:div>
    <w:div w:id="1522158183">
      <w:bodyDiv w:val="1"/>
      <w:marLeft w:val="0"/>
      <w:marRight w:val="0"/>
      <w:marTop w:val="0"/>
      <w:marBottom w:val="0"/>
      <w:divBdr>
        <w:top w:val="none" w:sz="0" w:space="0" w:color="auto"/>
        <w:left w:val="none" w:sz="0" w:space="0" w:color="auto"/>
        <w:bottom w:val="none" w:sz="0" w:space="0" w:color="auto"/>
        <w:right w:val="none" w:sz="0" w:space="0" w:color="auto"/>
      </w:divBdr>
    </w:div>
    <w:div w:id="1526794045">
      <w:bodyDiv w:val="1"/>
      <w:marLeft w:val="0"/>
      <w:marRight w:val="0"/>
      <w:marTop w:val="0"/>
      <w:marBottom w:val="0"/>
      <w:divBdr>
        <w:top w:val="none" w:sz="0" w:space="0" w:color="auto"/>
        <w:left w:val="none" w:sz="0" w:space="0" w:color="auto"/>
        <w:bottom w:val="none" w:sz="0" w:space="0" w:color="auto"/>
        <w:right w:val="none" w:sz="0" w:space="0" w:color="auto"/>
      </w:divBdr>
      <w:divsChild>
        <w:div w:id="14753714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4632717">
              <w:marLeft w:val="0"/>
              <w:marRight w:val="0"/>
              <w:marTop w:val="0"/>
              <w:marBottom w:val="0"/>
              <w:divBdr>
                <w:top w:val="none" w:sz="0" w:space="0" w:color="auto"/>
                <w:left w:val="none" w:sz="0" w:space="0" w:color="auto"/>
                <w:bottom w:val="none" w:sz="0" w:space="0" w:color="auto"/>
                <w:right w:val="none" w:sz="0" w:space="0" w:color="auto"/>
              </w:divBdr>
              <w:divsChild>
                <w:div w:id="196981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7735160">
      <w:bodyDiv w:val="1"/>
      <w:marLeft w:val="0"/>
      <w:marRight w:val="0"/>
      <w:marTop w:val="0"/>
      <w:marBottom w:val="0"/>
      <w:divBdr>
        <w:top w:val="none" w:sz="0" w:space="0" w:color="auto"/>
        <w:left w:val="none" w:sz="0" w:space="0" w:color="auto"/>
        <w:bottom w:val="none" w:sz="0" w:space="0" w:color="auto"/>
        <w:right w:val="none" w:sz="0" w:space="0" w:color="auto"/>
      </w:divBdr>
      <w:divsChild>
        <w:div w:id="13957358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3595367">
              <w:marLeft w:val="0"/>
              <w:marRight w:val="0"/>
              <w:marTop w:val="0"/>
              <w:marBottom w:val="0"/>
              <w:divBdr>
                <w:top w:val="none" w:sz="0" w:space="0" w:color="auto"/>
                <w:left w:val="none" w:sz="0" w:space="0" w:color="auto"/>
                <w:bottom w:val="none" w:sz="0" w:space="0" w:color="auto"/>
                <w:right w:val="none" w:sz="0" w:space="0" w:color="auto"/>
              </w:divBdr>
              <w:divsChild>
                <w:div w:id="197820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6794261">
      <w:bodyDiv w:val="1"/>
      <w:marLeft w:val="0"/>
      <w:marRight w:val="0"/>
      <w:marTop w:val="0"/>
      <w:marBottom w:val="0"/>
      <w:divBdr>
        <w:top w:val="none" w:sz="0" w:space="0" w:color="auto"/>
        <w:left w:val="none" w:sz="0" w:space="0" w:color="auto"/>
        <w:bottom w:val="none" w:sz="0" w:space="0" w:color="auto"/>
        <w:right w:val="none" w:sz="0" w:space="0" w:color="auto"/>
      </w:divBdr>
    </w:div>
    <w:div w:id="1665430955">
      <w:bodyDiv w:val="1"/>
      <w:marLeft w:val="0"/>
      <w:marRight w:val="0"/>
      <w:marTop w:val="0"/>
      <w:marBottom w:val="0"/>
      <w:divBdr>
        <w:top w:val="none" w:sz="0" w:space="0" w:color="auto"/>
        <w:left w:val="none" w:sz="0" w:space="0" w:color="auto"/>
        <w:bottom w:val="none" w:sz="0" w:space="0" w:color="auto"/>
        <w:right w:val="none" w:sz="0" w:space="0" w:color="auto"/>
      </w:divBdr>
    </w:div>
    <w:div w:id="1679114433">
      <w:bodyDiv w:val="1"/>
      <w:marLeft w:val="0"/>
      <w:marRight w:val="0"/>
      <w:marTop w:val="0"/>
      <w:marBottom w:val="0"/>
      <w:divBdr>
        <w:top w:val="none" w:sz="0" w:space="0" w:color="auto"/>
        <w:left w:val="none" w:sz="0" w:space="0" w:color="auto"/>
        <w:bottom w:val="none" w:sz="0" w:space="0" w:color="auto"/>
        <w:right w:val="none" w:sz="0" w:space="0" w:color="auto"/>
      </w:divBdr>
    </w:div>
    <w:div w:id="1680933494">
      <w:bodyDiv w:val="1"/>
      <w:marLeft w:val="0"/>
      <w:marRight w:val="0"/>
      <w:marTop w:val="0"/>
      <w:marBottom w:val="0"/>
      <w:divBdr>
        <w:top w:val="none" w:sz="0" w:space="0" w:color="auto"/>
        <w:left w:val="none" w:sz="0" w:space="0" w:color="auto"/>
        <w:bottom w:val="none" w:sz="0" w:space="0" w:color="auto"/>
        <w:right w:val="none" w:sz="0" w:space="0" w:color="auto"/>
      </w:divBdr>
    </w:div>
    <w:div w:id="1683512811">
      <w:bodyDiv w:val="1"/>
      <w:marLeft w:val="0"/>
      <w:marRight w:val="0"/>
      <w:marTop w:val="0"/>
      <w:marBottom w:val="0"/>
      <w:divBdr>
        <w:top w:val="none" w:sz="0" w:space="0" w:color="auto"/>
        <w:left w:val="none" w:sz="0" w:space="0" w:color="auto"/>
        <w:bottom w:val="none" w:sz="0" w:space="0" w:color="auto"/>
        <w:right w:val="none" w:sz="0" w:space="0" w:color="auto"/>
      </w:divBdr>
    </w:div>
    <w:div w:id="1698459457">
      <w:bodyDiv w:val="1"/>
      <w:marLeft w:val="0"/>
      <w:marRight w:val="0"/>
      <w:marTop w:val="0"/>
      <w:marBottom w:val="0"/>
      <w:divBdr>
        <w:top w:val="none" w:sz="0" w:space="0" w:color="auto"/>
        <w:left w:val="none" w:sz="0" w:space="0" w:color="auto"/>
        <w:bottom w:val="none" w:sz="0" w:space="0" w:color="auto"/>
        <w:right w:val="none" w:sz="0" w:space="0" w:color="auto"/>
      </w:divBdr>
    </w:div>
    <w:div w:id="1727296624">
      <w:bodyDiv w:val="1"/>
      <w:marLeft w:val="0"/>
      <w:marRight w:val="0"/>
      <w:marTop w:val="0"/>
      <w:marBottom w:val="0"/>
      <w:divBdr>
        <w:top w:val="none" w:sz="0" w:space="0" w:color="auto"/>
        <w:left w:val="none" w:sz="0" w:space="0" w:color="auto"/>
        <w:bottom w:val="none" w:sz="0" w:space="0" w:color="auto"/>
        <w:right w:val="none" w:sz="0" w:space="0" w:color="auto"/>
      </w:divBdr>
    </w:div>
    <w:div w:id="1741520013">
      <w:bodyDiv w:val="1"/>
      <w:marLeft w:val="0"/>
      <w:marRight w:val="0"/>
      <w:marTop w:val="0"/>
      <w:marBottom w:val="0"/>
      <w:divBdr>
        <w:top w:val="none" w:sz="0" w:space="0" w:color="auto"/>
        <w:left w:val="none" w:sz="0" w:space="0" w:color="auto"/>
        <w:bottom w:val="none" w:sz="0" w:space="0" w:color="auto"/>
        <w:right w:val="none" w:sz="0" w:space="0" w:color="auto"/>
      </w:divBdr>
    </w:div>
    <w:div w:id="1745688257">
      <w:bodyDiv w:val="1"/>
      <w:marLeft w:val="0"/>
      <w:marRight w:val="0"/>
      <w:marTop w:val="0"/>
      <w:marBottom w:val="0"/>
      <w:divBdr>
        <w:top w:val="none" w:sz="0" w:space="0" w:color="auto"/>
        <w:left w:val="none" w:sz="0" w:space="0" w:color="auto"/>
        <w:bottom w:val="none" w:sz="0" w:space="0" w:color="auto"/>
        <w:right w:val="none" w:sz="0" w:space="0" w:color="auto"/>
      </w:divBdr>
      <w:divsChild>
        <w:div w:id="628052242">
          <w:marLeft w:val="0"/>
          <w:marRight w:val="0"/>
          <w:marTop w:val="0"/>
          <w:marBottom w:val="0"/>
          <w:divBdr>
            <w:top w:val="none" w:sz="0" w:space="0" w:color="auto"/>
            <w:left w:val="none" w:sz="0" w:space="0" w:color="auto"/>
            <w:bottom w:val="none" w:sz="0" w:space="0" w:color="auto"/>
            <w:right w:val="none" w:sz="0" w:space="0" w:color="auto"/>
          </w:divBdr>
        </w:div>
        <w:div w:id="782382550">
          <w:marLeft w:val="0"/>
          <w:marRight w:val="0"/>
          <w:marTop w:val="0"/>
          <w:marBottom w:val="0"/>
          <w:divBdr>
            <w:top w:val="none" w:sz="0" w:space="0" w:color="auto"/>
            <w:left w:val="none" w:sz="0" w:space="0" w:color="auto"/>
            <w:bottom w:val="none" w:sz="0" w:space="0" w:color="auto"/>
            <w:right w:val="none" w:sz="0" w:space="0" w:color="auto"/>
          </w:divBdr>
        </w:div>
        <w:div w:id="1557856514">
          <w:marLeft w:val="0"/>
          <w:marRight w:val="0"/>
          <w:marTop w:val="0"/>
          <w:marBottom w:val="0"/>
          <w:divBdr>
            <w:top w:val="none" w:sz="0" w:space="0" w:color="auto"/>
            <w:left w:val="none" w:sz="0" w:space="0" w:color="auto"/>
            <w:bottom w:val="none" w:sz="0" w:space="0" w:color="auto"/>
            <w:right w:val="none" w:sz="0" w:space="0" w:color="auto"/>
          </w:divBdr>
        </w:div>
        <w:div w:id="1829595719">
          <w:marLeft w:val="0"/>
          <w:marRight w:val="0"/>
          <w:marTop w:val="0"/>
          <w:marBottom w:val="0"/>
          <w:divBdr>
            <w:top w:val="none" w:sz="0" w:space="0" w:color="auto"/>
            <w:left w:val="none" w:sz="0" w:space="0" w:color="auto"/>
            <w:bottom w:val="none" w:sz="0" w:space="0" w:color="auto"/>
            <w:right w:val="none" w:sz="0" w:space="0" w:color="auto"/>
          </w:divBdr>
        </w:div>
      </w:divsChild>
    </w:div>
    <w:div w:id="1781562577">
      <w:bodyDiv w:val="1"/>
      <w:marLeft w:val="0"/>
      <w:marRight w:val="0"/>
      <w:marTop w:val="0"/>
      <w:marBottom w:val="0"/>
      <w:divBdr>
        <w:top w:val="none" w:sz="0" w:space="0" w:color="auto"/>
        <w:left w:val="none" w:sz="0" w:space="0" w:color="auto"/>
        <w:bottom w:val="none" w:sz="0" w:space="0" w:color="auto"/>
        <w:right w:val="none" w:sz="0" w:space="0" w:color="auto"/>
      </w:divBdr>
    </w:div>
    <w:div w:id="1784500873">
      <w:bodyDiv w:val="1"/>
      <w:marLeft w:val="0"/>
      <w:marRight w:val="0"/>
      <w:marTop w:val="0"/>
      <w:marBottom w:val="0"/>
      <w:divBdr>
        <w:top w:val="none" w:sz="0" w:space="0" w:color="auto"/>
        <w:left w:val="none" w:sz="0" w:space="0" w:color="auto"/>
        <w:bottom w:val="none" w:sz="0" w:space="0" w:color="auto"/>
        <w:right w:val="none" w:sz="0" w:space="0" w:color="auto"/>
      </w:divBdr>
    </w:div>
    <w:div w:id="1788692308">
      <w:bodyDiv w:val="1"/>
      <w:marLeft w:val="0"/>
      <w:marRight w:val="0"/>
      <w:marTop w:val="0"/>
      <w:marBottom w:val="0"/>
      <w:divBdr>
        <w:top w:val="none" w:sz="0" w:space="0" w:color="auto"/>
        <w:left w:val="none" w:sz="0" w:space="0" w:color="auto"/>
        <w:bottom w:val="none" w:sz="0" w:space="0" w:color="auto"/>
        <w:right w:val="none" w:sz="0" w:space="0" w:color="auto"/>
      </w:divBdr>
    </w:div>
    <w:div w:id="1802454581">
      <w:bodyDiv w:val="1"/>
      <w:marLeft w:val="0"/>
      <w:marRight w:val="0"/>
      <w:marTop w:val="0"/>
      <w:marBottom w:val="0"/>
      <w:divBdr>
        <w:top w:val="none" w:sz="0" w:space="0" w:color="auto"/>
        <w:left w:val="none" w:sz="0" w:space="0" w:color="auto"/>
        <w:bottom w:val="none" w:sz="0" w:space="0" w:color="auto"/>
        <w:right w:val="none" w:sz="0" w:space="0" w:color="auto"/>
      </w:divBdr>
    </w:div>
    <w:div w:id="1839927750">
      <w:bodyDiv w:val="1"/>
      <w:marLeft w:val="0"/>
      <w:marRight w:val="0"/>
      <w:marTop w:val="0"/>
      <w:marBottom w:val="0"/>
      <w:divBdr>
        <w:top w:val="none" w:sz="0" w:space="0" w:color="auto"/>
        <w:left w:val="none" w:sz="0" w:space="0" w:color="auto"/>
        <w:bottom w:val="none" w:sz="0" w:space="0" w:color="auto"/>
        <w:right w:val="none" w:sz="0" w:space="0" w:color="auto"/>
      </w:divBdr>
    </w:div>
    <w:div w:id="1869100727">
      <w:bodyDiv w:val="1"/>
      <w:marLeft w:val="0"/>
      <w:marRight w:val="0"/>
      <w:marTop w:val="0"/>
      <w:marBottom w:val="0"/>
      <w:divBdr>
        <w:top w:val="none" w:sz="0" w:space="0" w:color="auto"/>
        <w:left w:val="none" w:sz="0" w:space="0" w:color="auto"/>
        <w:bottom w:val="none" w:sz="0" w:space="0" w:color="auto"/>
        <w:right w:val="none" w:sz="0" w:space="0" w:color="auto"/>
      </w:divBdr>
    </w:div>
    <w:div w:id="1953584124">
      <w:bodyDiv w:val="1"/>
      <w:marLeft w:val="0"/>
      <w:marRight w:val="0"/>
      <w:marTop w:val="0"/>
      <w:marBottom w:val="0"/>
      <w:divBdr>
        <w:top w:val="none" w:sz="0" w:space="0" w:color="auto"/>
        <w:left w:val="none" w:sz="0" w:space="0" w:color="auto"/>
        <w:bottom w:val="none" w:sz="0" w:space="0" w:color="auto"/>
        <w:right w:val="none" w:sz="0" w:space="0" w:color="auto"/>
      </w:divBdr>
    </w:div>
    <w:div w:id="1968046536">
      <w:bodyDiv w:val="1"/>
      <w:marLeft w:val="0"/>
      <w:marRight w:val="0"/>
      <w:marTop w:val="0"/>
      <w:marBottom w:val="0"/>
      <w:divBdr>
        <w:top w:val="none" w:sz="0" w:space="0" w:color="auto"/>
        <w:left w:val="none" w:sz="0" w:space="0" w:color="auto"/>
        <w:bottom w:val="none" w:sz="0" w:space="0" w:color="auto"/>
        <w:right w:val="none" w:sz="0" w:space="0" w:color="auto"/>
      </w:divBdr>
    </w:div>
    <w:div w:id="1970623859">
      <w:bodyDiv w:val="1"/>
      <w:marLeft w:val="0"/>
      <w:marRight w:val="0"/>
      <w:marTop w:val="0"/>
      <w:marBottom w:val="0"/>
      <w:divBdr>
        <w:top w:val="none" w:sz="0" w:space="0" w:color="auto"/>
        <w:left w:val="none" w:sz="0" w:space="0" w:color="auto"/>
        <w:bottom w:val="none" w:sz="0" w:space="0" w:color="auto"/>
        <w:right w:val="none" w:sz="0" w:space="0" w:color="auto"/>
      </w:divBdr>
    </w:div>
    <w:div w:id="1979410115">
      <w:bodyDiv w:val="1"/>
      <w:marLeft w:val="0"/>
      <w:marRight w:val="0"/>
      <w:marTop w:val="0"/>
      <w:marBottom w:val="0"/>
      <w:divBdr>
        <w:top w:val="none" w:sz="0" w:space="0" w:color="auto"/>
        <w:left w:val="none" w:sz="0" w:space="0" w:color="auto"/>
        <w:bottom w:val="none" w:sz="0" w:space="0" w:color="auto"/>
        <w:right w:val="none" w:sz="0" w:space="0" w:color="auto"/>
      </w:divBdr>
    </w:div>
    <w:div w:id="1987582574">
      <w:bodyDiv w:val="1"/>
      <w:marLeft w:val="0"/>
      <w:marRight w:val="0"/>
      <w:marTop w:val="0"/>
      <w:marBottom w:val="0"/>
      <w:divBdr>
        <w:top w:val="none" w:sz="0" w:space="0" w:color="auto"/>
        <w:left w:val="none" w:sz="0" w:space="0" w:color="auto"/>
        <w:bottom w:val="none" w:sz="0" w:space="0" w:color="auto"/>
        <w:right w:val="none" w:sz="0" w:space="0" w:color="auto"/>
      </w:divBdr>
    </w:div>
    <w:div w:id="2076657123">
      <w:bodyDiv w:val="1"/>
      <w:marLeft w:val="0"/>
      <w:marRight w:val="0"/>
      <w:marTop w:val="0"/>
      <w:marBottom w:val="0"/>
      <w:divBdr>
        <w:top w:val="none" w:sz="0" w:space="0" w:color="auto"/>
        <w:left w:val="none" w:sz="0" w:space="0" w:color="auto"/>
        <w:bottom w:val="none" w:sz="0" w:space="0" w:color="auto"/>
        <w:right w:val="none" w:sz="0" w:space="0" w:color="auto"/>
      </w:divBdr>
    </w:div>
    <w:div w:id="2082553455">
      <w:bodyDiv w:val="1"/>
      <w:marLeft w:val="0"/>
      <w:marRight w:val="0"/>
      <w:marTop w:val="0"/>
      <w:marBottom w:val="0"/>
      <w:divBdr>
        <w:top w:val="none" w:sz="0" w:space="0" w:color="auto"/>
        <w:left w:val="none" w:sz="0" w:space="0" w:color="auto"/>
        <w:bottom w:val="none" w:sz="0" w:space="0" w:color="auto"/>
        <w:right w:val="none" w:sz="0" w:space="0" w:color="auto"/>
      </w:divBdr>
    </w:div>
    <w:div w:id="2084719359">
      <w:bodyDiv w:val="1"/>
      <w:marLeft w:val="0"/>
      <w:marRight w:val="0"/>
      <w:marTop w:val="0"/>
      <w:marBottom w:val="0"/>
      <w:divBdr>
        <w:top w:val="none" w:sz="0" w:space="0" w:color="auto"/>
        <w:left w:val="none" w:sz="0" w:space="0" w:color="auto"/>
        <w:bottom w:val="none" w:sz="0" w:space="0" w:color="auto"/>
        <w:right w:val="none" w:sz="0" w:space="0" w:color="auto"/>
      </w:divBdr>
    </w:div>
    <w:div w:id="2123452692">
      <w:bodyDiv w:val="1"/>
      <w:marLeft w:val="0"/>
      <w:marRight w:val="0"/>
      <w:marTop w:val="0"/>
      <w:marBottom w:val="0"/>
      <w:divBdr>
        <w:top w:val="none" w:sz="0" w:space="0" w:color="auto"/>
        <w:left w:val="none" w:sz="0" w:space="0" w:color="auto"/>
        <w:bottom w:val="none" w:sz="0" w:space="0" w:color="auto"/>
        <w:right w:val="none" w:sz="0" w:space="0" w:color="auto"/>
      </w:divBdr>
    </w:div>
    <w:div w:id="21434227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www.enarocanje.si/" TargetMode="External"/><Relationship Id="rId26" Type="http://schemas.openxmlformats.org/officeDocument/2006/relationships/hyperlink" Target="https://sicas.gov.si/CES-Sign/sign/sign.htm" TargetMode="External"/><Relationship Id="rId3" Type="http://schemas.openxmlformats.org/officeDocument/2006/relationships/styles" Target="styles.xml"/><Relationship Id="rId21" Type="http://schemas.openxmlformats.org/officeDocument/2006/relationships/hyperlink" Target="https://ejn.gov.si/"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hyperlink" Target="https://ejn.gov.si/sistem/usmeritve-in-navodila/navodila-in-obrazci.html" TargetMode="Externa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yperlink" Target="https://ejn.gov.si/" TargetMode="External"/><Relationship Id="rId29" Type="http://schemas.openxmlformats.org/officeDocument/2006/relationships/hyperlink" Target="https://portalerevizij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jn.gov.si/espd/"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yperlink" Target="https://ejn.gov.si/" TargetMode="External"/><Relationship Id="rId28" Type="http://schemas.openxmlformats.org/officeDocument/2006/relationships/hyperlink" Target="https://www.enarocanje.si/" TargetMode="External"/><Relationship Id="rId10" Type="http://schemas.openxmlformats.org/officeDocument/2006/relationships/footer" Target="footer1.xml"/><Relationship Id="rId19" Type="http://schemas.openxmlformats.org/officeDocument/2006/relationships/hyperlink" Target="https://ejn.gov.si/"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jn.gov.si/" TargetMode="External"/><Relationship Id="rId22" Type="http://schemas.openxmlformats.org/officeDocument/2006/relationships/hyperlink" Target="https://ejn.gov.si/" TargetMode="External"/><Relationship Id="rId27" Type="http://schemas.openxmlformats.org/officeDocument/2006/relationships/hyperlink" Target="https://ec.europa.eu/tools/ecertis/" TargetMode="External"/><Relationship Id="rId30" Type="http://schemas.openxmlformats.org/officeDocument/2006/relationships/header" Target="header5.xml"/></Relationships>
</file>

<file path=word/_rels/footer3.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5.emf"/></Relationships>
</file>

<file path=word/_rels/header4.xml.rels><?xml version="1.0" encoding="UTF-8" standalone="yes"?>
<Relationships xmlns="http://schemas.openxmlformats.org/package/2006/relationships"><Relationship Id="rId1" Type="http://schemas.openxmlformats.org/officeDocument/2006/relationships/image" Target="media/image7.png"/></Relationships>
</file>

<file path=word/_rels/header5.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524C880-9310-4E7C-B1B8-A66AC580E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44</Pages>
  <Words>13452</Words>
  <Characters>82193</Characters>
  <Application>Microsoft Office Word</Application>
  <DocSecurity>0</DocSecurity>
  <Lines>11741</Lines>
  <Paragraphs>3298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92347</CharactersWithSpaces>
  <SharedDoc>false</SharedDoc>
  <HyperlinkBase/>
  <HLinks>
    <vt:vector size="30" baseType="variant">
      <vt:variant>
        <vt:i4>852013</vt:i4>
      </vt:variant>
      <vt:variant>
        <vt:i4>12</vt:i4>
      </vt:variant>
      <vt:variant>
        <vt:i4>0</vt:i4>
      </vt:variant>
      <vt:variant>
        <vt:i4>5</vt:i4>
      </vt:variant>
      <vt:variant>
        <vt:lpwstr>http://www.mgrt.gov.si/si/delovna_podrocja/notranji_trg/nadzor_cen_naftnih_derivatov/cene_naftnih_derivatov/</vt:lpwstr>
      </vt:variant>
      <vt:variant>
        <vt:lpwstr/>
      </vt:variant>
      <vt:variant>
        <vt:i4>5177418</vt:i4>
      </vt:variant>
      <vt:variant>
        <vt:i4>9</vt:i4>
      </vt:variant>
      <vt:variant>
        <vt:i4>0</vt:i4>
      </vt:variant>
      <vt:variant>
        <vt:i4>5</vt:i4>
      </vt:variant>
      <vt:variant>
        <vt:lpwstr>https://ec.europa.eu/growth/tools-databases/ecertis/</vt:lpwstr>
      </vt:variant>
      <vt:variant>
        <vt:lpwstr/>
      </vt:variant>
      <vt:variant>
        <vt:i4>4063340</vt:i4>
      </vt:variant>
      <vt:variant>
        <vt:i4>6</vt:i4>
      </vt:variant>
      <vt:variant>
        <vt:i4>0</vt:i4>
      </vt:variant>
      <vt:variant>
        <vt:i4>5</vt:i4>
      </vt:variant>
      <vt:variant>
        <vt:lpwstr>http://ec.europa.eu/DocsRoom/documents/17242/attachments/1/translations</vt:lpwstr>
      </vt:variant>
      <vt:variant>
        <vt:lpwstr/>
      </vt:variant>
      <vt:variant>
        <vt:i4>3604494</vt:i4>
      </vt:variant>
      <vt:variant>
        <vt:i4>3</vt:i4>
      </vt:variant>
      <vt:variant>
        <vt:i4>0</vt:i4>
      </vt:variant>
      <vt:variant>
        <vt:i4>5</vt:i4>
      </vt:variant>
      <vt:variant>
        <vt:lpwstr>http://www.djn.mju.gov.si/resources/files/obrazci/Navodila_za_uporabo_ESPD.pdf</vt:lpwstr>
      </vt:variant>
      <vt:variant>
        <vt:lpwstr/>
      </vt: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2024-11-05T06:45:00Z</dcterms:created>
  <dcterms:modified xsi:type="dcterms:W3CDTF">2024-11-10T14:31:00Z</dcterms:modified>
  <cp:category/>
</cp:coreProperties>
</file>